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51D" w:rsidRPr="00993A05" w:rsidRDefault="0037051D" w:rsidP="0037051D">
      <w:pPr>
        <w:pStyle w:val="a3"/>
        <w:jc w:val="both"/>
        <w:rPr>
          <w:rFonts w:ascii="Times New Roman" w:hAnsi="Times New Roman"/>
          <w:sz w:val="28"/>
          <w:szCs w:val="28"/>
        </w:rPr>
      </w:pPr>
      <w:r w:rsidRPr="00993A05">
        <w:rPr>
          <w:rFonts w:ascii="Times New Roman" w:hAnsi="Times New Roman"/>
          <w:noProof/>
          <w:sz w:val="28"/>
          <w:szCs w:val="28"/>
          <w:lang w:eastAsia="ru-RU"/>
        </w:rPr>
        <w:drawing>
          <wp:anchor distT="0" distB="0" distL="114300" distR="114300" simplePos="0" relativeHeight="251658240" behindDoc="0" locked="0" layoutInCell="1" allowOverlap="1">
            <wp:simplePos x="0" y="0"/>
            <wp:positionH relativeFrom="column">
              <wp:posOffset>2851785</wp:posOffset>
            </wp:positionH>
            <wp:positionV relativeFrom="paragraph">
              <wp:posOffset>-196215</wp:posOffset>
            </wp:positionV>
            <wp:extent cx="647700" cy="790575"/>
            <wp:effectExtent l="19050" t="0" r="0" b="0"/>
            <wp:wrapSquare wrapText="lef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pic:spPr>
                </pic:pic>
              </a:graphicData>
            </a:graphic>
          </wp:anchor>
        </w:drawing>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РАСПОРЯЖЕНИЕ</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администрации</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муниципального образования</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«Каминское сельское поселение Родниковского</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center"/>
        <w:rPr>
          <w:rFonts w:ascii="Times New Roman" w:hAnsi="Times New Roman"/>
          <w:sz w:val="28"/>
          <w:szCs w:val="28"/>
        </w:rPr>
      </w:pPr>
      <w:r w:rsidRPr="00993A05">
        <w:rPr>
          <w:rFonts w:ascii="Times New Roman" w:hAnsi="Times New Roman"/>
          <w:sz w:val="28"/>
          <w:szCs w:val="28"/>
        </w:rPr>
        <w:t>от  22.11.2017</w:t>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t>№ 49</w:t>
      </w:r>
    </w:p>
    <w:p w:rsidR="0037051D" w:rsidRPr="00993A05" w:rsidRDefault="0037051D" w:rsidP="0037051D">
      <w:pPr>
        <w:pStyle w:val="a3"/>
        <w:jc w:val="center"/>
        <w:rPr>
          <w:rFonts w:ascii="Times New Roman" w:hAnsi="Times New Roman"/>
          <w:sz w:val="28"/>
          <w:szCs w:val="28"/>
        </w:rPr>
      </w:pPr>
    </w:p>
    <w:tbl>
      <w:tblPr>
        <w:tblW w:w="10206" w:type="dxa"/>
        <w:tblCellSpacing w:w="0" w:type="dxa"/>
        <w:tblCellMar>
          <w:left w:w="0" w:type="dxa"/>
          <w:right w:w="0" w:type="dxa"/>
        </w:tblCellMar>
        <w:tblLook w:val="00A0"/>
      </w:tblPr>
      <w:tblGrid>
        <w:gridCol w:w="10206"/>
      </w:tblGrid>
      <w:tr w:rsidR="0037051D" w:rsidRPr="00993A05" w:rsidTr="0037051D">
        <w:trPr>
          <w:tblCellSpacing w:w="0" w:type="dxa"/>
        </w:trPr>
        <w:tc>
          <w:tcPr>
            <w:tcW w:w="10206" w:type="dxa"/>
            <w:shd w:val="clear" w:color="auto" w:fill="FFFFFF"/>
            <w:hideMark/>
          </w:tcPr>
          <w:p w:rsidR="0037051D" w:rsidRPr="00993A05" w:rsidRDefault="0037051D">
            <w:pPr>
              <w:pStyle w:val="a3"/>
              <w:spacing w:line="276" w:lineRule="auto"/>
              <w:jc w:val="center"/>
              <w:rPr>
                <w:rFonts w:ascii="Times New Roman" w:hAnsi="Times New Roman"/>
                <w:b/>
                <w:sz w:val="28"/>
                <w:szCs w:val="28"/>
              </w:rPr>
            </w:pPr>
            <w:r w:rsidRPr="00993A05">
              <w:rPr>
                <w:rFonts w:ascii="Times New Roman" w:hAnsi="Times New Roman"/>
                <w:b/>
                <w:sz w:val="28"/>
                <w:szCs w:val="28"/>
              </w:rPr>
              <w:t xml:space="preserve">Об утверждении Перечня должностей, уполномоченных на получение, обработку, хранение, передачу и любое другое использование </w:t>
            </w:r>
          </w:p>
          <w:p w:rsidR="0037051D" w:rsidRPr="00993A05" w:rsidRDefault="0037051D">
            <w:pPr>
              <w:pStyle w:val="a3"/>
              <w:spacing w:line="276" w:lineRule="auto"/>
              <w:jc w:val="center"/>
              <w:rPr>
                <w:rFonts w:ascii="Times New Roman" w:hAnsi="Times New Roman"/>
                <w:b/>
                <w:sz w:val="28"/>
                <w:szCs w:val="28"/>
              </w:rPr>
            </w:pPr>
            <w:r w:rsidRPr="00993A05">
              <w:rPr>
                <w:rFonts w:ascii="Times New Roman" w:hAnsi="Times New Roman"/>
                <w:b/>
                <w:sz w:val="28"/>
                <w:szCs w:val="28"/>
              </w:rPr>
              <w:t>персональных данных</w:t>
            </w:r>
          </w:p>
        </w:tc>
      </w:tr>
      <w:tr w:rsidR="0037051D" w:rsidRPr="00993A05" w:rsidTr="0037051D">
        <w:trPr>
          <w:trHeight w:val="266"/>
          <w:tblCellSpacing w:w="0" w:type="dxa"/>
        </w:trPr>
        <w:tc>
          <w:tcPr>
            <w:tcW w:w="10206" w:type="dxa"/>
            <w:shd w:val="clear" w:color="auto" w:fill="FFFFFF"/>
          </w:tcPr>
          <w:p w:rsidR="0037051D" w:rsidRPr="00993A05" w:rsidRDefault="0037051D">
            <w:pPr>
              <w:pStyle w:val="a3"/>
              <w:spacing w:line="276" w:lineRule="auto"/>
              <w:jc w:val="both"/>
              <w:rPr>
                <w:rFonts w:ascii="Times New Roman" w:hAnsi="Times New Roman"/>
                <w:color w:val="000000"/>
                <w:sz w:val="28"/>
                <w:szCs w:val="28"/>
                <w:shd w:val="clear" w:color="auto" w:fill="FFFFFF"/>
              </w:rPr>
            </w:pPr>
          </w:p>
        </w:tc>
      </w:tr>
    </w:tbl>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 xml:space="preserve">              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r w:rsidRPr="00993A05">
        <w:rPr>
          <w:rFonts w:ascii="Times New Roman" w:hAnsi="Times New Roman"/>
          <w:color w:val="000000"/>
          <w:sz w:val="28"/>
          <w:szCs w:val="28"/>
        </w:rPr>
        <w:tab/>
      </w:r>
      <w:r w:rsidRPr="00993A05">
        <w:rPr>
          <w:rFonts w:ascii="Times New Roman" w:hAnsi="Times New Roman"/>
          <w:sz w:val="28"/>
          <w:szCs w:val="28"/>
        </w:rPr>
        <w:t>1. Утвердить Перечень должностей,  уполномоченных на получение, обработку, хранение, передачу и любое другое использование персональных данных:</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Заместитель Главы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Ведущий специалист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Специалист по ведению первичного воинского учета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Начальник отдела  учета и отчетности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Специалист похозяйственного учета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lastRenderedPageBreak/>
        <w:tab/>
        <w:t>- Специалист по благоустройству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Специалист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Глава муниципального образования</w:t>
      </w: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«Каминское сельское поселение</w:t>
      </w: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 xml:space="preserve">Родниковского муниципального </w:t>
      </w: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района Ивановской области»:</w:t>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t>В.В. Карелов</w:t>
      </w:r>
    </w:p>
    <w:p w:rsidR="0037051D" w:rsidRPr="00993A05" w:rsidRDefault="0037051D" w:rsidP="0037051D">
      <w:pPr>
        <w:rPr>
          <w:rFonts w:ascii="Times New Roman" w:hAnsi="Times New Roman" w:cs="Times New Roman"/>
          <w:sz w:val="28"/>
          <w:szCs w:val="28"/>
        </w:rPr>
      </w:pPr>
    </w:p>
    <w:p w:rsidR="0037051D" w:rsidRPr="00993A05" w:rsidRDefault="0037051D" w:rsidP="0037051D">
      <w:pPr>
        <w:rPr>
          <w:rFonts w:ascii="Times New Roman" w:hAnsi="Times New Roman" w:cs="Times New Roman"/>
          <w:sz w:val="28"/>
          <w:szCs w:val="28"/>
        </w:rPr>
      </w:pPr>
    </w:p>
    <w:p w:rsidR="0037051D" w:rsidRPr="00993A05" w:rsidRDefault="0037051D" w:rsidP="0037051D">
      <w:pPr>
        <w:pStyle w:val="a3"/>
        <w:jc w:val="both"/>
        <w:rPr>
          <w:rFonts w:ascii="Times New Roman" w:hAnsi="Times New Roman"/>
          <w:sz w:val="28"/>
          <w:szCs w:val="28"/>
        </w:rPr>
      </w:pPr>
      <w:r w:rsidRPr="00993A05">
        <w:rPr>
          <w:rFonts w:ascii="Times New Roman" w:hAnsi="Times New Roman"/>
          <w:noProof/>
          <w:sz w:val="28"/>
          <w:szCs w:val="28"/>
          <w:lang w:eastAsia="ru-RU"/>
        </w:rPr>
        <w:drawing>
          <wp:anchor distT="0" distB="0" distL="114300" distR="114300" simplePos="0" relativeHeight="251660288" behindDoc="0" locked="0" layoutInCell="1" allowOverlap="1">
            <wp:simplePos x="0" y="0"/>
            <wp:positionH relativeFrom="column">
              <wp:posOffset>2851785</wp:posOffset>
            </wp:positionH>
            <wp:positionV relativeFrom="paragraph">
              <wp:posOffset>-196215</wp:posOffset>
            </wp:positionV>
            <wp:extent cx="647700" cy="790575"/>
            <wp:effectExtent l="19050" t="0" r="0" b="0"/>
            <wp:wrapSquare wrapText="left"/>
            <wp:docPr id="1"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РАСПОРЯЖЕНИЕ</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администрации</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муниципального образования</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«Каминское сельское поселение Родниковского</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center"/>
        <w:rPr>
          <w:rFonts w:ascii="Times New Roman" w:hAnsi="Times New Roman"/>
          <w:sz w:val="28"/>
          <w:szCs w:val="28"/>
        </w:rPr>
      </w:pPr>
      <w:r w:rsidRPr="00993A05">
        <w:rPr>
          <w:rFonts w:ascii="Times New Roman" w:hAnsi="Times New Roman"/>
          <w:sz w:val="28"/>
          <w:szCs w:val="28"/>
        </w:rPr>
        <w:t>от  22.11.2017</w:t>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r>
      <w:r w:rsidRPr="00993A05">
        <w:rPr>
          <w:rFonts w:ascii="Times New Roman" w:hAnsi="Times New Roman"/>
          <w:sz w:val="28"/>
          <w:szCs w:val="28"/>
        </w:rPr>
        <w:tab/>
        <w:t>№ 50</w:t>
      </w:r>
    </w:p>
    <w:p w:rsidR="0037051D" w:rsidRPr="00993A05" w:rsidRDefault="0037051D" w:rsidP="0037051D">
      <w:pPr>
        <w:pStyle w:val="a3"/>
        <w:jc w:val="center"/>
        <w:rPr>
          <w:rFonts w:ascii="Times New Roman" w:hAnsi="Times New Roman"/>
          <w:sz w:val="28"/>
          <w:szCs w:val="28"/>
        </w:rPr>
      </w:pPr>
    </w:p>
    <w:tbl>
      <w:tblPr>
        <w:tblW w:w="10206" w:type="dxa"/>
        <w:tblCellSpacing w:w="0" w:type="dxa"/>
        <w:tblCellMar>
          <w:left w:w="0" w:type="dxa"/>
          <w:right w:w="0" w:type="dxa"/>
        </w:tblCellMar>
        <w:tblLook w:val="00A0"/>
      </w:tblPr>
      <w:tblGrid>
        <w:gridCol w:w="10206"/>
      </w:tblGrid>
      <w:tr w:rsidR="0037051D" w:rsidRPr="00993A05" w:rsidTr="00C161A8">
        <w:trPr>
          <w:tblCellSpacing w:w="0" w:type="dxa"/>
        </w:trPr>
        <w:tc>
          <w:tcPr>
            <w:tcW w:w="10206" w:type="dxa"/>
            <w:shd w:val="clear" w:color="auto" w:fill="FFFFFF"/>
          </w:tcPr>
          <w:p w:rsidR="0037051D" w:rsidRPr="00993A05" w:rsidRDefault="0037051D" w:rsidP="00C161A8">
            <w:pPr>
              <w:pStyle w:val="a3"/>
              <w:jc w:val="center"/>
              <w:rPr>
                <w:rFonts w:ascii="Times New Roman" w:hAnsi="Times New Roman"/>
                <w:b/>
                <w:sz w:val="28"/>
                <w:szCs w:val="28"/>
              </w:rPr>
            </w:pPr>
            <w:r w:rsidRPr="00993A05">
              <w:rPr>
                <w:rFonts w:ascii="Times New Roman" w:hAnsi="Times New Roman"/>
                <w:b/>
                <w:sz w:val="28"/>
                <w:szCs w:val="28"/>
              </w:rPr>
              <w:t xml:space="preserve">Об утверждении Перечня лиц, уполномоченных на получение, </w:t>
            </w:r>
          </w:p>
          <w:p w:rsidR="0037051D" w:rsidRPr="00993A05" w:rsidRDefault="0037051D" w:rsidP="00C161A8">
            <w:pPr>
              <w:pStyle w:val="a3"/>
              <w:jc w:val="center"/>
              <w:rPr>
                <w:rFonts w:ascii="Times New Roman" w:hAnsi="Times New Roman"/>
                <w:b/>
                <w:sz w:val="28"/>
                <w:szCs w:val="28"/>
              </w:rPr>
            </w:pPr>
            <w:r w:rsidRPr="00993A05">
              <w:rPr>
                <w:rFonts w:ascii="Times New Roman" w:hAnsi="Times New Roman"/>
                <w:b/>
                <w:sz w:val="28"/>
                <w:szCs w:val="28"/>
              </w:rPr>
              <w:t xml:space="preserve">обработку, хранение, передачу и любое другое использование </w:t>
            </w:r>
          </w:p>
          <w:p w:rsidR="0037051D" w:rsidRPr="00993A05" w:rsidRDefault="0037051D" w:rsidP="00C161A8">
            <w:pPr>
              <w:pStyle w:val="a3"/>
              <w:jc w:val="center"/>
              <w:rPr>
                <w:rFonts w:ascii="Times New Roman" w:hAnsi="Times New Roman"/>
                <w:b/>
                <w:sz w:val="28"/>
                <w:szCs w:val="28"/>
              </w:rPr>
            </w:pPr>
            <w:r w:rsidRPr="00993A05">
              <w:rPr>
                <w:rFonts w:ascii="Times New Roman" w:hAnsi="Times New Roman"/>
                <w:b/>
                <w:sz w:val="28"/>
                <w:szCs w:val="28"/>
              </w:rPr>
              <w:t>персональных данных</w:t>
            </w:r>
          </w:p>
        </w:tc>
      </w:tr>
      <w:tr w:rsidR="0037051D" w:rsidRPr="00993A05" w:rsidTr="00C161A8">
        <w:trPr>
          <w:trHeight w:val="266"/>
          <w:tblCellSpacing w:w="0" w:type="dxa"/>
        </w:trPr>
        <w:tc>
          <w:tcPr>
            <w:tcW w:w="10206" w:type="dxa"/>
            <w:shd w:val="clear" w:color="auto" w:fill="FFFFFF"/>
          </w:tcPr>
          <w:p w:rsidR="0037051D" w:rsidRPr="00993A05" w:rsidRDefault="0037051D" w:rsidP="00C161A8">
            <w:pPr>
              <w:pStyle w:val="a3"/>
              <w:jc w:val="both"/>
              <w:rPr>
                <w:rFonts w:ascii="Times New Roman" w:hAnsi="Times New Roman"/>
                <w:color w:val="000000"/>
                <w:sz w:val="28"/>
                <w:szCs w:val="28"/>
                <w:shd w:val="clear" w:color="auto" w:fill="FFFFFF"/>
              </w:rPr>
            </w:pPr>
          </w:p>
        </w:tc>
      </w:tr>
    </w:tbl>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 xml:space="preserve">              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r w:rsidRPr="00993A05">
        <w:rPr>
          <w:rFonts w:ascii="Times New Roman" w:hAnsi="Times New Roman"/>
          <w:color w:val="000000"/>
          <w:sz w:val="28"/>
          <w:szCs w:val="28"/>
        </w:rPr>
        <w:tab/>
      </w:r>
      <w:r w:rsidRPr="00993A05">
        <w:rPr>
          <w:rFonts w:ascii="Times New Roman" w:hAnsi="Times New Roman"/>
          <w:sz w:val="28"/>
          <w:szCs w:val="28"/>
        </w:rPr>
        <w:t>1. Утвердить Перечень лиц,  уполномоченных на получение, обработку, хранение, передачу и любое другое использование персональных данных:</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lastRenderedPageBreak/>
        <w:tab/>
        <w:t>- Крылова Татьяна Павловна - заместитель Главы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Сироткина Татьяна Владимировна - заместитель главы администрации по организационным вопросам - начальник  организационного отдела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Григорьева Ирина Юрьевна - ведущий специалист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Ершова Инна Александровна - специалист по ведению первичного воинского учета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Кольцова Марина Юрьевна - начальник отдела  учета и отчетности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Позднякова Елена Борисовна - специалист похозяйственного учета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Монахова Нина Викторовна - специалист по благоустройству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Шило Наталья Алексеевна - специалист  с. Михайловское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Беляева Наталия Анатольевна - специалист с. Никульское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 Лебедева Ольга Леонидовна - специалист  с. Острецово администрации муниципального образования "Каминское сельское поселение Родниковского муниципального района Ивановской области"</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sz w:val="28"/>
          <w:szCs w:val="28"/>
        </w:rPr>
      </w:pP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Глава муниципального образования</w:t>
      </w: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«Каминское сельское поселение</w:t>
      </w: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 xml:space="preserve">Родниковского муниципального </w:t>
      </w:r>
    </w:p>
    <w:p w:rsidR="0037051D" w:rsidRPr="00993A05" w:rsidRDefault="0037051D" w:rsidP="0037051D">
      <w:pPr>
        <w:pStyle w:val="a3"/>
        <w:jc w:val="both"/>
        <w:rPr>
          <w:rFonts w:ascii="Times New Roman" w:hAnsi="Times New Roman"/>
          <w:b/>
          <w:sz w:val="28"/>
          <w:szCs w:val="28"/>
        </w:rPr>
      </w:pPr>
      <w:r w:rsidRPr="00993A05">
        <w:rPr>
          <w:rFonts w:ascii="Times New Roman" w:hAnsi="Times New Roman"/>
          <w:b/>
          <w:sz w:val="28"/>
          <w:szCs w:val="28"/>
        </w:rPr>
        <w:t>района Ивановской области»:</w:t>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t>В.В. Карелов</w:t>
      </w:r>
    </w:p>
    <w:p w:rsidR="0037051D" w:rsidRPr="00993A05" w:rsidRDefault="0037051D" w:rsidP="0037051D">
      <w:pPr>
        <w:rPr>
          <w:rFonts w:ascii="Times New Roman" w:hAnsi="Times New Roman" w:cs="Times New Roman"/>
          <w:sz w:val="28"/>
          <w:szCs w:val="28"/>
        </w:rPr>
      </w:pPr>
    </w:p>
    <w:p w:rsidR="004A2D15" w:rsidRPr="00993A05" w:rsidRDefault="004A2D15" w:rsidP="004A2D15">
      <w:pPr>
        <w:tabs>
          <w:tab w:val="left" w:pos="591"/>
          <w:tab w:val="center" w:pos="4677"/>
        </w:tabs>
        <w:rPr>
          <w:rFonts w:ascii="Times New Roman" w:hAnsi="Times New Roman" w:cs="Times New Roman"/>
          <w:sz w:val="28"/>
          <w:szCs w:val="28"/>
        </w:rPr>
      </w:pPr>
    </w:p>
    <w:p w:rsidR="004A2D15" w:rsidRPr="00993A05" w:rsidRDefault="0037051D" w:rsidP="00EB6CCA">
      <w:pPr>
        <w:tabs>
          <w:tab w:val="left" w:pos="591"/>
          <w:tab w:val="center" w:pos="4677"/>
        </w:tabs>
        <w:jc w:val="center"/>
        <w:rPr>
          <w:rFonts w:ascii="Times New Roman" w:hAnsi="Times New Roman" w:cs="Times New Roman"/>
          <w:sz w:val="28"/>
          <w:szCs w:val="28"/>
        </w:rPr>
      </w:pPr>
      <w:r w:rsidRPr="00993A05">
        <w:rPr>
          <w:rFonts w:ascii="Times New Roman" w:hAnsi="Times New Roman" w:cs="Times New Roman"/>
          <w:noProof/>
          <w:sz w:val="28"/>
          <w:szCs w:val="28"/>
        </w:rPr>
        <w:lastRenderedPageBreak/>
        <w:drawing>
          <wp:anchor distT="0" distB="0" distL="114300" distR="114300" simplePos="0" relativeHeight="251662336" behindDoc="0" locked="0" layoutInCell="1" allowOverlap="1">
            <wp:simplePos x="0" y="0"/>
            <wp:positionH relativeFrom="column">
              <wp:posOffset>2971800</wp:posOffset>
            </wp:positionH>
            <wp:positionV relativeFrom="paragraph">
              <wp:posOffset>-114300</wp:posOffset>
            </wp:positionV>
            <wp:extent cx="647700" cy="790575"/>
            <wp:effectExtent l="19050" t="0" r="0" b="0"/>
            <wp:wrapSquare wrapText="left"/>
            <wp:docPr id="3"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p>
    <w:p w:rsidR="0037051D" w:rsidRPr="00993A05" w:rsidRDefault="0037051D" w:rsidP="00EB6CCA">
      <w:pPr>
        <w:outlineLvl w:val="0"/>
        <w:rPr>
          <w:rFonts w:ascii="Times New Roman" w:hAnsi="Times New Roman" w:cs="Times New Roman"/>
          <w:b/>
          <w:i/>
          <w:sz w:val="28"/>
          <w:szCs w:val="28"/>
        </w:rPr>
      </w:pPr>
    </w:p>
    <w:p w:rsidR="0037051D" w:rsidRPr="00993A05" w:rsidRDefault="0037051D" w:rsidP="00EB6CCA">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РАСПОРЯЖЕНИЕ</w:t>
      </w:r>
    </w:p>
    <w:p w:rsidR="0037051D" w:rsidRPr="00993A05" w:rsidRDefault="0037051D" w:rsidP="00EB6CCA">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37051D" w:rsidRPr="00993A05" w:rsidRDefault="0037051D" w:rsidP="00EB6CCA">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37051D" w:rsidRPr="00993A05" w:rsidRDefault="0037051D" w:rsidP="00EB6CCA">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«Каминское сельское поселение Родниковского</w:t>
      </w:r>
    </w:p>
    <w:p w:rsidR="0037051D" w:rsidRPr="00993A05" w:rsidRDefault="0037051D" w:rsidP="00EB6CCA">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муниципального  района Ивановской области»</w:t>
      </w:r>
    </w:p>
    <w:p w:rsidR="0037051D" w:rsidRPr="00993A05" w:rsidRDefault="0037051D" w:rsidP="00EB6CCA">
      <w:pPr>
        <w:jc w:val="center"/>
        <w:rPr>
          <w:rFonts w:ascii="Times New Roman" w:hAnsi="Times New Roman" w:cs="Times New Roman"/>
          <w:b/>
          <w:i/>
          <w:sz w:val="28"/>
          <w:szCs w:val="28"/>
        </w:rPr>
      </w:pPr>
    </w:p>
    <w:p w:rsidR="0037051D" w:rsidRPr="00993A05" w:rsidRDefault="004A2D15" w:rsidP="0037051D">
      <w:pPr>
        <w:jc w:val="center"/>
        <w:rPr>
          <w:rFonts w:ascii="Times New Roman" w:hAnsi="Times New Roman" w:cs="Times New Roman"/>
          <w:sz w:val="28"/>
          <w:szCs w:val="28"/>
        </w:rPr>
      </w:pPr>
      <w:r w:rsidRPr="00993A05">
        <w:rPr>
          <w:rFonts w:ascii="Times New Roman" w:hAnsi="Times New Roman" w:cs="Times New Roman"/>
          <w:sz w:val="28"/>
          <w:szCs w:val="28"/>
        </w:rPr>
        <w:t>от  22.11.2017</w:t>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0037051D" w:rsidRPr="00993A05">
        <w:rPr>
          <w:rFonts w:ascii="Times New Roman" w:hAnsi="Times New Roman" w:cs="Times New Roman"/>
          <w:sz w:val="28"/>
          <w:szCs w:val="28"/>
        </w:rPr>
        <w:tab/>
      </w:r>
      <w:r w:rsidR="0037051D" w:rsidRPr="00993A05">
        <w:rPr>
          <w:rFonts w:ascii="Times New Roman" w:hAnsi="Times New Roman" w:cs="Times New Roman"/>
          <w:sz w:val="28"/>
          <w:szCs w:val="28"/>
        </w:rPr>
        <w:tab/>
      </w:r>
      <w:r w:rsidR="0037051D" w:rsidRPr="00993A05">
        <w:rPr>
          <w:rFonts w:ascii="Times New Roman" w:hAnsi="Times New Roman" w:cs="Times New Roman"/>
          <w:sz w:val="28"/>
          <w:szCs w:val="28"/>
        </w:rPr>
        <w:tab/>
      </w:r>
      <w:r w:rsidR="0037051D" w:rsidRPr="00993A05">
        <w:rPr>
          <w:rFonts w:ascii="Times New Roman" w:hAnsi="Times New Roman" w:cs="Times New Roman"/>
          <w:sz w:val="28"/>
          <w:szCs w:val="28"/>
        </w:rPr>
        <w:tab/>
      </w:r>
      <w:r w:rsidR="0037051D" w:rsidRPr="00993A05">
        <w:rPr>
          <w:rFonts w:ascii="Times New Roman" w:hAnsi="Times New Roman" w:cs="Times New Roman"/>
          <w:sz w:val="28"/>
          <w:szCs w:val="28"/>
        </w:rPr>
        <w:tab/>
        <w:t>№ 51</w:t>
      </w:r>
    </w:p>
    <w:p w:rsidR="0037051D" w:rsidRPr="00993A05" w:rsidRDefault="0037051D" w:rsidP="004A2D15">
      <w:pPr>
        <w:pStyle w:val="Standard"/>
        <w:shd w:val="clear" w:color="auto" w:fill="FFFFFF"/>
        <w:ind w:right="422"/>
        <w:rPr>
          <w:rFonts w:cs="Times New Roman"/>
          <w:b/>
          <w:bCs/>
          <w:color w:val="000000"/>
          <w:sz w:val="28"/>
          <w:szCs w:val="28"/>
          <w:lang w:val="ru-RU"/>
        </w:rPr>
      </w:pPr>
      <w:r w:rsidRPr="00993A05">
        <w:rPr>
          <w:rFonts w:cs="Times New Roman"/>
          <w:b/>
          <w:bCs/>
          <w:color w:val="000000"/>
          <w:sz w:val="28"/>
          <w:szCs w:val="28"/>
          <w:lang w:val="ru-RU"/>
        </w:rPr>
        <w:t xml:space="preserve">О порядке уничтожения персональных данных при достижении </w:t>
      </w:r>
    </w:p>
    <w:p w:rsidR="0037051D" w:rsidRPr="00993A05" w:rsidRDefault="0037051D" w:rsidP="0037051D">
      <w:pPr>
        <w:pStyle w:val="Standard"/>
        <w:shd w:val="clear" w:color="auto" w:fill="FFFFFF"/>
        <w:ind w:right="422"/>
        <w:jc w:val="center"/>
        <w:rPr>
          <w:rFonts w:cs="Times New Roman"/>
          <w:b/>
          <w:bCs/>
          <w:sz w:val="28"/>
          <w:szCs w:val="28"/>
          <w:lang w:val="ru-RU"/>
        </w:rPr>
      </w:pPr>
      <w:r w:rsidRPr="00993A05">
        <w:rPr>
          <w:rFonts w:cs="Times New Roman"/>
          <w:b/>
          <w:bCs/>
          <w:color w:val="000000"/>
          <w:sz w:val="28"/>
          <w:szCs w:val="28"/>
          <w:lang w:val="ru-RU"/>
        </w:rPr>
        <w:t>целей обработки или при поступлении иных законных оснований</w:t>
      </w:r>
      <w:r w:rsidRPr="00993A05">
        <w:rPr>
          <w:rFonts w:cs="Times New Roman"/>
          <w:b/>
          <w:bCs/>
          <w:sz w:val="28"/>
          <w:szCs w:val="28"/>
          <w:lang w:val="ru-RU"/>
        </w:rPr>
        <w:t xml:space="preserve">  </w:t>
      </w:r>
    </w:p>
    <w:p w:rsidR="0037051D" w:rsidRPr="00993A05" w:rsidRDefault="0037051D" w:rsidP="0037051D">
      <w:pPr>
        <w:jc w:val="center"/>
        <w:rPr>
          <w:rFonts w:ascii="Times New Roman" w:hAnsi="Times New Roman" w:cs="Times New Roman"/>
          <w:b/>
          <w:bCs/>
          <w:color w:val="000000"/>
          <w:sz w:val="28"/>
          <w:szCs w:val="28"/>
        </w:rPr>
      </w:pPr>
    </w:p>
    <w:p w:rsidR="0037051D" w:rsidRPr="00993A05" w:rsidRDefault="0037051D" w:rsidP="004A2D15">
      <w:pPr>
        <w:ind w:firstLine="547"/>
        <w:jc w:val="both"/>
        <w:rPr>
          <w:rFonts w:ascii="Times New Roman" w:hAnsi="Times New Roman" w:cs="Times New Roman"/>
          <w:sz w:val="28"/>
          <w:szCs w:val="28"/>
        </w:rPr>
      </w:pPr>
      <w:r w:rsidRPr="00993A05">
        <w:rPr>
          <w:rFonts w:ascii="Times New Roman" w:hAnsi="Times New Roman" w:cs="Times New Roman"/>
          <w:color w:val="000000"/>
          <w:sz w:val="28"/>
          <w:szCs w:val="28"/>
        </w:rPr>
        <w:t xml:space="preserve">В целях реализации Федерального закона от 27.07.2006 № 152-ФЗ «О </w:t>
      </w:r>
      <w:bookmarkStart w:id="0" w:name="YANDEX_12"/>
      <w:bookmarkEnd w:id="0"/>
      <w:r w:rsidR="0093159F" w:rsidRPr="00993A05">
        <w:rPr>
          <w:rFonts w:ascii="Times New Roman" w:hAnsi="Times New Roman" w:cs="Times New Roman"/>
          <w:color w:val="000000"/>
          <w:sz w:val="28"/>
          <w:szCs w:val="28"/>
          <w:lang w:val="en-US"/>
        </w:rPr>
        <w:fldChar w:fldCharType="begin"/>
      </w:r>
      <w:r w:rsidRPr="00993A05">
        <w:rPr>
          <w:rFonts w:ascii="Times New Roman" w:hAnsi="Times New Roman" w:cs="Times New Roman"/>
          <w:color w:val="000000"/>
          <w:sz w:val="28"/>
          <w:szCs w:val="28"/>
        </w:rPr>
        <w:instrText xml:space="preserve"> </w:instrText>
      </w:r>
      <w:r w:rsidRPr="00993A05">
        <w:rPr>
          <w:rFonts w:ascii="Times New Roman" w:hAnsi="Times New Roman" w:cs="Times New Roman"/>
          <w:color w:val="000000"/>
          <w:sz w:val="28"/>
          <w:szCs w:val="28"/>
          <w:lang w:val="en-US"/>
        </w:rPr>
        <w:instrText>HYPERLINK</w:instrText>
      </w:r>
      <w:r w:rsidRPr="00993A05">
        <w:rPr>
          <w:rFonts w:ascii="Times New Roman" w:hAnsi="Times New Roman" w:cs="Times New Roman"/>
          <w:color w:val="000000"/>
          <w:sz w:val="28"/>
          <w:szCs w:val="28"/>
        </w:rPr>
        <w:instrText xml:space="preserve"> "</w:instrText>
      </w:r>
      <w:r w:rsidRPr="00993A05">
        <w:rPr>
          <w:rFonts w:ascii="Times New Roman" w:hAnsi="Times New Roman" w:cs="Times New Roman"/>
          <w:color w:val="000000"/>
          <w:sz w:val="28"/>
          <w:szCs w:val="28"/>
          <w:lang w:val="en-US"/>
        </w:rPr>
        <w:instrText>http</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hghltd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yandex</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net</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yandbtm</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text</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0%9</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BA</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6%</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1%89%</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1%86%</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2%20%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1%89%</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%20%2</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2%20%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BA</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BA</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1%85&amp;</w:instrText>
      </w:r>
      <w:r w:rsidRPr="00993A05">
        <w:rPr>
          <w:rFonts w:ascii="Times New Roman" w:hAnsi="Times New Roman" w:cs="Times New Roman"/>
          <w:color w:val="000000"/>
          <w:sz w:val="28"/>
          <w:szCs w:val="28"/>
          <w:lang w:val="en-US"/>
        </w:rPr>
        <w:instrText>url</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http</w:instrText>
      </w:r>
      <w:r w:rsidRPr="00993A05">
        <w:rPr>
          <w:rFonts w:ascii="Times New Roman" w:hAnsi="Times New Roman" w:cs="Times New Roman"/>
          <w:color w:val="000000"/>
          <w:sz w:val="28"/>
          <w:szCs w:val="28"/>
        </w:rPr>
        <w:instrText>%3</w:instrText>
      </w:r>
      <w:r w:rsidRPr="00993A05">
        <w:rPr>
          <w:rFonts w:ascii="Times New Roman" w:hAnsi="Times New Roman" w:cs="Times New Roman"/>
          <w:color w:val="000000"/>
          <w:sz w:val="28"/>
          <w:szCs w:val="28"/>
          <w:lang w:val="en-US"/>
        </w:rPr>
        <w:instrText>A</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Fgorodkuzneck</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ru</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Fdownload</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Fdoc</w:instrText>
      </w:r>
      <w:r w:rsidRPr="00993A05">
        <w:rPr>
          <w:rFonts w:ascii="Times New Roman" w:hAnsi="Times New Roman" w:cs="Times New Roman"/>
          <w:color w:val="000000"/>
          <w:sz w:val="28"/>
          <w:szCs w:val="28"/>
        </w:rPr>
        <w:instrText>2_</w:instrText>
      </w:r>
      <w:r w:rsidRPr="00993A05">
        <w:rPr>
          <w:rFonts w:ascii="Times New Roman" w:hAnsi="Times New Roman" w:cs="Times New Roman"/>
          <w:color w:val="000000"/>
          <w:sz w:val="28"/>
          <w:szCs w:val="28"/>
          <w:lang w:val="en-US"/>
        </w:rPr>
        <w:instrText>text</w:instrText>
      </w:r>
      <w:r w:rsidRPr="00993A05">
        <w:rPr>
          <w:rFonts w:ascii="Times New Roman" w:hAnsi="Times New Roman" w:cs="Times New Roman"/>
          <w:color w:val="000000"/>
          <w:sz w:val="28"/>
          <w:szCs w:val="28"/>
        </w:rPr>
        <w:instrText>_411_15879_</w:instrText>
      </w:r>
      <w:r w:rsidRPr="00993A05">
        <w:rPr>
          <w:rFonts w:ascii="Times New Roman" w:hAnsi="Times New Roman" w:cs="Times New Roman"/>
          <w:color w:val="000000"/>
          <w:sz w:val="28"/>
          <w:szCs w:val="28"/>
          <w:lang w:val="en-US"/>
        </w:rPr>
        <w:instrText>poryadokdostupa</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doc</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fmode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envelope</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lr</w:instrText>
      </w:r>
      <w:r w:rsidRPr="00993A05">
        <w:rPr>
          <w:rFonts w:ascii="Times New Roman" w:hAnsi="Times New Roman" w:cs="Times New Roman"/>
          <w:color w:val="000000"/>
          <w:sz w:val="28"/>
          <w:szCs w:val="28"/>
        </w:rPr>
        <w:instrText>=5&amp;</w:instrText>
      </w:r>
      <w:r w:rsidRPr="00993A05">
        <w:rPr>
          <w:rFonts w:ascii="Times New Roman" w:hAnsi="Times New Roman" w:cs="Times New Roman"/>
          <w:color w:val="000000"/>
          <w:sz w:val="28"/>
          <w:szCs w:val="28"/>
          <w:lang w:val="en-US"/>
        </w:rPr>
        <w:instrText>l</w:instrText>
      </w:r>
      <w:r w:rsidRPr="00993A05">
        <w:rPr>
          <w:rFonts w:ascii="Times New Roman" w:hAnsi="Times New Roman" w:cs="Times New Roman"/>
          <w:color w:val="000000"/>
          <w:sz w:val="28"/>
          <w:szCs w:val="28"/>
        </w:rPr>
        <w:instrText>10</w:instrText>
      </w:r>
      <w:r w:rsidRPr="00993A05">
        <w:rPr>
          <w:rFonts w:ascii="Times New Roman" w:hAnsi="Times New Roman" w:cs="Times New Roman"/>
          <w:color w:val="000000"/>
          <w:sz w:val="28"/>
          <w:szCs w:val="28"/>
          <w:lang w:val="en-US"/>
        </w:rPr>
        <w:instrText>n</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ru</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mime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doc</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sign</w:instrText>
      </w:r>
      <w:r w:rsidRPr="00993A05">
        <w:rPr>
          <w:rFonts w:ascii="Times New Roman" w:hAnsi="Times New Roman" w:cs="Times New Roman"/>
          <w:color w:val="000000"/>
          <w:sz w:val="28"/>
          <w:szCs w:val="28"/>
        </w:rPr>
        <w:instrText>=01</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56</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6</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85536</w:instrText>
      </w:r>
      <w:r w:rsidRPr="00993A05">
        <w:rPr>
          <w:rFonts w:ascii="Times New Roman" w:hAnsi="Times New Roman" w:cs="Times New Roman"/>
          <w:color w:val="000000"/>
          <w:sz w:val="28"/>
          <w:szCs w:val="28"/>
          <w:lang w:val="en-US"/>
        </w:rPr>
        <w:instrText>ee</w:instrText>
      </w:r>
      <w:r w:rsidRPr="00993A05">
        <w:rPr>
          <w:rFonts w:ascii="Times New Roman" w:hAnsi="Times New Roman" w:cs="Times New Roman"/>
          <w:color w:val="000000"/>
          <w:sz w:val="28"/>
          <w:szCs w:val="28"/>
        </w:rPr>
        <w:instrText>784</w:instrText>
      </w:r>
      <w:r w:rsidRPr="00993A05">
        <w:rPr>
          <w:rFonts w:ascii="Times New Roman" w:hAnsi="Times New Roman" w:cs="Times New Roman"/>
          <w:color w:val="000000"/>
          <w:sz w:val="28"/>
          <w:szCs w:val="28"/>
          <w:lang w:val="en-US"/>
        </w:rPr>
        <w:instrText>ead</w:instrText>
      </w:r>
      <w:r w:rsidRPr="00993A05">
        <w:rPr>
          <w:rFonts w:ascii="Times New Roman" w:hAnsi="Times New Roman" w:cs="Times New Roman"/>
          <w:color w:val="000000"/>
          <w:sz w:val="28"/>
          <w:szCs w:val="28"/>
        </w:rPr>
        <w:instrText>7</w:instrText>
      </w:r>
      <w:r w:rsidRPr="00993A05">
        <w:rPr>
          <w:rFonts w:ascii="Times New Roman" w:hAnsi="Times New Roman" w:cs="Times New Roman"/>
          <w:color w:val="000000"/>
          <w:sz w:val="28"/>
          <w:szCs w:val="28"/>
          <w:lang w:val="en-US"/>
        </w:rPr>
        <w:instrText>ab</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9&amp;</w:instrText>
      </w:r>
      <w:r w:rsidRPr="00993A05">
        <w:rPr>
          <w:rFonts w:ascii="Times New Roman" w:hAnsi="Times New Roman" w:cs="Times New Roman"/>
          <w:color w:val="000000"/>
          <w:sz w:val="28"/>
          <w:szCs w:val="28"/>
          <w:lang w:val="en-US"/>
        </w:rPr>
        <w:instrText>keyno</w:instrText>
      </w:r>
      <w:r w:rsidRPr="00993A05">
        <w:rPr>
          <w:rFonts w:ascii="Times New Roman" w:hAnsi="Times New Roman" w:cs="Times New Roman"/>
          <w:color w:val="000000"/>
          <w:sz w:val="28"/>
          <w:szCs w:val="28"/>
        </w:rPr>
        <w:instrText>=0" \</w:instrText>
      </w:r>
      <w:r w:rsidRPr="00993A05">
        <w:rPr>
          <w:rFonts w:ascii="Times New Roman" w:hAnsi="Times New Roman" w:cs="Times New Roman"/>
          <w:color w:val="000000"/>
          <w:sz w:val="28"/>
          <w:szCs w:val="28"/>
          <w:lang w:val="en-US"/>
        </w:rPr>
        <w:instrText>l</w:instrText>
      </w:r>
      <w:r w:rsidRPr="00993A05">
        <w:rPr>
          <w:rFonts w:ascii="Times New Roman" w:hAnsi="Times New Roman" w:cs="Times New Roman"/>
          <w:color w:val="000000"/>
          <w:sz w:val="28"/>
          <w:szCs w:val="28"/>
        </w:rPr>
        <w:instrText xml:space="preserve"> "</w:instrText>
      </w:r>
      <w:r w:rsidRPr="00993A05">
        <w:rPr>
          <w:rFonts w:ascii="Times New Roman" w:hAnsi="Times New Roman" w:cs="Times New Roman"/>
          <w:color w:val="000000"/>
          <w:sz w:val="28"/>
          <w:szCs w:val="28"/>
          <w:lang w:val="en-US"/>
        </w:rPr>
        <w:instrText>YANDEX</w:instrText>
      </w:r>
      <w:r w:rsidRPr="00993A05">
        <w:rPr>
          <w:rFonts w:ascii="Times New Roman" w:hAnsi="Times New Roman" w:cs="Times New Roman"/>
          <w:color w:val="000000"/>
          <w:sz w:val="28"/>
          <w:szCs w:val="28"/>
        </w:rPr>
        <w:instrText xml:space="preserve">_11" </w:instrText>
      </w:r>
      <w:r w:rsidR="0093159F" w:rsidRPr="00993A05">
        <w:rPr>
          <w:rFonts w:ascii="Times New Roman" w:hAnsi="Times New Roman" w:cs="Times New Roman"/>
          <w:color w:val="000000"/>
          <w:sz w:val="28"/>
          <w:szCs w:val="28"/>
          <w:lang w:val="en-US"/>
        </w:rPr>
        <w:fldChar w:fldCharType="end"/>
      </w:r>
      <w:r w:rsidRPr="00993A05">
        <w:rPr>
          <w:rFonts w:ascii="Times New Roman" w:hAnsi="Times New Roman" w:cs="Times New Roman"/>
          <w:color w:val="000000"/>
          <w:sz w:val="28"/>
          <w:szCs w:val="28"/>
          <w:lang w:val="en-US"/>
        </w:rPr>
        <w:t> </w:t>
      </w:r>
      <w:r w:rsidRPr="00993A05">
        <w:rPr>
          <w:rFonts w:ascii="Times New Roman" w:hAnsi="Times New Roman" w:cs="Times New Roman"/>
          <w:color w:val="000000"/>
          <w:sz w:val="28"/>
          <w:szCs w:val="28"/>
        </w:rPr>
        <w:t>персональных</w:t>
      </w:r>
      <w:r w:rsidRPr="00993A05">
        <w:rPr>
          <w:rFonts w:ascii="Times New Roman" w:hAnsi="Times New Roman" w:cs="Times New Roman"/>
          <w:color w:val="000000"/>
          <w:sz w:val="28"/>
          <w:szCs w:val="28"/>
          <w:lang w:val="en-US"/>
        </w:rPr>
        <w:t> </w:t>
      </w:r>
      <w:hyperlink r:id="rId9" w:anchor="YANDEX_13" w:history="1"/>
      <w:r w:rsidRPr="00993A05">
        <w:rPr>
          <w:rFonts w:ascii="Times New Roman" w:hAnsi="Times New Roman" w:cs="Times New Roman"/>
          <w:color w:val="000000"/>
          <w:sz w:val="28"/>
          <w:szCs w:val="28"/>
        </w:rPr>
        <w:t xml:space="preserve"> </w:t>
      </w:r>
      <w:bookmarkStart w:id="1" w:name="YANDEX_13"/>
      <w:bookmarkEnd w:id="1"/>
      <w:r w:rsidR="0093159F" w:rsidRPr="00993A05">
        <w:rPr>
          <w:rFonts w:ascii="Times New Roman" w:hAnsi="Times New Roman" w:cs="Times New Roman"/>
          <w:color w:val="000000"/>
          <w:sz w:val="28"/>
          <w:szCs w:val="28"/>
          <w:lang w:val="en-US"/>
        </w:rPr>
        <w:fldChar w:fldCharType="begin"/>
      </w:r>
      <w:r w:rsidRPr="00993A05">
        <w:rPr>
          <w:rFonts w:ascii="Times New Roman" w:hAnsi="Times New Roman" w:cs="Times New Roman"/>
          <w:color w:val="000000"/>
          <w:sz w:val="28"/>
          <w:szCs w:val="28"/>
        </w:rPr>
        <w:instrText xml:space="preserve"> </w:instrText>
      </w:r>
      <w:r w:rsidRPr="00993A05">
        <w:rPr>
          <w:rFonts w:ascii="Times New Roman" w:hAnsi="Times New Roman" w:cs="Times New Roman"/>
          <w:color w:val="000000"/>
          <w:sz w:val="28"/>
          <w:szCs w:val="28"/>
          <w:lang w:val="en-US"/>
        </w:rPr>
        <w:instrText>HYPERLINK</w:instrText>
      </w:r>
      <w:r w:rsidRPr="00993A05">
        <w:rPr>
          <w:rFonts w:ascii="Times New Roman" w:hAnsi="Times New Roman" w:cs="Times New Roman"/>
          <w:color w:val="000000"/>
          <w:sz w:val="28"/>
          <w:szCs w:val="28"/>
        </w:rPr>
        <w:instrText xml:space="preserve"> "</w:instrText>
      </w:r>
      <w:r w:rsidRPr="00993A05">
        <w:rPr>
          <w:rFonts w:ascii="Times New Roman" w:hAnsi="Times New Roman" w:cs="Times New Roman"/>
          <w:color w:val="000000"/>
          <w:sz w:val="28"/>
          <w:szCs w:val="28"/>
          <w:lang w:val="en-US"/>
        </w:rPr>
        <w:instrText>http</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hghltd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yandex</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net</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yandbtm</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text</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0%9</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BA</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6%</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1%89%</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1%86%</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3%</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2%20%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1%89%</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8%</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%20%2</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2%20%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BA</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BA</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BF</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5%</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1%81%</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1%85%20%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4%</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BD</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1%85&amp;</w:instrText>
      </w:r>
      <w:r w:rsidRPr="00993A05">
        <w:rPr>
          <w:rFonts w:ascii="Times New Roman" w:hAnsi="Times New Roman" w:cs="Times New Roman"/>
          <w:color w:val="000000"/>
          <w:sz w:val="28"/>
          <w:szCs w:val="28"/>
          <w:lang w:val="en-US"/>
        </w:rPr>
        <w:instrText>url</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http</w:instrText>
      </w:r>
      <w:r w:rsidRPr="00993A05">
        <w:rPr>
          <w:rFonts w:ascii="Times New Roman" w:hAnsi="Times New Roman" w:cs="Times New Roman"/>
          <w:color w:val="000000"/>
          <w:sz w:val="28"/>
          <w:szCs w:val="28"/>
        </w:rPr>
        <w:instrText>%3</w:instrText>
      </w:r>
      <w:r w:rsidRPr="00993A05">
        <w:rPr>
          <w:rFonts w:ascii="Times New Roman" w:hAnsi="Times New Roman" w:cs="Times New Roman"/>
          <w:color w:val="000000"/>
          <w:sz w:val="28"/>
          <w:szCs w:val="28"/>
          <w:lang w:val="en-US"/>
        </w:rPr>
        <w:instrText>A</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Fgorodkuzneck</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ru</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Fdownload</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Fdoc</w:instrText>
      </w:r>
      <w:r w:rsidRPr="00993A05">
        <w:rPr>
          <w:rFonts w:ascii="Times New Roman" w:hAnsi="Times New Roman" w:cs="Times New Roman"/>
          <w:color w:val="000000"/>
          <w:sz w:val="28"/>
          <w:szCs w:val="28"/>
        </w:rPr>
        <w:instrText>2_</w:instrText>
      </w:r>
      <w:r w:rsidRPr="00993A05">
        <w:rPr>
          <w:rFonts w:ascii="Times New Roman" w:hAnsi="Times New Roman" w:cs="Times New Roman"/>
          <w:color w:val="000000"/>
          <w:sz w:val="28"/>
          <w:szCs w:val="28"/>
          <w:lang w:val="en-US"/>
        </w:rPr>
        <w:instrText>text</w:instrText>
      </w:r>
      <w:r w:rsidRPr="00993A05">
        <w:rPr>
          <w:rFonts w:ascii="Times New Roman" w:hAnsi="Times New Roman" w:cs="Times New Roman"/>
          <w:color w:val="000000"/>
          <w:sz w:val="28"/>
          <w:szCs w:val="28"/>
        </w:rPr>
        <w:instrText>_411_15879_</w:instrText>
      </w:r>
      <w:r w:rsidRPr="00993A05">
        <w:rPr>
          <w:rFonts w:ascii="Times New Roman" w:hAnsi="Times New Roman" w:cs="Times New Roman"/>
          <w:color w:val="000000"/>
          <w:sz w:val="28"/>
          <w:szCs w:val="28"/>
          <w:lang w:val="en-US"/>
        </w:rPr>
        <w:instrText>poryadokdostupa</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doc</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fmode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envelope</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lr</w:instrText>
      </w:r>
      <w:r w:rsidRPr="00993A05">
        <w:rPr>
          <w:rFonts w:ascii="Times New Roman" w:hAnsi="Times New Roman" w:cs="Times New Roman"/>
          <w:color w:val="000000"/>
          <w:sz w:val="28"/>
          <w:szCs w:val="28"/>
        </w:rPr>
        <w:instrText>=5&amp;</w:instrText>
      </w:r>
      <w:r w:rsidRPr="00993A05">
        <w:rPr>
          <w:rFonts w:ascii="Times New Roman" w:hAnsi="Times New Roman" w:cs="Times New Roman"/>
          <w:color w:val="000000"/>
          <w:sz w:val="28"/>
          <w:szCs w:val="28"/>
          <w:lang w:val="en-US"/>
        </w:rPr>
        <w:instrText>l</w:instrText>
      </w:r>
      <w:r w:rsidRPr="00993A05">
        <w:rPr>
          <w:rFonts w:ascii="Times New Roman" w:hAnsi="Times New Roman" w:cs="Times New Roman"/>
          <w:color w:val="000000"/>
          <w:sz w:val="28"/>
          <w:szCs w:val="28"/>
        </w:rPr>
        <w:instrText>10</w:instrText>
      </w:r>
      <w:r w:rsidRPr="00993A05">
        <w:rPr>
          <w:rFonts w:ascii="Times New Roman" w:hAnsi="Times New Roman" w:cs="Times New Roman"/>
          <w:color w:val="000000"/>
          <w:sz w:val="28"/>
          <w:szCs w:val="28"/>
          <w:lang w:val="en-US"/>
        </w:rPr>
        <w:instrText>n</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ru</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mime</w:instrText>
      </w:r>
      <w:r w:rsidRPr="00993A05">
        <w:rPr>
          <w:rFonts w:ascii="Times New Roman" w:hAnsi="Times New Roman" w:cs="Times New Roman"/>
          <w:color w:val="000000"/>
          <w:sz w:val="28"/>
          <w:szCs w:val="28"/>
        </w:rPr>
        <w:instrText>=</w:instrText>
      </w:r>
      <w:r w:rsidRPr="00993A05">
        <w:rPr>
          <w:rFonts w:ascii="Times New Roman" w:hAnsi="Times New Roman" w:cs="Times New Roman"/>
          <w:color w:val="000000"/>
          <w:sz w:val="28"/>
          <w:szCs w:val="28"/>
          <w:lang w:val="en-US"/>
        </w:rPr>
        <w:instrText>doc</w:instrText>
      </w:r>
      <w:r w:rsidRPr="00993A05">
        <w:rPr>
          <w:rFonts w:ascii="Times New Roman" w:hAnsi="Times New Roman" w:cs="Times New Roman"/>
          <w:color w:val="000000"/>
          <w:sz w:val="28"/>
          <w:szCs w:val="28"/>
        </w:rPr>
        <w:instrText>&amp;</w:instrText>
      </w:r>
      <w:r w:rsidRPr="00993A05">
        <w:rPr>
          <w:rFonts w:ascii="Times New Roman" w:hAnsi="Times New Roman" w:cs="Times New Roman"/>
          <w:color w:val="000000"/>
          <w:sz w:val="28"/>
          <w:szCs w:val="28"/>
          <w:lang w:val="en-US"/>
        </w:rPr>
        <w:instrText>sign</w:instrText>
      </w:r>
      <w:r w:rsidRPr="00993A05">
        <w:rPr>
          <w:rFonts w:ascii="Times New Roman" w:hAnsi="Times New Roman" w:cs="Times New Roman"/>
          <w:color w:val="000000"/>
          <w:sz w:val="28"/>
          <w:szCs w:val="28"/>
        </w:rPr>
        <w:instrText>=01</w:instrText>
      </w:r>
      <w:r w:rsidRPr="00993A05">
        <w:rPr>
          <w:rFonts w:ascii="Times New Roman" w:hAnsi="Times New Roman" w:cs="Times New Roman"/>
          <w:color w:val="000000"/>
          <w:sz w:val="28"/>
          <w:szCs w:val="28"/>
          <w:lang w:val="en-US"/>
        </w:rPr>
        <w:instrText>f</w:instrText>
      </w:r>
      <w:r w:rsidRPr="00993A05">
        <w:rPr>
          <w:rFonts w:ascii="Times New Roman" w:hAnsi="Times New Roman" w:cs="Times New Roman"/>
          <w:color w:val="000000"/>
          <w:sz w:val="28"/>
          <w:szCs w:val="28"/>
        </w:rPr>
        <w:instrText>56</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be</w:instrText>
      </w:r>
      <w:r w:rsidRPr="00993A05">
        <w:rPr>
          <w:rFonts w:ascii="Times New Roman" w:hAnsi="Times New Roman" w:cs="Times New Roman"/>
          <w:color w:val="000000"/>
          <w:sz w:val="28"/>
          <w:szCs w:val="28"/>
        </w:rPr>
        <w:instrText>6</w:instrText>
      </w:r>
      <w:r w:rsidRPr="00993A05">
        <w:rPr>
          <w:rFonts w:ascii="Times New Roman" w:hAnsi="Times New Roman" w:cs="Times New Roman"/>
          <w:color w:val="000000"/>
          <w:sz w:val="28"/>
          <w:szCs w:val="28"/>
          <w:lang w:val="en-US"/>
        </w:rPr>
        <w:instrText>b</w:instrText>
      </w:r>
      <w:r w:rsidRPr="00993A05">
        <w:rPr>
          <w:rFonts w:ascii="Times New Roman" w:hAnsi="Times New Roman" w:cs="Times New Roman"/>
          <w:color w:val="000000"/>
          <w:sz w:val="28"/>
          <w:szCs w:val="28"/>
        </w:rPr>
        <w:instrText>0</w:instrText>
      </w:r>
      <w:r w:rsidRPr="00993A05">
        <w:rPr>
          <w:rFonts w:ascii="Times New Roman" w:hAnsi="Times New Roman" w:cs="Times New Roman"/>
          <w:color w:val="000000"/>
          <w:sz w:val="28"/>
          <w:szCs w:val="28"/>
          <w:lang w:val="en-US"/>
        </w:rPr>
        <w:instrText>c</w:instrText>
      </w:r>
      <w:r w:rsidRPr="00993A05">
        <w:rPr>
          <w:rFonts w:ascii="Times New Roman" w:hAnsi="Times New Roman" w:cs="Times New Roman"/>
          <w:color w:val="000000"/>
          <w:sz w:val="28"/>
          <w:szCs w:val="28"/>
        </w:rPr>
        <w:instrText>85536</w:instrText>
      </w:r>
      <w:r w:rsidRPr="00993A05">
        <w:rPr>
          <w:rFonts w:ascii="Times New Roman" w:hAnsi="Times New Roman" w:cs="Times New Roman"/>
          <w:color w:val="000000"/>
          <w:sz w:val="28"/>
          <w:szCs w:val="28"/>
          <w:lang w:val="en-US"/>
        </w:rPr>
        <w:instrText>ee</w:instrText>
      </w:r>
      <w:r w:rsidRPr="00993A05">
        <w:rPr>
          <w:rFonts w:ascii="Times New Roman" w:hAnsi="Times New Roman" w:cs="Times New Roman"/>
          <w:color w:val="000000"/>
          <w:sz w:val="28"/>
          <w:szCs w:val="28"/>
        </w:rPr>
        <w:instrText>784</w:instrText>
      </w:r>
      <w:r w:rsidRPr="00993A05">
        <w:rPr>
          <w:rFonts w:ascii="Times New Roman" w:hAnsi="Times New Roman" w:cs="Times New Roman"/>
          <w:color w:val="000000"/>
          <w:sz w:val="28"/>
          <w:szCs w:val="28"/>
          <w:lang w:val="en-US"/>
        </w:rPr>
        <w:instrText>ead</w:instrText>
      </w:r>
      <w:r w:rsidRPr="00993A05">
        <w:rPr>
          <w:rFonts w:ascii="Times New Roman" w:hAnsi="Times New Roman" w:cs="Times New Roman"/>
          <w:color w:val="000000"/>
          <w:sz w:val="28"/>
          <w:szCs w:val="28"/>
        </w:rPr>
        <w:instrText>7</w:instrText>
      </w:r>
      <w:r w:rsidRPr="00993A05">
        <w:rPr>
          <w:rFonts w:ascii="Times New Roman" w:hAnsi="Times New Roman" w:cs="Times New Roman"/>
          <w:color w:val="000000"/>
          <w:sz w:val="28"/>
          <w:szCs w:val="28"/>
          <w:lang w:val="en-US"/>
        </w:rPr>
        <w:instrText>ab</w:instrText>
      </w:r>
      <w:r w:rsidRPr="00993A05">
        <w:rPr>
          <w:rFonts w:ascii="Times New Roman" w:hAnsi="Times New Roman" w:cs="Times New Roman"/>
          <w:color w:val="000000"/>
          <w:sz w:val="28"/>
          <w:szCs w:val="28"/>
        </w:rPr>
        <w:instrText>2</w:instrText>
      </w:r>
      <w:r w:rsidRPr="00993A05">
        <w:rPr>
          <w:rFonts w:ascii="Times New Roman" w:hAnsi="Times New Roman" w:cs="Times New Roman"/>
          <w:color w:val="000000"/>
          <w:sz w:val="28"/>
          <w:szCs w:val="28"/>
          <w:lang w:val="en-US"/>
        </w:rPr>
        <w:instrText>d</w:instrText>
      </w:r>
      <w:r w:rsidRPr="00993A05">
        <w:rPr>
          <w:rFonts w:ascii="Times New Roman" w:hAnsi="Times New Roman" w:cs="Times New Roman"/>
          <w:color w:val="000000"/>
          <w:sz w:val="28"/>
          <w:szCs w:val="28"/>
        </w:rPr>
        <w:instrText>9&amp;</w:instrText>
      </w:r>
      <w:r w:rsidRPr="00993A05">
        <w:rPr>
          <w:rFonts w:ascii="Times New Roman" w:hAnsi="Times New Roman" w:cs="Times New Roman"/>
          <w:color w:val="000000"/>
          <w:sz w:val="28"/>
          <w:szCs w:val="28"/>
          <w:lang w:val="en-US"/>
        </w:rPr>
        <w:instrText>keyno</w:instrText>
      </w:r>
      <w:r w:rsidRPr="00993A05">
        <w:rPr>
          <w:rFonts w:ascii="Times New Roman" w:hAnsi="Times New Roman" w:cs="Times New Roman"/>
          <w:color w:val="000000"/>
          <w:sz w:val="28"/>
          <w:szCs w:val="28"/>
        </w:rPr>
        <w:instrText>=0" \</w:instrText>
      </w:r>
      <w:r w:rsidRPr="00993A05">
        <w:rPr>
          <w:rFonts w:ascii="Times New Roman" w:hAnsi="Times New Roman" w:cs="Times New Roman"/>
          <w:color w:val="000000"/>
          <w:sz w:val="28"/>
          <w:szCs w:val="28"/>
          <w:lang w:val="en-US"/>
        </w:rPr>
        <w:instrText>l</w:instrText>
      </w:r>
      <w:r w:rsidRPr="00993A05">
        <w:rPr>
          <w:rFonts w:ascii="Times New Roman" w:hAnsi="Times New Roman" w:cs="Times New Roman"/>
          <w:color w:val="000000"/>
          <w:sz w:val="28"/>
          <w:szCs w:val="28"/>
        </w:rPr>
        <w:instrText xml:space="preserve"> "</w:instrText>
      </w:r>
      <w:r w:rsidRPr="00993A05">
        <w:rPr>
          <w:rFonts w:ascii="Times New Roman" w:hAnsi="Times New Roman" w:cs="Times New Roman"/>
          <w:color w:val="000000"/>
          <w:sz w:val="28"/>
          <w:szCs w:val="28"/>
          <w:lang w:val="en-US"/>
        </w:rPr>
        <w:instrText>YANDEX</w:instrText>
      </w:r>
      <w:r w:rsidRPr="00993A05">
        <w:rPr>
          <w:rFonts w:ascii="Times New Roman" w:hAnsi="Times New Roman" w:cs="Times New Roman"/>
          <w:color w:val="000000"/>
          <w:sz w:val="28"/>
          <w:szCs w:val="28"/>
        </w:rPr>
        <w:instrText xml:space="preserve">_12" </w:instrText>
      </w:r>
      <w:r w:rsidR="0093159F" w:rsidRPr="00993A05">
        <w:rPr>
          <w:rFonts w:ascii="Times New Roman" w:hAnsi="Times New Roman" w:cs="Times New Roman"/>
          <w:color w:val="000000"/>
          <w:sz w:val="28"/>
          <w:szCs w:val="28"/>
          <w:lang w:val="en-US"/>
        </w:rPr>
        <w:fldChar w:fldCharType="end"/>
      </w:r>
      <w:r w:rsidRPr="00993A05">
        <w:rPr>
          <w:rFonts w:ascii="Times New Roman" w:hAnsi="Times New Roman" w:cs="Times New Roman"/>
          <w:color w:val="000000"/>
          <w:sz w:val="28"/>
          <w:szCs w:val="28"/>
          <w:lang w:val="en-US"/>
        </w:rPr>
        <w:t> </w:t>
      </w:r>
      <w:r w:rsidRPr="00993A05">
        <w:rPr>
          <w:rFonts w:ascii="Times New Roman" w:hAnsi="Times New Roman" w:cs="Times New Roman"/>
          <w:color w:val="000000"/>
          <w:sz w:val="28"/>
          <w:szCs w:val="28"/>
        </w:rPr>
        <w:t>данных</w:t>
      </w:r>
      <w:r w:rsidRPr="00993A05">
        <w:rPr>
          <w:rFonts w:ascii="Times New Roman" w:hAnsi="Times New Roman" w:cs="Times New Roman"/>
          <w:color w:val="000000"/>
          <w:sz w:val="28"/>
          <w:szCs w:val="28"/>
          <w:lang w:val="en-US"/>
        </w:rPr>
        <w:t> </w:t>
      </w:r>
      <w:hyperlink r:id="rId10" w:anchor="YANDEX_14" w:history="1"/>
      <w:r w:rsidRPr="00993A05">
        <w:rPr>
          <w:rFonts w:ascii="Times New Roman" w:hAnsi="Times New Roman" w:cs="Times New Roman"/>
          <w:color w:val="000000"/>
          <w:sz w:val="28"/>
          <w:szCs w:val="28"/>
        </w:rPr>
        <w:t xml:space="preserve">», в соответствии с постановлением Правительства Российской Федерации от 21.03.2012 № 211 </w:t>
      </w:r>
      <w:r w:rsidRPr="00993A05">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37051D" w:rsidRPr="00993A05" w:rsidRDefault="0037051D" w:rsidP="0037051D">
      <w:pPr>
        <w:ind w:firstLine="547"/>
        <w:jc w:val="both"/>
        <w:rPr>
          <w:rFonts w:ascii="Times New Roman" w:hAnsi="Times New Roman" w:cs="Times New Roman"/>
          <w:sz w:val="28"/>
          <w:szCs w:val="28"/>
        </w:rPr>
      </w:pPr>
      <w:r w:rsidRPr="00993A05">
        <w:rPr>
          <w:rFonts w:ascii="Times New Roman" w:hAnsi="Times New Roman" w:cs="Times New Roman"/>
          <w:sz w:val="28"/>
          <w:szCs w:val="28"/>
        </w:rPr>
        <w:t>1. Утвердить и ввести в действие порядок уничтожения персональных данных при достижении целей обработки или при иных законных оснований в администрации МО «Каминское сельское поселение Родниковского муниципального района ивановской области» (Приложение).</w:t>
      </w:r>
    </w:p>
    <w:p w:rsidR="0037051D" w:rsidRPr="00993A05" w:rsidRDefault="0037051D" w:rsidP="0037051D">
      <w:pPr>
        <w:ind w:firstLine="547"/>
        <w:jc w:val="both"/>
        <w:rPr>
          <w:rFonts w:ascii="Times New Roman" w:hAnsi="Times New Roman" w:cs="Times New Roman"/>
          <w:sz w:val="28"/>
          <w:szCs w:val="28"/>
        </w:rPr>
      </w:pPr>
      <w:r w:rsidRPr="00993A05">
        <w:rPr>
          <w:rFonts w:ascii="Times New Roman" w:hAnsi="Times New Roman" w:cs="Times New Roman"/>
          <w:sz w:val="28"/>
          <w:szCs w:val="28"/>
        </w:rPr>
        <w:t>2. Контроль за исполнением данного распоряжения возложить на заместителя главы администрации по организационным вопросам - начальника организационного отдела Сироткину Т.В.</w:t>
      </w:r>
    </w:p>
    <w:p w:rsidR="004A2D15" w:rsidRPr="00993A05" w:rsidRDefault="004A2D15" w:rsidP="004A2D15">
      <w:pPr>
        <w:pStyle w:val="a3"/>
        <w:jc w:val="both"/>
        <w:rPr>
          <w:rFonts w:ascii="Times New Roman" w:hAnsi="Times New Roman"/>
          <w:b/>
          <w:sz w:val="28"/>
          <w:szCs w:val="28"/>
        </w:rPr>
      </w:pPr>
      <w:r w:rsidRPr="00993A05">
        <w:rPr>
          <w:rFonts w:ascii="Times New Roman" w:hAnsi="Times New Roman"/>
          <w:b/>
          <w:sz w:val="28"/>
          <w:szCs w:val="28"/>
        </w:rPr>
        <w:t>Глава муниципального образования</w:t>
      </w:r>
    </w:p>
    <w:p w:rsidR="004A2D15" w:rsidRPr="00993A05" w:rsidRDefault="004A2D15" w:rsidP="004A2D15">
      <w:pPr>
        <w:pStyle w:val="a3"/>
        <w:jc w:val="both"/>
        <w:rPr>
          <w:rFonts w:ascii="Times New Roman" w:hAnsi="Times New Roman"/>
          <w:b/>
          <w:sz w:val="28"/>
          <w:szCs w:val="28"/>
        </w:rPr>
      </w:pPr>
      <w:r w:rsidRPr="00993A05">
        <w:rPr>
          <w:rFonts w:ascii="Times New Roman" w:hAnsi="Times New Roman"/>
          <w:b/>
          <w:sz w:val="28"/>
          <w:szCs w:val="28"/>
        </w:rPr>
        <w:t>«Каминское сельское поселение</w:t>
      </w:r>
    </w:p>
    <w:p w:rsidR="004A2D15" w:rsidRPr="00993A05" w:rsidRDefault="004A2D15" w:rsidP="004A2D15">
      <w:pPr>
        <w:pStyle w:val="a3"/>
        <w:jc w:val="both"/>
        <w:rPr>
          <w:rFonts w:ascii="Times New Roman" w:hAnsi="Times New Roman"/>
          <w:b/>
          <w:sz w:val="28"/>
          <w:szCs w:val="28"/>
        </w:rPr>
      </w:pPr>
      <w:r w:rsidRPr="00993A05">
        <w:rPr>
          <w:rFonts w:ascii="Times New Roman" w:hAnsi="Times New Roman"/>
          <w:b/>
          <w:sz w:val="28"/>
          <w:szCs w:val="28"/>
        </w:rPr>
        <w:t xml:space="preserve">Родниковского муниципального </w:t>
      </w:r>
    </w:p>
    <w:p w:rsidR="0037051D" w:rsidRPr="00993A05" w:rsidRDefault="004A2D15" w:rsidP="004A2D15">
      <w:pPr>
        <w:pStyle w:val="a3"/>
        <w:jc w:val="both"/>
        <w:rPr>
          <w:rFonts w:ascii="Times New Roman" w:hAnsi="Times New Roman"/>
          <w:b/>
          <w:sz w:val="28"/>
          <w:szCs w:val="28"/>
        </w:rPr>
      </w:pPr>
      <w:r w:rsidRPr="00993A05">
        <w:rPr>
          <w:rFonts w:ascii="Times New Roman" w:hAnsi="Times New Roman"/>
          <w:b/>
          <w:sz w:val="28"/>
          <w:szCs w:val="28"/>
        </w:rPr>
        <w:t>района Ивановской области»:</w:t>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t>В.В. Карелов</w:t>
      </w:r>
    </w:p>
    <w:p w:rsidR="0037051D" w:rsidRPr="00993A05" w:rsidRDefault="0037051D" w:rsidP="0037051D">
      <w:pPr>
        <w:spacing w:before="100" w:beforeAutospacing="1"/>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w:t>
      </w:r>
    </w:p>
    <w:p w:rsidR="0037051D" w:rsidRPr="00993A05" w:rsidRDefault="0037051D" w:rsidP="0037051D">
      <w:pPr>
        <w:spacing w:before="100" w:beforeAutospacing="1"/>
        <w:jc w:val="right"/>
        <w:rPr>
          <w:rFonts w:ascii="Times New Roman" w:hAnsi="Times New Roman" w:cs="Times New Roman"/>
          <w:sz w:val="28"/>
          <w:szCs w:val="28"/>
        </w:rPr>
      </w:pPr>
      <w:r w:rsidRPr="00993A05">
        <w:rPr>
          <w:rFonts w:ascii="Times New Roman" w:hAnsi="Times New Roman" w:cs="Times New Roman"/>
          <w:sz w:val="28"/>
          <w:szCs w:val="28"/>
        </w:rPr>
        <w:lastRenderedPageBreak/>
        <w:t xml:space="preserve">Приложение № 1 </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к распоряжению администрации</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муниципального образования «Каминское</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 xml:space="preserve">сельское поселение Родниковского </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 xml:space="preserve">муниципального района </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Ивановской области»</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 xml:space="preserve"> № 51 от  22.11.2017</w:t>
      </w:r>
    </w:p>
    <w:p w:rsidR="0037051D" w:rsidRPr="00993A05" w:rsidRDefault="0037051D" w:rsidP="0037051D">
      <w:pPr>
        <w:ind w:firstLine="547"/>
        <w:jc w:val="center"/>
        <w:rPr>
          <w:rFonts w:ascii="Times New Roman" w:hAnsi="Times New Roman" w:cs="Times New Roman"/>
          <w:b/>
          <w:sz w:val="28"/>
          <w:szCs w:val="28"/>
        </w:rPr>
      </w:pPr>
    </w:p>
    <w:p w:rsidR="0037051D" w:rsidRPr="00993A05" w:rsidRDefault="0037051D" w:rsidP="0037051D">
      <w:pPr>
        <w:ind w:firstLine="547"/>
        <w:jc w:val="center"/>
        <w:rPr>
          <w:rFonts w:ascii="Times New Roman" w:hAnsi="Times New Roman" w:cs="Times New Roman"/>
          <w:b/>
          <w:sz w:val="28"/>
          <w:szCs w:val="28"/>
        </w:rPr>
      </w:pPr>
      <w:r w:rsidRPr="00993A05">
        <w:rPr>
          <w:rFonts w:ascii="Times New Roman" w:hAnsi="Times New Roman" w:cs="Times New Roman"/>
          <w:b/>
          <w:sz w:val="28"/>
          <w:szCs w:val="28"/>
        </w:rPr>
        <w:t>Порядок</w:t>
      </w:r>
    </w:p>
    <w:p w:rsidR="0037051D" w:rsidRPr="00993A05" w:rsidRDefault="0037051D" w:rsidP="0037051D">
      <w:pPr>
        <w:ind w:firstLine="547"/>
        <w:jc w:val="center"/>
        <w:rPr>
          <w:rFonts w:ascii="Times New Roman" w:hAnsi="Times New Roman" w:cs="Times New Roman"/>
          <w:b/>
          <w:sz w:val="28"/>
          <w:szCs w:val="28"/>
        </w:rPr>
      </w:pPr>
      <w:r w:rsidRPr="00993A05">
        <w:rPr>
          <w:rFonts w:ascii="Times New Roman" w:hAnsi="Times New Roman" w:cs="Times New Roman"/>
          <w:b/>
          <w:sz w:val="28"/>
          <w:szCs w:val="28"/>
        </w:rPr>
        <w:t>уничтожения персональных данных при достижении целей</w:t>
      </w:r>
    </w:p>
    <w:p w:rsidR="0037051D" w:rsidRPr="00993A05" w:rsidRDefault="0037051D" w:rsidP="0037051D">
      <w:pPr>
        <w:ind w:firstLine="547"/>
        <w:jc w:val="center"/>
        <w:rPr>
          <w:rFonts w:ascii="Times New Roman" w:hAnsi="Times New Roman" w:cs="Times New Roman"/>
          <w:b/>
          <w:sz w:val="28"/>
          <w:szCs w:val="28"/>
        </w:rPr>
      </w:pPr>
      <w:r w:rsidRPr="00993A05">
        <w:rPr>
          <w:rFonts w:ascii="Times New Roman" w:hAnsi="Times New Roman" w:cs="Times New Roman"/>
          <w:b/>
          <w:sz w:val="28"/>
          <w:szCs w:val="28"/>
        </w:rPr>
        <w:t xml:space="preserve">обработки или при иных законных оснований в администрации </w:t>
      </w:r>
    </w:p>
    <w:p w:rsidR="0037051D" w:rsidRPr="00993A05" w:rsidRDefault="0037051D" w:rsidP="0037051D">
      <w:pPr>
        <w:ind w:firstLine="547"/>
        <w:jc w:val="center"/>
        <w:rPr>
          <w:rFonts w:ascii="Times New Roman" w:hAnsi="Times New Roman" w:cs="Times New Roman"/>
          <w:b/>
          <w:sz w:val="28"/>
          <w:szCs w:val="28"/>
        </w:rPr>
      </w:pPr>
      <w:r w:rsidRPr="00993A05">
        <w:rPr>
          <w:rFonts w:ascii="Times New Roman" w:hAnsi="Times New Roman" w:cs="Times New Roman"/>
          <w:b/>
          <w:sz w:val="28"/>
          <w:szCs w:val="28"/>
        </w:rPr>
        <w:t>МО «Каминское сельское поселение Родниковского муниципального района Ивановской области»</w:t>
      </w:r>
    </w:p>
    <w:p w:rsidR="0037051D" w:rsidRPr="00993A05" w:rsidRDefault="0037051D" w:rsidP="0037051D">
      <w:pPr>
        <w:ind w:firstLine="547"/>
        <w:jc w:val="center"/>
        <w:rPr>
          <w:rFonts w:ascii="Times New Roman" w:hAnsi="Times New Roman" w:cs="Times New Roman"/>
          <w:b/>
          <w:sz w:val="28"/>
          <w:szCs w:val="28"/>
        </w:rPr>
      </w:pPr>
    </w:p>
    <w:p w:rsidR="0037051D" w:rsidRPr="00993A05" w:rsidRDefault="0037051D" w:rsidP="0037051D">
      <w:pPr>
        <w:ind w:firstLine="547"/>
        <w:jc w:val="both"/>
        <w:rPr>
          <w:rFonts w:ascii="Times New Roman" w:hAnsi="Times New Roman" w:cs="Times New Roman"/>
          <w:sz w:val="28"/>
          <w:szCs w:val="28"/>
        </w:rPr>
      </w:pPr>
      <w:r w:rsidRPr="00993A05">
        <w:rPr>
          <w:rFonts w:ascii="Times New Roman" w:hAnsi="Times New Roman" w:cs="Times New Roman"/>
          <w:sz w:val="28"/>
          <w:szCs w:val="28"/>
        </w:rPr>
        <w:t>1. Структурными подразделениями Администрации ответственными за документооборот и архивирование, осуществляется систематический контроль и выделение документов, содержащих персональные данные, с истекшим сроком хранения, подлежащих уничтожению.</w:t>
      </w:r>
    </w:p>
    <w:p w:rsidR="0037051D" w:rsidRPr="00993A05" w:rsidRDefault="0037051D" w:rsidP="0037051D">
      <w:pPr>
        <w:ind w:firstLine="547"/>
        <w:jc w:val="both"/>
        <w:rPr>
          <w:rFonts w:ascii="Times New Roman" w:hAnsi="Times New Roman" w:cs="Times New Roman"/>
          <w:sz w:val="28"/>
          <w:szCs w:val="28"/>
        </w:rPr>
      </w:pPr>
      <w:r w:rsidRPr="00993A05">
        <w:rPr>
          <w:rFonts w:ascii="Times New Roman" w:hAnsi="Times New Roman" w:cs="Times New Roman"/>
          <w:sz w:val="28"/>
          <w:szCs w:val="28"/>
        </w:rPr>
        <w:t>2. Вопрос об уничтожении выделенных документов, содержащих персональные данные, рассматривается на заседании комиссии, состав которой утверждается Главой МО «Каминское сельское поселение Родниковского муниципального района Ивановской области».</w:t>
      </w:r>
    </w:p>
    <w:p w:rsidR="0037051D" w:rsidRPr="00993A05" w:rsidRDefault="0037051D" w:rsidP="0037051D">
      <w:pPr>
        <w:ind w:firstLine="547"/>
        <w:jc w:val="both"/>
        <w:rPr>
          <w:rFonts w:ascii="Times New Roman" w:hAnsi="Times New Roman" w:cs="Times New Roman"/>
          <w:sz w:val="28"/>
          <w:szCs w:val="28"/>
        </w:rPr>
      </w:pPr>
      <w:r w:rsidRPr="00993A05">
        <w:rPr>
          <w:rFonts w:ascii="Times New Roman" w:hAnsi="Times New Roman" w:cs="Times New Roman"/>
          <w:sz w:val="28"/>
          <w:szCs w:val="28"/>
        </w:rPr>
        <w:t>3. Уничтожение документов, содержащих персональные данные, осуществляется   после утверждения акта, путем измельчения. Должностное лицо, ответственное за архивную деятельность, сопровождает документы, содержащие персональные данные, присутствует при процедуре уничтожения документов.</w:t>
      </w:r>
    </w:p>
    <w:p w:rsidR="0037051D" w:rsidRPr="00993A05" w:rsidRDefault="0037051D" w:rsidP="0037051D">
      <w:pPr>
        <w:ind w:firstLine="547"/>
        <w:jc w:val="both"/>
        <w:rPr>
          <w:rFonts w:ascii="Times New Roman" w:hAnsi="Times New Roman" w:cs="Times New Roman"/>
          <w:sz w:val="28"/>
          <w:szCs w:val="28"/>
        </w:rPr>
      </w:pPr>
      <w:r w:rsidRPr="00993A05">
        <w:rPr>
          <w:rFonts w:ascii="Times New Roman" w:hAnsi="Times New Roman" w:cs="Times New Roman"/>
          <w:sz w:val="28"/>
          <w:szCs w:val="28"/>
        </w:rPr>
        <w:t xml:space="preserve">4. Уничтожение по окончании срока обработки персональных данные на электронных носителях производится путем механического нарушения целостности носителя, не позволяющего произвести считывание или </w:t>
      </w:r>
      <w:r w:rsidRPr="00993A05">
        <w:rPr>
          <w:rFonts w:ascii="Times New Roman" w:hAnsi="Times New Roman" w:cs="Times New Roman"/>
          <w:sz w:val="28"/>
          <w:szCs w:val="28"/>
        </w:rPr>
        <w:lastRenderedPageBreak/>
        <w:t>восстановление персональных данные, или удалением с электронных носителей методами и средствами гарантированного удаления остаточной информации.</w:t>
      </w:r>
    </w:p>
    <w:p w:rsidR="0037051D" w:rsidRPr="00993A05" w:rsidRDefault="0037051D" w:rsidP="0037051D">
      <w:pPr>
        <w:jc w:val="right"/>
        <w:rPr>
          <w:rFonts w:ascii="Times New Roman" w:hAnsi="Times New Roman" w:cs="Times New Roman"/>
          <w:sz w:val="28"/>
          <w:szCs w:val="28"/>
        </w:rPr>
      </w:pPr>
    </w:p>
    <w:p w:rsidR="0037051D" w:rsidRPr="00993A05" w:rsidRDefault="0037051D" w:rsidP="0037051D">
      <w:pPr>
        <w:tabs>
          <w:tab w:val="left" w:pos="591"/>
          <w:tab w:val="center" w:pos="4677"/>
        </w:tabs>
        <w:rPr>
          <w:rFonts w:ascii="Times New Roman" w:hAnsi="Times New Roman" w:cs="Times New Roman"/>
          <w:sz w:val="28"/>
          <w:szCs w:val="28"/>
        </w:rPr>
      </w:pPr>
      <w:r w:rsidRPr="00993A05">
        <w:rPr>
          <w:rFonts w:ascii="Times New Roman" w:hAnsi="Times New Roman" w:cs="Times New Roman"/>
          <w:noProof/>
          <w:sz w:val="28"/>
          <w:szCs w:val="28"/>
        </w:rPr>
        <w:drawing>
          <wp:anchor distT="0" distB="0" distL="114300" distR="114300" simplePos="0" relativeHeight="251664384" behindDoc="0" locked="0" layoutInCell="1" allowOverlap="1">
            <wp:simplePos x="0" y="0"/>
            <wp:positionH relativeFrom="column">
              <wp:posOffset>2971800</wp:posOffset>
            </wp:positionH>
            <wp:positionV relativeFrom="paragraph">
              <wp:posOffset>-114300</wp:posOffset>
            </wp:positionV>
            <wp:extent cx="647700" cy="790575"/>
            <wp:effectExtent l="19050" t="0" r="0" b="0"/>
            <wp:wrapSquare wrapText="left"/>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anchor>
        </w:drawing>
      </w:r>
    </w:p>
    <w:p w:rsidR="0037051D" w:rsidRPr="00993A05" w:rsidRDefault="0037051D" w:rsidP="0037051D">
      <w:pPr>
        <w:jc w:val="center"/>
        <w:outlineLvl w:val="0"/>
        <w:rPr>
          <w:rFonts w:ascii="Times New Roman" w:hAnsi="Times New Roman" w:cs="Times New Roman"/>
          <w:b/>
          <w:i/>
          <w:sz w:val="28"/>
          <w:szCs w:val="28"/>
        </w:rPr>
      </w:pPr>
    </w:p>
    <w:p w:rsidR="0037051D" w:rsidRPr="00993A05" w:rsidRDefault="0037051D" w:rsidP="0037051D">
      <w:pPr>
        <w:jc w:val="center"/>
        <w:outlineLvl w:val="0"/>
        <w:rPr>
          <w:rFonts w:ascii="Times New Roman" w:hAnsi="Times New Roman" w:cs="Times New Roman"/>
          <w:b/>
          <w:i/>
          <w:sz w:val="28"/>
          <w:szCs w:val="28"/>
        </w:rPr>
      </w:pPr>
    </w:p>
    <w:p w:rsidR="0037051D" w:rsidRPr="00993A05" w:rsidRDefault="0037051D" w:rsidP="0037051D">
      <w:pPr>
        <w:jc w:val="center"/>
        <w:outlineLvl w:val="0"/>
        <w:rPr>
          <w:rFonts w:ascii="Times New Roman" w:hAnsi="Times New Roman" w:cs="Times New Roman"/>
          <w:b/>
          <w:i/>
          <w:sz w:val="28"/>
          <w:szCs w:val="28"/>
        </w:rPr>
      </w:pP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РАСПОРЯЖЕНИЕ</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 xml:space="preserve">«Каминское сельское поселение Родниковского </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муниципального  района Ивановской области»</w:t>
      </w:r>
    </w:p>
    <w:p w:rsidR="0037051D" w:rsidRPr="00993A05" w:rsidRDefault="0037051D" w:rsidP="0037051D">
      <w:pPr>
        <w:jc w:val="center"/>
        <w:rPr>
          <w:rFonts w:ascii="Times New Roman" w:hAnsi="Times New Roman" w:cs="Times New Roman"/>
          <w:b/>
          <w:i/>
          <w:sz w:val="28"/>
          <w:szCs w:val="28"/>
        </w:rPr>
      </w:pPr>
    </w:p>
    <w:p w:rsidR="0037051D" w:rsidRPr="00993A05" w:rsidRDefault="0037051D" w:rsidP="0037051D">
      <w:pPr>
        <w:jc w:val="center"/>
        <w:rPr>
          <w:rFonts w:ascii="Times New Roman" w:hAnsi="Times New Roman" w:cs="Times New Roman"/>
          <w:sz w:val="28"/>
          <w:szCs w:val="28"/>
        </w:rPr>
      </w:pPr>
      <w:r w:rsidRPr="00993A05">
        <w:rPr>
          <w:rFonts w:ascii="Times New Roman" w:hAnsi="Times New Roman" w:cs="Times New Roman"/>
          <w:sz w:val="28"/>
          <w:szCs w:val="28"/>
        </w:rPr>
        <w:t>от  22.11.2017</w:t>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t>№ 52</w:t>
      </w:r>
    </w:p>
    <w:p w:rsidR="0037051D" w:rsidRPr="00993A05" w:rsidRDefault="0037051D" w:rsidP="0037051D">
      <w:pPr>
        <w:pStyle w:val="Standard"/>
        <w:shd w:val="clear" w:color="auto" w:fill="FFFFFF"/>
        <w:ind w:right="422"/>
        <w:jc w:val="center"/>
        <w:rPr>
          <w:rFonts w:cs="Times New Roman"/>
          <w:b/>
          <w:bCs/>
          <w:color w:val="000000"/>
          <w:sz w:val="28"/>
          <w:szCs w:val="28"/>
          <w:lang w:val="ru-RU"/>
        </w:rPr>
      </w:pP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 xml:space="preserve">Об определении мест хранения персональных данных в администрации муниципального образования "Каминское сельское поселение </w:t>
      </w:r>
    </w:p>
    <w:p w:rsidR="0037051D" w:rsidRPr="00993A05" w:rsidRDefault="0037051D" w:rsidP="0037051D">
      <w:pPr>
        <w:pStyle w:val="a3"/>
        <w:jc w:val="center"/>
        <w:rPr>
          <w:rFonts w:ascii="Times New Roman" w:hAnsi="Times New Roman"/>
          <w:b/>
          <w:sz w:val="28"/>
          <w:szCs w:val="28"/>
        </w:rPr>
      </w:pPr>
      <w:r w:rsidRPr="00993A05">
        <w:rPr>
          <w:rFonts w:ascii="Times New Roman" w:hAnsi="Times New Roman"/>
          <w:b/>
          <w:sz w:val="28"/>
          <w:szCs w:val="28"/>
        </w:rPr>
        <w:t>Родниковского муниципального района Ивановской области"</w:t>
      </w:r>
    </w:p>
    <w:p w:rsidR="0037051D" w:rsidRPr="00993A05" w:rsidRDefault="0037051D" w:rsidP="0037051D">
      <w:pPr>
        <w:pStyle w:val="a3"/>
        <w:jc w:val="center"/>
        <w:rPr>
          <w:rFonts w:ascii="Times New Roman" w:hAnsi="Times New Roman"/>
          <w:b/>
          <w:sz w:val="28"/>
          <w:szCs w:val="28"/>
        </w:rPr>
      </w:pPr>
    </w:p>
    <w:p w:rsidR="0037051D" w:rsidRPr="00993A05" w:rsidRDefault="0037051D" w:rsidP="0037051D">
      <w:pPr>
        <w:pStyle w:val="a5"/>
        <w:jc w:val="both"/>
        <w:rPr>
          <w:color w:val="000000"/>
          <w:sz w:val="28"/>
          <w:szCs w:val="28"/>
        </w:rPr>
      </w:pPr>
      <w:r w:rsidRPr="00993A05">
        <w:rPr>
          <w:color w:val="000000"/>
          <w:sz w:val="28"/>
          <w:szCs w:val="28"/>
        </w:rPr>
        <w:t>  </w:t>
      </w:r>
      <w:r w:rsidRPr="00993A05">
        <w:rPr>
          <w:color w:val="000000"/>
          <w:sz w:val="28"/>
          <w:szCs w:val="28"/>
        </w:rPr>
        <w:tab/>
        <w:t>В целях реализации Положения об особенностях обработки персональных данных, осуществляемой без использования средств автоматизации, утвержденного постановлением Правительства Российской Федерации от 15 сентября 2008 года № 687:</w:t>
      </w:r>
    </w:p>
    <w:p w:rsidR="0037051D" w:rsidRPr="00993A05" w:rsidRDefault="0037051D" w:rsidP="0037051D">
      <w:pPr>
        <w:pStyle w:val="a3"/>
        <w:jc w:val="both"/>
        <w:rPr>
          <w:rFonts w:ascii="Times New Roman" w:hAnsi="Times New Roman"/>
          <w:sz w:val="28"/>
          <w:szCs w:val="28"/>
        </w:rPr>
      </w:pPr>
      <w:r w:rsidRPr="00993A05">
        <w:rPr>
          <w:rFonts w:ascii="Times New Roman" w:hAnsi="Times New Roman"/>
          <w:sz w:val="28"/>
          <w:szCs w:val="28"/>
        </w:rPr>
        <w:tab/>
        <w:t>1. Определить места хранения персональных данных (материальных носителей) в администрации МО "Каминское сельское поселение Родниковского муниципального района Ивановской области" в отношении следующих категорий персональных данных:</w:t>
      </w:r>
    </w:p>
    <w:p w:rsidR="0037051D" w:rsidRPr="00993A05" w:rsidRDefault="0037051D" w:rsidP="0037051D">
      <w:pPr>
        <w:pStyle w:val="a5"/>
        <w:jc w:val="both"/>
        <w:rPr>
          <w:color w:val="000000"/>
          <w:sz w:val="28"/>
          <w:szCs w:val="28"/>
        </w:rPr>
      </w:pPr>
      <w:r w:rsidRPr="00993A05">
        <w:rPr>
          <w:color w:val="000000"/>
          <w:sz w:val="28"/>
          <w:szCs w:val="28"/>
        </w:rPr>
        <w:tab/>
        <w:t xml:space="preserve">1.1. Сведения  о сотрудниках администрации МО  </w:t>
      </w:r>
      <w:r w:rsidRPr="00993A05">
        <w:rPr>
          <w:sz w:val="28"/>
          <w:szCs w:val="28"/>
        </w:rPr>
        <w:t>"Каминское сельское поселение Родниковского муниципального района Ивановской области"</w:t>
      </w:r>
      <w:r w:rsidRPr="00993A05">
        <w:rPr>
          <w:color w:val="000000"/>
          <w:sz w:val="28"/>
          <w:szCs w:val="28"/>
        </w:rPr>
        <w:t xml:space="preserve"> (кабинет орготдела): </w:t>
      </w:r>
    </w:p>
    <w:p w:rsidR="0037051D" w:rsidRPr="00993A05" w:rsidRDefault="0037051D" w:rsidP="0037051D">
      <w:pPr>
        <w:pStyle w:val="a5"/>
        <w:jc w:val="both"/>
        <w:rPr>
          <w:color w:val="000000"/>
          <w:sz w:val="28"/>
          <w:szCs w:val="28"/>
        </w:rPr>
      </w:pPr>
      <w:r w:rsidRPr="00993A05">
        <w:rPr>
          <w:color w:val="000000"/>
          <w:sz w:val="28"/>
          <w:szCs w:val="28"/>
        </w:rPr>
        <w:lastRenderedPageBreak/>
        <w:t xml:space="preserve">- в 1 сейфе , </w:t>
      </w:r>
    </w:p>
    <w:p w:rsidR="0037051D" w:rsidRPr="00993A05" w:rsidRDefault="0037051D" w:rsidP="0037051D">
      <w:pPr>
        <w:pStyle w:val="a5"/>
        <w:jc w:val="both"/>
        <w:rPr>
          <w:color w:val="000000"/>
          <w:sz w:val="28"/>
          <w:szCs w:val="28"/>
        </w:rPr>
      </w:pPr>
      <w:r w:rsidRPr="00993A05">
        <w:rPr>
          <w:color w:val="000000"/>
          <w:sz w:val="28"/>
          <w:szCs w:val="28"/>
        </w:rPr>
        <w:t>-в персональном компьютере, инвентаризационный номер №  005102;</w:t>
      </w:r>
    </w:p>
    <w:p w:rsidR="0037051D" w:rsidRPr="00993A05" w:rsidRDefault="0037051D" w:rsidP="0037051D">
      <w:pPr>
        <w:pStyle w:val="a5"/>
        <w:jc w:val="both"/>
        <w:rPr>
          <w:color w:val="000000"/>
          <w:sz w:val="28"/>
          <w:szCs w:val="28"/>
        </w:rPr>
      </w:pPr>
      <w:r w:rsidRPr="00993A05">
        <w:rPr>
          <w:color w:val="000000"/>
          <w:sz w:val="28"/>
          <w:szCs w:val="28"/>
        </w:rPr>
        <w:tab/>
        <w:t xml:space="preserve">1.2. Сведения о заработной плате сотрудников, сведения о сотрудниках  администрации МО  </w:t>
      </w:r>
      <w:r w:rsidRPr="00993A05">
        <w:rPr>
          <w:sz w:val="28"/>
          <w:szCs w:val="28"/>
        </w:rPr>
        <w:t>"Каминское сельское поселение Родниковского муниципального района Ивановской области"</w:t>
      </w:r>
      <w:r w:rsidRPr="00993A05">
        <w:rPr>
          <w:color w:val="000000"/>
          <w:sz w:val="28"/>
          <w:szCs w:val="28"/>
        </w:rPr>
        <w:t xml:space="preserve"> (кабинет отдела учета и отчетности):</w:t>
      </w:r>
    </w:p>
    <w:p w:rsidR="0037051D" w:rsidRPr="00993A05" w:rsidRDefault="0037051D" w:rsidP="0037051D">
      <w:pPr>
        <w:pStyle w:val="a5"/>
        <w:jc w:val="both"/>
        <w:rPr>
          <w:color w:val="000000"/>
          <w:sz w:val="28"/>
          <w:szCs w:val="28"/>
        </w:rPr>
      </w:pPr>
      <w:r w:rsidRPr="00993A05">
        <w:rPr>
          <w:color w:val="000000"/>
          <w:sz w:val="28"/>
          <w:szCs w:val="28"/>
        </w:rPr>
        <w:t xml:space="preserve">  - в 1 шкафу  </w:t>
      </w:r>
    </w:p>
    <w:p w:rsidR="0037051D" w:rsidRPr="00993A05" w:rsidRDefault="0037051D" w:rsidP="0037051D">
      <w:pPr>
        <w:pStyle w:val="a5"/>
        <w:jc w:val="both"/>
        <w:rPr>
          <w:color w:val="000000"/>
          <w:sz w:val="28"/>
          <w:szCs w:val="28"/>
        </w:rPr>
      </w:pPr>
      <w:r w:rsidRPr="00993A05">
        <w:rPr>
          <w:color w:val="000000"/>
          <w:sz w:val="28"/>
          <w:szCs w:val="28"/>
        </w:rPr>
        <w:t xml:space="preserve"> - в 1 сейфе    </w:t>
      </w:r>
    </w:p>
    <w:p w:rsidR="0037051D" w:rsidRPr="00993A05" w:rsidRDefault="0037051D" w:rsidP="0037051D">
      <w:pPr>
        <w:pStyle w:val="a5"/>
        <w:jc w:val="both"/>
        <w:rPr>
          <w:color w:val="000000"/>
          <w:sz w:val="28"/>
          <w:szCs w:val="28"/>
        </w:rPr>
      </w:pPr>
      <w:r w:rsidRPr="00993A05">
        <w:rPr>
          <w:color w:val="000000"/>
          <w:sz w:val="28"/>
          <w:szCs w:val="28"/>
        </w:rPr>
        <w:t xml:space="preserve"> - в персональных компьютерах, инвентаризационные номера: № 005291, №  005046;</w:t>
      </w:r>
    </w:p>
    <w:p w:rsidR="0037051D" w:rsidRPr="00993A05" w:rsidRDefault="0037051D" w:rsidP="0037051D">
      <w:pPr>
        <w:pStyle w:val="a5"/>
        <w:jc w:val="both"/>
        <w:rPr>
          <w:color w:val="000000"/>
          <w:sz w:val="28"/>
          <w:szCs w:val="28"/>
        </w:rPr>
      </w:pPr>
      <w:r w:rsidRPr="00993A05">
        <w:rPr>
          <w:color w:val="000000"/>
          <w:sz w:val="28"/>
          <w:szCs w:val="28"/>
        </w:rPr>
        <w:tab/>
        <w:t>2.  Контроль за исполнением данного распоряжения возложить на заместителя Главы администрации по организационным вопросам - начальника организационного отдела Сироткина Т.В.</w:t>
      </w:r>
    </w:p>
    <w:p w:rsidR="0037051D" w:rsidRPr="00993A05" w:rsidRDefault="0037051D" w:rsidP="0037051D">
      <w:pPr>
        <w:ind w:left="360"/>
        <w:jc w:val="both"/>
        <w:rPr>
          <w:rFonts w:ascii="Times New Roman" w:hAnsi="Times New Roman" w:cs="Times New Roman"/>
          <w:sz w:val="28"/>
          <w:szCs w:val="28"/>
        </w:rPr>
      </w:pPr>
    </w:p>
    <w:p w:rsidR="0037051D" w:rsidRPr="00993A05" w:rsidRDefault="0037051D" w:rsidP="0037051D">
      <w:pPr>
        <w:ind w:left="360"/>
        <w:jc w:val="both"/>
        <w:rPr>
          <w:rFonts w:ascii="Times New Roman" w:hAnsi="Times New Roman" w:cs="Times New Roman"/>
          <w:sz w:val="28"/>
          <w:szCs w:val="28"/>
        </w:rPr>
      </w:pPr>
    </w:p>
    <w:p w:rsidR="0037051D" w:rsidRPr="00993A05" w:rsidRDefault="0037051D" w:rsidP="0037051D">
      <w:pPr>
        <w:ind w:left="360"/>
        <w:jc w:val="both"/>
        <w:rPr>
          <w:rFonts w:ascii="Times New Roman" w:hAnsi="Times New Roman" w:cs="Times New Roman"/>
          <w:sz w:val="28"/>
          <w:szCs w:val="28"/>
        </w:rPr>
      </w:pPr>
    </w:p>
    <w:p w:rsidR="0037051D" w:rsidRPr="00993A05" w:rsidRDefault="0037051D" w:rsidP="0037051D">
      <w:pPr>
        <w:ind w:left="360"/>
        <w:jc w:val="both"/>
        <w:rPr>
          <w:rFonts w:ascii="Times New Roman" w:hAnsi="Times New Roman" w:cs="Times New Roman"/>
          <w:b/>
          <w:sz w:val="28"/>
          <w:szCs w:val="28"/>
        </w:rPr>
      </w:pPr>
      <w:r w:rsidRPr="00993A05">
        <w:rPr>
          <w:rFonts w:ascii="Times New Roman" w:hAnsi="Times New Roman" w:cs="Times New Roman"/>
          <w:b/>
          <w:sz w:val="28"/>
          <w:szCs w:val="28"/>
        </w:rPr>
        <w:t>Глава муниципального образования</w:t>
      </w:r>
    </w:p>
    <w:p w:rsidR="0037051D" w:rsidRPr="00993A05" w:rsidRDefault="0037051D" w:rsidP="0037051D">
      <w:pPr>
        <w:ind w:left="360"/>
        <w:jc w:val="both"/>
        <w:rPr>
          <w:rFonts w:ascii="Times New Roman" w:hAnsi="Times New Roman" w:cs="Times New Roman"/>
          <w:b/>
          <w:sz w:val="28"/>
          <w:szCs w:val="28"/>
        </w:rPr>
      </w:pPr>
      <w:r w:rsidRPr="00993A05">
        <w:rPr>
          <w:rFonts w:ascii="Times New Roman" w:hAnsi="Times New Roman" w:cs="Times New Roman"/>
          <w:b/>
          <w:sz w:val="28"/>
          <w:szCs w:val="28"/>
        </w:rPr>
        <w:t>«Каминское сельское поселение</w:t>
      </w:r>
    </w:p>
    <w:p w:rsidR="0037051D" w:rsidRPr="00993A05" w:rsidRDefault="0037051D" w:rsidP="0037051D">
      <w:pPr>
        <w:ind w:left="360"/>
        <w:jc w:val="both"/>
        <w:rPr>
          <w:rFonts w:ascii="Times New Roman" w:hAnsi="Times New Roman" w:cs="Times New Roman"/>
          <w:b/>
          <w:sz w:val="28"/>
          <w:szCs w:val="28"/>
        </w:rPr>
      </w:pPr>
      <w:r w:rsidRPr="00993A05">
        <w:rPr>
          <w:rFonts w:ascii="Times New Roman" w:hAnsi="Times New Roman" w:cs="Times New Roman"/>
          <w:b/>
          <w:sz w:val="28"/>
          <w:szCs w:val="28"/>
        </w:rPr>
        <w:t xml:space="preserve">Родниковского муниципального </w:t>
      </w:r>
    </w:p>
    <w:p w:rsidR="0037051D" w:rsidRPr="00993A05" w:rsidRDefault="0037051D" w:rsidP="0037051D">
      <w:pPr>
        <w:ind w:left="360"/>
        <w:jc w:val="both"/>
        <w:rPr>
          <w:rFonts w:ascii="Times New Roman" w:hAnsi="Times New Roman" w:cs="Times New Roman"/>
          <w:sz w:val="28"/>
          <w:szCs w:val="28"/>
        </w:rPr>
      </w:pPr>
      <w:r w:rsidRPr="00993A05">
        <w:rPr>
          <w:rFonts w:ascii="Times New Roman" w:hAnsi="Times New Roman" w:cs="Times New Roman"/>
          <w:b/>
          <w:sz w:val="28"/>
          <w:szCs w:val="28"/>
        </w:rPr>
        <w:t>района Ивановской области»:</w:t>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t>В.В. Карелов</w:t>
      </w:r>
    </w:p>
    <w:p w:rsidR="0037051D" w:rsidRPr="00993A05" w:rsidRDefault="0037051D" w:rsidP="0037051D">
      <w:pPr>
        <w:spacing w:before="100" w:beforeAutospacing="1"/>
        <w:jc w:val="right"/>
        <w:rPr>
          <w:rFonts w:ascii="Times New Roman" w:hAnsi="Times New Roman" w:cs="Times New Roman"/>
          <w:color w:val="000000"/>
          <w:sz w:val="28"/>
          <w:szCs w:val="28"/>
        </w:rPr>
      </w:pPr>
    </w:p>
    <w:p w:rsidR="004A2D15" w:rsidRPr="00993A05" w:rsidRDefault="004A2D15" w:rsidP="0037051D">
      <w:pPr>
        <w:tabs>
          <w:tab w:val="left" w:pos="591"/>
          <w:tab w:val="center" w:pos="4677"/>
        </w:tabs>
        <w:rPr>
          <w:rFonts w:ascii="Times New Roman" w:hAnsi="Times New Roman" w:cs="Times New Roman"/>
          <w:sz w:val="28"/>
          <w:szCs w:val="28"/>
        </w:rPr>
      </w:pPr>
    </w:p>
    <w:p w:rsidR="0037051D" w:rsidRPr="00993A05" w:rsidRDefault="0037051D" w:rsidP="0037051D">
      <w:pPr>
        <w:tabs>
          <w:tab w:val="left" w:pos="591"/>
          <w:tab w:val="center" w:pos="4677"/>
        </w:tabs>
        <w:rPr>
          <w:rFonts w:ascii="Times New Roman" w:hAnsi="Times New Roman" w:cs="Times New Roman"/>
          <w:sz w:val="28"/>
          <w:szCs w:val="28"/>
        </w:rPr>
      </w:pPr>
    </w:p>
    <w:p w:rsidR="004A2D15" w:rsidRPr="00993A05" w:rsidRDefault="004A2D15" w:rsidP="0037051D">
      <w:pPr>
        <w:tabs>
          <w:tab w:val="left" w:pos="591"/>
          <w:tab w:val="center" w:pos="4677"/>
        </w:tabs>
        <w:rPr>
          <w:rFonts w:ascii="Times New Roman" w:hAnsi="Times New Roman" w:cs="Times New Roman"/>
          <w:sz w:val="28"/>
          <w:szCs w:val="28"/>
        </w:rPr>
      </w:pPr>
    </w:p>
    <w:p w:rsidR="004A2D15" w:rsidRPr="00993A05" w:rsidRDefault="004A2D15" w:rsidP="0037051D">
      <w:pPr>
        <w:tabs>
          <w:tab w:val="left" w:pos="591"/>
          <w:tab w:val="center" w:pos="4677"/>
        </w:tabs>
        <w:rPr>
          <w:rFonts w:ascii="Times New Roman" w:hAnsi="Times New Roman" w:cs="Times New Roman"/>
          <w:sz w:val="28"/>
          <w:szCs w:val="28"/>
        </w:rPr>
      </w:pPr>
    </w:p>
    <w:p w:rsidR="004A2D15" w:rsidRPr="00993A05" w:rsidRDefault="004A2D15" w:rsidP="0037051D">
      <w:pPr>
        <w:tabs>
          <w:tab w:val="left" w:pos="591"/>
          <w:tab w:val="center" w:pos="4677"/>
        </w:tabs>
        <w:rPr>
          <w:rFonts w:ascii="Times New Roman" w:hAnsi="Times New Roman" w:cs="Times New Roman"/>
          <w:sz w:val="28"/>
          <w:szCs w:val="28"/>
        </w:rPr>
      </w:pPr>
    </w:p>
    <w:p w:rsidR="004A2D15" w:rsidRPr="00993A05" w:rsidRDefault="004A2D15" w:rsidP="0037051D">
      <w:pPr>
        <w:tabs>
          <w:tab w:val="left" w:pos="591"/>
          <w:tab w:val="center" w:pos="4677"/>
        </w:tabs>
        <w:rPr>
          <w:rFonts w:ascii="Times New Roman" w:hAnsi="Times New Roman" w:cs="Times New Roman"/>
          <w:sz w:val="28"/>
          <w:szCs w:val="28"/>
        </w:rPr>
      </w:pPr>
    </w:p>
    <w:p w:rsidR="004A2D15" w:rsidRPr="00993A05" w:rsidRDefault="004A2D15" w:rsidP="004A2D15">
      <w:pPr>
        <w:outlineLvl w:val="0"/>
        <w:rPr>
          <w:rFonts w:ascii="Times New Roman" w:hAnsi="Times New Roman" w:cs="Times New Roman"/>
          <w:b/>
          <w:i/>
          <w:sz w:val="28"/>
          <w:szCs w:val="28"/>
        </w:rPr>
      </w:pPr>
    </w:p>
    <w:p w:rsidR="00EB6CCA" w:rsidRDefault="00EB6CCA" w:rsidP="0037051D">
      <w:pPr>
        <w:jc w:val="center"/>
        <w:outlineLvl w:val="0"/>
        <w:rPr>
          <w:rFonts w:ascii="Times New Roman" w:hAnsi="Times New Roman" w:cs="Times New Roman"/>
          <w:b/>
          <w:i/>
          <w:sz w:val="28"/>
          <w:szCs w:val="28"/>
        </w:rPr>
      </w:pPr>
    </w:p>
    <w:p w:rsidR="004A2D15" w:rsidRPr="00993A05" w:rsidRDefault="004A2D15" w:rsidP="0037051D">
      <w:pPr>
        <w:jc w:val="center"/>
        <w:outlineLvl w:val="0"/>
        <w:rPr>
          <w:rFonts w:ascii="Times New Roman" w:hAnsi="Times New Roman" w:cs="Times New Roman"/>
          <w:b/>
          <w:i/>
          <w:sz w:val="28"/>
          <w:szCs w:val="28"/>
        </w:rPr>
      </w:pPr>
      <w:r w:rsidRPr="00993A05">
        <w:rPr>
          <w:rFonts w:ascii="Times New Roman" w:hAnsi="Times New Roman" w:cs="Times New Roman"/>
          <w:b/>
          <w:i/>
          <w:noProof/>
          <w:sz w:val="28"/>
          <w:szCs w:val="28"/>
        </w:rPr>
        <w:drawing>
          <wp:anchor distT="0" distB="0" distL="114300" distR="114300" simplePos="0" relativeHeight="251666432" behindDoc="0" locked="0" layoutInCell="1" allowOverlap="1">
            <wp:simplePos x="0" y="0"/>
            <wp:positionH relativeFrom="column">
              <wp:posOffset>2578735</wp:posOffset>
            </wp:positionH>
            <wp:positionV relativeFrom="paragraph">
              <wp:posOffset>-634365</wp:posOffset>
            </wp:positionV>
            <wp:extent cx="653415" cy="793115"/>
            <wp:effectExtent l="19050" t="0" r="0" b="0"/>
            <wp:wrapSquare wrapText="left"/>
            <wp:docPr id="16" name="Рисунок 5"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rb_rf"/>
                    <pic:cNvPicPr>
                      <a:picLocks noChangeAspect="1" noChangeArrowheads="1"/>
                    </pic:cNvPicPr>
                  </pic:nvPicPr>
                  <pic:blipFill>
                    <a:blip r:embed="rId8"/>
                    <a:srcRect/>
                    <a:stretch>
                      <a:fillRect/>
                    </a:stretch>
                  </pic:blipFill>
                  <pic:spPr bwMode="auto">
                    <a:xfrm>
                      <a:off x="0" y="0"/>
                      <a:ext cx="653415" cy="793115"/>
                    </a:xfrm>
                    <a:prstGeom prst="rect">
                      <a:avLst/>
                    </a:prstGeom>
                    <a:noFill/>
                    <a:ln w="9525">
                      <a:noFill/>
                      <a:miter lim="800000"/>
                      <a:headEnd/>
                      <a:tailEnd/>
                    </a:ln>
                  </pic:spPr>
                </pic:pic>
              </a:graphicData>
            </a:graphic>
          </wp:anchor>
        </w:drawing>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РАСПОРЯЖЕНИЕ</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 xml:space="preserve">«Каминское сельское поселение Родниковского </w:t>
      </w:r>
    </w:p>
    <w:p w:rsidR="0037051D" w:rsidRPr="00993A05" w:rsidRDefault="0037051D" w:rsidP="0037051D">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t>муниципального  района Ивановской области»</w:t>
      </w:r>
    </w:p>
    <w:p w:rsidR="0037051D" w:rsidRPr="00993A05" w:rsidRDefault="0037051D" w:rsidP="0037051D">
      <w:pPr>
        <w:jc w:val="center"/>
        <w:rPr>
          <w:rFonts w:ascii="Times New Roman" w:hAnsi="Times New Roman" w:cs="Times New Roman"/>
          <w:b/>
          <w:i/>
          <w:sz w:val="28"/>
          <w:szCs w:val="28"/>
        </w:rPr>
      </w:pPr>
    </w:p>
    <w:p w:rsidR="0037051D" w:rsidRPr="00993A05" w:rsidRDefault="0037051D" w:rsidP="0037051D">
      <w:pPr>
        <w:jc w:val="center"/>
        <w:rPr>
          <w:rFonts w:ascii="Times New Roman" w:hAnsi="Times New Roman" w:cs="Times New Roman"/>
          <w:sz w:val="28"/>
          <w:szCs w:val="28"/>
        </w:rPr>
      </w:pPr>
      <w:r w:rsidRPr="00993A05">
        <w:rPr>
          <w:rFonts w:ascii="Times New Roman" w:hAnsi="Times New Roman" w:cs="Times New Roman"/>
          <w:sz w:val="28"/>
          <w:szCs w:val="28"/>
        </w:rPr>
        <w:t>от  22.11.2017</w:t>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t>№ 53</w:t>
      </w:r>
    </w:p>
    <w:p w:rsidR="0037051D" w:rsidRPr="00993A05" w:rsidRDefault="0037051D" w:rsidP="0037051D">
      <w:pPr>
        <w:pStyle w:val="Standard"/>
        <w:shd w:val="clear" w:color="auto" w:fill="FFFFFF"/>
        <w:ind w:right="422"/>
        <w:jc w:val="center"/>
        <w:rPr>
          <w:rFonts w:cs="Times New Roman"/>
          <w:b/>
          <w:bCs/>
          <w:color w:val="000000"/>
          <w:sz w:val="28"/>
          <w:szCs w:val="28"/>
          <w:lang w:val="ru-RU"/>
        </w:rPr>
      </w:pPr>
    </w:p>
    <w:p w:rsidR="0037051D" w:rsidRPr="00993A05" w:rsidRDefault="0037051D" w:rsidP="0037051D">
      <w:pPr>
        <w:jc w:val="center"/>
        <w:rPr>
          <w:rFonts w:ascii="Times New Roman" w:hAnsi="Times New Roman" w:cs="Times New Roman"/>
          <w:b/>
          <w:sz w:val="28"/>
          <w:szCs w:val="28"/>
        </w:rPr>
      </w:pPr>
      <w:r w:rsidRPr="00993A05">
        <w:rPr>
          <w:rFonts w:ascii="Times New Roman" w:hAnsi="Times New Roman" w:cs="Times New Roman"/>
          <w:b/>
          <w:color w:val="000000"/>
          <w:sz w:val="28"/>
          <w:szCs w:val="28"/>
        </w:rPr>
        <w:t xml:space="preserve">Об утверждении  бланка </w:t>
      </w:r>
      <w:r w:rsidRPr="00993A05">
        <w:rPr>
          <w:rFonts w:ascii="Times New Roman" w:hAnsi="Times New Roman" w:cs="Times New Roman"/>
          <w:b/>
          <w:sz w:val="28"/>
          <w:szCs w:val="28"/>
        </w:rPr>
        <w:t xml:space="preserve">Заявления-согласия субъекта </w:t>
      </w:r>
    </w:p>
    <w:p w:rsidR="0037051D" w:rsidRPr="00993A05" w:rsidRDefault="0037051D" w:rsidP="0037051D">
      <w:pPr>
        <w:jc w:val="center"/>
        <w:rPr>
          <w:rFonts w:ascii="Times New Roman" w:hAnsi="Times New Roman" w:cs="Times New Roman"/>
          <w:b/>
          <w:sz w:val="28"/>
          <w:szCs w:val="28"/>
        </w:rPr>
      </w:pPr>
      <w:r w:rsidRPr="00993A05">
        <w:rPr>
          <w:rFonts w:ascii="Times New Roman" w:hAnsi="Times New Roman" w:cs="Times New Roman"/>
          <w:b/>
          <w:sz w:val="28"/>
          <w:szCs w:val="28"/>
        </w:rPr>
        <w:t>на передачу его персональных данных третьей стороне</w:t>
      </w:r>
    </w:p>
    <w:p w:rsidR="0037051D" w:rsidRPr="00993A05" w:rsidRDefault="0037051D" w:rsidP="0037051D">
      <w:pPr>
        <w:jc w:val="center"/>
        <w:rPr>
          <w:rFonts w:ascii="Times New Roman" w:hAnsi="Times New Roman" w:cs="Times New Roman"/>
          <w:b/>
          <w:sz w:val="28"/>
          <w:szCs w:val="28"/>
        </w:rPr>
      </w:pPr>
    </w:p>
    <w:p w:rsidR="0037051D" w:rsidRPr="00993A05" w:rsidRDefault="0037051D" w:rsidP="0037051D">
      <w:pPr>
        <w:ind w:firstLine="547"/>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В соответствии  с частью 4 статьи 9  Федерального закона от 27.07.2006 года             № 152-ФЗ «О </w:t>
      </w:r>
      <w:hyperlink r:id="rId11" w:anchor="YANDEX_11" w:history="1"/>
      <w:r w:rsidRPr="00993A05">
        <w:rPr>
          <w:rFonts w:ascii="Times New Roman" w:hAnsi="Times New Roman" w:cs="Times New Roman"/>
          <w:color w:val="000000"/>
          <w:sz w:val="28"/>
          <w:szCs w:val="28"/>
          <w:lang w:val="en-US"/>
        </w:rPr>
        <w:t> </w:t>
      </w:r>
      <w:r w:rsidRPr="00993A05">
        <w:rPr>
          <w:rFonts w:ascii="Times New Roman" w:hAnsi="Times New Roman" w:cs="Times New Roman"/>
          <w:color w:val="000000"/>
          <w:sz w:val="28"/>
          <w:szCs w:val="28"/>
        </w:rPr>
        <w:t>персональных</w:t>
      </w:r>
      <w:r w:rsidRPr="00993A05">
        <w:rPr>
          <w:rFonts w:ascii="Times New Roman" w:hAnsi="Times New Roman" w:cs="Times New Roman"/>
          <w:color w:val="000000"/>
          <w:sz w:val="28"/>
          <w:szCs w:val="28"/>
          <w:lang w:val="en-US"/>
        </w:rPr>
        <w:t> </w:t>
      </w:r>
      <w:hyperlink r:id="rId12" w:anchor="YANDEX_13" w:history="1"/>
      <w:r w:rsidRPr="00993A05">
        <w:rPr>
          <w:rFonts w:ascii="Times New Roman" w:hAnsi="Times New Roman" w:cs="Times New Roman"/>
          <w:color w:val="000000"/>
          <w:sz w:val="28"/>
          <w:szCs w:val="28"/>
        </w:rPr>
        <w:t xml:space="preserve"> </w:t>
      </w:r>
      <w:hyperlink r:id="rId13" w:anchor="YANDEX_12" w:history="1"/>
      <w:r w:rsidRPr="00993A05">
        <w:rPr>
          <w:rFonts w:ascii="Times New Roman" w:hAnsi="Times New Roman" w:cs="Times New Roman"/>
          <w:color w:val="000000"/>
          <w:sz w:val="28"/>
          <w:szCs w:val="28"/>
          <w:lang w:val="en-US"/>
        </w:rPr>
        <w:t> </w:t>
      </w:r>
      <w:r w:rsidRPr="00993A05">
        <w:rPr>
          <w:rFonts w:ascii="Times New Roman" w:hAnsi="Times New Roman" w:cs="Times New Roman"/>
          <w:color w:val="000000"/>
          <w:sz w:val="28"/>
          <w:szCs w:val="28"/>
        </w:rPr>
        <w:t>данных» и на основании статьи 88 Трудового Кодекса Российской Федерации</w:t>
      </w:r>
    </w:p>
    <w:p w:rsidR="0037051D" w:rsidRPr="00993A05" w:rsidRDefault="0037051D" w:rsidP="0037051D">
      <w:pPr>
        <w:jc w:val="both"/>
        <w:rPr>
          <w:rFonts w:ascii="Times New Roman" w:hAnsi="Times New Roman" w:cs="Times New Roman"/>
          <w:sz w:val="28"/>
          <w:szCs w:val="28"/>
        </w:rPr>
      </w:pPr>
      <w:r w:rsidRPr="00993A05">
        <w:rPr>
          <w:rFonts w:ascii="Times New Roman" w:hAnsi="Times New Roman" w:cs="Times New Roman"/>
          <w:sz w:val="28"/>
          <w:szCs w:val="28"/>
        </w:rPr>
        <w:tab/>
      </w:r>
    </w:p>
    <w:p w:rsidR="0037051D" w:rsidRPr="00993A05" w:rsidRDefault="0037051D" w:rsidP="0037051D">
      <w:pPr>
        <w:jc w:val="both"/>
        <w:rPr>
          <w:rFonts w:ascii="Times New Roman" w:hAnsi="Times New Roman" w:cs="Times New Roman"/>
          <w:sz w:val="28"/>
          <w:szCs w:val="28"/>
        </w:rPr>
      </w:pPr>
      <w:r w:rsidRPr="00993A05">
        <w:rPr>
          <w:rFonts w:ascii="Times New Roman" w:hAnsi="Times New Roman" w:cs="Times New Roman"/>
          <w:color w:val="000000"/>
          <w:sz w:val="28"/>
          <w:szCs w:val="28"/>
        </w:rPr>
        <w:tab/>
        <w:t xml:space="preserve">1. Утвердить  бланк </w:t>
      </w:r>
      <w:r w:rsidRPr="00993A05">
        <w:rPr>
          <w:rFonts w:ascii="Times New Roman" w:hAnsi="Times New Roman" w:cs="Times New Roman"/>
          <w:sz w:val="28"/>
          <w:szCs w:val="28"/>
        </w:rPr>
        <w:t>Заявления-согласия субъекта на передачу его персональных данных третьей стороне  (Приложение № 1).</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993A05" w:rsidRDefault="0037051D" w:rsidP="0037051D">
      <w:pPr>
        <w:ind w:firstLine="547"/>
        <w:jc w:val="both"/>
        <w:rPr>
          <w:rFonts w:ascii="Times New Roman" w:hAnsi="Times New Roman" w:cs="Times New Roman"/>
          <w:sz w:val="28"/>
          <w:szCs w:val="28"/>
        </w:rPr>
      </w:pPr>
      <w:r w:rsidRPr="00993A05">
        <w:rPr>
          <w:rFonts w:ascii="Times New Roman" w:hAnsi="Times New Roman" w:cs="Times New Roman"/>
          <w:sz w:val="28"/>
          <w:szCs w:val="28"/>
        </w:rPr>
        <w:tab/>
        <w:t>2. Контроль за исполнением данного распоряжения возложить на заместителя главы администрации по организационным вопросам - начальника организационного отдела Сироткину Т.В.</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EB6CCA" w:rsidRDefault="0037051D" w:rsidP="00EB6CCA">
      <w:pPr>
        <w:rPr>
          <w:rFonts w:ascii="Times New Roman" w:hAnsi="Times New Roman" w:cs="Times New Roman"/>
          <w:b/>
          <w:sz w:val="24"/>
          <w:szCs w:val="24"/>
        </w:rPr>
      </w:pPr>
      <w:r w:rsidRPr="00EB6CCA">
        <w:rPr>
          <w:rFonts w:ascii="Times New Roman" w:hAnsi="Times New Roman" w:cs="Times New Roman"/>
          <w:b/>
          <w:sz w:val="24"/>
          <w:szCs w:val="24"/>
        </w:rPr>
        <w:t>Глава муниципального образования</w:t>
      </w:r>
    </w:p>
    <w:p w:rsidR="0037051D" w:rsidRPr="00EB6CCA" w:rsidRDefault="0037051D" w:rsidP="00EB6CCA">
      <w:pPr>
        <w:rPr>
          <w:rFonts w:ascii="Times New Roman" w:hAnsi="Times New Roman" w:cs="Times New Roman"/>
          <w:b/>
          <w:sz w:val="24"/>
          <w:szCs w:val="24"/>
        </w:rPr>
      </w:pPr>
      <w:r w:rsidRPr="00EB6CCA">
        <w:rPr>
          <w:rFonts w:ascii="Times New Roman" w:hAnsi="Times New Roman" w:cs="Times New Roman"/>
          <w:b/>
          <w:sz w:val="24"/>
          <w:szCs w:val="24"/>
        </w:rPr>
        <w:t>«Каминское сельское поселение</w:t>
      </w:r>
    </w:p>
    <w:p w:rsidR="0037051D" w:rsidRPr="00EB6CCA" w:rsidRDefault="0037051D" w:rsidP="00EB6CCA">
      <w:pPr>
        <w:rPr>
          <w:rFonts w:ascii="Times New Roman" w:hAnsi="Times New Roman" w:cs="Times New Roman"/>
          <w:b/>
          <w:sz w:val="24"/>
          <w:szCs w:val="24"/>
        </w:rPr>
      </w:pPr>
      <w:r w:rsidRPr="00EB6CCA">
        <w:rPr>
          <w:rFonts w:ascii="Times New Roman" w:hAnsi="Times New Roman" w:cs="Times New Roman"/>
          <w:b/>
          <w:sz w:val="24"/>
          <w:szCs w:val="24"/>
        </w:rPr>
        <w:t xml:space="preserve">Родниковского муниципального </w:t>
      </w:r>
    </w:p>
    <w:p w:rsidR="0037051D" w:rsidRPr="00EB6CCA" w:rsidRDefault="0037051D" w:rsidP="00EB6CCA">
      <w:pPr>
        <w:rPr>
          <w:rFonts w:ascii="Times New Roman" w:hAnsi="Times New Roman" w:cs="Times New Roman"/>
          <w:b/>
          <w:sz w:val="24"/>
          <w:szCs w:val="24"/>
        </w:rPr>
      </w:pPr>
      <w:r w:rsidRPr="00EB6CCA">
        <w:rPr>
          <w:rFonts w:ascii="Times New Roman" w:hAnsi="Times New Roman" w:cs="Times New Roman"/>
          <w:b/>
          <w:sz w:val="24"/>
          <w:szCs w:val="24"/>
        </w:rPr>
        <w:t>района Ивановской области»:</w:t>
      </w:r>
      <w:r w:rsidRPr="00EB6CCA">
        <w:rPr>
          <w:rFonts w:ascii="Times New Roman" w:hAnsi="Times New Roman" w:cs="Times New Roman"/>
          <w:b/>
          <w:sz w:val="24"/>
          <w:szCs w:val="24"/>
        </w:rPr>
        <w:tab/>
      </w:r>
      <w:r w:rsidRPr="00EB6CCA">
        <w:rPr>
          <w:rFonts w:ascii="Times New Roman" w:hAnsi="Times New Roman" w:cs="Times New Roman"/>
          <w:b/>
          <w:sz w:val="24"/>
          <w:szCs w:val="24"/>
        </w:rPr>
        <w:tab/>
      </w:r>
      <w:r w:rsidRPr="00EB6CCA">
        <w:rPr>
          <w:rFonts w:ascii="Times New Roman" w:hAnsi="Times New Roman" w:cs="Times New Roman"/>
          <w:b/>
          <w:sz w:val="24"/>
          <w:szCs w:val="24"/>
        </w:rPr>
        <w:tab/>
      </w:r>
      <w:r w:rsidRPr="00EB6CCA">
        <w:rPr>
          <w:rFonts w:ascii="Times New Roman" w:hAnsi="Times New Roman" w:cs="Times New Roman"/>
          <w:b/>
          <w:sz w:val="24"/>
          <w:szCs w:val="24"/>
        </w:rPr>
        <w:tab/>
      </w:r>
      <w:r w:rsidRPr="00EB6CCA">
        <w:rPr>
          <w:rFonts w:ascii="Times New Roman" w:hAnsi="Times New Roman" w:cs="Times New Roman"/>
          <w:b/>
          <w:sz w:val="24"/>
          <w:szCs w:val="24"/>
        </w:rPr>
        <w:tab/>
        <w:t>В.В. Карелов</w:t>
      </w:r>
    </w:p>
    <w:p w:rsidR="0037051D" w:rsidRPr="00993A05" w:rsidRDefault="0037051D" w:rsidP="0037051D">
      <w:pPr>
        <w:spacing w:before="100" w:beforeAutospacing="1"/>
        <w:jc w:val="right"/>
        <w:rPr>
          <w:rFonts w:ascii="Times New Roman" w:hAnsi="Times New Roman" w:cs="Times New Roman"/>
          <w:sz w:val="28"/>
          <w:szCs w:val="28"/>
        </w:rPr>
      </w:pPr>
      <w:r w:rsidRPr="00993A05">
        <w:rPr>
          <w:rFonts w:ascii="Times New Roman" w:hAnsi="Times New Roman" w:cs="Times New Roman"/>
          <w:color w:val="000000"/>
          <w:sz w:val="28"/>
          <w:szCs w:val="28"/>
        </w:rPr>
        <w:lastRenderedPageBreak/>
        <w:t xml:space="preserve"> </w:t>
      </w:r>
      <w:r w:rsidRPr="00993A05">
        <w:rPr>
          <w:rFonts w:ascii="Times New Roman" w:hAnsi="Times New Roman" w:cs="Times New Roman"/>
          <w:sz w:val="28"/>
          <w:szCs w:val="28"/>
        </w:rPr>
        <w:t xml:space="preserve">Приложение № 1 </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к распоряжению администрации</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муниципального образования «Каминское</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 xml:space="preserve">сельское поселение Родниковского </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 xml:space="preserve">муниципального района </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Ивановской области»</w:t>
      </w:r>
    </w:p>
    <w:p w:rsidR="0037051D" w:rsidRPr="00993A05" w:rsidRDefault="0037051D" w:rsidP="0037051D">
      <w:pPr>
        <w:jc w:val="right"/>
        <w:rPr>
          <w:rFonts w:ascii="Times New Roman" w:hAnsi="Times New Roman" w:cs="Times New Roman"/>
          <w:sz w:val="28"/>
          <w:szCs w:val="28"/>
        </w:rPr>
      </w:pPr>
      <w:r w:rsidRPr="00993A05">
        <w:rPr>
          <w:rFonts w:ascii="Times New Roman" w:hAnsi="Times New Roman" w:cs="Times New Roman"/>
          <w:sz w:val="28"/>
          <w:szCs w:val="28"/>
        </w:rPr>
        <w:t xml:space="preserve"> № 53 от  22.11.2017</w:t>
      </w:r>
    </w:p>
    <w:p w:rsidR="0037051D" w:rsidRPr="00993A05" w:rsidRDefault="0037051D" w:rsidP="0037051D">
      <w:pPr>
        <w:ind w:firstLine="547"/>
        <w:jc w:val="center"/>
        <w:rPr>
          <w:rFonts w:ascii="Times New Roman" w:hAnsi="Times New Roman" w:cs="Times New Roman"/>
          <w:b/>
          <w:sz w:val="28"/>
          <w:szCs w:val="28"/>
        </w:rPr>
      </w:pP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993A05">
        <w:rPr>
          <w:rFonts w:ascii="Times New Roman" w:hAnsi="Times New Roman" w:cs="Times New Roman"/>
          <w:b/>
          <w:sz w:val="28"/>
          <w:szCs w:val="28"/>
        </w:rPr>
        <w:t>Заявление-согласие</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993A05">
        <w:rPr>
          <w:rFonts w:ascii="Times New Roman" w:hAnsi="Times New Roman" w:cs="Times New Roman"/>
          <w:b/>
          <w:sz w:val="28"/>
          <w:szCs w:val="28"/>
        </w:rPr>
        <w:t>субъекта на передачу его персональных данных третьей стороне</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 xml:space="preserve">Я, _____________________________________________________________, </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 xml:space="preserve">паспорт серии __________, номер _____________, выданный________________________________________________________________________________________ «___»___________ _____ года,  </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адрес 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 xml:space="preserve"> </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ab/>
        <w:t>Наименование или ФИО и адрес оператора, получающего согласие субъекта персональных данных</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________________________________________________________________________________________________________________________________________________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993A05" w:rsidRDefault="0037051D" w:rsidP="0037051D">
      <w:pPr>
        <w:pStyle w:val="11"/>
        <w:spacing w:before="0" w:beforeAutospacing="0" w:after="0" w:afterAutospacing="0" w:line="307" w:lineRule="exact"/>
        <w:ind w:left="20" w:right="40" w:firstLine="840"/>
        <w:jc w:val="both"/>
        <w:rPr>
          <w:sz w:val="28"/>
          <w:szCs w:val="28"/>
        </w:rPr>
      </w:pPr>
      <w:r w:rsidRPr="00993A05">
        <w:rPr>
          <w:sz w:val="28"/>
          <w:szCs w:val="28"/>
        </w:rPr>
        <w:t>Цель обработки персональных данных</w:t>
      </w:r>
    </w:p>
    <w:p w:rsidR="0037051D" w:rsidRPr="00993A05" w:rsidRDefault="0037051D" w:rsidP="0037051D">
      <w:pPr>
        <w:pStyle w:val="11"/>
        <w:spacing w:before="0" w:beforeAutospacing="0" w:after="0" w:afterAutospacing="0" w:line="307" w:lineRule="exact"/>
        <w:ind w:left="20" w:right="40"/>
        <w:jc w:val="both"/>
        <w:rPr>
          <w:sz w:val="28"/>
          <w:szCs w:val="28"/>
        </w:rPr>
      </w:pPr>
      <w:r w:rsidRPr="00993A05">
        <w:rPr>
          <w:sz w:val="28"/>
          <w:szCs w:val="28"/>
        </w:rPr>
        <w:lastRenderedPageBreak/>
        <w:t>________________________________________________________________________________________________________________________________________________________________________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ab/>
        <w:t xml:space="preserve">Перечень персональных данных, на обработку которых дается согласие субъекта персональных данных </w:t>
      </w:r>
    </w:p>
    <w:p w:rsidR="0037051D" w:rsidRPr="00993A05" w:rsidRDefault="0037051D" w:rsidP="0037051D">
      <w:pPr>
        <w:pStyle w:val="11"/>
        <w:tabs>
          <w:tab w:val="left" w:pos="1114"/>
        </w:tabs>
        <w:spacing w:before="0" w:beforeAutospacing="0" w:after="0" w:afterAutospacing="0" w:line="307" w:lineRule="exact"/>
        <w:jc w:val="both"/>
        <w:rPr>
          <w:sz w:val="28"/>
          <w:szCs w:val="28"/>
        </w:rPr>
      </w:pPr>
      <w:r w:rsidRPr="00993A05">
        <w:rPr>
          <w:color w:val="000000"/>
          <w:sz w:val="28"/>
          <w:szCs w:val="28"/>
        </w:rPr>
        <w:t>__________________________________________________________________________________________________________________________________________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993A05" w:rsidRDefault="0037051D" w:rsidP="0037051D">
      <w:pPr>
        <w:pStyle w:val="11"/>
        <w:spacing w:before="0" w:beforeAutospacing="0" w:after="0" w:afterAutospacing="0" w:line="307" w:lineRule="exact"/>
        <w:ind w:left="20" w:right="40" w:firstLine="840"/>
        <w:jc w:val="both"/>
        <w:rPr>
          <w:sz w:val="28"/>
          <w:szCs w:val="28"/>
        </w:rPr>
      </w:pPr>
      <w:r w:rsidRPr="00993A05">
        <w:rPr>
          <w:sz w:val="28"/>
          <w:szCs w:val="28"/>
        </w:rPr>
        <w:t xml:space="preserve">  </w:t>
      </w:r>
      <w:r w:rsidRPr="00993A05">
        <w:rPr>
          <w:sz w:val="28"/>
          <w:szCs w:val="28"/>
        </w:rPr>
        <w:tab/>
        <w:t>Наименование или ФИО и адрес лица, осуществляющего обработку персональных данных по поручения оператора</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 xml:space="preserve">  </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ab/>
        <w:t>Перечень действий с персональными данными, на совершение которых дается согласие, общее описание используемых операторам способов обработки персональных данных</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8"/>
          <w:szCs w:val="28"/>
        </w:rPr>
      </w:pPr>
      <w:r w:rsidRPr="00993A05">
        <w:rPr>
          <w:rFonts w:ascii="Times New Roman" w:hAnsi="Times New Roman" w:cs="Times New Roman"/>
          <w:sz w:val="28"/>
          <w:szCs w:val="28"/>
        </w:rPr>
        <w:t>________________________________________________________________________</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8"/>
          <w:szCs w:val="28"/>
        </w:rPr>
      </w:pPr>
      <w:r w:rsidRPr="00993A05">
        <w:rPr>
          <w:rFonts w:ascii="Times New Roman" w:hAnsi="Times New Roman" w:cs="Times New Roman"/>
          <w:i/>
          <w:sz w:val="28"/>
          <w:szCs w:val="28"/>
        </w:rPr>
        <w:tab/>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ab/>
        <w:t>Срок,  в течение которого действует согласие субъекта персональных данных, а также способ отзыва</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 xml:space="preserve">________________________________________________________________________________________________________________________________________________ </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rPr>
      </w:pP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Я также утверждаю, что ознакомлен с возможными последствиями  моего отказа дать письменное согласие на их передачу.</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993A05">
        <w:rPr>
          <w:rFonts w:ascii="Times New Roman" w:hAnsi="Times New Roman" w:cs="Times New Roman"/>
          <w:sz w:val="28"/>
          <w:szCs w:val="28"/>
        </w:rPr>
        <w:t xml:space="preserve">«___» _________ 20__ г.                                                    ________________________                                                                                                                      </w:t>
      </w: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37051D" w:rsidRPr="00993A05" w:rsidRDefault="0037051D" w:rsidP="00370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8"/>
          <w:szCs w:val="28"/>
        </w:rPr>
      </w:pPr>
      <w:r w:rsidRPr="00993A05">
        <w:rPr>
          <w:rFonts w:ascii="Times New Roman" w:hAnsi="Times New Roman" w:cs="Times New Roman"/>
          <w:sz w:val="28"/>
          <w:szCs w:val="28"/>
        </w:rPr>
        <w:t xml:space="preserve">(подпись) </w:t>
      </w:r>
    </w:p>
    <w:p w:rsidR="0037051D" w:rsidRPr="00993A05" w:rsidRDefault="0037051D" w:rsidP="0037051D">
      <w:pPr>
        <w:ind w:firstLine="567"/>
        <w:jc w:val="both"/>
        <w:rPr>
          <w:rFonts w:ascii="Times New Roman" w:hAnsi="Times New Roman" w:cs="Times New Roman"/>
          <w:sz w:val="28"/>
          <w:szCs w:val="28"/>
        </w:rPr>
      </w:pPr>
    </w:p>
    <w:p w:rsidR="0037051D" w:rsidRPr="00993A05" w:rsidRDefault="0037051D" w:rsidP="0037051D">
      <w:pPr>
        <w:spacing w:before="100" w:beforeAutospacing="1"/>
        <w:jc w:val="right"/>
        <w:rPr>
          <w:rFonts w:ascii="Times New Roman" w:hAnsi="Times New Roman" w:cs="Times New Roman"/>
          <w:color w:val="000000"/>
          <w:sz w:val="28"/>
          <w:szCs w:val="28"/>
        </w:rPr>
      </w:pPr>
    </w:p>
    <w:p w:rsidR="00F90315" w:rsidRPr="00993A05" w:rsidRDefault="00F90315" w:rsidP="00F90315">
      <w:pPr>
        <w:ind w:left="1620" w:right="1925"/>
        <w:jc w:val="center"/>
        <w:rPr>
          <w:rFonts w:ascii="Times New Roman" w:hAnsi="Times New Roman" w:cs="Times New Roman"/>
          <w:b/>
          <w:sz w:val="28"/>
          <w:szCs w:val="28"/>
        </w:rPr>
      </w:pPr>
      <w:r w:rsidRPr="00993A05">
        <w:rPr>
          <w:rFonts w:ascii="Times New Roman" w:hAnsi="Times New Roman" w:cs="Times New Roman"/>
          <w:b/>
          <w:sz w:val="28"/>
          <w:szCs w:val="28"/>
        </w:rPr>
        <w:t>ПРОТОКОЛ № 4</w:t>
      </w:r>
    </w:p>
    <w:p w:rsidR="00F90315" w:rsidRPr="00993A05" w:rsidRDefault="00F90315" w:rsidP="00F90315">
      <w:pPr>
        <w:pStyle w:val="ConsPlusTitle"/>
        <w:widowControl/>
        <w:jc w:val="center"/>
        <w:rPr>
          <w:rFonts w:ascii="Times New Roman" w:hAnsi="Times New Roman" w:cs="Times New Roman"/>
          <w:sz w:val="28"/>
          <w:szCs w:val="28"/>
        </w:rPr>
      </w:pPr>
      <w:r w:rsidRPr="00993A05">
        <w:rPr>
          <w:rFonts w:ascii="Times New Roman" w:hAnsi="Times New Roman" w:cs="Times New Roman"/>
          <w:sz w:val="28"/>
          <w:szCs w:val="28"/>
        </w:rPr>
        <w:t xml:space="preserve">публичных слушаний по вопросу обсуждения проекта решения Совета Каминского сельского поселения «О бюджете Каминского сельского  поселения на 2018 год </w:t>
      </w:r>
    </w:p>
    <w:p w:rsidR="00F90315" w:rsidRPr="00993A05" w:rsidRDefault="00F90315" w:rsidP="00F90315">
      <w:pPr>
        <w:pStyle w:val="ConsPlusTitle"/>
        <w:widowControl/>
        <w:jc w:val="center"/>
        <w:rPr>
          <w:rFonts w:ascii="Times New Roman" w:hAnsi="Times New Roman" w:cs="Times New Roman"/>
          <w:sz w:val="28"/>
          <w:szCs w:val="28"/>
        </w:rPr>
      </w:pPr>
      <w:r w:rsidRPr="00993A05">
        <w:rPr>
          <w:rFonts w:ascii="Times New Roman" w:hAnsi="Times New Roman" w:cs="Times New Roman"/>
          <w:sz w:val="28"/>
          <w:szCs w:val="28"/>
        </w:rPr>
        <w:t>и на плановый период 2019 и 2020 годов»</w:t>
      </w:r>
    </w:p>
    <w:p w:rsidR="00F90315" w:rsidRPr="00993A05" w:rsidRDefault="00F90315" w:rsidP="00F90315">
      <w:pPr>
        <w:pStyle w:val="ConsPlusTitle"/>
        <w:widowControl/>
        <w:jc w:val="center"/>
        <w:rPr>
          <w:rFonts w:ascii="Times New Roman" w:hAnsi="Times New Roman" w:cs="Times New Roman"/>
          <w:sz w:val="28"/>
          <w:szCs w:val="28"/>
        </w:rPr>
      </w:pPr>
    </w:p>
    <w:p w:rsidR="00F90315" w:rsidRPr="00993A05" w:rsidRDefault="00F90315" w:rsidP="00F90315">
      <w:pPr>
        <w:ind w:firstLine="708"/>
        <w:jc w:val="both"/>
        <w:rPr>
          <w:rFonts w:ascii="Times New Roman" w:hAnsi="Times New Roman" w:cs="Times New Roman"/>
          <w:b/>
          <w:sz w:val="28"/>
          <w:szCs w:val="28"/>
        </w:rPr>
      </w:pPr>
      <w:r w:rsidRPr="00993A05">
        <w:rPr>
          <w:rFonts w:ascii="Times New Roman" w:hAnsi="Times New Roman" w:cs="Times New Roman"/>
          <w:b/>
          <w:sz w:val="28"/>
          <w:szCs w:val="28"/>
        </w:rPr>
        <w:t xml:space="preserve">Место проведения: </w:t>
      </w:r>
      <w:r w:rsidRPr="00993A05">
        <w:rPr>
          <w:rFonts w:ascii="Times New Roman" w:hAnsi="Times New Roman" w:cs="Times New Roman"/>
          <w:sz w:val="28"/>
          <w:szCs w:val="28"/>
        </w:rPr>
        <w:t>с. Острецово, ул. Центральная, д. 6.</w:t>
      </w:r>
    </w:p>
    <w:p w:rsidR="00F90315" w:rsidRPr="00993A05" w:rsidRDefault="00F90315" w:rsidP="00F90315">
      <w:pPr>
        <w:ind w:firstLine="708"/>
        <w:jc w:val="both"/>
        <w:rPr>
          <w:rFonts w:ascii="Times New Roman" w:hAnsi="Times New Roman" w:cs="Times New Roman"/>
          <w:b/>
          <w:sz w:val="28"/>
          <w:szCs w:val="28"/>
        </w:rPr>
      </w:pP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b/>
          <w:sz w:val="28"/>
          <w:szCs w:val="28"/>
        </w:rPr>
        <w:t xml:space="preserve">Публичные слушания назначены </w:t>
      </w:r>
      <w:r w:rsidRPr="00993A05">
        <w:rPr>
          <w:rFonts w:ascii="Times New Roman" w:hAnsi="Times New Roman" w:cs="Times New Roman"/>
          <w:sz w:val="28"/>
          <w:szCs w:val="28"/>
        </w:rPr>
        <w:t>решением</w:t>
      </w:r>
      <w:r w:rsidRPr="00993A05">
        <w:rPr>
          <w:rFonts w:ascii="Times New Roman" w:hAnsi="Times New Roman" w:cs="Times New Roman"/>
          <w:b/>
          <w:sz w:val="28"/>
          <w:szCs w:val="28"/>
        </w:rPr>
        <w:t xml:space="preserve"> </w:t>
      </w:r>
      <w:r w:rsidRPr="00993A05">
        <w:rPr>
          <w:rFonts w:ascii="Times New Roman" w:hAnsi="Times New Roman" w:cs="Times New Roman"/>
          <w:sz w:val="28"/>
          <w:szCs w:val="28"/>
        </w:rPr>
        <w:t>Совета МО «Каминское сельское поселение Родниковского муниципального района Ивановской области» № 33 от 15.11.2017.</w:t>
      </w: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b/>
          <w:sz w:val="28"/>
          <w:szCs w:val="28"/>
        </w:rPr>
        <w:t xml:space="preserve">Время проведения: </w:t>
      </w:r>
      <w:r w:rsidRPr="00993A05">
        <w:rPr>
          <w:rFonts w:ascii="Times New Roman" w:hAnsi="Times New Roman" w:cs="Times New Roman"/>
          <w:sz w:val="28"/>
          <w:szCs w:val="28"/>
        </w:rPr>
        <w:t>27 ноября 2017  10-00</w:t>
      </w:r>
    </w:p>
    <w:p w:rsidR="00F90315" w:rsidRPr="00993A05" w:rsidRDefault="00F90315" w:rsidP="00F90315">
      <w:pPr>
        <w:ind w:firstLine="708"/>
        <w:jc w:val="both"/>
        <w:rPr>
          <w:rFonts w:ascii="Times New Roman" w:hAnsi="Times New Roman" w:cs="Times New Roman"/>
          <w:b/>
          <w:sz w:val="28"/>
          <w:szCs w:val="28"/>
        </w:rPr>
      </w:pPr>
      <w:r w:rsidRPr="00993A05">
        <w:rPr>
          <w:rFonts w:ascii="Times New Roman" w:hAnsi="Times New Roman" w:cs="Times New Roman"/>
          <w:b/>
          <w:sz w:val="28"/>
          <w:szCs w:val="28"/>
        </w:rPr>
        <w:t>Присутствуют члены оргкомитета:</w:t>
      </w: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sz w:val="28"/>
          <w:szCs w:val="28"/>
        </w:rPr>
        <w:softHyphen/>
      </w:r>
      <w:r w:rsidRPr="00993A05">
        <w:rPr>
          <w:rFonts w:ascii="Times New Roman" w:hAnsi="Times New Roman" w:cs="Times New Roman"/>
          <w:sz w:val="28"/>
          <w:szCs w:val="28"/>
        </w:rPr>
        <w:softHyphen/>
      </w:r>
      <w:r w:rsidRPr="00993A05">
        <w:rPr>
          <w:rFonts w:ascii="Times New Roman" w:hAnsi="Times New Roman" w:cs="Times New Roman"/>
          <w:sz w:val="28"/>
          <w:szCs w:val="28"/>
        </w:rPr>
        <w:softHyphen/>
      </w:r>
      <w:r w:rsidRPr="00993A05">
        <w:rPr>
          <w:rFonts w:ascii="Times New Roman" w:hAnsi="Times New Roman" w:cs="Times New Roman"/>
          <w:sz w:val="28"/>
          <w:szCs w:val="28"/>
        </w:rPr>
        <w:softHyphen/>
        <w:t>Карелов В.В. – Глава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sz w:val="28"/>
          <w:szCs w:val="28"/>
        </w:rPr>
        <w:t>Нарина Н.Б.  –председатель Совета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sz w:val="28"/>
          <w:szCs w:val="28"/>
        </w:rPr>
        <w:t>Кольцова М.Ю. – начальник отдела учёта и отчётности администрации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b/>
          <w:sz w:val="28"/>
          <w:szCs w:val="28"/>
        </w:rPr>
        <w:lastRenderedPageBreak/>
        <w:t xml:space="preserve">Присутствуют </w:t>
      </w:r>
      <w:r w:rsidRPr="00993A05">
        <w:rPr>
          <w:rFonts w:ascii="Times New Roman" w:hAnsi="Times New Roman" w:cs="Times New Roman"/>
          <w:sz w:val="28"/>
          <w:szCs w:val="28"/>
        </w:rPr>
        <w:t>граждане – жители муниципального образования «Каминское сельское поселение Родниковского муниципального района ивановской области» - 10 человек.</w:t>
      </w: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b/>
          <w:sz w:val="28"/>
          <w:szCs w:val="28"/>
        </w:rPr>
        <w:t xml:space="preserve">Председатель оргкомитета </w:t>
      </w:r>
      <w:r w:rsidRPr="00993A05">
        <w:rPr>
          <w:rFonts w:ascii="Times New Roman" w:hAnsi="Times New Roman" w:cs="Times New Roman"/>
          <w:sz w:val="28"/>
          <w:szCs w:val="28"/>
        </w:rPr>
        <w:t>по проведению данных публичных слушаний – Карелов В.В. – Глава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F90315">
      <w:pPr>
        <w:pStyle w:val="ConsPlusTitle"/>
        <w:widowControl/>
        <w:jc w:val="both"/>
        <w:rPr>
          <w:rFonts w:ascii="Times New Roman" w:hAnsi="Times New Roman" w:cs="Times New Roman"/>
          <w:b w:val="0"/>
          <w:sz w:val="28"/>
          <w:szCs w:val="28"/>
        </w:rPr>
      </w:pPr>
      <w:r w:rsidRPr="00993A05">
        <w:rPr>
          <w:rFonts w:ascii="Times New Roman" w:hAnsi="Times New Roman" w:cs="Times New Roman"/>
          <w:b w:val="0"/>
          <w:sz w:val="28"/>
          <w:szCs w:val="28"/>
        </w:rPr>
        <w:tab/>
      </w:r>
      <w:r w:rsidRPr="00993A05">
        <w:rPr>
          <w:rFonts w:ascii="Times New Roman" w:hAnsi="Times New Roman" w:cs="Times New Roman"/>
          <w:sz w:val="28"/>
          <w:szCs w:val="28"/>
        </w:rPr>
        <w:t>Секретарь публичных слушаний</w:t>
      </w:r>
      <w:r w:rsidRPr="00993A05">
        <w:rPr>
          <w:rFonts w:ascii="Times New Roman" w:hAnsi="Times New Roman" w:cs="Times New Roman"/>
          <w:b w:val="0"/>
          <w:sz w:val="28"/>
          <w:szCs w:val="28"/>
        </w:rPr>
        <w:t xml:space="preserve"> – Сироткина Т.В. – заместитель главы  администрации  муниципального образования «Каминское сельское поселение Родниковского муниципального района Ивановской области» по организационным вопросам - начальник организационного отдела </w:t>
      </w:r>
    </w:p>
    <w:p w:rsidR="00F90315" w:rsidRPr="00993A05" w:rsidRDefault="00F90315" w:rsidP="00F90315">
      <w:pPr>
        <w:pStyle w:val="ConsPlusTitle"/>
        <w:widowControl/>
        <w:jc w:val="both"/>
        <w:rPr>
          <w:rFonts w:ascii="Times New Roman" w:hAnsi="Times New Roman" w:cs="Times New Roman"/>
          <w:b w:val="0"/>
          <w:sz w:val="28"/>
          <w:szCs w:val="28"/>
        </w:rPr>
      </w:pPr>
      <w:r w:rsidRPr="00993A05">
        <w:rPr>
          <w:rFonts w:ascii="Times New Roman" w:hAnsi="Times New Roman" w:cs="Times New Roman"/>
          <w:b w:val="0"/>
          <w:sz w:val="28"/>
          <w:szCs w:val="28"/>
        </w:rPr>
        <w:tab/>
      </w:r>
    </w:p>
    <w:p w:rsidR="00F90315" w:rsidRPr="00993A05" w:rsidRDefault="00F90315" w:rsidP="00F90315">
      <w:pPr>
        <w:pStyle w:val="ConsPlusTitle"/>
        <w:widowControl/>
        <w:jc w:val="both"/>
        <w:rPr>
          <w:rFonts w:ascii="Times New Roman" w:hAnsi="Times New Roman" w:cs="Times New Roman"/>
          <w:b w:val="0"/>
          <w:sz w:val="28"/>
          <w:szCs w:val="28"/>
        </w:rPr>
      </w:pPr>
      <w:r w:rsidRPr="00993A05">
        <w:rPr>
          <w:rFonts w:ascii="Times New Roman" w:hAnsi="Times New Roman" w:cs="Times New Roman"/>
          <w:b w:val="0"/>
          <w:sz w:val="28"/>
          <w:szCs w:val="28"/>
        </w:rPr>
        <w:tab/>
        <w:t>Слушали</w:t>
      </w:r>
      <w:r w:rsidRPr="00993A05">
        <w:rPr>
          <w:rFonts w:ascii="Times New Roman" w:hAnsi="Times New Roman" w:cs="Times New Roman"/>
          <w:sz w:val="28"/>
          <w:szCs w:val="28"/>
        </w:rPr>
        <w:t xml:space="preserve"> </w:t>
      </w:r>
      <w:r w:rsidRPr="00993A05">
        <w:rPr>
          <w:rFonts w:ascii="Times New Roman" w:hAnsi="Times New Roman" w:cs="Times New Roman"/>
          <w:b w:val="0"/>
          <w:sz w:val="28"/>
          <w:szCs w:val="28"/>
        </w:rPr>
        <w:t>председателя оргкомитета Карелова В.В., который предложил на публичные слушания проект решения Совета Каминского сельского поселения «О бюджете Каминского сельского поселения на 2018 год и на плановый период 2019 и 2020 годов»</w:t>
      </w:r>
    </w:p>
    <w:p w:rsidR="00F90315" w:rsidRPr="00993A05" w:rsidRDefault="00F90315" w:rsidP="00F90315">
      <w:pPr>
        <w:ind w:firstLine="360"/>
        <w:jc w:val="both"/>
        <w:rPr>
          <w:rFonts w:ascii="Times New Roman" w:hAnsi="Times New Roman" w:cs="Times New Roman"/>
          <w:sz w:val="28"/>
          <w:szCs w:val="28"/>
        </w:rPr>
      </w:pPr>
      <w:r w:rsidRPr="00993A05">
        <w:rPr>
          <w:rFonts w:ascii="Times New Roman" w:hAnsi="Times New Roman" w:cs="Times New Roman"/>
          <w:sz w:val="28"/>
          <w:szCs w:val="28"/>
        </w:rPr>
        <w:tab/>
      </w:r>
    </w:p>
    <w:p w:rsidR="00F90315" w:rsidRPr="00993A05" w:rsidRDefault="00F90315" w:rsidP="00F90315">
      <w:pPr>
        <w:ind w:firstLine="360"/>
        <w:jc w:val="both"/>
        <w:rPr>
          <w:rFonts w:ascii="Times New Roman" w:hAnsi="Times New Roman" w:cs="Times New Roman"/>
          <w:sz w:val="28"/>
          <w:szCs w:val="28"/>
        </w:rPr>
      </w:pPr>
      <w:r w:rsidRPr="00993A05">
        <w:rPr>
          <w:rFonts w:ascii="Times New Roman" w:hAnsi="Times New Roman" w:cs="Times New Roman"/>
          <w:sz w:val="28"/>
          <w:szCs w:val="28"/>
        </w:rPr>
        <w:tab/>
        <w:t>Начальник отдела учёта и отчётности администрации МО «Каминское сельское поселение Родниковского муниципального района Ивановской области» Кольцова М.Ю. пояснила:</w:t>
      </w:r>
    </w:p>
    <w:p w:rsidR="00F90315" w:rsidRPr="00993A05" w:rsidRDefault="00F90315" w:rsidP="00F90315">
      <w:pPr>
        <w:ind w:firstLine="360"/>
        <w:jc w:val="both"/>
        <w:rPr>
          <w:rFonts w:ascii="Times New Roman" w:hAnsi="Times New Roman" w:cs="Times New Roman"/>
          <w:sz w:val="28"/>
          <w:szCs w:val="28"/>
        </w:rPr>
      </w:pPr>
      <w:r w:rsidRPr="00993A05">
        <w:rPr>
          <w:rFonts w:ascii="Times New Roman" w:hAnsi="Times New Roman" w:cs="Times New Roman"/>
          <w:sz w:val="28"/>
          <w:szCs w:val="28"/>
        </w:rPr>
        <w:t xml:space="preserve"> «В проекте решения о бюджете содержатся основные характеристики  бюджета Каминского сельского поселения на 2018 год и на плановый период 2019 и 2020 годов:</w:t>
      </w:r>
    </w:p>
    <w:p w:rsidR="00F90315" w:rsidRPr="00993A05" w:rsidRDefault="00F90315" w:rsidP="00F90315">
      <w:pPr>
        <w:ind w:firstLine="720"/>
        <w:jc w:val="both"/>
        <w:rPr>
          <w:rFonts w:ascii="Times New Roman" w:hAnsi="Times New Roman" w:cs="Times New Roman"/>
          <w:sz w:val="28"/>
          <w:szCs w:val="28"/>
        </w:rPr>
      </w:pPr>
      <w:r w:rsidRPr="00993A05">
        <w:rPr>
          <w:rFonts w:ascii="Times New Roman" w:hAnsi="Times New Roman" w:cs="Times New Roman"/>
          <w:sz w:val="28"/>
          <w:szCs w:val="28"/>
        </w:rPr>
        <w:t>1.Предлагается утвердить основные характеристики бюджета Каминского сельского поселения:</w:t>
      </w:r>
    </w:p>
    <w:p w:rsidR="00F90315" w:rsidRPr="00993A05" w:rsidRDefault="00F90315" w:rsidP="00F90315">
      <w:pPr>
        <w:ind w:firstLine="720"/>
        <w:jc w:val="both"/>
        <w:rPr>
          <w:rFonts w:ascii="Times New Roman" w:hAnsi="Times New Roman" w:cs="Times New Roman"/>
          <w:sz w:val="28"/>
          <w:szCs w:val="28"/>
        </w:rPr>
      </w:pPr>
      <w:r w:rsidRPr="00993A05">
        <w:rPr>
          <w:rFonts w:ascii="Times New Roman" w:hAnsi="Times New Roman" w:cs="Times New Roman"/>
          <w:sz w:val="28"/>
          <w:szCs w:val="28"/>
        </w:rPr>
        <w:t>1) на 2018 год</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общий объем доходов бюджета в сумме  16 029 607,20 руб.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общий объем расходов бюджета в сумме  17 670 707,20 руб.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дефицит  бюджета в сумме  1 641 100,00 руб.  </w:t>
      </w:r>
    </w:p>
    <w:p w:rsidR="00F90315" w:rsidRPr="00993A05" w:rsidRDefault="00F90315" w:rsidP="00F90315">
      <w:pPr>
        <w:ind w:firstLine="720"/>
        <w:jc w:val="both"/>
        <w:rPr>
          <w:rFonts w:ascii="Times New Roman" w:hAnsi="Times New Roman" w:cs="Times New Roman"/>
          <w:sz w:val="28"/>
          <w:szCs w:val="28"/>
        </w:rPr>
      </w:pPr>
      <w:r w:rsidRPr="00993A05">
        <w:rPr>
          <w:rFonts w:ascii="Times New Roman" w:hAnsi="Times New Roman" w:cs="Times New Roman"/>
          <w:sz w:val="28"/>
          <w:szCs w:val="28"/>
        </w:rPr>
        <w:t>2) на 2019 год</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общий объем доходов бюджета в сумме  15 803 033,00 руб.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общий объем расходов бюджета в сумме 15 803 033,00 руб.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дефицит (профицит) бюджета в сумме  0,0  тыс. руб.  </w:t>
      </w:r>
    </w:p>
    <w:p w:rsidR="00F90315" w:rsidRPr="00993A05" w:rsidRDefault="00F90315" w:rsidP="00F90315">
      <w:pPr>
        <w:ind w:firstLine="720"/>
        <w:jc w:val="both"/>
        <w:rPr>
          <w:rFonts w:ascii="Times New Roman" w:hAnsi="Times New Roman" w:cs="Times New Roman"/>
          <w:sz w:val="28"/>
          <w:szCs w:val="28"/>
        </w:rPr>
      </w:pPr>
      <w:r w:rsidRPr="00993A05">
        <w:rPr>
          <w:rFonts w:ascii="Times New Roman" w:hAnsi="Times New Roman" w:cs="Times New Roman"/>
          <w:sz w:val="28"/>
          <w:szCs w:val="28"/>
        </w:rPr>
        <w:t>3) на 2020 год</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общий объем доходов бюджета в сумме  15 534 733,00 руб.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общий объем расходов бюджета в сумме 15 534 733,00 руб.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lastRenderedPageBreak/>
        <w:t>- дефицит (профицит) бюджета в сумме 0,0  тыс.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2.</w:t>
      </w:r>
      <w:r w:rsidRPr="00993A05">
        <w:rPr>
          <w:rFonts w:ascii="Times New Roman" w:hAnsi="Times New Roman"/>
          <w:sz w:val="28"/>
          <w:szCs w:val="28"/>
        </w:rPr>
        <w:t xml:space="preserve"> Предлагается утвердить нормативы распределения доходов</w:t>
      </w:r>
      <w:r w:rsidRPr="00993A05">
        <w:rPr>
          <w:rFonts w:ascii="Times New Roman" w:hAnsi="Times New Roman"/>
          <w:b/>
          <w:sz w:val="28"/>
          <w:szCs w:val="28"/>
        </w:rPr>
        <w:t xml:space="preserve"> </w:t>
      </w:r>
      <w:r w:rsidRPr="00993A05">
        <w:rPr>
          <w:rFonts w:ascii="Times New Roman" w:hAnsi="Times New Roman"/>
          <w:sz w:val="28"/>
          <w:szCs w:val="28"/>
        </w:rPr>
        <w:t xml:space="preserve">бюджета Каминского сельского поселения, не установленных бюджетным </w:t>
      </w:r>
      <w:hyperlink r:id="rId14" w:history="1">
        <w:r w:rsidRPr="00993A05">
          <w:rPr>
            <w:rFonts w:ascii="Times New Roman" w:hAnsi="Times New Roman"/>
            <w:sz w:val="28"/>
            <w:szCs w:val="28"/>
          </w:rPr>
          <w:t>законодательством</w:t>
        </w:r>
      </w:hyperlink>
      <w:r w:rsidRPr="00993A05">
        <w:rPr>
          <w:rFonts w:ascii="Times New Roman" w:hAnsi="Times New Roman"/>
          <w:sz w:val="28"/>
          <w:szCs w:val="28"/>
        </w:rPr>
        <w:t xml:space="preserve"> Российской Федерации, на 2018 год и на плановый период 2019 и 2020 годов согласно приложению № 1 к настоящему решению.</w:t>
      </w:r>
    </w:p>
    <w:p w:rsidR="00F90315" w:rsidRPr="00993A05" w:rsidRDefault="00F90315" w:rsidP="00F90315">
      <w:pPr>
        <w:pStyle w:val="a3"/>
        <w:tabs>
          <w:tab w:val="left" w:pos="709"/>
        </w:tabs>
        <w:ind w:firstLine="709"/>
        <w:jc w:val="both"/>
        <w:rPr>
          <w:rFonts w:ascii="Times New Roman" w:hAnsi="Times New Roman"/>
          <w:bCs/>
          <w:sz w:val="28"/>
          <w:szCs w:val="28"/>
        </w:rPr>
      </w:pPr>
      <w:r w:rsidRPr="00993A05">
        <w:rPr>
          <w:rFonts w:ascii="Times New Roman" w:hAnsi="Times New Roman"/>
          <w:bCs/>
          <w:sz w:val="28"/>
          <w:szCs w:val="28"/>
        </w:rPr>
        <w:t>3.</w:t>
      </w:r>
      <w:r w:rsidRPr="00993A05">
        <w:rPr>
          <w:rFonts w:ascii="Times New Roman" w:hAnsi="Times New Roman"/>
          <w:b/>
          <w:bCs/>
          <w:sz w:val="28"/>
          <w:szCs w:val="28"/>
        </w:rPr>
        <w:t xml:space="preserve"> </w:t>
      </w:r>
      <w:r w:rsidRPr="00993A05">
        <w:rPr>
          <w:rFonts w:ascii="Times New Roman" w:hAnsi="Times New Roman"/>
          <w:bCs/>
          <w:sz w:val="28"/>
          <w:szCs w:val="28"/>
        </w:rPr>
        <w:t>Предлагается</w:t>
      </w:r>
      <w:r w:rsidRPr="00993A05">
        <w:rPr>
          <w:rFonts w:ascii="Times New Roman" w:hAnsi="Times New Roman"/>
          <w:b/>
          <w:bCs/>
          <w:sz w:val="28"/>
          <w:szCs w:val="28"/>
        </w:rPr>
        <w:t xml:space="preserve"> у</w:t>
      </w:r>
      <w:r w:rsidRPr="00993A05">
        <w:rPr>
          <w:rFonts w:ascii="Times New Roman" w:hAnsi="Times New Roman"/>
          <w:bCs/>
          <w:sz w:val="28"/>
          <w:szCs w:val="28"/>
        </w:rPr>
        <w:t>твердить поступления доходов бюджета Каминского сельского поселения по кодам классификации доходов бюджетов</w:t>
      </w:r>
      <w:r w:rsidRPr="00993A05">
        <w:rPr>
          <w:rFonts w:ascii="Times New Roman" w:hAnsi="Times New Roman"/>
          <w:sz w:val="28"/>
          <w:szCs w:val="28"/>
        </w:rPr>
        <w:t xml:space="preserve"> на 2018 год и на плановый период 2019 и 2020 годов,</w:t>
      </w:r>
      <w:r w:rsidRPr="00993A05">
        <w:rPr>
          <w:rFonts w:ascii="Times New Roman" w:hAnsi="Times New Roman"/>
          <w:bCs/>
          <w:sz w:val="28"/>
          <w:szCs w:val="28"/>
        </w:rPr>
        <w:t xml:space="preserve"> согласно приложению 2 к настоящему Решению.</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4. Предлагается утвердить в пределах общего объема доходов бюджета Каминского сельского поселения, утвержденного статьей 1 настоящего решения, объем межбюджетных трансфертов, получаемых:</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1) из областного бюджета:</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а) на 2018 год в сумме  10 372 100,00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б) на 2019 в сумме  10 118 600,00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в) </w:t>
      </w:r>
      <w:r w:rsidRPr="00993A05">
        <w:rPr>
          <w:rFonts w:ascii="Times New Roman" w:hAnsi="Times New Roman"/>
          <w:sz w:val="28"/>
          <w:szCs w:val="28"/>
        </w:rPr>
        <w:t>на 2020</w:t>
      </w:r>
      <w:r w:rsidRPr="00993A05">
        <w:rPr>
          <w:rFonts w:ascii="Times New Roman" w:hAnsi="Times New Roman"/>
          <w:bCs/>
          <w:sz w:val="28"/>
          <w:szCs w:val="28"/>
        </w:rPr>
        <w:t xml:space="preserve"> в сумме  9 808 700,00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2) из бюджета муниципального района:</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а) на 2018 год в сумме 2 326 507,20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б) на 2019 год в сумме 2 313 333,00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в) </w:t>
      </w:r>
      <w:r w:rsidRPr="00993A05">
        <w:rPr>
          <w:rFonts w:ascii="Times New Roman" w:hAnsi="Times New Roman"/>
          <w:sz w:val="28"/>
          <w:szCs w:val="28"/>
        </w:rPr>
        <w:t>на 2020 год</w:t>
      </w:r>
      <w:r w:rsidRPr="00993A05">
        <w:rPr>
          <w:rFonts w:ascii="Times New Roman" w:hAnsi="Times New Roman"/>
          <w:bCs/>
          <w:sz w:val="28"/>
          <w:szCs w:val="28"/>
        </w:rPr>
        <w:t xml:space="preserve"> в сумме  2 313 333,00 руб. </w:t>
      </w:r>
    </w:p>
    <w:p w:rsidR="00F90315" w:rsidRPr="00993A05" w:rsidRDefault="00F90315" w:rsidP="00F90315">
      <w:pPr>
        <w:pStyle w:val="a3"/>
        <w:ind w:firstLine="709"/>
        <w:jc w:val="both"/>
        <w:rPr>
          <w:rFonts w:ascii="Times New Roman" w:hAnsi="Times New Roman"/>
          <w:sz w:val="28"/>
          <w:szCs w:val="28"/>
        </w:rPr>
      </w:pPr>
      <w:r w:rsidRPr="00993A05">
        <w:rPr>
          <w:rFonts w:ascii="Times New Roman" w:hAnsi="Times New Roman"/>
          <w:sz w:val="28"/>
          <w:szCs w:val="28"/>
        </w:rPr>
        <w:t>5.Предлагается утвердить перечень главных администраторов доходов бюджета Каминского сельского поселения и закрепляемые за ними виды (подвиды) доходов бюджета  на 2018 год и на плановый период 2019 и 2020 годов, согласно приложению 3  к настоящему Решению.</w:t>
      </w:r>
    </w:p>
    <w:p w:rsidR="00F90315" w:rsidRPr="00993A05" w:rsidRDefault="00F90315" w:rsidP="00F90315">
      <w:pPr>
        <w:pStyle w:val="a3"/>
        <w:jc w:val="both"/>
        <w:rPr>
          <w:rFonts w:ascii="Times New Roman" w:hAnsi="Times New Roman"/>
          <w:bCs/>
          <w:sz w:val="28"/>
          <w:szCs w:val="28"/>
        </w:rPr>
      </w:pPr>
      <w:r w:rsidRPr="00993A05">
        <w:rPr>
          <w:rFonts w:ascii="Times New Roman" w:hAnsi="Times New Roman"/>
          <w:bCs/>
          <w:sz w:val="28"/>
          <w:szCs w:val="28"/>
        </w:rPr>
        <w:t xml:space="preserve">       </w:t>
      </w:r>
      <w:r w:rsidRPr="00993A05">
        <w:rPr>
          <w:rFonts w:ascii="Times New Roman" w:hAnsi="Times New Roman"/>
          <w:bCs/>
          <w:sz w:val="28"/>
          <w:szCs w:val="28"/>
        </w:rPr>
        <w:tab/>
        <w:t>6. Предлагается утвердить источники внутреннего финансирования дефицита бюджета Каминского сельского поселения</w:t>
      </w:r>
      <w:r w:rsidRPr="00993A05">
        <w:rPr>
          <w:rFonts w:ascii="Times New Roman" w:hAnsi="Times New Roman"/>
          <w:sz w:val="28"/>
          <w:szCs w:val="28"/>
        </w:rPr>
        <w:t xml:space="preserve"> на 2018 год и на плановый период 2019 и 2020 годов</w:t>
      </w:r>
      <w:r w:rsidRPr="00993A05">
        <w:rPr>
          <w:rFonts w:ascii="Times New Roman" w:hAnsi="Times New Roman"/>
          <w:bCs/>
          <w:sz w:val="28"/>
          <w:szCs w:val="28"/>
        </w:rPr>
        <w:t xml:space="preserve"> согласно приложению 4 к настоящему Решению.</w:t>
      </w:r>
    </w:p>
    <w:p w:rsidR="00F90315" w:rsidRPr="00993A05" w:rsidRDefault="00F90315" w:rsidP="00F90315">
      <w:pPr>
        <w:pStyle w:val="a3"/>
        <w:ind w:firstLine="360"/>
        <w:jc w:val="both"/>
        <w:rPr>
          <w:rFonts w:ascii="Times New Roman" w:hAnsi="Times New Roman"/>
          <w:sz w:val="28"/>
          <w:szCs w:val="28"/>
        </w:rPr>
      </w:pPr>
      <w:r w:rsidRPr="00993A05">
        <w:rPr>
          <w:rFonts w:ascii="Times New Roman" w:hAnsi="Times New Roman"/>
          <w:bCs/>
          <w:sz w:val="28"/>
          <w:szCs w:val="28"/>
        </w:rPr>
        <w:t xml:space="preserve"> </w:t>
      </w:r>
      <w:r w:rsidRPr="00993A05">
        <w:rPr>
          <w:rFonts w:ascii="Times New Roman" w:hAnsi="Times New Roman"/>
          <w:bCs/>
          <w:sz w:val="28"/>
          <w:szCs w:val="28"/>
        </w:rPr>
        <w:tab/>
        <w:t>7. Предлагается установить, что о</w:t>
      </w:r>
      <w:r w:rsidRPr="00993A05">
        <w:rPr>
          <w:rFonts w:ascii="Times New Roman" w:hAnsi="Times New Roman"/>
          <w:sz w:val="28"/>
          <w:szCs w:val="28"/>
        </w:rPr>
        <w:t xml:space="preserve">статки средств бюджета Каминского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993A05">
        <w:rPr>
          <w:rFonts w:ascii="Times New Roman" w:hAnsi="Times New Roman"/>
          <w:bCs/>
          <w:sz w:val="28"/>
          <w:szCs w:val="28"/>
        </w:rPr>
        <w:t xml:space="preserve">«Каминское сельское поселение Родниковского муниципального района Ивановской области» </w:t>
      </w:r>
      <w:r w:rsidRPr="00993A05">
        <w:rPr>
          <w:rFonts w:ascii="Times New Roman" w:hAnsi="Times New Roman"/>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8.Предлагается утвердить перечень главных администраторов источников финансирования дефицита бюджета Каминского сельского поселения </w:t>
      </w:r>
      <w:r w:rsidRPr="00993A05">
        <w:rPr>
          <w:rFonts w:ascii="Times New Roman" w:hAnsi="Times New Roman"/>
          <w:sz w:val="28"/>
          <w:szCs w:val="28"/>
        </w:rPr>
        <w:t xml:space="preserve">на 2018 год и на плановый период 2019 и 2020 годов </w:t>
      </w:r>
      <w:r w:rsidRPr="00993A05">
        <w:rPr>
          <w:rFonts w:ascii="Times New Roman" w:hAnsi="Times New Roman"/>
          <w:bCs/>
          <w:sz w:val="28"/>
          <w:szCs w:val="28"/>
        </w:rPr>
        <w:t>согласно приложению 5 к настоящему Решению.</w:t>
      </w:r>
    </w:p>
    <w:p w:rsidR="00F90315" w:rsidRPr="00993A05" w:rsidRDefault="00F90315" w:rsidP="00F90315">
      <w:pPr>
        <w:pStyle w:val="a3"/>
        <w:ind w:firstLine="709"/>
        <w:jc w:val="both"/>
        <w:rPr>
          <w:rFonts w:ascii="Times New Roman" w:hAnsi="Times New Roman"/>
          <w:sz w:val="28"/>
          <w:szCs w:val="28"/>
        </w:rPr>
      </w:pPr>
      <w:r w:rsidRPr="00993A05">
        <w:rPr>
          <w:rFonts w:ascii="Times New Roman" w:hAnsi="Times New Roman"/>
          <w:bCs/>
          <w:sz w:val="28"/>
          <w:szCs w:val="28"/>
        </w:rPr>
        <w:t xml:space="preserve">9.Предлагается утвердить </w:t>
      </w:r>
      <w:r w:rsidRPr="00993A05">
        <w:rPr>
          <w:rFonts w:ascii="Times New Roman" w:hAnsi="Times New Roman"/>
          <w:sz w:val="28"/>
          <w:szCs w:val="28"/>
        </w:rPr>
        <w:t xml:space="preserve">распределение бюджетных ассигнований  по разделам, подразделам, целевым статьям (муниципальным программам и </w:t>
      </w:r>
      <w:r w:rsidRPr="00993A05">
        <w:rPr>
          <w:rFonts w:ascii="Times New Roman" w:hAnsi="Times New Roman"/>
          <w:sz w:val="28"/>
          <w:szCs w:val="28"/>
        </w:rPr>
        <w:lastRenderedPageBreak/>
        <w:t>непрограммным направлениям деятельности), группам видов расходов классификации расходов  бюджета Каминского сельского поселения:</w:t>
      </w:r>
    </w:p>
    <w:p w:rsidR="00F90315" w:rsidRPr="00993A05" w:rsidRDefault="00F90315" w:rsidP="00F90315">
      <w:pPr>
        <w:pStyle w:val="a3"/>
        <w:ind w:firstLine="720"/>
        <w:jc w:val="both"/>
        <w:rPr>
          <w:rFonts w:ascii="Times New Roman" w:hAnsi="Times New Roman"/>
          <w:bCs/>
          <w:sz w:val="28"/>
          <w:szCs w:val="28"/>
        </w:rPr>
      </w:pPr>
      <w:r w:rsidRPr="00993A05">
        <w:rPr>
          <w:rFonts w:ascii="Times New Roman" w:hAnsi="Times New Roman"/>
          <w:bCs/>
          <w:sz w:val="28"/>
          <w:szCs w:val="28"/>
        </w:rPr>
        <w:t>1) на 2018 год согласно приложению 6 к настоящему Решению;</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2) на плановый период 2019 и 2020 годов согласно приложению 7 к настоящему Решению.</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10. Утвердить ведомственную структуру расходов </w:t>
      </w:r>
      <w:r w:rsidRPr="00993A05">
        <w:rPr>
          <w:rFonts w:ascii="Times New Roman" w:hAnsi="Times New Roman"/>
          <w:sz w:val="28"/>
          <w:szCs w:val="28"/>
        </w:rPr>
        <w:t>бюджета Каминского сельского поселения</w:t>
      </w:r>
      <w:r w:rsidRPr="00993A05">
        <w:rPr>
          <w:rFonts w:ascii="Times New Roman" w:hAnsi="Times New Roman"/>
          <w:bCs/>
          <w:sz w:val="28"/>
          <w:szCs w:val="28"/>
        </w:rPr>
        <w:t>:</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1) на 2018 год согласно приложению 8 к настоящему Решению;</w:t>
      </w:r>
    </w:p>
    <w:p w:rsidR="00F90315" w:rsidRPr="00993A05" w:rsidRDefault="00F90315" w:rsidP="00F90315">
      <w:pPr>
        <w:pStyle w:val="a3"/>
        <w:ind w:firstLine="708"/>
        <w:jc w:val="both"/>
        <w:rPr>
          <w:rFonts w:ascii="Times New Roman" w:hAnsi="Times New Roman"/>
          <w:bCs/>
          <w:sz w:val="28"/>
          <w:szCs w:val="28"/>
        </w:rPr>
      </w:pPr>
      <w:r w:rsidRPr="00993A05">
        <w:rPr>
          <w:rFonts w:ascii="Times New Roman" w:hAnsi="Times New Roman"/>
          <w:bCs/>
          <w:sz w:val="28"/>
          <w:szCs w:val="28"/>
        </w:rPr>
        <w:t>2) на плановый период 2019 и 2020 годов согласно приложению 9 к настоящему Решению.</w:t>
      </w:r>
    </w:p>
    <w:p w:rsidR="00F90315" w:rsidRPr="00993A05" w:rsidRDefault="00F90315" w:rsidP="00F90315">
      <w:pPr>
        <w:pStyle w:val="a3"/>
        <w:jc w:val="both"/>
        <w:rPr>
          <w:rFonts w:ascii="Times New Roman" w:hAnsi="Times New Roman"/>
          <w:bCs/>
          <w:sz w:val="28"/>
          <w:szCs w:val="28"/>
        </w:rPr>
      </w:pPr>
      <w:r w:rsidRPr="00993A05">
        <w:rPr>
          <w:rFonts w:ascii="Times New Roman" w:hAnsi="Times New Roman"/>
          <w:bCs/>
          <w:sz w:val="28"/>
          <w:szCs w:val="28"/>
        </w:rPr>
        <w:t xml:space="preserve">        11. Предлагается у</w:t>
      </w:r>
      <w:r w:rsidRPr="00993A05">
        <w:rPr>
          <w:rFonts w:ascii="Times New Roman" w:hAnsi="Times New Roman"/>
          <w:sz w:val="28"/>
          <w:szCs w:val="28"/>
        </w:rPr>
        <w:t>твердить</w:t>
      </w:r>
      <w:r w:rsidRPr="00993A05">
        <w:rPr>
          <w:rFonts w:ascii="Times New Roman" w:hAnsi="Times New Roman"/>
          <w:bCs/>
          <w:sz w:val="28"/>
          <w:szCs w:val="28"/>
        </w:rPr>
        <w:t xml:space="preserve"> в пределах общего объема расходов бюджета </w:t>
      </w:r>
      <w:r w:rsidRPr="00993A05">
        <w:rPr>
          <w:rFonts w:ascii="Times New Roman" w:hAnsi="Times New Roman"/>
          <w:sz w:val="28"/>
          <w:szCs w:val="28"/>
        </w:rPr>
        <w:t>Каминского сельского поселения</w:t>
      </w:r>
      <w:r w:rsidRPr="00993A05">
        <w:rPr>
          <w:rFonts w:ascii="Times New Roman" w:hAnsi="Times New Roman"/>
          <w:bCs/>
          <w:sz w:val="28"/>
          <w:szCs w:val="28"/>
        </w:rPr>
        <w:t>, утвержденного статьей 1 настоящего решения:</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1) общий объем условно утвержденных расходов на 2020 год в сумме  326 600,00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2) общий объем бюджетных ассигнований, направляемых на исполнение публичных нормативных обязательств:</w:t>
      </w:r>
    </w:p>
    <w:p w:rsidR="00F90315" w:rsidRPr="00993A05" w:rsidRDefault="00F90315" w:rsidP="00F90315">
      <w:pPr>
        <w:pStyle w:val="a3"/>
        <w:ind w:firstLine="708"/>
        <w:jc w:val="both"/>
        <w:rPr>
          <w:rFonts w:ascii="Times New Roman" w:hAnsi="Times New Roman"/>
          <w:bCs/>
          <w:sz w:val="28"/>
          <w:szCs w:val="28"/>
        </w:rPr>
      </w:pPr>
      <w:r w:rsidRPr="00993A05">
        <w:rPr>
          <w:rFonts w:ascii="Times New Roman" w:hAnsi="Times New Roman"/>
          <w:bCs/>
          <w:sz w:val="28"/>
          <w:szCs w:val="28"/>
        </w:rPr>
        <w:t>а) на 2018 год в сумме 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б) на 2019 год в сумме 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в) на 2020 год в сумме 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12.Предлагается установить размер резервного фонда администрации                                                                                                                  муниципального образования «</w:t>
      </w:r>
      <w:r w:rsidRPr="00993A05">
        <w:rPr>
          <w:rFonts w:ascii="Times New Roman" w:hAnsi="Times New Roman"/>
          <w:sz w:val="28"/>
          <w:szCs w:val="28"/>
        </w:rPr>
        <w:t xml:space="preserve">Каминское </w:t>
      </w:r>
      <w:r w:rsidRPr="00993A05">
        <w:rPr>
          <w:rFonts w:ascii="Times New Roman" w:hAnsi="Times New Roman"/>
          <w:bCs/>
          <w:sz w:val="28"/>
          <w:szCs w:val="28"/>
        </w:rPr>
        <w:t xml:space="preserve">сельское поселение Родниковского муниципального района Ивановской области» </w:t>
      </w:r>
    </w:p>
    <w:p w:rsidR="00F90315" w:rsidRPr="00993A05" w:rsidRDefault="00F90315" w:rsidP="00F90315">
      <w:pPr>
        <w:pStyle w:val="a3"/>
        <w:ind w:firstLine="708"/>
        <w:jc w:val="both"/>
        <w:rPr>
          <w:rFonts w:ascii="Times New Roman" w:hAnsi="Times New Roman"/>
          <w:bCs/>
          <w:sz w:val="28"/>
          <w:szCs w:val="28"/>
        </w:rPr>
      </w:pPr>
      <w:r w:rsidRPr="00993A05">
        <w:rPr>
          <w:rFonts w:ascii="Times New Roman" w:hAnsi="Times New Roman"/>
          <w:bCs/>
          <w:sz w:val="28"/>
          <w:szCs w:val="28"/>
        </w:rPr>
        <w:t>а) на 2018 год в сумме 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б) на 2019 год в сумме 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в) на 2020 год в сумме 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13. Субсидии юридическим лицам </w:t>
      </w:r>
      <w:r w:rsidRPr="00993A05">
        <w:rPr>
          <w:rFonts w:ascii="Times New Roman" w:hAnsi="Times New Roman"/>
          <w:sz w:val="28"/>
          <w:szCs w:val="28"/>
        </w:rPr>
        <w:t>(за исключением субсидий муниципальным учреждениям)</w:t>
      </w:r>
      <w:r w:rsidRPr="00993A05">
        <w:rPr>
          <w:rFonts w:ascii="Times New Roman" w:hAnsi="Times New Roman"/>
          <w:bCs/>
          <w:sz w:val="28"/>
          <w:szCs w:val="28"/>
        </w:rPr>
        <w:t xml:space="preserve">, индивидуальным предпринимателям, физическим лицам - производителям товаров, работ, услуг, предоставляются </w:t>
      </w:r>
      <w:r w:rsidRPr="00993A05">
        <w:rPr>
          <w:rFonts w:ascii="Times New Roman" w:hAnsi="Times New Roman"/>
          <w:sz w:val="28"/>
          <w:szCs w:val="28"/>
        </w:rPr>
        <w:t>в случаях и порядке, предусмотренных настоящим решением и принимаемыми в соответствии с ним муниципальными правовыми актами администрации</w:t>
      </w:r>
      <w:r w:rsidRPr="00993A05">
        <w:rPr>
          <w:rFonts w:ascii="Times New Roman" w:hAnsi="Times New Roman"/>
          <w:bCs/>
          <w:sz w:val="28"/>
          <w:szCs w:val="28"/>
        </w:rPr>
        <w:t xml:space="preserve"> муниципального образования «Каминское сельское поселение Родниковского муниципального района Ивановской области». </w:t>
      </w:r>
    </w:p>
    <w:p w:rsidR="00F90315" w:rsidRPr="00993A05" w:rsidRDefault="00F90315" w:rsidP="00F90315">
      <w:pPr>
        <w:pStyle w:val="a3"/>
        <w:ind w:firstLine="708"/>
        <w:jc w:val="both"/>
        <w:rPr>
          <w:rFonts w:ascii="Times New Roman" w:hAnsi="Times New Roman"/>
          <w:bCs/>
          <w:sz w:val="28"/>
          <w:szCs w:val="28"/>
        </w:rPr>
      </w:pPr>
      <w:r w:rsidRPr="00993A05">
        <w:rPr>
          <w:rFonts w:ascii="Times New Roman" w:hAnsi="Times New Roman"/>
          <w:bCs/>
          <w:sz w:val="28"/>
          <w:szCs w:val="28"/>
        </w:rPr>
        <w:t xml:space="preserve">14.Предлагается установить общий объем межбюджетных трансфертов, предоставляемых из бюджета Каминского сельского поселения  бюджету Родниковского муниципального района: </w:t>
      </w:r>
    </w:p>
    <w:p w:rsidR="00F90315" w:rsidRPr="00993A05" w:rsidRDefault="00F90315" w:rsidP="00F90315">
      <w:pPr>
        <w:pStyle w:val="a3"/>
        <w:ind w:firstLine="708"/>
        <w:jc w:val="both"/>
        <w:rPr>
          <w:rFonts w:ascii="Times New Roman" w:hAnsi="Times New Roman"/>
          <w:bCs/>
          <w:sz w:val="28"/>
          <w:szCs w:val="28"/>
        </w:rPr>
      </w:pPr>
      <w:r w:rsidRPr="00993A05">
        <w:rPr>
          <w:rFonts w:ascii="Times New Roman" w:hAnsi="Times New Roman"/>
          <w:bCs/>
          <w:sz w:val="28"/>
          <w:szCs w:val="28"/>
        </w:rPr>
        <w:t>а) на 2018 год в сумме 6 327 700,00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б) на 2019 год в сумме 6 327 700,00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в) на 2020 год в сумме 6 327 700,00руб.;</w:t>
      </w:r>
    </w:p>
    <w:p w:rsidR="00F90315" w:rsidRPr="00993A05" w:rsidRDefault="00F90315" w:rsidP="00F90315">
      <w:pPr>
        <w:pStyle w:val="ConsPlusNormal"/>
        <w:widowControl/>
        <w:spacing w:line="276" w:lineRule="auto"/>
        <w:ind w:firstLine="840"/>
        <w:jc w:val="both"/>
        <w:rPr>
          <w:rFonts w:ascii="Times New Roman" w:hAnsi="Times New Roman" w:cs="Times New Roman"/>
          <w:bCs/>
          <w:sz w:val="28"/>
          <w:szCs w:val="28"/>
        </w:rPr>
      </w:pPr>
      <w:r w:rsidRPr="00993A05">
        <w:rPr>
          <w:rFonts w:ascii="Times New Roman" w:hAnsi="Times New Roman" w:cs="Times New Roman"/>
          <w:sz w:val="28"/>
          <w:szCs w:val="28"/>
        </w:rPr>
        <w:t xml:space="preserve">15. Предлагается утвердить верхний предел муниципального долга </w:t>
      </w:r>
      <w:r w:rsidRPr="00993A05">
        <w:rPr>
          <w:rFonts w:ascii="Times New Roman" w:hAnsi="Times New Roman" w:cs="Times New Roman"/>
          <w:bCs/>
          <w:sz w:val="28"/>
          <w:szCs w:val="28"/>
        </w:rPr>
        <w:t xml:space="preserve">муниципального образования «Каминское сельское поселение Родниковского муниципального района Ивановской области» </w:t>
      </w:r>
    </w:p>
    <w:p w:rsidR="00F90315" w:rsidRPr="00993A05" w:rsidRDefault="00F90315" w:rsidP="00F90315">
      <w:pPr>
        <w:autoSpaceDE w:val="0"/>
        <w:autoSpaceDN w:val="0"/>
        <w:adjustRightInd w:val="0"/>
        <w:ind w:firstLine="540"/>
        <w:jc w:val="both"/>
        <w:rPr>
          <w:rFonts w:ascii="Times New Roman" w:hAnsi="Times New Roman" w:cs="Times New Roman"/>
          <w:sz w:val="28"/>
          <w:szCs w:val="28"/>
        </w:rPr>
      </w:pPr>
      <w:r w:rsidRPr="00993A05">
        <w:rPr>
          <w:rFonts w:ascii="Times New Roman" w:hAnsi="Times New Roman" w:cs="Times New Roman"/>
          <w:sz w:val="28"/>
          <w:szCs w:val="28"/>
        </w:rPr>
        <w:t>- на 1 января 2019 года сумме 0,0 тыс. руб. в том числе верхний предел долга по муниципальным гарантиям в сумме 0,0 тыс. руб;</w:t>
      </w:r>
    </w:p>
    <w:p w:rsidR="00F90315" w:rsidRPr="00993A05" w:rsidRDefault="00F90315" w:rsidP="00F90315">
      <w:pPr>
        <w:autoSpaceDE w:val="0"/>
        <w:autoSpaceDN w:val="0"/>
        <w:adjustRightInd w:val="0"/>
        <w:ind w:firstLine="540"/>
        <w:jc w:val="both"/>
        <w:rPr>
          <w:rFonts w:ascii="Times New Roman" w:hAnsi="Times New Roman" w:cs="Times New Roman"/>
          <w:sz w:val="28"/>
          <w:szCs w:val="28"/>
        </w:rPr>
      </w:pPr>
      <w:r w:rsidRPr="00993A05">
        <w:rPr>
          <w:rFonts w:ascii="Times New Roman" w:hAnsi="Times New Roman" w:cs="Times New Roman"/>
          <w:sz w:val="28"/>
          <w:szCs w:val="28"/>
        </w:rPr>
        <w:lastRenderedPageBreak/>
        <w:t>- на 1 января  2020 года в сумме 0,0 тыс. руб. в том числе верхний предел долга по муниципальным гарантиям в сумме 0,0 тыс. руб,</w:t>
      </w:r>
    </w:p>
    <w:p w:rsidR="00F90315" w:rsidRPr="00993A05" w:rsidRDefault="00F90315" w:rsidP="00F90315">
      <w:pPr>
        <w:autoSpaceDE w:val="0"/>
        <w:autoSpaceDN w:val="0"/>
        <w:adjustRightInd w:val="0"/>
        <w:ind w:firstLine="540"/>
        <w:jc w:val="both"/>
        <w:rPr>
          <w:rFonts w:ascii="Times New Roman" w:hAnsi="Times New Roman" w:cs="Times New Roman"/>
          <w:sz w:val="28"/>
          <w:szCs w:val="28"/>
        </w:rPr>
      </w:pPr>
      <w:r w:rsidRPr="00993A05">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 .</w:t>
      </w:r>
    </w:p>
    <w:p w:rsidR="00F90315" w:rsidRPr="00993A05" w:rsidRDefault="00F90315" w:rsidP="00F90315">
      <w:pPr>
        <w:pStyle w:val="ConsPlusNormal"/>
        <w:widowControl/>
        <w:spacing w:line="276" w:lineRule="auto"/>
        <w:ind w:firstLine="840"/>
        <w:jc w:val="both"/>
        <w:rPr>
          <w:rFonts w:ascii="Times New Roman" w:hAnsi="Times New Roman" w:cs="Times New Roman"/>
          <w:bCs/>
          <w:sz w:val="28"/>
          <w:szCs w:val="28"/>
        </w:rPr>
      </w:pPr>
      <w:r w:rsidRPr="00993A05">
        <w:rPr>
          <w:rFonts w:ascii="Times New Roman" w:hAnsi="Times New Roman" w:cs="Times New Roman"/>
          <w:sz w:val="28"/>
          <w:szCs w:val="28"/>
        </w:rPr>
        <w:t>16. Предлагается установить предельный объем муниципального долга</w:t>
      </w:r>
      <w:r w:rsidRPr="00993A05">
        <w:rPr>
          <w:rFonts w:ascii="Times New Roman" w:hAnsi="Times New Roman" w:cs="Times New Roman"/>
          <w:bCs/>
          <w:sz w:val="28"/>
          <w:szCs w:val="28"/>
        </w:rPr>
        <w:t xml:space="preserve">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на 2018 год в сумме 3 331 000,00 руб.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на  2019 год в сумме 3 371 100,00 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xml:space="preserve">- </w:t>
      </w:r>
      <w:r w:rsidRPr="00993A05">
        <w:rPr>
          <w:rFonts w:ascii="Times New Roman" w:hAnsi="Times New Roman"/>
          <w:sz w:val="28"/>
          <w:szCs w:val="28"/>
        </w:rPr>
        <w:t xml:space="preserve">на  2020 год </w:t>
      </w:r>
      <w:r w:rsidRPr="00993A05">
        <w:rPr>
          <w:rFonts w:ascii="Times New Roman" w:hAnsi="Times New Roman"/>
          <w:bCs/>
          <w:sz w:val="28"/>
          <w:szCs w:val="28"/>
        </w:rPr>
        <w:t>в сумме 3 412 700,00 руб.</w:t>
      </w:r>
    </w:p>
    <w:p w:rsidR="00F90315" w:rsidRPr="00993A05" w:rsidRDefault="00F90315" w:rsidP="00F90315">
      <w:pPr>
        <w:pStyle w:val="ConsPlusNormal"/>
        <w:widowControl/>
        <w:spacing w:line="276" w:lineRule="auto"/>
        <w:ind w:firstLine="708"/>
        <w:jc w:val="both"/>
        <w:rPr>
          <w:rFonts w:ascii="Times New Roman" w:hAnsi="Times New Roman" w:cs="Times New Roman"/>
          <w:bCs/>
          <w:sz w:val="28"/>
          <w:szCs w:val="28"/>
        </w:rPr>
      </w:pPr>
      <w:r w:rsidRPr="00993A05">
        <w:rPr>
          <w:rFonts w:ascii="Times New Roman" w:hAnsi="Times New Roman" w:cs="Times New Roman"/>
          <w:sz w:val="28"/>
          <w:szCs w:val="28"/>
        </w:rPr>
        <w:t>17.  Предлагается утвердить объем расходов на обслуживание муниципального долга</w:t>
      </w:r>
      <w:r w:rsidRPr="00993A05">
        <w:rPr>
          <w:rFonts w:ascii="Times New Roman" w:hAnsi="Times New Roman" w:cs="Times New Roman"/>
          <w:bCs/>
          <w:sz w:val="28"/>
          <w:szCs w:val="28"/>
        </w:rPr>
        <w:t xml:space="preserve"> </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на 2018 год в сумме   0,0 тыс.руб.</w:t>
      </w:r>
    </w:p>
    <w:p w:rsidR="00F90315" w:rsidRPr="00993A05" w:rsidRDefault="00F90315" w:rsidP="00F90315">
      <w:pPr>
        <w:pStyle w:val="a3"/>
        <w:ind w:firstLine="709"/>
        <w:jc w:val="both"/>
        <w:rPr>
          <w:rFonts w:ascii="Times New Roman" w:hAnsi="Times New Roman"/>
          <w:bCs/>
          <w:sz w:val="28"/>
          <w:szCs w:val="28"/>
        </w:rPr>
      </w:pPr>
      <w:r w:rsidRPr="00993A05">
        <w:rPr>
          <w:rFonts w:ascii="Times New Roman" w:hAnsi="Times New Roman"/>
          <w:bCs/>
          <w:sz w:val="28"/>
          <w:szCs w:val="28"/>
        </w:rPr>
        <w:t>- на 2019 год  в сумме  0,0 тыс.руб.</w:t>
      </w:r>
    </w:p>
    <w:p w:rsidR="00F90315" w:rsidRPr="00993A05" w:rsidRDefault="00F90315" w:rsidP="00F90315">
      <w:pPr>
        <w:pStyle w:val="a3"/>
        <w:ind w:firstLine="709"/>
        <w:jc w:val="both"/>
        <w:rPr>
          <w:rFonts w:ascii="Times New Roman" w:hAnsi="Times New Roman"/>
          <w:b/>
          <w:sz w:val="28"/>
          <w:szCs w:val="28"/>
        </w:rPr>
      </w:pPr>
      <w:r w:rsidRPr="00993A05">
        <w:rPr>
          <w:rFonts w:ascii="Times New Roman" w:hAnsi="Times New Roman"/>
          <w:bCs/>
          <w:sz w:val="28"/>
          <w:szCs w:val="28"/>
        </w:rPr>
        <w:t xml:space="preserve">- </w:t>
      </w:r>
      <w:r w:rsidRPr="00993A05">
        <w:rPr>
          <w:rFonts w:ascii="Times New Roman" w:hAnsi="Times New Roman"/>
          <w:sz w:val="28"/>
          <w:szCs w:val="28"/>
        </w:rPr>
        <w:t xml:space="preserve">на 2020 год </w:t>
      </w:r>
      <w:r w:rsidRPr="00993A05">
        <w:rPr>
          <w:rFonts w:ascii="Times New Roman" w:hAnsi="Times New Roman"/>
          <w:bCs/>
          <w:sz w:val="28"/>
          <w:szCs w:val="28"/>
        </w:rPr>
        <w:t xml:space="preserve"> в сумме   0,0 тыс.руб.</w:t>
      </w:r>
      <w:r w:rsidRPr="00993A05">
        <w:rPr>
          <w:rFonts w:ascii="Times New Roman" w:hAnsi="Times New Roman"/>
          <w:b/>
          <w:sz w:val="28"/>
          <w:szCs w:val="28"/>
        </w:rPr>
        <w:t xml:space="preserve">                                        </w:t>
      </w:r>
    </w:p>
    <w:p w:rsidR="00F90315" w:rsidRPr="00993A05" w:rsidRDefault="00F90315" w:rsidP="00F90315">
      <w:pPr>
        <w:pStyle w:val="ConsPlusNormal"/>
        <w:widowControl/>
        <w:ind w:firstLine="0"/>
        <w:jc w:val="both"/>
        <w:rPr>
          <w:rFonts w:ascii="Times New Roman" w:hAnsi="Times New Roman" w:cs="Times New Roman"/>
          <w:bCs/>
          <w:sz w:val="28"/>
          <w:szCs w:val="28"/>
        </w:rPr>
      </w:pPr>
      <w:r w:rsidRPr="00993A05">
        <w:rPr>
          <w:rFonts w:ascii="Times New Roman" w:hAnsi="Times New Roman" w:cs="Times New Roman"/>
          <w:bCs/>
          <w:sz w:val="28"/>
          <w:szCs w:val="28"/>
        </w:rPr>
        <w:t xml:space="preserve">         Муниципальные гарантии в 2018 году и в плановом периоде 2019 и 2020 годов  не предоставляются."</w:t>
      </w:r>
    </w:p>
    <w:p w:rsidR="00F90315" w:rsidRPr="00993A05" w:rsidRDefault="00F90315" w:rsidP="00F90315">
      <w:pPr>
        <w:ind w:firstLine="360"/>
        <w:jc w:val="both"/>
        <w:rPr>
          <w:rFonts w:ascii="Times New Roman" w:hAnsi="Times New Roman" w:cs="Times New Roman"/>
          <w:sz w:val="28"/>
          <w:szCs w:val="28"/>
        </w:rPr>
      </w:pPr>
    </w:p>
    <w:p w:rsidR="00F90315" w:rsidRPr="00993A05" w:rsidRDefault="00F90315" w:rsidP="00F90315">
      <w:pPr>
        <w:ind w:firstLine="360"/>
        <w:jc w:val="both"/>
        <w:rPr>
          <w:rFonts w:ascii="Times New Roman" w:hAnsi="Times New Roman" w:cs="Times New Roman"/>
          <w:sz w:val="28"/>
          <w:szCs w:val="28"/>
        </w:rPr>
      </w:pPr>
      <w:r w:rsidRPr="00993A05">
        <w:rPr>
          <w:rFonts w:ascii="Times New Roman" w:hAnsi="Times New Roman" w:cs="Times New Roman"/>
          <w:sz w:val="28"/>
          <w:szCs w:val="28"/>
        </w:rPr>
        <w:t xml:space="preserve">В ходе обсуждения проекта решения о бюджете Каминского сельского поселения на 2018 год и на плановый период 2019 и 2020 годов предложений не поступало. </w:t>
      </w:r>
    </w:p>
    <w:p w:rsidR="00F90315" w:rsidRPr="00993A05" w:rsidRDefault="00F90315" w:rsidP="00F90315">
      <w:pPr>
        <w:ind w:firstLine="540"/>
        <w:jc w:val="both"/>
        <w:rPr>
          <w:rFonts w:ascii="Times New Roman" w:hAnsi="Times New Roman" w:cs="Times New Roman"/>
          <w:b/>
          <w:color w:val="000000"/>
          <w:spacing w:val="-7"/>
          <w:sz w:val="28"/>
          <w:szCs w:val="28"/>
        </w:rPr>
      </w:pPr>
      <w:r w:rsidRPr="00993A05">
        <w:rPr>
          <w:rFonts w:ascii="Times New Roman" w:hAnsi="Times New Roman" w:cs="Times New Roman"/>
          <w:b/>
          <w:color w:val="000000"/>
          <w:spacing w:val="-7"/>
          <w:sz w:val="28"/>
          <w:szCs w:val="28"/>
        </w:rPr>
        <w:t xml:space="preserve">Решили: </w:t>
      </w:r>
    </w:p>
    <w:p w:rsidR="00F90315" w:rsidRPr="00993A05" w:rsidRDefault="00F90315" w:rsidP="00F90315">
      <w:pPr>
        <w:pStyle w:val="ConsPlusNormal"/>
        <w:widowControl/>
        <w:ind w:firstLine="540"/>
        <w:jc w:val="both"/>
        <w:rPr>
          <w:rFonts w:ascii="Times New Roman" w:hAnsi="Times New Roman" w:cs="Times New Roman"/>
          <w:color w:val="000000"/>
          <w:spacing w:val="-7"/>
          <w:sz w:val="28"/>
          <w:szCs w:val="28"/>
        </w:rPr>
      </w:pPr>
      <w:r w:rsidRPr="00993A05">
        <w:rPr>
          <w:rFonts w:ascii="Times New Roman" w:hAnsi="Times New Roman" w:cs="Times New Roman"/>
          <w:color w:val="000000"/>
          <w:spacing w:val="-7"/>
          <w:sz w:val="28"/>
          <w:szCs w:val="28"/>
        </w:rPr>
        <w:t xml:space="preserve">1. Принять  проект бюджета  </w:t>
      </w:r>
      <w:r w:rsidRPr="00993A05">
        <w:rPr>
          <w:rFonts w:ascii="Times New Roman" w:hAnsi="Times New Roman" w:cs="Times New Roman"/>
          <w:sz w:val="28"/>
          <w:szCs w:val="28"/>
        </w:rPr>
        <w:t>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  </w:t>
      </w:r>
      <w:r w:rsidRPr="00993A05">
        <w:rPr>
          <w:rFonts w:ascii="Times New Roman" w:hAnsi="Times New Roman" w:cs="Times New Roman"/>
          <w:color w:val="000000"/>
          <w:spacing w:val="-7"/>
          <w:sz w:val="28"/>
          <w:szCs w:val="28"/>
        </w:rPr>
        <w:t>без изменений и дополнений.</w:t>
      </w:r>
    </w:p>
    <w:p w:rsidR="00F90315" w:rsidRPr="00993A05" w:rsidRDefault="00F90315" w:rsidP="00F90315">
      <w:pPr>
        <w:pStyle w:val="ConsPlusNormal"/>
        <w:widowControl/>
        <w:ind w:firstLine="540"/>
        <w:jc w:val="both"/>
        <w:rPr>
          <w:rFonts w:ascii="Times New Roman" w:hAnsi="Times New Roman" w:cs="Times New Roman"/>
          <w:sz w:val="28"/>
          <w:szCs w:val="28"/>
        </w:rPr>
      </w:pPr>
      <w:r w:rsidRPr="00993A05">
        <w:rPr>
          <w:rFonts w:ascii="Times New Roman" w:hAnsi="Times New Roman" w:cs="Times New Roman"/>
          <w:sz w:val="28"/>
          <w:szCs w:val="28"/>
        </w:rPr>
        <w:t>2. Направить протокол публичных слушаний в Совет МО «Каминское сельское поселение Родниковского муниципального района Ивановской области» первого созыва для принятия решения.</w:t>
      </w:r>
    </w:p>
    <w:p w:rsidR="00F90315" w:rsidRPr="00993A05" w:rsidRDefault="00F90315" w:rsidP="00F90315">
      <w:pPr>
        <w:pStyle w:val="ConsPlusNormal"/>
        <w:widowControl/>
        <w:ind w:firstLine="540"/>
        <w:jc w:val="both"/>
        <w:rPr>
          <w:rFonts w:ascii="Times New Roman" w:hAnsi="Times New Roman" w:cs="Times New Roman"/>
          <w:sz w:val="28"/>
          <w:szCs w:val="28"/>
        </w:rPr>
      </w:pPr>
      <w:r w:rsidRPr="00993A05">
        <w:rPr>
          <w:rFonts w:ascii="Times New Roman" w:hAnsi="Times New Roman" w:cs="Times New Roman"/>
          <w:sz w:val="28"/>
          <w:szCs w:val="28"/>
        </w:rPr>
        <w:t>3. Опубликовать протокол публичных слушаний по вопросу обсуждения проекта решения Совета Каминского сельского поселения «О бюджете 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w:t>
      </w:r>
      <w:r w:rsidRPr="00993A05">
        <w:rPr>
          <w:rFonts w:ascii="Times New Roman" w:hAnsi="Times New Roman" w:cs="Times New Roman"/>
          <w:sz w:val="28"/>
          <w:szCs w:val="28"/>
        </w:rPr>
        <w:t>» в информационном бюллетене  «Сборник нормативных актов Родниковского района»</w:t>
      </w:r>
    </w:p>
    <w:p w:rsidR="00F90315" w:rsidRPr="00993A05" w:rsidRDefault="00F90315" w:rsidP="00F90315">
      <w:pPr>
        <w:ind w:firstLine="540"/>
        <w:jc w:val="both"/>
        <w:rPr>
          <w:rFonts w:ascii="Times New Roman" w:hAnsi="Times New Roman" w:cs="Times New Roman"/>
          <w:b/>
          <w:color w:val="000000"/>
          <w:spacing w:val="-7"/>
          <w:sz w:val="28"/>
          <w:szCs w:val="28"/>
        </w:rPr>
      </w:pPr>
    </w:p>
    <w:p w:rsidR="00F90315" w:rsidRPr="00993A05" w:rsidRDefault="00F90315" w:rsidP="00F90315">
      <w:pPr>
        <w:ind w:left="360"/>
        <w:jc w:val="both"/>
        <w:rPr>
          <w:rFonts w:ascii="Times New Roman" w:hAnsi="Times New Roman" w:cs="Times New Roman"/>
          <w:b/>
          <w:sz w:val="28"/>
          <w:szCs w:val="28"/>
        </w:rPr>
      </w:pPr>
    </w:p>
    <w:p w:rsidR="00F90315" w:rsidRPr="00993A05" w:rsidRDefault="00F90315" w:rsidP="00F90315">
      <w:pPr>
        <w:ind w:left="360"/>
        <w:jc w:val="both"/>
        <w:rPr>
          <w:rFonts w:ascii="Times New Roman" w:hAnsi="Times New Roman" w:cs="Times New Roman"/>
          <w:b/>
          <w:sz w:val="28"/>
          <w:szCs w:val="28"/>
        </w:rPr>
      </w:pPr>
      <w:r w:rsidRPr="00993A05">
        <w:rPr>
          <w:rFonts w:ascii="Times New Roman" w:hAnsi="Times New Roman" w:cs="Times New Roman"/>
          <w:b/>
          <w:sz w:val="28"/>
          <w:szCs w:val="28"/>
        </w:rPr>
        <w:t>Председатель оргкомитета:</w:t>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t xml:space="preserve"> Карелов В.В.</w:t>
      </w:r>
    </w:p>
    <w:p w:rsidR="00F90315" w:rsidRPr="00993A05" w:rsidRDefault="00F90315" w:rsidP="00F90315">
      <w:pPr>
        <w:ind w:left="360"/>
        <w:jc w:val="both"/>
        <w:rPr>
          <w:rFonts w:ascii="Times New Roman" w:hAnsi="Times New Roman" w:cs="Times New Roman"/>
          <w:b/>
          <w:sz w:val="28"/>
          <w:szCs w:val="28"/>
        </w:rPr>
      </w:pPr>
    </w:p>
    <w:p w:rsidR="00F90315" w:rsidRPr="00993A05" w:rsidRDefault="00F90315" w:rsidP="00F90315">
      <w:pPr>
        <w:ind w:left="360"/>
        <w:jc w:val="both"/>
        <w:rPr>
          <w:rFonts w:ascii="Times New Roman" w:hAnsi="Times New Roman" w:cs="Times New Roman"/>
          <w:b/>
          <w:sz w:val="28"/>
          <w:szCs w:val="28"/>
        </w:rPr>
      </w:pPr>
    </w:p>
    <w:p w:rsidR="00F90315" w:rsidRPr="00993A05" w:rsidRDefault="00F90315" w:rsidP="00F90315">
      <w:pPr>
        <w:ind w:left="360"/>
        <w:jc w:val="both"/>
        <w:rPr>
          <w:rFonts w:ascii="Times New Roman" w:hAnsi="Times New Roman" w:cs="Times New Roman"/>
          <w:b/>
          <w:sz w:val="28"/>
          <w:szCs w:val="28"/>
        </w:rPr>
      </w:pPr>
      <w:r w:rsidRPr="00993A05">
        <w:rPr>
          <w:rFonts w:ascii="Times New Roman" w:hAnsi="Times New Roman" w:cs="Times New Roman"/>
          <w:b/>
          <w:sz w:val="28"/>
          <w:szCs w:val="28"/>
        </w:rPr>
        <w:lastRenderedPageBreak/>
        <w:t>Секретарь:</w:t>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t>Сироткина Т.В.</w:t>
      </w:r>
    </w:p>
    <w:p w:rsidR="00F90315" w:rsidRPr="00993A05" w:rsidRDefault="00F90315" w:rsidP="00F90315">
      <w:pPr>
        <w:jc w:val="center"/>
        <w:rPr>
          <w:rFonts w:ascii="Times New Roman" w:hAnsi="Times New Roman" w:cs="Times New Roman"/>
          <w:b/>
          <w:sz w:val="28"/>
          <w:szCs w:val="28"/>
        </w:rPr>
      </w:pPr>
      <w:r w:rsidRPr="00993A05">
        <w:rPr>
          <w:rFonts w:ascii="Times New Roman" w:hAnsi="Times New Roman" w:cs="Times New Roman"/>
          <w:b/>
          <w:sz w:val="28"/>
          <w:szCs w:val="28"/>
        </w:rPr>
        <w:t>Заключение</w:t>
      </w:r>
    </w:p>
    <w:p w:rsidR="00F90315" w:rsidRPr="00993A05" w:rsidRDefault="00F90315" w:rsidP="00F90315">
      <w:pPr>
        <w:jc w:val="center"/>
        <w:rPr>
          <w:rFonts w:ascii="Times New Roman" w:hAnsi="Times New Roman" w:cs="Times New Roman"/>
          <w:b/>
          <w:sz w:val="28"/>
          <w:szCs w:val="28"/>
        </w:rPr>
      </w:pPr>
      <w:r w:rsidRPr="00993A05">
        <w:rPr>
          <w:rFonts w:ascii="Times New Roman" w:hAnsi="Times New Roman" w:cs="Times New Roman"/>
          <w:b/>
          <w:sz w:val="28"/>
          <w:szCs w:val="28"/>
        </w:rPr>
        <w:t>о результатах публичных слушаний</w:t>
      </w:r>
    </w:p>
    <w:p w:rsidR="00F90315" w:rsidRPr="00993A05" w:rsidRDefault="00F90315" w:rsidP="00F90315">
      <w:pPr>
        <w:jc w:val="center"/>
        <w:rPr>
          <w:rFonts w:ascii="Times New Roman" w:hAnsi="Times New Roman" w:cs="Times New Roman"/>
          <w:b/>
          <w:sz w:val="28"/>
          <w:szCs w:val="28"/>
        </w:rPr>
      </w:pPr>
    </w:p>
    <w:p w:rsidR="00F90315" w:rsidRPr="00993A05" w:rsidRDefault="00F90315" w:rsidP="00F90315">
      <w:pPr>
        <w:jc w:val="center"/>
        <w:rPr>
          <w:rFonts w:ascii="Times New Roman" w:hAnsi="Times New Roman" w:cs="Times New Roman"/>
          <w:b/>
          <w:sz w:val="28"/>
          <w:szCs w:val="28"/>
        </w:rPr>
      </w:pPr>
      <w:r w:rsidRPr="00993A05">
        <w:rPr>
          <w:rFonts w:ascii="Times New Roman" w:hAnsi="Times New Roman" w:cs="Times New Roman"/>
          <w:b/>
          <w:sz w:val="28"/>
          <w:szCs w:val="28"/>
        </w:rPr>
        <w:t xml:space="preserve">по вопросу обсуждения  проекта решения Совета Каминского сельского поселения </w:t>
      </w:r>
    </w:p>
    <w:p w:rsidR="00F90315" w:rsidRPr="00993A05" w:rsidRDefault="00F90315" w:rsidP="00F90315">
      <w:pPr>
        <w:jc w:val="center"/>
        <w:rPr>
          <w:rFonts w:ascii="Times New Roman" w:hAnsi="Times New Roman" w:cs="Times New Roman"/>
          <w:b/>
          <w:sz w:val="28"/>
          <w:szCs w:val="28"/>
        </w:rPr>
      </w:pPr>
      <w:r w:rsidRPr="00993A05">
        <w:rPr>
          <w:rFonts w:ascii="Times New Roman" w:hAnsi="Times New Roman" w:cs="Times New Roman"/>
          <w:b/>
          <w:sz w:val="28"/>
          <w:szCs w:val="28"/>
        </w:rPr>
        <w:t>«О бюджете Каминского сельского поселения на 2018 год и</w:t>
      </w:r>
      <w:r w:rsidRPr="00993A05">
        <w:rPr>
          <w:rFonts w:ascii="Times New Roman" w:hAnsi="Times New Roman" w:cs="Times New Roman"/>
          <w:b/>
          <w:bCs/>
          <w:sz w:val="28"/>
          <w:szCs w:val="28"/>
        </w:rPr>
        <w:t xml:space="preserve"> плановый период 2019 и 2020 годов</w:t>
      </w:r>
      <w:r w:rsidRPr="00993A05">
        <w:rPr>
          <w:rFonts w:ascii="Times New Roman" w:hAnsi="Times New Roman" w:cs="Times New Roman"/>
          <w:b/>
          <w:sz w:val="28"/>
          <w:szCs w:val="28"/>
        </w:rPr>
        <w:t>»</w:t>
      </w:r>
    </w:p>
    <w:p w:rsidR="00F90315" w:rsidRPr="00993A05" w:rsidRDefault="00F90315" w:rsidP="00F90315">
      <w:pPr>
        <w:jc w:val="right"/>
        <w:rPr>
          <w:rFonts w:ascii="Times New Roman" w:hAnsi="Times New Roman" w:cs="Times New Roman"/>
          <w:b/>
          <w:sz w:val="28"/>
          <w:szCs w:val="28"/>
        </w:rPr>
      </w:pPr>
    </w:p>
    <w:p w:rsidR="00F90315" w:rsidRPr="00993A05" w:rsidRDefault="00F90315" w:rsidP="00F90315">
      <w:pPr>
        <w:jc w:val="right"/>
        <w:rPr>
          <w:rFonts w:ascii="Times New Roman" w:hAnsi="Times New Roman" w:cs="Times New Roman"/>
          <w:sz w:val="28"/>
          <w:szCs w:val="28"/>
        </w:rPr>
      </w:pPr>
      <w:r w:rsidRPr="00993A05">
        <w:rPr>
          <w:rFonts w:ascii="Times New Roman" w:hAnsi="Times New Roman" w:cs="Times New Roman"/>
          <w:sz w:val="28"/>
          <w:szCs w:val="28"/>
        </w:rPr>
        <w:t>с. Острецово</w:t>
      </w:r>
    </w:p>
    <w:p w:rsidR="00F90315" w:rsidRPr="00993A05" w:rsidRDefault="00F90315" w:rsidP="00F90315">
      <w:pPr>
        <w:jc w:val="both"/>
        <w:rPr>
          <w:rFonts w:ascii="Times New Roman" w:hAnsi="Times New Roman" w:cs="Times New Roman"/>
          <w:sz w:val="28"/>
          <w:szCs w:val="28"/>
        </w:rPr>
      </w:pP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b/>
          <w:sz w:val="28"/>
          <w:szCs w:val="28"/>
        </w:rPr>
        <w:t xml:space="preserve">Место проведения: </w:t>
      </w:r>
      <w:r w:rsidRPr="00993A05">
        <w:rPr>
          <w:rFonts w:ascii="Times New Roman" w:hAnsi="Times New Roman" w:cs="Times New Roman"/>
          <w:sz w:val="28"/>
          <w:szCs w:val="28"/>
        </w:rPr>
        <w:t>Родниковский район, село Острецово, ул. Центральная, д. 6, зал заседания Совета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ab/>
      </w:r>
    </w:p>
    <w:p w:rsidR="00F90315" w:rsidRPr="00993A05" w:rsidRDefault="00F90315" w:rsidP="00F90315">
      <w:pPr>
        <w:ind w:firstLine="708"/>
        <w:jc w:val="both"/>
        <w:rPr>
          <w:rFonts w:ascii="Times New Roman" w:hAnsi="Times New Roman" w:cs="Times New Roman"/>
          <w:sz w:val="28"/>
          <w:szCs w:val="28"/>
        </w:rPr>
      </w:pPr>
      <w:r w:rsidRPr="00993A05">
        <w:rPr>
          <w:rFonts w:ascii="Times New Roman" w:hAnsi="Times New Roman" w:cs="Times New Roman"/>
          <w:b/>
          <w:sz w:val="28"/>
          <w:szCs w:val="28"/>
        </w:rPr>
        <w:t xml:space="preserve">Публичные слушания назначены </w:t>
      </w:r>
      <w:r w:rsidRPr="00993A05">
        <w:rPr>
          <w:rFonts w:ascii="Times New Roman" w:hAnsi="Times New Roman" w:cs="Times New Roman"/>
          <w:sz w:val="28"/>
          <w:szCs w:val="28"/>
        </w:rPr>
        <w:t>Советом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b/>
          <w:sz w:val="28"/>
          <w:szCs w:val="28"/>
        </w:rPr>
        <w:tab/>
        <w:t xml:space="preserve">Вопрос, выносимый на публичные слушания: </w:t>
      </w:r>
      <w:r w:rsidRPr="00993A05">
        <w:rPr>
          <w:rFonts w:ascii="Times New Roman" w:hAnsi="Times New Roman" w:cs="Times New Roman"/>
          <w:sz w:val="28"/>
          <w:szCs w:val="28"/>
        </w:rPr>
        <w:t>обсуждение проекта решения Совета Каминского сельского поселения «О бюджете 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w:t>
      </w:r>
      <w:r w:rsidRPr="00993A05">
        <w:rPr>
          <w:rFonts w:ascii="Times New Roman" w:hAnsi="Times New Roman" w:cs="Times New Roman"/>
          <w:sz w:val="28"/>
          <w:szCs w:val="28"/>
        </w:rPr>
        <w:t>»</w:t>
      </w:r>
    </w:p>
    <w:p w:rsidR="00F90315" w:rsidRPr="00993A05" w:rsidRDefault="00F90315" w:rsidP="00F90315">
      <w:pPr>
        <w:jc w:val="both"/>
        <w:rPr>
          <w:rFonts w:ascii="Times New Roman" w:hAnsi="Times New Roman" w:cs="Times New Roman"/>
          <w:sz w:val="28"/>
          <w:szCs w:val="28"/>
        </w:rPr>
      </w:pP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ab/>
      </w:r>
      <w:r w:rsidRPr="00993A05">
        <w:rPr>
          <w:rFonts w:ascii="Times New Roman" w:hAnsi="Times New Roman" w:cs="Times New Roman"/>
          <w:b/>
          <w:sz w:val="28"/>
          <w:szCs w:val="28"/>
        </w:rPr>
        <w:t xml:space="preserve">Дата и время проведения: </w:t>
      </w:r>
      <w:r w:rsidRPr="00993A05">
        <w:rPr>
          <w:rFonts w:ascii="Times New Roman" w:hAnsi="Times New Roman" w:cs="Times New Roman"/>
          <w:sz w:val="28"/>
          <w:szCs w:val="28"/>
        </w:rPr>
        <w:t>27.11.2017 в 10-00</w:t>
      </w:r>
    </w:p>
    <w:p w:rsidR="00F90315" w:rsidRPr="00993A05" w:rsidRDefault="00F90315" w:rsidP="00F90315">
      <w:pPr>
        <w:jc w:val="both"/>
        <w:rPr>
          <w:rFonts w:ascii="Times New Roman" w:hAnsi="Times New Roman" w:cs="Times New Roman"/>
          <w:sz w:val="28"/>
          <w:szCs w:val="28"/>
        </w:rPr>
      </w:pP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ab/>
      </w:r>
      <w:r w:rsidRPr="00993A05">
        <w:rPr>
          <w:rFonts w:ascii="Times New Roman" w:hAnsi="Times New Roman" w:cs="Times New Roman"/>
          <w:b/>
          <w:sz w:val="28"/>
          <w:szCs w:val="28"/>
        </w:rPr>
        <w:t>Присутствовали граждане –</w:t>
      </w:r>
      <w:r w:rsidRPr="00993A05">
        <w:rPr>
          <w:rFonts w:ascii="Times New Roman" w:hAnsi="Times New Roman" w:cs="Times New Roman"/>
          <w:sz w:val="28"/>
          <w:szCs w:val="28"/>
        </w:rPr>
        <w:t xml:space="preserve"> жители муниципального образования «Каминское сельское поселение Родниковского муниципального района Ивановской области» - 10 человек.</w:t>
      </w:r>
    </w:p>
    <w:p w:rsidR="00F90315" w:rsidRPr="00993A05" w:rsidRDefault="00F90315" w:rsidP="00F90315">
      <w:pPr>
        <w:jc w:val="both"/>
        <w:rPr>
          <w:rFonts w:ascii="Times New Roman" w:hAnsi="Times New Roman" w:cs="Times New Roman"/>
          <w:sz w:val="28"/>
          <w:szCs w:val="28"/>
        </w:rPr>
      </w:pP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В ходе обсуждения  проекта решения Совета Каминского сельского поселения «О бюджете 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w:t>
      </w:r>
      <w:r w:rsidRPr="00993A05">
        <w:rPr>
          <w:rFonts w:ascii="Times New Roman" w:hAnsi="Times New Roman" w:cs="Times New Roman"/>
          <w:sz w:val="28"/>
          <w:szCs w:val="28"/>
        </w:rPr>
        <w:t xml:space="preserve">» принято решение: </w:t>
      </w:r>
    </w:p>
    <w:p w:rsidR="00F90315" w:rsidRPr="00993A05" w:rsidRDefault="00F90315" w:rsidP="00F90315">
      <w:pPr>
        <w:pStyle w:val="ConsPlusNormal"/>
        <w:widowControl/>
        <w:ind w:firstLine="540"/>
        <w:jc w:val="both"/>
        <w:rPr>
          <w:rFonts w:ascii="Times New Roman" w:hAnsi="Times New Roman" w:cs="Times New Roman"/>
          <w:color w:val="000000"/>
          <w:spacing w:val="-7"/>
          <w:sz w:val="28"/>
          <w:szCs w:val="28"/>
        </w:rPr>
      </w:pPr>
      <w:r w:rsidRPr="00993A05">
        <w:rPr>
          <w:rFonts w:ascii="Times New Roman" w:hAnsi="Times New Roman" w:cs="Times New Roman"/>
          <w:color w:val="000000"/>
          <w:spacing w:val="-7"/>
          <w:sz w:val="28"/>
          <w:szCs w:val="28"/>
        </w:rPr>
        <w:t xml:space="preserve">1. Принять  проект бюджета  </w:t>
      </w:r>
      <w:r w:rsidRPr="00993A05">
        <w:rPr>
          <w:rFonts w:ascii="Times New Roman" w:hAnsi="Times New Roman" w:cs="Times New Roman"/>
          <w:sz w:val="28"/>
          <w:szCs w:val="28"/>
        </w:rPr>
        <w:t>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w:t>
      </w:r>
      <w:r w:rsidRPr="00993A05">
        <w:rPr>
          <w:rFonts w:ascii="Times New Roman" w:hAnsi="Times New Roman" w:cs="Times New Roman"/>
          <w:sz w:val="28"/>
          <w:szCs w:val="28"/>
        </w:rPr>
        <w:t xml:space="preserve"> </w:t>
      </w:r>
      <w:r w:rsidRPr="00993A05">
        <w:rPr>
          <w:rFonts w:ascii="Times New Roman" w:hAnsi="Times New Roman" w:cs="Times New Roman"/>
          <w:color w:val="000000"/>
          <w:spacing w:val="-7"/>
          <w:sz w:val="28"/>
          <w:szCs w:val="28"/>
        </w:rPr>
        <w:t xml:space="preserve">без изменений и дополнений. </w:t>
      </w:r>
    </w:p>
    <w:p w:rsidR="00F90315" w:rsidRPr="00993A05" w:rsidRDefault="00F90315" w:rsidP="00F90315">
      <w:pPr>
        <w:pStyle w:val="ConsPlusNormal"/>
        <w:widowControl/>
        <w:ind w:firstLine="540"/>
        <w:jc w:val="both"/>
        <w:rPr>
          <w:rFonts w:ascii="Times New Roman" w:hAnsi="Times New Roman" w:cs="Times New Roman"/>
          <w:sz w:val="28"/>
          <w:szCs w:val="28"/>
        </w:rPr>
      </w:pPr>
      <w:r w:rsidRPr="00993A05">
        <w:rPr>
          <w:rFonts w:ascii="Times New Roman" w:hAnsi="Times New Roman" w:cs="Times New Roman"/>
          <w:sz w:val="28"/>
          <w:szCs w:val="28"/>
        </w:rPr>
        <w:t>2. Направить протокол публичных слушаний в Совет МО «Каминское сельское поселение Родниковского муниципального района Ивановской области» первого созыва для принятия решения.</w:t>
      </w:r>
    </w:p>
    <w:p w:rsidR="00F90315" w:rsidRPr="00993A05" w:rsidRDefault="00F90315" w:rsidP="00F90315">
      <w:pPr>
        <w:pStyle w:val="ConsPlusNormal"/>
        <w:widowControl/>
        <w:ind w:firstLine="540"/>
        <w:jc w:val="both"/>
        <w:rPr>
          <w:rFonts w:ascii="Times New Roman" w:hAnsi="Times New Roman" w:cs="Times New Roman"/>
          <w:sz w:val="28"/>
          <w:szCs w:val="28"/>
        </w:rPr>
      </w:pPr>
      <w:r w:rsidRPr="00993A05">
        <w:rPr>
          <w:rFonts w:ascii="Times New Roman" w:hAnsi="Times New Roman" w:cs="Times New Roman"/>
          <w:sz w:val="28"/>
          <w:szCs w:val="28"/>
        </w:rPr>
        <w:t>3. Опубликовать протокол публичных слушаний по вопросу обсуждения проекта решения Совета Каминского сельского поселения «О бюджете 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w:t>
      </w:r>
      <w:r w:rsidRPr="00993A05">
        <w:rPr>
          <w:rFonts w:ascii="Times New Roman" w:hAnsi="Times New Roman" w:cs="Times New Roman"/>
          <w:sz w:val="28"/>
          <w:szCs w:val="28"/>
        </w:rPr>
        <w:t>» в информационном бюллетене  «Сборник нормативных актов Родниковского района»</w:t>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ab/>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Голосовали: «За» - 10, единогласно.</w:t>
      </w:r>
    </w:p>
    <w:p w:rsidR="00F90315" w:rsidRPr="00993A05" w:rsidRDefault="00F90315" w:rsidP="00F90315">
      <w:pPr>
        <w:jc w:val="both"/>
        <w:rPr>
          <w:rFonts w:ascii="Times New Roman" w:hAnsi="Times New Roman" w:cs="Times New Roman"/>
          <w:sz w:val="28"/>
          <w:szCs w:val="28"/>
        </w:rPr>
      </w:pP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ab/>
        <w:t>Направить настоящее Заключение в Совет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F90315">
      <w:pPr>
        <w:ind w:right="-235"/>
        <w:jc w:val="both"/>
        <w:rPr>
          <w:rFonts w:ascii="Times New Roman" w:hAnsi="Times New Roman" w:cs="Times New Roman"/>
          <w:sz w:val="28"/>
          <w:szCs w:val="28"/>
        </w:rPr>
      </w:pPr>
      <w:r w:rsidRPr="00993A05">
        <w:rPr>
          <w:rFonts w:ascii="Times New Roman" w:hAnsi="Times New Roman" w:cs="Times New Roman"/>
          <w:sz w:val="28"/>
          <w:szCs w:val="28"/>
        </w:rPr>
        <w:tab/>
      </w:r>
    </w:p>
    <w:p w:rsidR="00F90315" w:rsidRPr="00993A05" w:rsidRDefault="00F90315" w:rsidP="00F90315">
      <w:pPr>
        <w:ind w:right="-235"/>
        <w:jc w:val="both"/>
        <w:rPr>
          <w:rFonts w:ascii="Times New Roman" w:hAnsi="Times New Roman" w:cs="Times New Roman"/>
          <w:b/>
          <w:sz w:val="28"/>
          <w:szCs w:val="28"/>
        </w:rPr>
      </w:pPr>
      <w:r w:rsidRPr="00993A05">
        <w:rPr>
          <w:rFonts w:ascii="Times New Roman" w:hAnsi="Times New Roman" w:cs="Times New Roman"/>
          <w:b/>
          <w:sz w:val="28"/>
          <w:szCs w:val="28"/>
        </w:rPr>
        <w:t>Глава муниципального образования</w:t>
      </w:r>
    </w:p>
    <w:p w:rsidR="00F90315" w:rsidRPr="00993A05" w:rsidRDefault="00F90315" w:rsidP="00F90315">
      <w:pPr>
        <w:ind w:right="-235"/>
        <w:jc w:val="both"/>
        <w:rPr>
          <w:rFonts w:ascii="Times New Roman" w:hAnsi="Times New Roman" w:cs="Times New Roman"/>
          <w:b/>
          <w:sz w:val="28"/>
          <w:szCs w:val="28"/>
        </w:rPr>
      </w:pPr>
      <w:r w:rsidRPr="00993A05">
        <w:rPr>
          <w:rFonts w:ascii="Times New Roman" w:hAnsi="Times New Roman" w:cs="Times New Roman"/>
          <w:b/>
          <w:sz w:val="28"/>
          <w:szCs w:val="28"/>
        </w:rPr>
        <w:t>«Каминское сельское поселение</w:t>
      </w:r>
    </w:p>
    <w:p w:rsidR="00F90315" w:rsidRPr="00993A05" w:rsidRDefault="00F90315" w:rsidP="00F90315">
      <w:pPr>
        <w:ind w:right="-235"/>
        <w:jc w:val="both"/>
        <w:rPr>
          <w:rFonts w:ascii="Times New Roman" w:hAnsi="Times New Roman" w:cs="Times New Roman"/>
          <w:b/>
          <w:sz w:val="28"/>
          <w:szCs w:val="28"/>
        </w:rPr>
      </w:pPr>
      <w:r w:rsidRPr="00993A05">
        <w:rPr>
          <w:rFonts w:ascii="Times New Roman" w:hAnsi="Times New Roman" w:cs="Times New Roman"/>
          <w:b/>
          <w:sz w:val="28"/>
          <w:szCs w:val="28"/>
        </w:rPr>
        <w:t xml:space="preserve">Родниковского муниципального </w:t>
      </w:r>
    </w:p>
    <w:p w:rsidR="00F90315" w:rsidRPr="00993A05" w:rsidRDefault="00F90315" w:rsidP="00F90315">
      <w:pPr>
        <w:ind w:right="-235"/>
        <w:jc w:val="both"/>
        <w:rPr>
          <w:rFonts w:ascii="Times New Roman" w:hAnsi="Times New Roman" w:cs="Times New Roman"/>
          <w:b/>
          <w:sz w:val="28"/>
          <w:szCs w:val="28"/>
        </w:rPr>
      </w:pPr>
      <w:r w:rsidRPr="00993A05">
        <w:rPr>
          <w:rFonts w:ascii="Times New Roman" w:hAnsi="Times New Roman" w:cs="Times New Roman"/>
          <w:b/>
          <w:sz w:val="28"/>
          <w:szCs w:val="28"/>
        </w:rPr>
        <w:t>района ивановской области»</w:t>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t>Карелов В.В.</w:t>
      </w:r>
    </w:p>
    <w:p w:rsidR="00F90315" w:rsidRPr="00993A05" w:rsidRDefault="00F90315" w:rsidP="00F90315">
      <w:pPr>
        <w:ind w:right="-235"/>
        <w:jc w:val="both"/>
        <w:rPr>
          <w:rFonts w:ascii="Times New Roman" w:hAnsi="Times New Roman" w:cs="Times New Roman"/>
          <w:b/>
          <w:sz w:val="28"/>
          <w:szCs w:val="28"/>
        </w:rPr>
      </w:pPr>
    </w:p>
    <w:p w:rsidR="00F90315" w:rsidRPr="00993A05" w:rsidRDefault="00F90315" w:rsidP="00F90315">
      <w:pPr>
        <w:ind w:right="-235"/>
        <w:jc w:val="both"/>
        <w:rPr>
          <w:rFonts w:ascii="Times New Roman" w:hAnsi="Times New Roman" w:cs="Times New Roman"/>
          <w:b/>
          <w:sz w:val="28"/>
          <w:szCs w:val="28"/>
        </w:rPr>
      </w:pPr>
    </w:p>
    <w:p w:rsidR="00F90315" w:rsidRPr="00993A05" w:rsidRDefault="00F90315" w:rsidP="00F90315">
      <w:pPr>
        <w:ind w:right="-235"/>
        <w:jc w:val="both"/>
        <w:rPr>
          <w:rFonts w:ascii="Times New Roman" w:hAnsi="Times New Roman" w:cs="Times New Roman"/>
          <w:b/>
          <w:sz w:val="28"/>
          <w:szCs w:val="28"/>
        </w:rPr>
      </w:pPr>
    </w:p>
    <w:p w:rsidR="00F90315" w:rsidRPr="00993A05" w:rsidRDefault="00F90315" w:rsidP="00F90315">
      <w:pPr>
        <w:jc w:val="center"/>
        <w:outlineLvl w:val="0"/>
        <w:rPr>
          <w:rFonts w:ascii="Times New Roman" w:hAnsi="Times New Roman" w:cs="Times New Roman"/>
          <w:b/>
          <w:sz w:val="28"/>
          <w:szCs w:val="28"/>
        </w:rPr>
      </w:pPr>
    </w:p>
    <w:p w:rsidR="00F00A88" w:rsidRPr="00993A05" w:rsidRDefault="00F00A88" w:rsidP="00F90315">
      <w:pPr>
        <w:jc w:val="center"/>
        <w:outlineLvl w:val="0"/>
        <w:rPr>
          <w:rFonts w:ascii="Times New Roman" w:hAnsi="Times New Roman" w:cs="Times New Roman"/>
          <w:b/>
          <w:sz w:val="28"/>
          <w:szCs w:val="28"/>
        </w:rPr>
      </w:pPr>
    </w:p>
    <w:p w:rsidR="00F00A88" w:rsidRPr="00993A05" w:rsidRDefault="00F00A88" w:rsidP="00F90315">
      <w:pPr>
        <w:jc w:val="center"/>
        <w:outlineLvl w:val="0"/>
        <w:rPr>
          <w:rFonts w:ascii="Times New Roman" w:hAnsi="Times New Roman" w:cs="Times New Roman"/>
          <w:b/>
          <w:sz w:val="28"/>
          <w:szCs w:val="28"/>
        </w:rPr>
      </w:pPr>
    </w:p>
    <w:p w:rsidR="00F90315" w:rsidRPr="00993A05" w:rsidRDefault="00F90315" w:rsidP="00F90315">
      <w:pPr>
        <w:jc w:val="center"/>
        <w:outlineLvl w:val="0"/>
        <w:rPr>
          <w:rFonts w:ascii="Times New Roman" w:hAnsi="Times New Roman" w:cs="Times New Roman"/>
          <w:b/>
          <w:sz w:val="28"/>
          <w:szCs w:val="28"/>
        </w:rPr>
      </w:pPr>
      <w:r w:rsidRPr="00993A05">
        <w:rPr>
          <w:rFonts w:ascii="Times New Roman" w:hAnsi="Times New Roman" w:cs="Times New Roman"/>
          <w:b/>
          <w:sz w:val="28"/>
          <w:szCs w:val="28"/>
        </w:rPr>
        <w:lastRenderedPageBreak/>
        <w:t>ИТОГОВЫЙ ДОКУМЕНТ ПУБЛИЧНЫХ СЛУШАНИЙ</w:t>
      </w:r>
    </w:p>
    <w:p w:rsidR="00F90315" w:rsidRPr="00993A05" w:rsidRDefault="00F90315" w:rsidP="00F90315">
      <w:pPr>
        <w:jc w:val="center"/>
        <w:rPr>
          <w:rFonts w:ascii="Times New Roman" w:hAnsi="Times New Roman" w:cs="Times New Roman"/>
          <w:b/>
          <w:sz w:val="28"/>
          <w:szCs w:val="28"/>
        </w:rPr>
      </w:pPr>
    </w:p>
    <w:p w:rsidR="00F90315" w:rsidRPr="00993A05" w:rsidRDefault="00F90315" w:rsidP="00F90315">
      <w:pPr>
        <w:jc w:val="both"/>
        <w:rPr>
          <w:rFonts w:ascii="Times New Roman" w:hAnsi="Times New Roman" w:cs="Times New Roman"/>
          <w:b/>
          <w:sz w:val="28"/>
          <w:szCs w:val="28"/>
        </w:rPr>
      </w:pPr>
      <w:r w:rsidRPr="00993A05">
        <w:rPr>
          <w:rFonts w:ascii="Times New Roman" w:hAnsi="Times New Roman" w:cs="Times New Roman"/>
          <w:sz w:val="28"/>
          <w:szCs w:val="28"/>
        </w:rPr>
        <w:t xml:space="preserve">        Публичные слушания назначены решением Совета муниципального образования «Каминское сельское поселение Родниковского муниципального района Ивановской области» </w:t>
      </w:r>
      <w:r w:rsidRPr="00993A05">
        <w:rPr>
          <w:rFonts w:ascii="Times New Roman" w:hAnsi="Times New Roman" w:cs="Times New Roman"/>
          <w:b/>
          <w:sz w:val="28"/>
          <w:szCs w:val="28"/>
        </w:rPr>
        <w:t>№ 33 от 15.11.2017.</w:t>
      </w:r>
    </w:p>
    <w:p w:rsidR="00F90315" w:rsidRPr="00993A05" w:rsidRDefault="00F90315" w:rsidP="00F90315">
      <w:pPr>
        <w:tabs>
          <w:tab w:val="left" w:pos="3525"/>
        </w:tabs>
        <w:jc w:val="both"/>
        <w:rPr>
          <w:rFonts w:ascii="Times New Roman" w:hAnsi="Times New Roman" w:cs="Times New Roman"/>
          <w:b/>
          <w:sz w:val="28"/>
          <w:szCs w:val="28"/>
        </w:rPr>
      </w:pPr>
      <w:r w:rsidRPr="00993A05">
        <w:rPr>
          <w:rFonts w:ascii="Times New Roman" w:hAnsi="Times New Roman" w:cs="Times New Roman"/>
          <w:sz w:val="28"/>
          <w:szCs w:val="28"/>
        </w:rPr>
        <w:t xml:space="preserve">       Тема публичных  слушаний: </w:t>
      </w:r>
      <w:r w:rsidRPr="00993A05">
        <w:rPr>
          <w:rFonts w:ascii="Times New Roman" w:hAnsi="Times New Roman" w:cs="Times New Roman"/>
          <w:b/>
          <w:sz w:val="28"/>
          <w:szCs w:val="28"/>
        </w:rPr>
        <w:t>Обсуждение проекта решения Совета Каминского сельского поселения «О бюджете Каминского сельского поселения на 2018 год  и</w:t>
      </w:r>
      <w:r w:rsidRPr="00993A05">
        <w:rPr>
          <w:rFonts w:ascii="Times New Roman" w:hAnsi="Times New Roman" w:cs="Times New Roman"/>
          <w:b/>
          <w:bCs/>
          <w:sz w:val="28"/>
          <w:szCs w:val="28"/>
        </w:rPr>
        <w:t xml:space="preserve"> плановый период 2019 и 2020 годов</w:t>
      </w:r>
      <w:r w:rsidRPr="00993A05">
        <w:rPr>
          <w:rFonts w:ascii="Times New Roman" w:hAnsi="Times New Roman" w:cs="Times New Roman"/>
          <w:b/>
          <w:sz w:val="28"/>
          <w:szCs w:val="28"/>
        </w:rPr>
        <w:t>»</w:t>
      </w:r>
    </w:p>
    <w:p w:rsidR="00F90315" w:rsidRPr="00993A05" w:rsidRDefault="00F90315" w:rsidP="00F90315">
      <w:pPr>
        <w:jc w:val="both"/>
        <w:rPr>
          <w:rFonts w:ascii="Times New Roman" w:hAnsi="Times New Roman" w:cs="Times New Roman"/>
          <w:b/>
          <w:sz w:val="28"/>
          <w:szCs w:val="28"/>
        </w:rPr>
      </w:pPr>
      <w:r w:rsidRPr="00993A05">
        <w:rPr>
          <w:rFonts w:ascii="Times New Roman" w:hAnsi="Times New Roman" w:cs="Times New Roman"/>
          <w:sz w:val="28"/>
          <w:szCs w:val="28"/>
        </w:rPr>
        <w:t xml:space="preserve">       Дата проведения публичных слушаний: </w:t>
      </w:r>
      <w:r w:rsidRPr="00993A05">
        <w:rPr>
          <w:rFonts w:ascii="Times New Roman" w:hAnsi="Times New Roman" w:cs="Times New Roman"/>
          <w:b/>
          <w:sz w:val="28"/>
          <w:szCs w:val="28"/>
        </w:rPr>
        <w:t>27 ноября 2017 года;</w:t>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 xml:space="preserve">       Время проведения публичных слушаний: </w:t>
      </w:r>
      <w:r w:rsidRPr="00993A05">
        <w:rPr>
          <w:rFonts w:ascii="Times New Roman" w:hAnsi="Times New Roman" w:cs="Times New Roman"/>
          <w:b/>
          <w:sz w:val="28"/>
          <w:szCs w:val="28"/>
        </w:rPr>
        <w:t>10-00</w:t>
      </w:r>
      <w:r w:rsidRPr="00993A05">
        <w:rPr>
          <w:rFonts w:ascii="Times New Roman" w:hAnsi="Times New Roman" w:cs="Times New Roman"/>
          <w:sz w:val="28"/>
          <w:szCs w:val="28"/>
        </w:rPr>
        <w:t>;</w:t>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 xml:space="preserve">       Место проведения публичных слушаний: Родниковский район, с. Острецово улица Центральная, дом 6;</w:t>
      </w:r>
    </w:p>
    <w:p w:rsidR="00F90315" w:rsidRPr="00993A05" w:rsidRDefault="00F90315" w:rsidP="00F90315">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2"/>
        <w:gridCol w:w="1893"/>
        <w:gridCol w:w="611"/>
        <w:gridCol w:w="2306"/>
        <w:gridCol w:w="2191"/>
        <w:gridCol w:w="1958"/>
      </w:tblGrid>
      <w:tr w:rsidR="00F90315" w:rsidRPr="00993A05" w:rsidTr="00C161A8">
        <w:tc>
          <w:tcPr>
            <w:tcW w:w="575" w:type="dxa"/>
          </w:tcPr>
          <w:p w:rsidR="00F90315" w:rsidRPr="00993A05" w:rsidRDefault="00F90315" w:rsidP="00C161A8">
            <w:pPr>
              <w:jc w:val="center"/>
              <w:rPr>
                <w:rFonts w:ascii="Times New Roman" w:hAnsi="Times New Roman" w:cs="Times New Roman"/>
                <w:b/>
                <w:sz w:val="28"/>
                <w:szCs w:val="28"/>
              </w:rPr>
            </w:pPr>
          </w:p>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 xml:space="preserve">№ </w:t>
            </w:r>
          </w:p>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п/п</w:t>
            </w:r>
          </w:p>
        </w:tc>
        <w:tc>
          <w:tcPr>
            <w:tcW w:w="1910" w:type="dxa"/>
          </w:tcPr>
          <w:p w:rsidR="00F90315" w:rsidRPr="00993A05" w:rsidRDefault="00F90315" w:rsidP="00C161A8">
            <w:pPr>
              <w:jc w:val="center"/>
              <w:rPr>
                <w:rFonts w:ascii="Times New Roman" w:hAnsi="Times New Roman" w:cs="Times New Roman"/>
                <w:b/>
                <w:sz w:val="28"/>
                <w:szCs w:val="28"/>
              </w:rPr>
            </w:pPr>
          </w:p>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Вопросы, вынесенные на обсуждение</w:t>
            </w:r>
          </w:p>
        </w:tc>
        <w:tc>
          <w:tcPr>
            <w:tcW w:w="649" w:type="dxa"/>
          </w:tcPr>
          <w:p w:rsidR="00F90315" w:rsidRPr="00993A05" w:rsidRDefault="00F90315" w:rsidP="00C161A8">
            <w:pPr>
              <w:jc w:val="center"/>
              <w:rPr>
                <w:rFonts w:ascii="Times New Roman" w:hAnsi="Times New Roman" w:cs="Times New Roman"/>
                <w:b/>
                <w:sz w:val="28"/>
                <w:szCs w:val="28"/>
              </w:rPr>
            </w:pPr>
          </w:p>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w:t>
            </w:r>
          </w:p>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п/п</w:t>
            </w:r>
          </w:p>
        </w:tc>
        <w:tc>
          <w:tcPr>
            <w:tcW w:w="3623" w:type="dxa"/>
          </w:tcPr>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 xml:space="preserve">Предложения участников </w:t>
            </w:r>
          </w:p>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 xml:space="preserve">публичных слушаний, </w:t>
            </w:r>
          </w:p>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дата их внесения</w:t>
            </w:r>
          </w:p>
        </w:tc>
        <w:tc>
          <w:tcPr>
            <w:tcW w:w="1933" w:type="dxa"/>
          </w:tcPr>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 xml:space="preserve">Предложение внесено (Ф.И.О. участника публичных слушаний, название организации) </w:t>
            </w:r>
          </w:p>
        </w:tc>
        <w:tc>
          <w:tcPr>
            <w:tcW w:w="1731" w:type="dxa"/>
          </w:tcPr>
          <w:p w:rsidR="00F90315" w:rsidRPr="00993A05" w:rsidRDefault="00F90315" w:rsidP="00C161A8">
            <w:pPr>
              <w:jc w:val="center"/>
              <w:rPr>
                <w:rFonts w:ascii="Times New Roman" w:hAnsi="Times New Roman" w:cs="Times New Roman"/>
                <w:b/>
                <w:sz w:val="28"/>
                <w:szCs w:val="28"/>
              </w:rPr>
            </w:pPr>
            <w:r w:rsidRPr="00993A05">
              <w:rPr>
                <w:rFonts w:ascii="Times New Roman" w:hAnsi="Times New Roman" w:cs="Times New Roman"/>
                <w:b/>
                <w:sz w:val="28"/>
                <w:szCs w:val="28"/>
              </w:rPr>
              <w:t>Итоги рассмотрения вопроса (поддержано или отклонено)</w:t>
            </w:r>
          </w:p>
        </w:tc>
      </w:tr>
      <w:tr w:rsidR="00F90315" w:rsidRPr="00993A05" w:rsidTr="00C161A8">
        <w:tc>
          <w:tcPr>
            <w:tcW w:w="575" w:type="dxa"/>
          </w:tcPr>
          <w:p w:rsidR="00F90315" w:rsidRPr="00993A05" w:rsidRDefault="00F90315" w:rsidP="00C161A8">
            <w:pPr>
              <w:jc w:val="center"/>
              <w:rPr>
                <w:rFonts w:ascii="Times New Roman" w:hAnsi="Times New Roman" w:cs="Times New Roman"/>
                <w:sz w:val="28"/>
                <w:szCs w:val="28"/>
              </w:rPr>
            </w:pPr>
            <w:r w:rsidRPr="00993A05">
              <w:rPr>
                <w:rFonts w:ascii="Times New Roman" w:hAnsi="Times New Roman" w:cs="Times New Roman"/>
                <w:sz w:val="28"/>
                <w:szCs w:val="28"/>
              </w:rPr>
              <w:t>1.</w:t>
            </w: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tc>
        <w:tc>
          <w:tcPr>
            <w:tcW w:w="1910" w:type="dxa"/>
          </w:tcPr>
          <w:p w:rsidR="00F90315" w:rsidRPr="00993A05" w:rsidRDefault="00F90315" w:rsidP="00C161A8">
            <w:pPr>
              <w:tabs>
                <w:tab w:val="left" w:pos="3525"/>
              </w:tabs>
              <w:jc w:val="both"/>
              <w:rPr>
                <w:rFonts w:ascii="Times New Roman" w:hAnsi="Times New Roman" w:cs="Times New Roman"/>
                <w:sz w:val="28"/>
                <w:szCs w:val="28"/>
              </w:rPr>
            </w:pPr>
            <w:r w:rsidRPr="00993A05">
              <w:rPr>
                <w:rFonts w:ascii="Times New Roman" w:hAnsi="Times New Roman" w:cs="Times New Roman"/>
                <w:sz w:val="28"/>
                <w:szCs w:val="28"/>
              </w:rPr>
              <w:t>Обсуждение проекта решения Совета Каминского сельского поселения «О бюджете Каминского сельского поселения на 2018 год и</w:t>
            </w:r>
            <w:r w:rsidRPr="00993A05">
              <w:rPr>
                <w:rFonts w:ascii="Times New Roman" w:hAnsi="Times New Roman" w:cs="Times New Roman"/>
                <w:bCs/>
                <w:sz w:val="28"/>
                <w:szCs w:val="28"/>
              </w:rPr>
              <w:t xml:space="preserve"> плановый </w:t>
            </w:r>
            <w:r w:rsidRPr="00993A05">
              <w:rPr>
                <w:rFonts w:ascii="Times New Roman" w:hAnsi="Times New Roman" w:cs="Times New Roman"/>
                <w:bCs/>
                <w:sz w:val="28"/>
                <w:szCs w:val="28"/>
              </w:rPr>
              <w:lastRenderedPageBreak/>
              <w:t>период 2019 и 2020 годов</w:t>
            </w:r>
            <w:r w:rsidRPr="00993A05">
              <w:rPr>
                <w:rFonts w:ascii="Times New Roman" w:hAnsi="Times New Roman" w:cs="Times New Roman"/>
                <w:sz w:val="28"/>
                <w:szCs w:val="28"/>
              </w:rPr>
              <w:t>»</w:t>
            </w:r>
          </w:p>
          <w:p w:rsidR="00F90315" w:rsidRPr="00993A05" w:rsidRDefault="00F90315" w:rsidP="00C161A8">
            <w:pPr>
              <w:pStyle w:val="ConsNormal"/>
              <w:widowControl/>
              <w:ind w:right="0" w:firstLine="0"/>
              <w:jc w:val="both"/>
              <w:rPr>
                <w:rFonts w:ascii="Times New Roman" w:hAnsi="Times New Roman" w:cs="Times New Roman"/>
                <w:sz w:val="28"/>
                <w:szCs w:val="28"/>
              </w:rPr>
            </w:pPr>
            <w:r w:rsidRPr="00993A05">
              <w:rPr>
                <w:rFonts w:ascii="Times New Roman" w:hAnsi="Times New Roman" w:cs="Times New Roman"/>
                <w:sz w:val="28"/>
                <w:szCs w:val="28"/>
              </w:rPr>
              <w:t>(прилагается).</w:t>
            </w:r>
          </w:p>
        </w:tc>
        <w:tc>
          <w:tcPr>
            <w:tcW w:w="649" w:type="dxa"/>
          </w:tcPr>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p w:rsidR="00F90315" w:rsidRPr="00993A05" w:rsidRDefault="00F90315" w:rsidP="00C161A8">
            <w:pPr>
              <w:jc w:val="both"/>
              <w:rPr>
                <w:rFonts w:ascii="Times New Roman" w:hAnsi="Times New Roman" w:cs="Times New Roman"/>
                <w:sz w:val="28"/>
                <w:szCs w:val="28"/>
              </w:rPr>
            </w:pPr>
          </w:p>
        </w:tc>
        <w:tc>
          <w:tcPr>
            <w:tcW w:w="3623" w:type="dxa"/>
          </w:tcPr>
          <w:p w:rsidR="00F90315" w:rsidRPr="00993A05" w:rsidRDefault="00F90315" w:rsidP="00C161A8">
            <w:pPr>
              <w:pStyle w:val="ConsPlusNormal"/>
              <w:widowControl/>
              <w:ind w:firstLine="540"/>
              <w:jc w:val="both"/>
              <w:rPr>
                <w:rFonts w:ascii="Times New Roman" w:hAnsi="Times New Roman" w:cs="Times New Roman"/>
                <w:color w:val="000000"/>
                <w:spacing w:val="-7"/>
                <w:sz w:val="28"/>
                <w:szCs w:val="28"/>
              </w:rPr>
            </w:pPr>
            <w:r w:rsidRPr="00993A05">
              <w:rPr>
                <w:rFonts w:ascii="Times New Roman" w:hAnsi="Times New Roman" w:cs="Times New Roman"/>
                <w:color w:val="000000"/>
                <w:spacing w:val="-7"/>
                <w:sz w:val="28"/>
                <w:szCs w:val="28"/>
              </w:rPr>
              <w:lastRenderedPageBreak/>
              <w:t xml:space="preserve">1. Принять  проект бюджета  </w:t>
            </w:r>
            <w:r w:rsidRPr="00993A05">
              <w:rPr>
                <w:rFonts w:ascii="Times New Roman" w:hAnsi="Times New Roman" w:cs="Times New Roman"/>
                <w:sz w:val="28"/>
                <w:szCs w:val="28"/>
              </w:rPr>
              <w:t>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w:t>
            </w:r>
            <w:r w:rsidRPr="00993A05">
              <w:rPr>
                <w:rFonts w:ascii="Times New Roman" w:hAnsi="Times New Roman" w:cs="Times New Roman"/>
                <w:color w:val="000000"/>
                <w:spacing w:val="-7"/>
                <w:sz w:val="28"/>
                <w:szCs w:val="28"/>
              </w:rPr>
              <w:t xml:space="preserve"> без изменений и дополнений</w:t>
            </w:r>
          </w:p>
          <w:p w:rsidR="00F90315" w:rsidRPr="00993A05" w:rsidRDefault="00F90315" w:rsidP="00C161A8">
            <w:pPr>
              <w:pStyle w:val="ConsPlusNormal"/>
              <w:widowControl/>
              <w:ind w:firstLine="540"/>
              <w:jc w:val="both"/>
              <w:rPr>
                <w:rFonts w:ascii="Times New Roman" w:hAnsi="Times New Roman" w:cs="Times New Roman"/>
                <w:sz w:val="28"/>
                <w:szCs w:val="28"/>
              </w:rPr>
            </w:pPr>
            <w:r w:rsidRPr="00993A05">
              <w:rPr>
                <w:rFonts w:ascii="Times New Roman" w:hAnsi="Times New Roman" w:cs="Times New Roman"/>
                <w:color w:val="000000"/>
                <w:spacing w:val="-7"/>
                <w:sz w:val="28"/>
                <w:szCs w:val="28"/>
              </w:rPr>
              <w:t xml:space="preserve"> </w:t>
            </w:r>
            <w:r w:rsidRPr="00993A05">
              <w:rPr>
                <w:rFonts w:ascii="Times New Roman" w:hAnsi="Times New Roman" w:cs="Times New Roman"/>
                <w:sz w:val="28"/>
                <w:szCs w:val="28"/>
              </w:rPr>
              <w:t xml:space="preserve">2. Направить протокол публичных </w:t>
            </w:r>
            <w:r w:rsidRPr="00993A05">
              <w:rPr>
                <w:rFonts w:ascii="Times New Roman" w:hAnsi="Times New Roman" w:cs="Times New Roman"/>
                <w:sz w:val="28"/>
                <w:szCs w:val="28"/>
              </w:rPr>
              <w:lastRenderedPageBreak/>
              <w:t>слушаний в Совет МО «Каминское сельское поселение Родниковского муниципального района ивановской области» первого созыва для принятия решения.</w:t>
            </w:r>
          </w:p>
          <w:p w:rsidR="00F90315" w:rsidRPr="00993A05" w:rsidRDefault="00F90315" w:rsidP="00C161A8">
            <w:pPr>
              <w:pStyle w:val="ConsPlusNormal"/>
              <w:widowControl/>
              <w:ind w:firstLine="540"/>
              <w:jc w:val="both"/>
              <w:rPr>
                <w:rFonts w:ascii="Times New Roman" w:hAnsi="Times New Roman" w:cs="Times New Roman"/>
                <w:sz w:val="28"/>
                <w:szCs w:val="28"/>
              </w:rPr>
            </w:pPr>
            <w:r w:rsidRPr="00993A05">
              <w:rPr>
                <w:rFonts w:ascii="Times New Roman" w:hAnsi="Times New Roman" w:cs="Times New Roman"/>
                <w:sz w:val="28"/>
                <w:szCs w:val="28"/>
              </w:rPr>
              <w:t>3. Опубликовать протокол публичных слушаний по вопросу обсуждения  проекта решения Совета Каминского сельского поселения «О бюджете Каминского сельского поселения на 2018 год и</w:t>
            </w:r>
            <w:r w:rsidRPr="00993A05">
              <w:rPr>
                <w:rFonts w:ascii="Times New Roman" w:hAnsi="Times New Roman" w:cs="Times New Roman"/>
                <w:bCs/>
                <w:sz w:val="28"/>
                <w:szCs w:val="28"/>
              </w:rPr>
              <w:t xml:space="preserve"> плановый период 2019 и 2020 годов</w:t>
            </w:r>
            <w:r w:rsidRPr="00993A05">
              <w:rPr>
                <w:rFonts w:ascii="Times New Roman" w:hAnsi="Times New Roman" w:cs="Times New Roman"/>
                <w:sz w:val="28"/>
                <w:szCs w:val="28"/>
              </w:rPr>
              <w:t>» в информационном бюллетене  «Сборник нормативных актов Родниковского района»</w:t>
            </w:r>
          </w:p>
          <w:p w:rsidR="00F90315" w:rsidRPr="00993A05" w:rsidRDefault="00F90315" w:rsidP="00C161A8">
            <w:pPr>
              <w:pStyle w:val="ConsPlusNormal"/>
              <w:widowControl/>
              <w:ind w:firstLine="540"/>
              <w:jc w:val="both"/>
              <w:rPr>
                <w:rFonts w:ascii="Times New Roman" w:hAnsi="Times New Roman" w:cs="Times New Roman"/>
                <w:sz w:val="28"/>
                <w:szCs w:val="28"/>
              </w:rPr>
            </w:pPr>
          </w:p>
        </w:tc>
        <w:tc>
          <w:tcPr>
            <w:tcW w:w="1933" w:type="dxa"/>
          </w:tcPr>
          <w:p w:rsidR="00F90315" w:rsidRPr="00993A05" w:rsidRDefault="00F90315" w:rsidP="00C161A8">
            <w:pPr>
              <w:rPr>
                <w:rFonts w:ascii="Times New Roman" w:hAnsi="Times New Roman" w:cs="Times New Roman"/>
                <w:sz w:val="28"/>
                <w:szCs w:val="28"/>
              </w:rPr>
            </w:pPr>
            <w:r w:rsidRPr="00993A05">
              <w:rPr>
                <w:rFonts w:ascii="Times New Roman" w:hAnsi="Times New Roman" w:cs="Times New Roman"/>
                <w:sz w:val="28"/>
                <w:szCs w:val="28"/>
              </w:rPr>
              <w:lastRenderedPageBreak/>
              <w:t>Карелов В.В. – глава муниципального образования «Каминское сельское поселение Родниковского муниципального района Ивановской области»</w:t>
            </w:r>
          </w:p>
          <w:p w:rsidR="00F90315" w:rsidRPr="00993A05" w:rsidRDefault="00F90315" w:rsidP="00C161A8">
            <w:pPr>
              <w:rPr>
                <w:rFonts w:ascii="Times New Roman" w:hAnsi="Times New Roman" w:cs="Times New Roman"/>
                <w:sz w:val="28"/>
                <w:szCs w:val="28"/>
              </w:rPr>
            </w:pPr>
          </w:p>
          <w:p w:rsidR="00F90315" w:rsidRPr="00993A05" w:rsidRDefault="00F90315" w:rsidP="00C161A8">
            <w:pPr>
              <w:rPr>
                <w:rFonts w:ascii="Times New Roman" w:hAnsi="Times New Roman" w:cs="Times New Roman"/>
                <w:sz w:val="28"/>
                <w:szCs w:val="28"/>
              </w:rPr>
            </w:pPr>
            <w:r w:rsidRPr="00993A05">
              <w:rPr>
                <w:rFonts w:ascii="Times New Roman" w:hAnsi="Times New Roman" w:cs="Times New Roman"/>
                <w:sz w:val="28"/>
                <w:szCs w:val="28"/>
              </w:rPr>
              <w:t>Нарина Н.Б. – председатель Совета МО «Каминское сельское поселение Родниковского муниципального района Ивановской области»</w:t>
            </w: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pStyle w:val="ConsNormal"/>
              <w:widowControl/>
              <w:ind w:right="0" w:firstLine="0"/>
              <w:jc w:val="both"/>
              <w:rPr>
                <w:rFonts w:ascii="Times New Roman" w:hAnsi="Times New Roman" w:cs="Times New Roman"/>
                <w:sz w:val="28"/>
                <w:szCs w:val="28"/>
              </w:rPr>
            </w:pPr>
          </w:p>
        </w:tc>
        <w:tc>
          <w:tcPr>
            <w:tcW w:w="1731" w:type="dxa"/>
          </w:tcPr>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r w:rsidRPr="00993A05">
              <w:rPr>
                <w:rFonts w:ascii="Times New Roman" w:hAnsi="Times New Roman" w:cs="Times New Roman"/>
                <w:sz w:val="28"/>
                <w:szCs w:val="28"/>
              </w:rPr>
              <w:t xml:space="preserve">Поддержано </w:t>
            </w: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p w:rsidR="00F90315" w:rsidRPr="00993A05" w:rsidRDefault="00F90315" w:rsidP="00C161A8">
            <w:pPr>
              <w:jc w:val="center"/>
              <w:rPr>
                <w:rFonts w:ascii="Times New Roman" w:hAnsi="Times New Roman" w:cs="Times New Roman"/>
                <w:sz w:val="28"/>
                <w:szCs w:val="28"/>
              </w:rPr>
            </w:pPr>
          </w:p>
        </w:tc>
      </w:tr>
    </w:tbl>
    <w:p w:rsidR="00F90315" w:rsidRPr="00993A05" w:rsidRDefault="00F90315" w:rsidP="008D23EF">
      <w:pPr>
        <w:jc w:val="both"/>
        <w:outlineLvl w:val="0"/>
        <w:rPr>
          <w:rFonts w:ascii="Times New Roman" w:hAnsi="Times New Roman" w:cs="Times New Roman"/>
          <w:b/>
          <w:sz w:val="28"/>
          <w:szCs w:val="28"/>
        </w:rPr>
      </w:pPr>
      <w:r w:rsidRPr="00993A05">
        <w:rPr>
          <w:rFonts w:ascii="Times New Roman" w:hAnsi="Times New Roman" w:cs="Times New Roman"/>
          <w:b/>
          <w:sz w:val="28"/>
          <w:szCs w:val="28"/>
        </w:rPr>
        <w:lastRenderedPageBreak/>
        <w:t xml:space="preserve">Председатель:                                      Карелов В.В.                    </w:t>
      </w:r>
    </w:p>
    <w:p w:rsidR="00F90315" w:rsidRPr="00993A05" w:rsidRDefault="00F90315" w:rsidP="008D23EF">
      <w:pPr>
        <w:jc w:val="both"/>
        <w:rPr>
          <w:rFonts w:ascii="Times New Roman" w:hAnsi="Times New Roman" w:cs="Times New Roman"/>
          <w:sz w:val="28"/>
          <w:szCs w:val="28"/>
        </w:rPr>
      </w:pPr>
      <w:r w:rsidRPr="00993A05">
        <w:rPr>
          <w:rFonts w:ascii="Times New Roman" w:hAnsi="Times New Roman" w:cs="Times New Roman"/>
          <w:b/>
          <w:sz w:val="28"/>
          <w:szCs w:val="28"/>
        </w:rPr>
        <w:t>Секретарь:                                           Сироткина Т.В</w:t>
      </w:r>
    </w:p>
    <w:p w:rsidR="00F90315" w:rsidRPr="00993A05" w:rsidRDefault="00F90315" w:rsidP="00F90315">
      <w:pPr>
        <w:rPr>
          <w:rFonts w:ascii="Times New Roman" w:hAnsi="Times New Roman" w:cs="Times New Roman"/>
          <w:sz w:val="28"/>
          <w:szCs w:val="28"/>
        </w:rPr>
      </w:pPr>
    </w:p>
    <w:p w:rsidR="00505AA2" w:rsidRPr="00993A05" w:rsidRDefault="00505AA2" w:rsidP="00505AA2">
      <w:pPr>
        <w:jc w:val="center"/>
        <w:rPr>
          <w:rFonts w:ascii="Times New Roman" w:hAnsi="Times New Roman" w:cs="Times New Roman"/>
          <w:sz w:val="28"/>
          <w:szCs w:val="28"/>
        </w:rPr>
      </w:pPr>
      <w:r w:rsidRPr="00993A05">
        <w:rPr>
          <w:rFonts w:ascii="Times New Roman" w:hAnsi="Times New Roman" w:cs="Times New Roman"/>
          <w:noProof/>
          <w:sz w:val="28"/>
          <w:szCs w:val="28"/>
        </w:rPr>
        <w:drawing>
          <wp:inline distT="0" distB="0" distL="0" distR="0">
            <wp:extent cx="655320" cy="793750"/>
            <wp:effectExtent l="19050" t="0" r="0" b="0"/>
            <wp:docPr id="11"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505AA2" w:rsidRPr="00993A05" w:rsidRDefault="00505AA2" w:rsidP="00505AA2">
      <w:pPr>
        <w:jc w:val="center"/>
        <w:rPr>
          <w:rFonts w:ascii="Times New Roman" w:hAnsi="Times New Roman" w:cs="Times New Roman"/>
          <w:b/>
          <w:sz w:val="28"/>
          <w:szCs w:val="28"/>
          <w:lang w:eastAsia="en-US"/>
        </w:rPr>
      </w:pPr>
    </w:p>
    <w:p w:rsidR="00505AA2" w:rsidRPr="00993A05" w:rsidRDefault="00505AA2" w:rsidP="00505AA2">
      <w:pPr>
        <w:tabs>
          <w:tab w:val="left" w:pos="5670"/>
        </w:tabs>
        <w:jc w:val="center"/>
        <w:rPr>
          <w:rFonts w:ascii="Times New Roman" w:hAnsi="Times New Roman" w:cs="Times New Roman"/>
          <w:b/>
          <w:sz w:val="28"/>
          <w:szCs w:val="28"/>
          <w:lang w:eastAsia="en-US"/>
        </w:rPr>
      </w:pPr>
      <w:r w:rsidRPr="00993A05">
        <w:rPr>
          <w:rFonts w:ascii="Times New Roman" w:hAnsi="Times New Roman" w:cs="Times New Roman"/>
          <w:b/>
          <w:sz w:val="28"/>
          <w:szCs w:val="28"/>
        </w:rPr>
        <w:t>Российская Федерация</w:t>
      </w:r>
    </w:p>
    <w:p w:rsidR="00505AA2" w:rsidRPr="00993A05" w:rsidRDefault="00505AA2" w:rsidP="00505AA2">
      <w:pPr>
        <w:tabs>
          <w:tab w:val="left" w:pos="5670"/>
        </w:tabs>
        <w:jc w:val="center"/>
        <w:rPr>
          <w:rFonts w:ascii="Times New Roman" w:hAnsi="Times New Roman" w:cs="Times New Roman"/>
          <w:b/>
          <w:sz w:val="28"/>
          <w:szCs w:val="28"/>
          <w:lang w:eastAsia="en-US"/>
        </w:rPr>
      </w:pPr>
      <w:r w:rsidRPr="00993A05">
        <w:rPr>
          <w:rFonts w:ascii="Times New Roman" w:hAnsi="Times New Roman" w:cs="Times New Roman"/>
          <w:b/>
          <w:sz w:val="28"/>
          <w:szCs w:val="28"/>
        </w:rPr>
        <w:t xml:space="preserve">Ивановская область </w:t>
      </w:r>
    </w:p>
    <w:p w:rsidR="00505AA2" w:rsidRPr="00993A05" w:rsidRDefault="00505AA2" w:rsidP="00505AA2">
      <w:pPr>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муниципальное образование «Филисовское сельское поселение</w:t>
      </w:r>
    </w:p>
    <w:p w:rsidR="00505AA2" w:rsidRPr="00993A05" w:rsidRDefault="00505AA2" w:rsidP="00505AA2">
      <w:pPr>
        <w:jc w:val="center"/>
        <w:rPr>
          <w:rFonts w:ascii="Times New Roman" w:hAnsi="Times New Roman" w:cs="Times New Roman"/>
          <w:b/>
          <w:sz w:val="28"/>
          <w:szCs w:val="28"/>
          <w:lang w:eastAsia="en-US"/>
        </w:rPr>
      </w:pPr>
      <w:r w:rsidRPr="00993A05">
        <w:rPr>
          <w:rFonts w:ascii="Times New Roman" w:hAnsi="Times New Roman" w:cs="Times New Roman"/>
          <w:b/>
          <w:sz w:val="28"/>
          <w:szCs w:val="28"/>
        </w:rPr>
        <w:t>Родниковского муниципального района Ивановской области»</w:t>
      </w:r>
    </w:p>
    <w:p w:rsidR="00505AA2" w:rsidRPr="00993A05" w:rsidRDefault="00505AA2" w:rsidP="00505AA2">
      <w:pPr>
        <w:jc w:val="center"/>
        <w:rPr>
          <w:rFonts w:ascii="Times New Roman" w:hAnsi="Times New Roman" w:cs="Times New Roman"/>
          <w:b/>
          <w:sz w:val="28"/>
          <w:szCs w:val="28"/>
          <w:lang w:eastAsia="en-US"/>
        </w:rPr>
      </w:pPr>
      <w:r w:rsidRPr="00993A05">
        <w:rPr>
          <w:rFonts w:ascii="Times New Roman" w:hAnsi="Times New Roman" w:cs="Times New Roman"/>
          <w:b/>
          <w:sz w:val="28"/>
          <w:szCs w:val="28"/>
        </w:rPr>
        <w:t>СОВЕТ МУНИЦИПАЛЬНОГО ОБРАЗОВАНИЯ</w:t>
      </w:r>
    </w:p>
    <w:p w:rsidR="00505AA2" w:rsidRPr="00993A05" w:rsidRDefault="00505AA2" w:rsidP="00505AA2">
      <w:pPr>
        <w:jc w:val="center"/>
        <w:rPr>
          <w:rFonts w:ascii="Times New Roman" w:hAnsi="Times New Roman" w:cs="Times New Roman"/>
          <w:b/>
          <w:bCs/>
          <w:iCs/>
          <w:sz w:val="28"/>
          <w:szCs w:val="28"/>
        </w:rPr>
      </w:pPr>
      <w:r w:rsidRPr="00993A05">
        <w:rPr>
          <w:rFonts w:ascii="Times New Roman" w:hAnsi="Times New Roman" w:cs="Times New Roman"/>
          <w:b/>
          <w:bCs/>
          <w:iCs/>
          <w:sz w:val="28"/>
          <w:szCs w:val="28"/>
        </w:rPr>
        <w:t xml:space="preserve">«ФИЛИСОВСКОЕ СЕЛЬСКОЕ ПОСЕЛЕНИЕ </w:t>
      </w:r>
    </w:p>
    <w:p w:rsidR="00505AA2" w:rsidRPr="00993A05" w:rsidRDefault="00505AA2" w:rsidP="00505AA2">
      <w:pPr>
        <w:jc w:val="center"/>
        <w:rPr>
          <w:rFonts w:ascii="Times New Roman" w:hAnsi="Times New Roman" w:cs="Times New Roman"/>
          <w:b/>
          <w:bCs/>
          <w:iCs/>
          <w:sz w:val="28"/>
          <w:szCs w:val="28"/>
        </w:rPr>
      </w:pPr>
      <w:r w:rsidRPr="00993A05">
        <w:rPr>
          <w:rFonts w:ascii="Times New Roman" w:hAnsi="Times New Roman" w:cs="Times New Roman"/>
          <w:b/>
          <w:bCs/>
          <w:iCs/>
          <w:sz w:val="28"/>
          <w:szCs w:val="28"/>
        </w:rPr>
        <w:t>РОДНИКОВСКОГО МУНИЦИПАЛЬНОГО РАЙОНА</w:t>
      </w:r>
    </w:p>
    <w:p w:rsidR="00505AA2" w:rsidRPr="00993A05" w:rsidRDefault="00505AA2" w:rsidP="00505AA2">
      <w:pPr>
        <w:jc w:val="center"/>
        <w:rPr>
          <w:rFonts w:ascii="Times New Roman" w:hAnsi="Times New Roman" w:cs="Times New Roman"/>
          <w:b/>
          <w:iCs/>
          <w:sz w:val="28"/>
          <w:szCs w:val="28"/>
          <w:lang w:eastAsia="en-US"/>
        </w:rPr>
      </w:pPr>
      <w:r w:rsidRPr="00993A05">
        <w:rPr>
          <w:rFonts w:ascii="Times New Roman" w:hAnsi="Times New Roman" w:cs="Times New Roman"/>
          <w:b/>
          <w:bCs/>
          <w:iCs/>
          <w:sz w:val="28"/>
          <w:szCs w:val="28"/>
        </w:rPr>
        <w:t>ИВАНОВСКОЙ ОБЛАСТИ»</w:t>
      </w:r>
    </w:p>
    <w:p w:rsidR="00505AA2" w:rsidRPr="00993A05" w:rsidRDefault="00505AA2" w:rsidP="00505AA2">
      <w:pPr>
        <w:jc w:val="center"/>
        <w:rPr>
          <w:rFonts w:ascii="Times New Roman" w:hAnsi="Times New Roman" w:cs="Times New Roman"/>
          <w:sz w:val="28"/>
          <w:szCs w:val="28"/>
        </w:rPr>
      </w:pPr>
      <w:r w:rsidRPr="00993A05">
        <w:rPr>
          <w:rFonts w:ascii="Times New Roman" w:hAnsi="Times New Roman" w:cs="Times New Roman"/>
          <w:sz w:val="28"/>
          <w:szCs w:val="28"/>
        </w:rPr>
        <w:t>Второго созыва</w:t>
      </w:r>
    </w:p>
    <w:p w:rsidR="00505AA2" w:rsidRPr="00993A05" w:rsidRDefault="00505AA2" w:rsidP="00505AA2">
      <w:pPr>
        <w:jc w:val="center"/>
        <w:rPr>
          <w:rFonts w:ascii="Times New Roman" w:hAnsi="Times New Roman" w:cs="Times New Roman"/>
          <w:b/>
          <w:sz w:val="28"/>
          <w:szCs w:val="28"/>
        </w:rPr>
      </w:pPr>
    </w:p>
    <w:p w:rsidR="00505AA2" w:rsidRPr="00993A05" w:rsidRDefault="00505AA2" w:rsidP="00505AA2">
      <w:pPr>
        <w:jc w:val="center"/>
        <w:rPr>
          <w:rFonts w:ascii="Times New Roman" w:hAnsi="Times New Roman" w:cs="Times New Roman"/>
          <w:b/>
          <w:i/>
          <w:sz w:val="28"/>
          <w:szCs w:val="28"/>
          <w:lang w:eastAsia="en-US"/>
        </w:rPr>
      </w:pPr>
      <w:r w:rsidRPr="00993A05">
        <w:rPr>
          <w:rFonts w:ascii="Times New Roman" w:hAnsi="Times New Roman" w:cs="Times New Roman"/>
          <w:b/>
          <w:sz w:val="28"/>
          <w:szCs w:val="28"/>
        </w:rPr>
        <w:t>РЕШЕНИЕ</w:t>
      </w:r>
    </w:p>
    <w:p w:rsidR="00505AA2" w:rsidRPr="00993A05" w:rsidRDefault="00505AA2" w:rsidP="00505AA2">
      <w:pPr>
        <w:jc w:val="center"/>
        <w:rPr>
          <w:rFonts w:ascii="Times New Roman" w:hAnsi="Times New Roman" w:cs="Times New Roman"/>
          <w:sz w:val="28"/>
          <w:szCs w:val="28"/>
          <w:lang w:eastAsia="en-US"/>
        </w:rPr>
      </w:pPr>
    </w:p>
    <w:p w:rsidR="00505AA2" w:rsidRPr="00993A05" w:rsidRDefault="00505AA2" w:rsidP="00505AA2">
      <w:pPr>
        <w:jc w:val="center"/>
        <w:rPr>
          <w:rFonts w:ascii="Times New Roman" w:hAnsi="Times New Roman" w:cs="Times New Roman"/>
          <w:b/>
          <w:sz w:val="28"/>
          <w:szCs w:val="28"/>
        </w:rPr>
      </w:pPr>
      <w:r w:rsidRPr="00993A05">
        <w:rPr>
          <w:rFonts w:ascii="Times New Roman" w:hAnsi="Times New Roman" w:cs="Times New Roman"/>
          <w:sz w:val="28"/>
          <w:szCs w:val="28"/>
        </w:rPr>
        <w:t xml:space="preserve">          </w:t>
      </w:r>
      <w:r w:rsidR="00C161A8" w:rsidRPr="00993A05">
        <w:rPr>
          <w:rFonts w:ascii="Times New Roman" w:hAnsi="Times New Roman" w:cs="Times New Roman"/>
          <w:sz w:val="28"/>
          <w:szCs w:val="28"/>
        </w:rPr>
        <w:t xml:space="preserve">  от </w:t>
      </w:r>
      <w:r w:rsidRPr="00993A05">
        <w:rPr>
          <w:rFonts w:ascii="Times New Roman" w:hAnsi="Times New Roman" w:cs="Times New Roman"/>
          <w:sz w:val="28"/>
          <w:szCs w:val="28"/>
        </w:rPr>
        <w:t xml:space="preserve"> 31.10.2017 </w:t>
      </w:r>
      <w:r w:rsidRPr="00993A05">
        <w:rPr>
          <w:rFonts w:ascii="Times New Roman" w:hAnsi="Times New Roman" w:cs="Times New Roman"/>
          <w:sz w:val="28"/>
          <w:szCs w:val="28"/>
        </w:rPr>
        <w:tab/>
        <w:t xml:space="preserve">№ 22                  </w:t>
      </w:r>
    </w:p>
    <w:p w:rsidR="00505AA2" w:rsidRPr="00993A05" w:rsidRDefault="00505AA2" w:rsidP="00EB6CCA">
      <w:pPr>
        <w:jc w:val="center"/>
        <w:rPr>
          <w:rFonts w:ascii="Times New Roman" w:hAnsi="Times New Roman" w:cs="Times New Roman"/>
          <w:b/>
          <w:sz w:val="28"/>
          <w:szCs w:val="28"/>
        </w:rPr>
      </w:pPr>
    </w:p>
    <w:p w:rsidR="00505AA2" w:rsidRPr="00993A05" w:rsidRDefault="00505AA2" w:rsidP="00EB6CCA">
      <w:pPr>
        <w:jc w:val="center"/>
        <w:rPr>
          <w:rFonts w:ascii="Times New Roman" w:hAnsi="Times New Roman" w:cs="Times New Roman"/>
          <w:b/>
          <w:sz w:val="28"/>
          <w:szCs w:val="28"/>
        </w:rPr>
      </w:pPr>
      <w:r w:rsidRPr="00993A05">
        <w:rPr>
          <w:rFonts w:ascii="Times New Roman" w:hAnsi="Times New Roman" w:cs="Times New Roman"/>
          <w:b/>
          <w:sz w:val="28"/>
          <w:szCs w:val="28"/>
        </w:rPr>
        <w:t>О внесении изменений в решение Сов</w:t>
      </w:r>
      <w:r w:rsidR="00EB6CCA">
        <w:rPr>
          <w:rFonts w:ascii="Times New Roman" w:hAnsi="Times New Roman" w:cs="Times New Roman"/>
          <w:b/>
          <w:sz w:val="28"/>
          <w:szCs w:val="28"/>
        </w:rPr>
        <w:t xml:space="preserve">ета муниципального  образования </w:t>
      </w:r>
      <w:r w:rsidRPr="00993A05">
        <w:rPr>
          <w:rFonts w:ascii="Times New Roman" w:hAnsi="Times New Roman" w:cs="Times New Roman"/>
          <w:b/>
          <w:sz w:val="28"/>
          <w:szCs w:val="28"/>
        </w:rPr>
        <w:t>«Филисовское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w:t>
      </w:r>
    </w:p>
    <w:p w:rsidR="00505AA2" w:rsidRPr="00993A05" w:rsidRDefault="00505AA2" w:rsidP="00505AA2">
      <w:pPr>
        <w:jc w:val="center"/>
        <w:rPr>
          <w:rFonts w:ascii="Times New Roman" w:hAnsi="Times New Roman" w:cs="Times New Roman"/>
          <w:b/>
          <w:sz w:val="28"/>
          <w:szCs w:val="28"/>
        </w:rPr>
      </w:pPr>
    </w:p>
    <w:p w:rsidR="00505AA2" w:rsidRPr="00993A05" w:rsidRDefault="00505AA2" w:rsidP="00505AA2">
      <w:pPr>
        <w:pStyle w:val="a3"/>
        <w:ind w:firstLine="709"/>
        <w:jc w:val="both"/>
        <w:rPr>
          <w:rFonts w:ascii="Times New Roman" w:hAnsi="Times New Roman"/>
          <w:bCs/>
          <w:sz w:val="28"/>
          <w:szCs w:val="28"/>
        </w:rPr>
      </w:pPr>
      <w:r w:rsidRPr="00993A05">
        <w:rPr>
          <w:rFonts w:ascii="Times New Roman" w:hAnsi="Times New Roman"/>
          <w:bCs/>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Pr="00993A05">
        <w:rPr>
          <w:rFonts w:ascii="Times New Roman" w:hAnsi="Times New Roman"/>
          <w:sz w:val="28"/>
          <w:szCs w:val="28"/>
        </w:rPr>
        <w:lastRenderedPageBreak/>
        <w:t xml:space="preserve">муниципального образования «Филисовское сельское поселение Родниковского муниципального района Ивановской области» </w:t>
      </w:r>
      <w:r w:rsidRPr="00993A05">
        <w:rPr>
          <w:rFonts w:ascii="Times New Roman" w:hAnsi="Times New Roman"/>
          <w:bCs/>
          <w:sz w:val="28"/>
          <w:szCs w:val="28"/>
        </w:rPr>
        <w:t>в целях регулирования бюджетных правоотношений.</w:t>
      </w:r>
    </w:p>
    <w:p w:rsidR="00505AA2" w:rsidRPr="00993A05" w:rsidRDefault="00505AA2" w:rsidP="00505AA2">
      <w:pPr>
        <w:pStyle w:val="a3"/>
        <w:ind w:firstLine="709"/>
        <w:jc w:val="center"/>
        <w:rPr>
          <w:rFonts w:ascii="Times New Roman" w:hAnsi="Times New Roman"/>
          <w:b/>
          <w:bCs/>
          <w:sz w:val="28"/>
          <w:szCs w:val="28"/>
        </w:rPr>
      </w:pPr>
    </w:p>
    <w:p w:rsidR="00505AA2" w:rsidRPr="00993A05" w:rsidRDefault="00505AA2" w:rsidP="00505AA2">
      <w:pPr>
        <w:pStyle w:val="a3"/>
        <w:ind w:firstLine="709"/>
        <w:jc w:val="center"/>
        <w:rPr>
          <w:rFonts w:ascii="Times New Roman" w:hAnsi="Times New Roman"/>
          <w:b/>
          <w:sz w:val="28"/>
          <w:szCs w:val="28"/>
        </w:rPr>
      </w:pPr>
      <w:r w:rsidRPr="00993A05">
        <w:rPr>
          <w:rFonts w:ascii="Times New Roman" w:hAnsi="Times New Roman"/>
          <w:b/>
          <w:bCs/>
          <w:sz w:val="28"/>
          <w:szCs w:val="28"/>
        </w:rPr>
        <w:t xml:space="preserve">Совет </w:t>
      </w:r>
      <w:r w:rsidRPr="00993A05">
        <w:rPr>
          <w:rFonts w:ascii="Times New Roman" w:hAnsi="Times New Roman"/>
          <w:b/>
          <w:sz w:val="28"/>
          <w:szCs w:val="28"/>
        </w:rPr>
        <w:t>муниципального образования</w:t>
      </w:r>
    </w:p>
    <w:p w:rsidR="00505AA2" w:rsidRPr="00993A05" w:rsidRDefault="00505AA2" w:rsidP="00505AA2">
      <w:pPr>
        <w:pStyle w:val="a3"/>
        <w:ind w:firstLine="709"/>
        <w:jc w:val="center"/>
        <w:rPr>
          <w:rFonts w:ascii="Times New Roman" w:hAnsi="Times New Roman"/>
          <w:b/>
          <w:bCs/>
          <w:sz w:val="28"/>
          <w:szCs w:val="28"/>
        </w:rPr>
      </w:pPr>
      <w:r w:rsidRPr="00993A05">
        <w:rPr>
          <w:rFonts w:ascii="Times New Roman" w:hAnsi="Times New Roman"/>
          <w:b/>
          <w:sz w:val="28"/>
          <w:szCs w:val="28"/>
        </w:rPr>
        <w:t>«Филисовское сельское поселение Родниковского муниципального района Ивановской области» РЕШИЛ:</w:t>
      </w:r>
    </w:p>
    <w:p w:rsidR="00505AA2" w:rsidRPr="00993A05" w:rsidRDefault="00505AA2" w:rsidP="00505AA2">
      <w:pPr>
        <w:pStyle w:val="a3"/>
        <w:ind w:firstLine="709"/>
        <w:jc w:val="both"/>
        <w:rPr>
          <w:rFonts w:ascii="Times New Roman" w:hAnsi="Times New Roman"/>
          <w:bCs/>
          <w:sz w:val="28"/>
          <w:szCs w:val="28"/>
        </w:rPr>
      </w:pPr>
    </w:p>
    <w:p w:rsidR="00505AA2" w:rsidRPr="00993A05" w:rsidRDefault="00505AA2" w:rsidP="00505AA2">
      <w:pPr>
        <w:pStyle w:val="a3"/>
        <w:ind w:firstLine="708"/>
        <w:jc w:val="both"/>
        <w:rPr>
          <w:rFonts w:ascii="Times New Roman" w:hAnsi="Times New Roman"/>
          <w:sz w:val="28"/>
          <w:szCs w:val="28"/>
        </w:rPr>
      </w:pPr>
      <w:r w:rsidRPr="00993A05">
        <w:rPr>
          <w:rFonts w:ascii="Times New Roman" w:hAnsi="Times New Roman"/>
          <w:bCs/>
          <w:sz w:val="28"/>
          <w:szCs w:val="28"/>
        </w:rPr>
        <w:t xml:space="preserve"> 1. Внести в решение Совета </w:t>
      </w:r>
      <w:r w:rsidRPr="00993A05">
        <w:rPr>
          <w:rFonts w:ascii="Times New Roman" w:hAnsi="Times New Roman"/>
          <w:sz w:val="28"/>
          <w:szCs w:val="28"/>
        </w:rPr>
        <w:t>муниципального образования «Филисовское сельское поселение Родниковского муниципального района Ивановской области» от 15.12.2016 № 25 «О бюджете Филисовского сельского поселения на 2017 год и на плановый период 2018 и 2019 годов» следующие изменения:</w:t>
      </w:r>
    </w:p>
    <w:p w:rsidR="00505AA2" w:rsidRPr="00993A05" w:rsidRDefault="00505AA2" w:rsidP="00505AA2">
      <w:pPr>
        <w:pStyle w:val="a3"/>
        <w:ind w:firstLine="709"/>
        <w:jc w:val="both"/>
        <w:rPr>
          <w:rFonts w:ascii="Times New Roman" w:hAnsi="Times New Roman"/>
          <w:bCs/>
          <w:sz w:val="28"/>
          <w:szCs w:val="28"/>
        </w:rPr>
      </w:pPr>
      <w:r w:rsidRPr="00993A05">
        <w:rPr>
          <w:rFonts w:ascii="Times New Roman" w:hAnsi="Times New Roman"/>
          <w:bCs/>
          <w:sz w:val="28"/>
          <w:szCs w:val="28"/>
        </w:rPr>
        <w:t>1.1. В подпункте а) пункта 4 статьи 7 слова «на 2017 год в сумме 64 400,00 руб.» заменить словами «на 2017 год в сумме 135 918,20 руб.».</w:t>
      </w:r>
    </w:p>
    <w:p w:rsidR="00505AA2" w:rsidRPr="00993A05" w:rsidRDefault="00505AA2" w:rsidP="00505AA2">
      <w:pPr>
        <w:pStyle w:val="a3"/>
        <w:ind w:firstLine="709"/>
        <w:jc w:val="both"/>
        <w:rPr>
          <w:rFonts w:ascii="Times New Roman" w:hAnsi="Times New Roman"/>
          <w:bCs/>
          <w:sz w:val="28"/>
          <w:szCs w:val="28"/>
        </w:rPr>
      </w:pPr>
      <w:r w:rsidRPr="00993A05">
        <w:rPr>
          <w:rFonts w:ascii="Times New Roman" w:hAnsi="Times New Roman"/>
          <w:bCs/>
          <w:sz w:val="28"/>
          <w:szCs w:val="28"/>
        </w:rPr>
        <w:t>1.2. Приложение №6 «Р</w:t>
      </w:r>
      <w:r w:rsidRPr="00993A05">
        <w:rPr>
          <w:rFonts w:ascii="Times New Roman" w:hAnsi="Times New Roman"/>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r w:rsidRPr="00993A05">
        <w:rPr>
          <w:rFonts w:ascii="Times New Roman" w:hAnsi="Times New Roman"/>
          <w:bCs/>
          <w:sz w:val="28"/>
          <w:szCs w:val="28"/>
        </w:rPr>
        <w:t xml:space="preserve"> на 2017 год» изложить в новой редакции, согласно приложению 1 к настоящему Решению.</w:t>
      </w:r>
    </w:p>
    <w:p w:rsidR="00505AA2" w:rsidRPr="00993A05" w:rsidRDefault="00505AA2" w:rsidP="00505AA2">
      <w:pPr>
        <w:pStyle w:val="a3"/>
        <w:ind w:firstLine="709"/>
        <w:jc w:val="both"/>
        <w:rPr>
          <w:rFonts w:ascii="Times New Roman" w:hAnsi="Times New Roman"/>
          <w:bCs/>
          <w:sz w:val="28"/>
          <w:szCs w:val="28"/>
        </w:rPr>
      </w:pPr>
      <w:r w:rsidRPr="00993A05">
        <w:rPr>
          <w:rFonts w:ascii="Times New Roman" w:hAnsi="Times New Roman"/>
          <w:bCs/>
          <w:sz w:val="28"/>
          <w:szCs w:val="28"/>
        </w:rPr>
        <w:t>1.3. Приложение № 7 «Р</w:t>
      </w:r>
      <w:r w:rsidRPr="00993A05">
        <w:rPr>
          <w:rFonts w:ascii="Times New Roman" w:hAnsi="Times New Roman"/>
          <w:sz w:val="28"/>
          <w:szCs w:val="28"/>
        </w:rPr>
        <w:t>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r w:rsidRPr="00993A05">
        <w:rPr>
          <w:rFonts w:ascii="Times New Roman" w:hAnsi="Times New Roman"/>
          <w:bCs/>
          <w:sz w:val="28"/>
          <w:szCs w:val="28"/>
        </w:rPr>
        <w:t xml:space="preserve"> на плановый период 2018 и 2019 годов» изложить в новой редакции, согласно приложению 2 к настоящему Решению.</w:t>
      </w:r>
    </w:p>
    <w:p w:rsidR="00505AA2" w:rsidRPr="00993A05" w:rsidRDefault="00505AA2" w:rsidP="00505AA2">
      <w:pPr>
        <w:pStyle w:val="a3"/>
        <w:ind w:firstLine="709"/>
        <w:jc w:val="both"/>
        <w:rPr>
          <w:rFonts w:ascii="Times New Roman" w:hAnsi="Times New Roman"/>
          <w:bCs/>
          <w:sz w:val="28"/>
          <w:szCs w:val="28"/>
        </w:rPr>
      </w:pPr>
      <w:r w:rsidRPr="00993A05">
        <w:rPr>
          <w:rFonts w:ascii="Times New Roman" w:hAnsi="Times New Roman"/>
          <w:bCs/>
          <w:sz w:val="28"/>
          <w:szCs w:val="28"/>
        </w:rPr>
        <w:t xml:space="preserve">1.4. Приложение №8 «Ведомственная структура расходов </w:t>
      </w:r>
      <w:r w:rsidRPr="00993A05">
        <w:rPr>
          <w:rFonts w:ascii="Times New Roman" w:hAnsi="Times New Roman"/>
          <w:sz w:val="28"/>
          <w:szCs w:val="28"/>
        </w:rPr>
        <w:t xml:space="preserve">бюджета Филисовского сельского поселения </w:t>
      </w:r>
      <w:r w:rsidRPr="00993A05">
        <w:rPr>
          <w:rFonts w:ascii="Times New Roman" w:hAnsi="Times New Roman"/>
          <w:bCs/>
          <w:sz w:val="28"/>
          <w:szCs w:val="28"/>
        </w:rPr>
        <w:t>на 2017 год» изложить в новой редакции, согласно приложению 3 к настоящему Решению.</w:t>
      </w:r>
    </w:p>
    <w:p w:rsidR="00505AA2" w:rsidRPr="00993A05" w:rsidRDefault="00505AA2" w:rsidP="00505AA2">
      <w:pPr>
        <w:pStyle w:val="a3"/>
        <w:ind w:firstLine="709"/>
        <w:jc w:val="both"/>
        <w:rPr>
          <w:rFonts w:ascii="Times New Roman" w:hAnsi="Times New Roman"/>
          <w:bCs/>
          <w:sz w:val="28"/>
          <w:szCs w:val="28"/>
        </w:rPr>
      </w:pPr>
      <w:r w:rsidRPr="00993A05">
        <w:rPr>
          <w:rFonts w:ascii="Times New Roman" w:hAnsi="Times New Roman"/>
          <w:bCs/>
          <w:sz w:val="28"/>
          <w:szCs w:val="28"/>
        </w:rPr>
        <w:t xml:space="preserve">1.5. Приложение №9 «Ведомственная структура расходов </w:t>
      </w:r>
      <w:r w:rsidRPr="00993A05">
        <w:rPr>
          <w:rFonts w:ascii="Times New Roman" w:hAnsi="Times New Roman"/>
          <w:sz w:val="28"/>
          <w:szCs w:val="28"/>
        </w:rPr>
        <w:t xml:space="preserve">бюджета Филисовского сельского поселения </w:t>
      </w:r>
      <w:r w:rsidRPr="00993A05">
        <w:rPr>
          <w:rFonts w:ascii="Times New Roman" w:hAnsi="Times New Roman"/>
          <w:bCs/>
          <w:sz w:val="28"/>
          <w:szCs w:val="28"/>
        </w:rPr>
        <w:t>на плановый период 2018 и 2019 годов» изложить в новой редакции, согласно приложению 4 к настоящему Решению.</w:t>
      </w:r>
    </w:p>
    <w:p w:rsidR="00505AA2" w:rsidRPr="00993A05" w:rsidRDefault="00505AA2" w:rsidP="00505AA2">
      <w:pPr>
        <w:pStyle w:val="a3"/>
        <w:ind w:firstLine="709"/>
        <w:jc w:val="both"/>
        <w:rPr>
          <w:rFonts w:ascii="Times New Roman" w:hAnsi="Times New Roman"/>
          <w:sz w:val="28"/>
          <w:szCs w:val="28"/>
        </w:rPr>
      </w:pPr>
    </w:p>
    <w:p w:rsidR="00505AA2" w:rsidRPr="00993A05" w:rsidRDefault="00505AA2" w:rsidP="00505AA2">
      <w:pPr>
        <w:ind w:firstLine="709"/>
        <w:jc w:val="both"/>
        <w:rPr>
          <w:rFonts w:ascii="Times New Roman" w:hAnsi="Times New Roman" w:cs="Times New Roman"/>
          <w:sz w:val="28"/>
          <w:szCs w:val="28"/>
        </w:rPr>
      </w:pPr>
      <w:r w:rsidRPr="00993A05">
        <w:rPr>
          <w:rFonts w:ascii="Times New Roman" w:hAnsi="Times New Roman" w:cs="Times New Roman"/>
          <w:sz w:val="28"/>
          <w:szCs w:val="28"/>
        </w:rPr>
        <w:t>2. Решение вступает в силу с момента принятия.</w:t>
      </w:r>
    </w:p>
    <w:p w:rsidR="00505AA2" w:rsidRPr="00993A05" w:rsidRDefault="00505AA2" w:rsidP="00505AA2">
      <w:pPr>
        <w:ind w:firstLine="709"/>
        <w:jc w:val="both"/>
        <w:rPr>
          <w:rFonts w:ascii="Times New Roman" w:hAnsi="Times New Roman" w:cs="Times New Roman"/>
          <w:sz w:val="28"/>
          <w:szCs w:val="28"/>
        </w:rPr>
      </w:pPr>
    </w:p>
    <w:p w:rsidR="00505AA2" w:rsidRPr="00993A05" w:rsidRDefault="00505AA2" w:rsidP="00505AA2">
      <w:pPr>
        <w:ind w:firstLine="709"/>
        <w:jc w:val="both"/>
        <w:rPr>
          <w:rFonts w:ascii="Times New Roman" w:hAnsi="Times New Roman" w:cs="Times New Roman"/>
          <w:sz w:val="28"/>
          <w:szCs w:val="28"/>
        </w:rPr>
      </w:pPr>
      <w:r w:rsidRPr="00993A05">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505AA2" w:rsidRPr="00993A05" w:rsidRDefault="00505AA2" w:rsidP="00505AA2">
      <w:pPr>
        <w:ind w:firstLine="709"/>
        <w:jc w:val="both"/>
        <w:rPr>
          <w:rFonts w:ascii="Times New Roman" w:hAnsi="Times New Roman" w:cs="Times New Roman"/>
          <w:sz w:val="28"/>
          <w:szCs w:val="28"/>
        </w:rPr>
      </w:pPr>
    </w:p>
    <w:p w:rsidR="00505AA2" w:rsidRPr="00993A05" w:rsidRDefault="00505AA2" w:rsidP="00505AA2">
      <w:pPr>
        <w:ind w:firstLine="720"/>
        <w:jc w:val="both"/>
        <w:rPr>
          <w:rFonts w:ascii="Times New Roman" w:hAnsi="Times New Roman" w:cs="Times New Roman"/>
          <w:sz w:val="28"/>
          <w:szCs w:val="28"/>
        </w:rPr>
      </w:pPr>
      <w:r w:rsidRPr="00993A05">
        <w:rPr>
          <w:rFonts w:ascii="Times New Roman" w:hAnsi="Times New Roman" w:cs="Times New Roman"/>
          <w:sz w:val="28"/>
          <w:szCs w:val="28"/>
        </w:rPr>
        <w:t xml:space="preserve">4. Контроль за исполнением данного Решения возложить на контрольно-счетную палату муниципального образования «Филисовское </w:t>
      </w:r>
      <w:r w:rsidRPr="00993A05">
        <w:rPr>
          <w:rFonts w:ascii="Times New Roman" w:hAnsi="Times New Roman" w:cs="Times New Roman"/>
          <w:sz w:val="28"/>
          <w:szCs w:val="28"/>
        </w:rPr>
        <w:lastRenderedPageBreak/>
        <w:t>сельское поселение Родниковского муниципального района Ивановской области».</w:t>
      </w:r>
    </w:p>
    <w:p w:rsidR="00505AA2" w:rsidRPr="00993A05" w:rsidRDefault="00505AA2" w:rsidP="00505AA2">
      <w:pPr>
        <w:pStyle w:val="a3"/>
        <w:ind w:firstLine="709"/>
        <w:jc w:val="both"/>
        <w:rPr>
          <w:rFonts w:ascii="Times New Roman" w:hAnsi="Times New Roman"/>
          <w:sz w:val="28"/>
          <w:szCs w:val="28"/>
        </w:rPr>
      </w:pPr>
    </w:p>
    <w:p w:rsidR="00505AA2" w:rsidRPr="00993A05" w:rsidRDefault="00505AA2" w:rsidP="00505AA2">
      <w:pPr>
        <w:pStyle w:val="a3"/>
        <w:ind w:firstLine="709"/>
        <w:jc w:val="both"/>
        <w:rPr>
          <w:rFonts w:ascii="Times New Roman" w:hAnsi="Times New Roman"/>
          <w:sz w:val="28"/>
          <w:szCs w:val="28"/>
        </w:rPr>
      </w:pPr>
    </w:p>
    <w:tbl>
      <w:tblPr>
        <w:tblW w:w="0" w:type="auto"/>
        <w:tblLook w:val="04A0"/>
      </w:tblPr>
      <w:tblGrid>
        <w:gridCol w:w="4785"/>
        <w:gridCol w:w="4786"/>
      </w:tblGrid>
      <w:tr w:rsidR="00505AA2" w:rsidRPr="00993A05" w:rsidTr="00C161A8">
        <w:tc>
          <w:tcPr>
            <w:tcW w:w="5210" w:type="dxa"/>
          </w:tcPr>
          <w:p w:rsidR="00C161A8" w:rsidRPr="00993A05" w:rsidRDefault="00505AA2" w:rsidP="00C161A8">
            <w:pPr>
              <w:rPr>
                <w:rFonts w:ascii="Times New Roman" w:hAnsi="Times New Roman" w:cs="Times New Roman"/>
                <w:sz w:val="28"/>
                <w:szCs w:val="28"/>
              </w:rPr>
            </w:pPr>
            <w:bookmarkStart w:id="2" w:name="_Hlk495157867"/>
            <w:r w:rsidRPr="00993A05">
              <w:rPr>
                <w:rFonts w:ascii="Times New Roman" w:hAnsi="Times New Roman" w:cs="Times New Roman"/>
                <w:sz w:val="28"/>
                <w:szCs w:val="28"/>
              </w:rPr>
              <w:t>Глава муниципального образования «Филисовское сельское поселение               Родниковского муниципально</w:t>
            </w:r>
            <w:r w:rsidR="00C161A8" w:rsidRPr="00993A05">
              <w:rPr>
                <w:rFonts w:ascii="Times New Roman" w:hAnsi="Times New Roman" w:cs="Times New Roman"/>
                <w:sz w:val="28"/>
                <w:szCs w:val="28"/>
              </w:rPr>
              <w:t xml:space="preserve">го района Ивановской области» </w:t>
            </w:r>
          </w:p>
          <w:p w:rsidR="00505AA2" w:rsidRPr="00993A05" w:rsidRDefault="00505AA2" w:rsidP="00C161A8">
            <w:pPr>
              <w:rPr>
                <w:rFonts w:ascii="Times New Roman" w:hAnsi="Times New Roman" w:cs="Times New Roman"/>
                <w:sz w:val="28"/>
                <w:szCs w:val="28"/>
              </w:rPr>
            </w:pPr>
            <w:r w:rsidRPr="00993A05">
              <w:rPr>
                <w:rFonts w:ascii="Times New Roman" w:hAnsi="Times New Roman" w:cs="Times New Roman"/>
                <w:sz w:val="28"/>
                <w:szCs w:val="28"/>
              </w:rPr>
              <w:t xml:space="preserve">Е.Н.Лапшина                                                  </w:t>
            </w:r>
          </w:p>
        </w:tc>
        <w:tc>
          <w:tcPr>
            <w:tcW w:w="5211" w:type="dxa"/>
          </w:tcPr>
          <w:p w:rsidR="00505AA2" w:rsidRPr="00993A05" w:rsidRDefault="00505AA2" w:rsidP="00C161A8">
            <w:pPr>
              <w:pStyle w:val="a3"/>
              <w:rPr>
                <w:rFonts w:ascii="Times New Roman" w:hAnsi="Times New Roman"/>
                <w:sz w:val="28"/>
                <w:szCs w:val="28"/>
              </w:rPr>
            </w:pPr>
            <w:r w:rsidRPr="00993A05">
              <w:rPr>
                <w:rFonts w:ascii="Times New Roman" w:hAnsi="Times New Roman"/>
                <w:sz w:val="28"/>
                <w:szCs w:val="28"/>
              </w:rPr>
              <w:t xml:space="preserve">Председатель Совета муниципального образования    «Филисовское сельское поселение Родниковского муниципального района Ивановской области»»:                                                                            </w:t>
            </w:r>
          </w:p>
          <w:p w:rsidR="00505AA2" w:rsidRPr="00993A05" w:rsidRDefault="00505AA2" w:rsidP="00C161A8">
            <w:pPr>
              <w:tabs>
                <w:tab w:val="left" w:pos="6795"/>
              </w:tabs>
              <w:jc w:val="right"/>
              <w:rPr>
                <w:rFonts w:ascii="Times New Roman" w:hAnsi="Times New Roman" w:cs="Times New Roman"/>
                <w:sz w:val="28"/>
                <w:szCs w:val="28"/>
              </w:rPr>
            </w:pPr>
            <w:r w:rsidRPr="00993A05">
              <w:rPr>
                <w:rFonts w:ascii="Times New Roman" w:hAnsi="Times New Roman" w:cs="Times New Roman"/>
                <w:sz w:val="28"/>
                <w:szCs w:val="28"/>
              </w:rPr>
              <w:t xml:space="preserve">                                                                                                                 Н.А.Голубева</w:t>
            </w:r>
          </w:p>
          <w:p w:rsidR="00505AA2" w:rsidRPr="00993A05" w:rsidRDefault="00505AA2" w:rsidP="00C161A8">
            <w:pPr>
              <w:pStyle w:val="a3"/>
              <w:jc w:val="both"/>
              <w:rPr>
                <w:rFonts w:ascii="Times New Roman" w:hAnsi="Times New Roman"/>
                <w:sz w:val="28"/>
                <w:szCs w:val="28"/>
              </w:rPr>
            </w:pPr>
          </w:p>
        </w:tc>
      </w:tr>
      <w:bookmarkEnd w:id="2"/>
    </w:tbl>
    <w:p w:rsidR="00505AA2" w:rsidRPr="00993A05" w:rsidRDefault="00505AA2" w:rsidP="00505AA2">
      <w:pPr>
        <w:pStyle w:val="a3"/>
        <w:ind w:firstLine="709"/>
        <w:jc w:val="both"/>
        <w:rPr>
          <w:rFonts w:ascii="Times New Roman" w:hAnsi="Times New Roman"/>
          <w:sz w:val="28"/>
          <w:szCs w:val="28"/>
        </w:rPr>
      </w:pPr>
    </w:p>
    <w:p w:rsidR="00505AA2" w:rsidRPr="00993A05" w:rsidRDefault="00505AA2" w:rsidP="00F90315">
      <w:pPr>
        <w:jc w:val="center"/>
        <w:rPr>
          <w:rFonts w:ascii="Times New Roman" w:hAnsi="Times New Roman" w:cs="Times New Roman"/>
          <w:sz w:val="28"/>
          <w:szCs w:val="28"/>
        </w:rPr>
      </w:pPr>
    </w:p>
    <w:p w:rsidR="00505AA2" w:rsidRPr="00993A05" w:rsidRDefault="00505AA2" w:rsidP="00505AA2">
      <w:pPr>
        <w:spacing w:after="0" w:line="240" w:lineRule="auto"/>
        <w:ind w:right="-6"/>
        <w:jc w:val="center"/>
        <w:rPr>
          <w:rFonts w:ascii="Times New Roman" w:hAnsi="Times New Roman" w:cs="Times New Roman"/>
          <w:sz w:val="28"/>
          <w:szCs w:val="28"/>
        </w:rPr>
      </w:pPr>
      <w:r w:rsidRPr="00993A05">
        <w:rPr>
          <w:rFonts w:ascii="Times New Roman" w:hAnsi="Times New Roman" w:cs="Times New Roman"/>
          <w:noProof/>
          <w:sz w:val="28"/>
          <w:szCs w:val="28"/>
        </w:rPr>
        <w:drawing>
          <wp:inline distT="0" distB="0" distL="0" distR="0">
            <wp:extent cx="655320" cy="793750"/>
            <wp:effectExtent l="19050" t="0" r="0" b="0"/>
            <wp:docPr id="1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505AA2" w:rsidRPr="00993A05" w:rsidRDefault="00505AA2" w:rsidP="00505AA2">
      <w:pPr>
        <w:spacing w:after="0" w:line="240" w:lineRule="auto"/>
        <w:ind w:right="709"/>
        <w:jc w:val="center"/>
        <w:rPr>
          <w:rFonts w:ascii="Times New Roman" w:hAnsi="Times New Roman" w:cs="Times New Roman"/>
          <w:sz w:val="28"/>
          <w:szCs w:val="28"/>
        </w:rPr>
      </w:pPr>
    </w:p>
    <w:p w:rsidR="00505AA2" w:rsidRPr="00993A05" w:rsidRDefault="00505AA2" w:rsidP="00505AA2">
      <w:pPr>
        <w:spacing w:after="0" w:line="240" w:lineRule="auto"/>
        <w:jc w:val="center"/>
        <w:outlineLvl w:val="0"/>
        <w:rPr>
          <w:rFonts w:ascii="Times New Roman" w:hAnsi="Times New Roman" w:cs="Times New Roman"/>
          <w:b/>
          <w:sz w:val="28"/>
          <w:szCs w:val="28"/>
        </w:rPr>
      </w:pPr>
      <w:r w:rsidRPr="00993A05">
        <w:rPr>
          <w:rFonts w:ascii="Times New Roman" w:hAnsi="Times New Roman" w:cs="Times New Roman"/>
          <w:b/>
          <w:sz w:val="28"/>
          <w:szCs w:val="28"/>
        </w:rPr>
        <w:t>Российская Федерация</w:t>
      </w:r>
    </w:p>
    <w:p w:rsidR="00505AA2" w:rsidRPr="00993A05" w:rsidRDefault="00505AA2" w:rsidP="00505AA2">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Ивановская область</w:t>
      </w:r>
    </w:p>
    <w:p w:rsidR="00505AA2" w:rsidRPr="00993A05" w:rsidRDefault="00505AA2" w:rsidP="00505AA2">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 xml:space="preserve">муниципальное образование «Филисовское сельское поселение </w:t>
      </w:r>
    </w:p>
    <w:p w:rsidR="00505AA2" w:rsidRPr="00993A05" w:rsidRDefault="00505AA2" w:rsidP="00505AA2">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Родниковского муниципального района Ивановской области»</w:t>
      </w:r>
    </w:p>
    <w:p w:rsidR="00505AA2" w:rsidRPr="00993A05" w:rsidRDefault="00505AA2" w:rsidP="00505AA2">
      <w:pPr>
        <w:spacing w:after="0" w:line="240" w:lineRule="auto"/>
        <w:ind w:firstLine="27"/>
        <w:jc w:val="center"/>
        <w:rPr>
          <w:rFonts w:ascii="Times New Roman" w:hAnsi="Times New Roman" w:cs="Times New Roman"/>
          <w:b/>
          <w:sz w:val="28"/>
          <w:szCs w:val="28"/>
        </w:rPr>
      </w:pPr>
      <w:r w:rsidRPr="00993A05">
        <w:rPr>
          <w:rFonts w:ascii="Times New Roman" w:hAnsi="Times New Roman" w:cs="Times New Roman"/>
          <w:b/>
          <w:sz w:val="28"/>
          <w:szCs w:val="28"/>
        </w:rPr>
        <w:t xml:space="preserve">СОВЕТ </w:t>
      </w:r>
    </w:p>
    <w:p w:rsidR="00505AA2" w:rsidRPr="00993A05" w:rsidRDefault="00505AA2" w:rsidP="00505AA2">
      <w:pPr>
        <w:spacing w:after="0" w:line="240" w:lineRule="auto"/>
        <w:ind w:firstLine="27"/>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505AA2" w:rsidRPr="00993A05" w:rsidRDefault="00505AA2" w:rsidP="00505AA2">
      <w:pPr>
        <w:spacing w:after="0" w:line="240" w:lineRule="auto"/>
        <w:ind w:firstLine="27"/>
        <w:jc w:val="center"/>
        <w:rPr>
          <w:rFonts w:ascii="Times New Roman" w:hAnsi="Times New Roman" w:cs="Times New Roman"/>
          <w:b/>
          <w:bCs/>
          <w:iCs/>
          <w:sz w:val="28"/>
          <w:szCs w:val="28"/>
        </w:rPr>
      </w:pPr>
      <w:r w:rsidRPr="00993A05">
        <w:rPr>
          <w:rFonts w:ascii="Times New Roman" w:hAnsi="Times New Roman" w:cs="Times New Roman"/>
          <w:b/>
          <w:bCs/>
          <w:iCs/>
          <w:sz w:val="28"/>
          <w:szCs w:val="28"/>
        </w:rPr>
        <w:t xml:space="preserve">«ФИЛИСОВСКОЕ СЕЛЬСКОЕ ПОСЕЛЕНИЕ РОДНИКОВСКОГО </w:t>
      </w:r>
    </w:p>
    <w:p w:rsidR="00505AA2" w:rsidRPr="00993A05" w:rsidRDefault="00505AA2" w:rsidP="00505AA2">
      <w:pPr>
        <w:spacing w:after="0" w:line="240" w:lineRule="auto"/>
        <w:ind w:firstLine="27"/>
        <w:jc w:val="center"/>
        <w:rPr>
          <w:rFonts w:ascii="Times New Roman" w:hAnsi="Times New Roman" w:cs="Times New Roman"/>
          <w:b/>
          <w:bCs/>
          <w:iCs/>
          <w:sz w:val="28"/>
          <w:szCs w:val="28"/>
        </w:rPr>
      </w:pPr>
      <w:r w:rsidRPr="00993A05">
        <w:rPr>
          <w:rFonts w:ascii="Times New Roman" w:hAnsi="Times New Roman" w:cs="Times New Roman"/>
          <w:b/>
          <w:bCs/>
          <w:iCs/>
          <w:sz w:val="28"/>
          <w:szCs w:val="28"/>
        </w:rPr>
        <w:t>МУНИЦИПАЛЬНОГО РАЙОНА  ИВАНОВСКОЙ ОБЛАСТИ»</w:t>
      </w:r>
    </w:p>
    <w:p w:rsidR="00505AA2" w:rsidRPr="00993A05" w:rsidRDefault="00505AA2" w:rsidP="00505AA2">
      <w:pPr>
        <w:spacing w:after="0" w:line="240" w:lineRule="auto"/>
        <w:ind w:firstLine="27"/>
        <w:jc w:val="center"/>
        <w:rPr>
          <w:rFonts w:ascii="Times New Roman" w:hAnsi="Times New Roman" w:cs="Times New Roman"/>
          <w:sz w:val="28"/>
          <w:szCs w:val="28"/>
        </w:rPr>
      </w:pPr>
      <w:r w:rsidRPr="00993A05">
        <w:rPr>
          <w:rFonts w:ascii="Times New Roman" w:hAnsi="Times New Roman" w:cs="Times New Roman"/>
          <w:sz w:val="28"/>
          <w:szCs w:val="28"/>
        </w:rPr>
        <w:t>второго созыва</w:t>
      </w:r>
    </w:p>
    <w:p w:rsidR="00505AA2" w:rsidRPr="00993A05" w:rsidRDefault="00505AA2" w:rsidP="00505AA2">
      <w:pPr>
        <w:spacing w:after="0" w:line="240" w:lineRule="auto"/>
        <w:ind w:right="709"/>
        <w:rPr>
          <w:rFonts w:ascii="Times New Roman" w:hAnsi="Times New Roman" w:cs="Times New Roman"/>
          <w:sz w:val="28"/>
          <w:szCs w:val="28"/>
        </w:rPr>
      </w:pPr>
    </w:p>
    <w:p w:rsidR="00505AA2" w:rsidRPr="00993A05" w:rsidRDefault="00505AA2" w:rsidP="00505AA2">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РЕШЕНИЕ</w:t>
      </w:r>
    </w:p>
    <w:p w:rsidR="00505AA2" w:rsidRPr="00993A05" w:rsidRDefault="00505AA2" w:rsidP="00505AA2">
      <w:pPr>
        <w:spacing w:after="0" w:line="240" w:lineRule="auto"/>
        <w:jc w:val="center"/>
        <w:rPr>
          <w:rFonts w:ascii="Times New Roman" w:hAnsi="Times New Roman" w:cs="Times New Roman"/>
          <w:b/>
          <w:sz w:val="28"/>
          <w:szCs w:val="28"/>
        </w:rPr>
      </w:pPr>
    </w:p>
    <w:p w:rsidR="00505AA2" w:rsidRPr="00993A05" w:rsidRDefault="00505AA2" w:rsidP="00505AA2">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О внесении изменений в Устав муниципального образования</w:t>
      </w:r>
    </w:p>
    <w:p w:rsidR="00505AA2" w:rsidRPr="00993A05" w:rsidRDefault="00505AA2" w:rsidP="00505AA2">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505AA2" w:rsidRPr="00993A05" w:rsidRDefault="00505AA2" w:rsidP="00505AA2">
      <w:pPr>
        <w:pStyle w:val="ConsPlusNormal"/>
        <w:widowControl/>
        <w:ind w:firstLine="0"/>
        <w:jc w:val="center"/>
        <w:rPr>
          <w:rFonts w:ascii="Times New Roman" w:hAnsi="Times New Roman" w:cs="Times New Roman"/>
          <w:color w:val="000000"/>
          <w:spacing w:val="-4"/>
          <w:sz w:val="28"/>
          <w:szCs w:val="28"/>
        </w:rPr>
      </w:pPr>
    </w:p>
    <w:p w:rsidR="00505AA2" w:rsidRPr="00993A05" w:rsidRDefault="00505AA2" w:rsidP="00505AA2">
      <w:pPr>
        <w:pStyle w:val="ConsPlusNormal"/>
        <w:widowControl/>
        <w:ind w:firstLine="0"/>
        <w:jc w:val="center"/>
        <w:rPr>
          <w:rFonts w:ascii="Times New Roman" w:hAnsi="Times New Roman" w:cs="Times New Roman"/>
          <w:color w:val="000000"/>
          <w:spacing w:val="-4"/>
          <w:sz w:val="28"/>
          <w:szCs w:val="28"/>
        </w:rPr>
      </w:pPr>
      <w:r w:rsidRPr="00993A05">
        <w:rPr>
          <w:rFonts w:ascii="Times New Roman" w:hAnsi="Times New Roman" w:cs="Times New Roman"/>
          <w:color w:val="000000"/>
          <w:spacing w:val="-4"/>
          <w:sz w:val="28"/>
          <w:szCs w:val="28"/>
        </w:rPr>
        <w:t xml:space="preserve">от </w:t>
      </w:r>
      <w:r w:rsidRPr="00993A05">
        <w:rPr>
          <w:rFonts w:ascii="Times New Roman" w:hAnsi="Times New Roman" w:cs="Times New Roman"/>
          <w:color w:val="000000"/>
          <w:spacing w:val="-4"/>
          <w:sz w:val="28"/>
          <w:szCs w:val="28"/>
        </w:rPr>
        <w:tab/>
        <w:t xml:space="preserve">14.11.2017    № 23  </w:t>
      </w:r>
    </w:p>
    <w:p w:rsidR="00505AA2" w:rsidRPr="00993A05" w:rsidRDefault="00505AA2" w:rsidP="00505AA2">
      <w:pPr>
        <w:spacing w:after="0" w:line="240" w:lineRule="auto"/>
        <w:jc w:val="both"/>
        <w:rPr>
          <w:rFonts w:ascii="Times New Roman" w:hAnsi="Times New Roman" w:cs="Times New Roman"/>
          <w:b/>
          <w:sz w:val="28"/>
          <w:szCs w:val="28"/>
        </w:rPr>
      </w:pPr>
    </w:p>
    <w:p w:rsidR="00505AA2" w:rsidRPr="00993A05" w:rsidRDefault="00505AA2" w:rsidP="00505AA2">
      <w:pP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«Филисовское сельское поселение </w:t>
      </w:r>
      <w:r w:rsidRPr="00993A05">
        <w:rPr>
          <w:rFonts w:ascii="Times New Roman" w:hAnsi="Times New Roman" w:cs="Times New Roman"/>
          <w:sz w:val="28"/>
          <w:szCs w:val="28"/>
        </w:rPr>
        <w:lastRenderedPageBreak/>
        <w:t>Родниковского муниципального района Ивановской области», в целях приведения Устава муниципального образования «Филисовское сельское поселение Родниковского муниципального района Ивановской области» в соответствие с федеральным законодательством и совершенствования деятельности органов местного самоуправления,</w:t>
      </w:r>
    </w:p>
    <w:p w:rsidR="00505AA2" w:rsidRPr="00993A05" w:rsidRDefault="00505AA2" w:rsidP="00505AA2">
      <w:pPr>
        <w:spacing w:after="0" w:line="240" w:lineRule="auto"/>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Совет муниципального образования</w:t>
      </w:r>
    </w:p>
    <w:p w:rsidR="00505AA2" w:rsidRPr="00993A05" w:rsidRDefault="00505AA2" w:rsidP="00505AA2">
      <w:pPr>
        <w:tabs>
          <w:tab w:val="left" w:pos="2985"/>
        </w:tabs>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505AA2" w:rsidRPr="00993A05" w:rsidRDefault="00505AA2" w:rsidP="00505AA2">
      <w:pPr>
        <w:tabs>
          <w:tab w:val="left" w:pos="2985"/>
        </w:tabs>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РЕШИЛ:</w:t>
      </w:r>
    </w:p>
    <w:p w:rsidR="00505AA2" w:rsidRPr="00993A05" w:rsidRDefault="00505AA2" w:rsidP="00505AA2">
      <w:pPr>
        <w:tabs>
          <w:tab w:val="left" w:pos="2985"/>
        </w:tabs>
        <w:spacing w:after="0" w:line="240" w:lineRule="auto"/>
        <w:jc w:val="center"/>
        <w:rPr>
          <w:rFonts w:ascii="Times New Roman" w:hAnsi="Times New Roman" w:cs="Times New Roman"/>
          <w:b/>
          <w:sz w:val="28"/>
          <w:szCs w:val="28"/>
        </w:rPr>
      </w:pP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1. Принять изменения в Устав муниципального образования «Филисовское сельское поселение Родниковского муниципального района Ивановской области» (приложение).</w:t>
      </w: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4. Настоящее решение вступает в силу со дня его официального опубликования.</w:t>
      </w: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ind w:firstLine="54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Председатель Совета муниципального образования</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 xml:space="preserve">«Филисовское сельское поселение </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 xml:space="preserve">Родниковского муниципального </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района Ивановской области»                                               Н.А. Голубева</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Глава муниципального образования</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 xml:space="preserve">«Филисовское сельское поселение </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 xml:space="preserve">Родниковского муниципального </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района Ивановской области»                                               Е.Н. Лапшина</w:t>
      </w: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p>
    <w:p w:rsidR="00505AA2" w:rsidRPr="00993A05" w:rsidRDefault="00505AA2" w:rsidP="00505AA2">
      <w:pPr>
        <w:tabs>
          <w:tab w:val="left" w:pos="2985"/>
        </w:tabs>
        <w:spacing w:after="0" w:line="240" w:lineRule="auto"/>
        <w:jc w:val="both"/>
        <w:rPr>
          <w:rFonts w:ascii="Times New Roman" w:hAnsi="Times New Roman" w:cs="Times New Roman"/>
          <w:b/>
          <w:sz w:val="28"/>
          <w:szCs w:val="28"/>
        </w:rPr>
      </w:pPr>
    </w:p>
    <w:p w:rsidR="00505AA2" w:rsidRPr="00993A05" w:rsidRDefault="00505AA2" w:rsidP="00505AA2">
      <w:pPr>
        <w:tabs>
          <w:tab w:val="left" w:pos="2985"/>
        </w:tabs>
        <w:spacing w:after="0" w:line="240" w:lineRule="auto"/>
        <w:ind w:left="482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ind w:left="4820"/>
        <w:jc w:val="both"/>
        <w:rPr>
          <w:rFonts w:ascii="Times New Roman" w:hAnsi="Times New Roman" w:cs="Times New Roman"/>
          <w:sz w:val="28"/>
          <w:szCs w:val="28"/>
        </w:rPr>
      </w:pPr>
    </w:p>
    <w:p w:rsidR="00505AA2" w:rsidRPr="00993A05" w:rsidRDefault="00505AA2" w:rsidP="00505AA2">
      <w:pPr>
        <w:tabs>
          <w:tab w:val="left" w:pos="2985"/>
        </w:tabs>
        <w:spacing w:after="0" w:line="240" w:lineRule="auto"/>
        <w:ind w:left="4820"/>
        <w:jc w:val="both"/>
        <w:rPr>
          <w:rFonts w:ascii="Times New Roman" w:hAnsi="Times New Roman" w:cs="Times New Roman"/>
          <w:sz w:val="28"/>
          <w:szCs w:val="28"/>
        </w:rPr>
      </w:pPr>
    </w:p>
    <w:p w:rsidR="008D23EF" w:rsidRPr="00993A05" w:rsidRDefault="008D23EF" w:rsidP="00505AA2">
      <w:pPr>
        <w:shd w:val="clear" w:color="auto" w:fill="FFFFFF"/>
        <w:spacing w:after="0" w:line="240" w:lineRule="auto"/>
        <w:jc w:val="right"/>
        <w:rPr>
          <w:rFonts w:ascii="Times New Roman" w:hAnsi="Times New Roman" w:cs="Times New Roman"/>
          <w:color w:val="000000"/>
          <w:sz w:val="28"/>
          <w:szCs w:val="28"/>
        </w:rPr>
      </w:pPr>
    </w:p>
    <w:p w:rsidR="008D23EF" w:rsidRPr="00993A05" w:rsidRDefault="008D23EF" w:rsidP="00505AA2">
      <w:pPr>
        <w:shd w:val="clear" w:color="auto" w:fill="FFFFFF"/>
        <w:spacing w:after="0" w:line="240" w:lineRule="auto"/>
        <w:jc w:val="right"/>
        <w:rPr>
          <w:rFonts w:ascii="Times New Roman" w:hAnsi="Times New Roman" w:cs="Times New Roman"/>
          <w:color w:val="000000"/>
          <w:sz w:val="28"/>
          <w:szCs w:val="28"/>
        </w:rPr>
      </w:pPr>
    </w:p>
    <w:p w:rsidR="00505AA2" w:rsidRPr="00993A05" w:rsidRDefault="00F00A88" w:rsidP="00505AA2">
      <w:pPr>
        <w:shd w:val="clear" w:color="auto" w:fill="FFFFFF"/>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П</w:t>
      </w:r>
      <w:r w:rsidR="00505AA2" w:rsidRPr="00993A05">
        <w:rPr>
          <w:rFonts w:ascii="Times New Roman" w:hAnsi="Times New Roman" w:cs="Times New Roman"/>
          <w:color w:val="000000"/>
          <w:sz w:val="28"/>
          <w:szCs w:val="28"/>
        </w:rPr>
        <w:t>риложение</w:t>
      </w:r>
    </w:p>
    <w:p w:rsidR="00505AA2" w:rsidRPr="00993A05" w:rsidRDefault="00505AA2" w:rsidP="00505AA2">
      <w:pPr>
        <w:shd w:val="clear" w:color="auto" w:fill="FFFFFF"/>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к решению Совета </w:t>
      </w:r>
    </w:p>
    <w:p w:rsidR="00505AA2" w:rsidRPr="00993A05" w:rsidRDefault="00505AA2" w:rsidP="00505AA2">
      <w:pPr>
        <w:shd w:val="clear" w:color="auto" w:fill="FFFFFF"/>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муниципального образования</w:t>
      </w:r>
    </w:p>
    <w:p w:rsidR="00505AA2" w:rsidRPr="00993A05" w:rsidRDefault="00505AA2" w:rsidP="00505AA2">
      <w:pPr>
        <w:shd w:val="clear" w:color="auto" w:fill="FFFFFF"/>
        <w:spacing w:after="0" w:line="240" w:lineRule="auto"/>
        <w:jc w:val="right"/>
        <w:rPr>
          <w:rFonts w:ascii="Times New Roman" w:hAnsi="Times New Roman" w:cs="Times New Roman"/>
          <w:sz w:val="28"/>
          <w:szCs w:val="28"/>
        </w:rPr>
      </w:pPr>
      <w:r w:rsidRPr="00993A05">
        <w:rPr>
          <w:rFonts w:ascii="Times New Roman" w:hAnsi="Times New Roman" w:cs="Times New Roman"/>
          <w:color w:val="000000"/>
          <w:sz w:val="28"/>
          <w:szCs w:val="28"/>
        </w:rPr>
        <w:t>«</w:t>
      </w:r>
      <w:r w:rsidRPr="00993A05">
        <w:rPr>
          <w:rFonts w:ascii="Times New Roman" w:hAnsi="Times New Roman" w:cs="Times New Roman"/>
          <w:sz w:val="28"/>
          <w:szCs w:val="28"/>
        </w:rPr>
        <w:t>Филисовское сельское поселение</w:t>
      </w:r>
    </w:p>
    <w:p w:rsidR="00505AA2" w:rsidRPr="00993A05" w:rsidRDefault="00505AA2" w:rsidP="00505AA2">
      <w:pPr>
        <w:shd w:val="clear" w:color="auto" w:fill="FFFFFF"/>
        <w:spacing w:after="0" w:line="240" w:lineRule="auto"/>
        <w:jc w:val="right"/>
        <w:rPr>
          <w:rFonts w:ascii="Times New Roman" w:hAnsi="Times New Roman" w:cs="Times New Roman"/>
          <w:sz w:val="28"/>
          <w:szCs w:val="28"/>
        </w:rPr>
      </w:pPr>
      <w:r w:rsidRPr="00993A05">
        <w:rPr>
          <w:rFonts w:ascii="Times New Roman" w:hAnsi="Times New Roman" w:cs="Times New Roman"/>
          <w:sz w:val="28"/>
          <w:szCs w:val="28"/>
        </w:rPr>
        <w:t xml:space="preserve"> Родниковского муниципального района</w:t>
      </w:r>
    </w:p>
    <w:p w:rsidR="00505AA2" w:rsidRPr="00993A05" w:rsidRDefault="00505AA2" w:rsidP="00505AA2">
      <w:pPr>
        <w:shd w:val="clear" w:color="auto" w:fill="FFFFFF"/>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sz w:val="28"/>
          <w:szCs w:val="28"/>
        </w:rPr>
        <w:t xml:space="preserve"> Ивановской области</w:t>
      </w:r>
      <w:r w:rsidRPr="00993A05">
        <w:rPr>
          <w:rFonts w:ascii="Times New Roman" w:hAnsi="Times New Roman" w:cs="Times New Roman"/>
          <w:color w:val="000000"/>
          <w:sz w:val="28"/>
          <w:szCs w:val="28"/>
        </w:rPr>
        <w:t>»</w:t>
      </w:r>
    </w:p>
    <w:p w:rsidR="00505AA2" w:rsidRPr="00993A05" w:rsidRDefault="00505AA2" w:rsidP="00505AA2">
      <w:pPr>
        <w:spacing w:after="0" w:line="240" w:lineRule="auto"/>
        <w:jc w:val="right"/>
        <w:rPr>
          <w:rFonts w:ascii="Times New Roman" w:hAnsi="Times New Roman" w:cs="Times New Roman"/>
          <w:noProof/>
          <w:sz w:val="28"/>
          <w:szCs w:val="28"/>
        </w:rPr>
      </w:pPr>
      <w:r w:rsidRPr="00993A05">
        <w:rPr>
          <w:rFonts w:ascii="Times New Roman" w:hAnsi="Times New Roman" w:cs="Times New Roman"/>
          <w:color w:val="000000"/>
          <w:sz w:val="28"/>
          <w:szCs w:val="28"/>
        </w:rPr>
        <w:t>от   14.11.2017   № 23</w:t>
      </w:r>
    </w:p>
    <w:p w:rsidR="00505AA2" w:rsidRPr="00993A05" w:rsidRDefault="00505AA2" w:rsidP="00505AA2">
      <w:pPr>
        <w:pStyle w:val="ConsPlusNormal"/>
        <w:ind w:firstLine="0"/>
        <w:rPr>
          <w:rFonts w:ascii="Times New Roman" w:hAnsi="Times New Roman" w:cs="Times New Roman"/>
          <w:sz w:val="28"/>
          <w:szCs w:val="28"/>
        </w:rPr>
      </w:pPr>
    </w:p>
    <w:p w:rsidR="00505AA2" w:rsidRPr="00993A05" w:rsidRDefault="00505AA2" w:rsidP="00505AA2">
      <w:pPr>
        <w:pStyle w:val="ConsPlusNormal"/>
        <w:ind w:firstLine="0"/>
        <w:rPr>
          <w:rFonts w:ascii="Times New Roman" w:hAnsi="Times New Roman" w:cs="Times New Roman"/>
          <w:sz w:val="28"/>
          <w:szCs w:val="28"/>
        </w:rPr>
      </w:pPr>
      <w:r w:rsidRPr="00993A05">
        <w:rPr>
          <w:rFonts w:ascii="Times New Roman" w:hAnsi="Times New Roman" w:cs="Times New Roman"/>
          <w:sz w:val="28"/>
          <w:szCs w:val="28"/>
        </w:rPr>
        <w:t>1. Пункт 1 части 3 статьи 18 Устава «Публичные слушания» изложить в новой редакции:</w:t>
      </w:r>
    </w:p>
    <w:p w:rsidR="00505AA2" w:rsidRPr="00993A05" w:rsidRDefault="00505AA2" w:rsidP="00505AA2">
      <w:pPr>
        <w:pStyle w:val="ConsPlusNormal"/>
        <w:ind w:firstLine="0"/>
        <w:rPr>
          <w:rFonts w:ascii="Times New Roman" w:hAnsi="Times New Roman" w:cs="Times New Roman"/>
          <w:sz w:val="28"/>
          <w:szCs w:val="28"/>
        </w:rPr>
      </w:pPr>
      <w:r w:rsidRPr="00993A05">
        <w:rPr>
          <w:rFonts w:ascii="Times New Roman" w:hAnsi="Times New Roman" w:cs="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505AA2" w:rsidRPr="00993A05" w:rsidRDefault="00505AA2" w:rsidP="00505AA2">
      <w:pPr>
        <w:pStyle w:val="ConsPlusNormal"/>
        <w:ind w:firstLine="0"/>
        <w:rPr>
          <w:rFonts w:ascii="Times New Roman" w:hAnsi="Times New Roman" w:cs="Times New Roman"/>
          <w:sz w:val="28"/>
          <w:szCs w:val="28"/>
        </w:rPr>
      </w:pPr>
    </w:p>
    <w:p w:rsidR="00505AA2" w:rsidRPr="00993A05" w:rsidRDefault="00505AA2" w:rsidP="00C161A8">
      <w:pPr>
        <w:pStyle w:val="ConsPlusNormal"/>
        <w:ind w:firstLine="0"/>
        <w:jc w:val="both"/>
        <w:rPr>
          <w:rFonts w:ascii="Times New Roman" w:hAnsi="Times New Roman" w:cs="Times New Roman"/>
          <w:sz w:val="28"/>
          <w:szCs w:val="28"/>
        </w:rPr>
      </w:pPr>
      <w:r w:rsidRPr="00993A05">
        <w:rPr>
          <w:rFonts w:ascii="Times New Roman" w:hAnsi="Times New Roman" w:cs="Times New Roman"/>
          <w:sz w:val="28"/>
          <w:szCs w:val="28"/>
        </w:rPr>
        <w:t>2. Статью 28 Устава «Статус депутата Совета поселения, Главы поселения» дополнить частью 7.1 следующего содержания:</w:t>
      </w:r>
    </w:p>
    <w:p w:rsidR="00505AA2" w:rsidRPr="00993A05" w:rsidRDefault="00505AA2" w:rsidP="00C161A8">
      <w:pPr>
        <w:autoSpaceDE w:val="0"/>
        <w:autoSpaceDN w:val="0"/>
        <w:adjustRightInd w:val="0"/>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505AA2" w:rsidRPr="00993A05" w:rsidRDefault="00505AA2" w:rsidP="00C161A8">
      <w:pPr>
        <w:autoSpaceDE w:val="0"/>
        <w:autoSpaceDN w:val="0"/>
        <w:adjustRightInd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505AA2" w:rsidRPr="00993A05" w:rsidRDefault="00505AA2" w:rsidP="00C161A8">
      <w:pPr>
        <w:autoSpaceDE w:val="0"/>
        <w:autoSpaceDN w:val="0"/>
        <w:adjustRightInd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505AA2" w:rsidRPr="00993A05" w:rsidRDefault="00505AA2" w:rsidP="00C161A8">
      <w:pPr>
        <w:pStyle w:val="ConsPlusNormal"/>
        <w:ind w:firstLine="540"/>
        <w:jc w:val="both"/>
        <w:rPr>
          <w:rFonts w:ascii="Times New Roman" w:hAnsi="Times New Roman" w:cs="Times New Roman"/>
          <w:sz w:val="28"/>
          <w:szCs w:val="28"/>
        </w:rPr>
      </w:pPr>
      <w:r w:rsidRPr="00993A05">
        <w:rPr>
          <w:rFonts w:ascii="Times New Roman" w:hAnsi="Times New Roman" w:cs="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5" w:history="1">
        <w:r w:rsidRPr="00993A05">
          <w:rPr>
            <w:rFonts w:ascii="Times New Roman" w:hAnsi="Times New Roman" w:cs="Times New Roman"/>
            <w:sz w:val="28"/>
            <w:szCs w:val="28"/>
          </w:rPr>
          <w:t>административную ответственность</w:t>
        </w:r>
      </w:hyperlink>
      <w:r w:rsidRPr="00993A05">
        <w:rPr>
          <w:rFonts w:ascii="Times New Roman" w:hAnsi="Times New Roman" w:cs="Times New Roman"/>
          <w:sz w:val="28"/>
          <w:szCs w:val="28"/>
        </w:rPr>
        <w:t xml:space="preserve"> в соответствии с законодательством </w:t>
      </w:r>
      <w:r w:rsidRPr="00993A05">
        <w:rPr>
          <w:rFonts w:ascii="Times New Roman" w:hAnsi="Times New Roman" w:cs="Times New Roman"/>
          <w:sz w:val="28"/>
          <w:szCs w:val="28"/>
        </w:rPr>
        <w:lastRenderedPageBreak/>
        <w:t>Российской Федерации.".</w:t>
      </w:r>
    </w:p>
    <w:p w:rsidR="00505AA2" w:rsidRPr="00993A05" w:rsidRDefault="00505AA2" w:rsidP="00C161A8">
      <w:pPr>
        <w:pStyle w:val="ConsPlusNormal"/>
        <w:ind w:firstLine="0"/>
        <w:jc w:val="both"/>
        <w:rPr>
          <w:rFonts w:ascii="Times New Roman" w:hAnsi="Times New Roman" w:cs="Times New Roman"/>
          <w:sz w:val="28"/>
          <w:szCs w:val="28"/>
        </w:rPr>
      </w:pPr>
    </w:p>
    <w:p w:rsidR="00505AA2" w:rsidRPr="00993A05" w:rsidRDefault="00505AA2" w:rsidP="00C161A8">
      <w:pPr>
        <w:pStyle w:val="ConsPlusNormal"/>
        <w:ind w:firstLine="0"/>
        <w:jc w:val="both"/>
        <w:rPr>
          <w:rFonts w:ascii="Times New Roman" w:hAnsi="Times New Roman" w:cs="Times New Roman"/>
          <w:sz w:val="28"/>
          <w:szCs w:val="28"/>
        </w:rPr>
      </w:pPr>
      <w:r w:rsidRPr="00993A05">
        <w:rPr>
          <w:rFonts w:ascii="Times New Roman" w:hAnsi="Times New Roman" w:cs="Times New Roman"/>
          <w:sz w:val="28"/>
          <w:szCs w:val="28"/>
        </w:rPr>
        <w:t>3. Часть 12 статьи 28 Устава "</w:t>
      </w:r>
      <w:r w:rsidRPr="00993A05">
        <w:rPr>
          <w:rFonts w:ascii="Times New Roman" w:hAnsi="Times New Roman" w:cs="Times New Roman"/>
          <w:bCs/>
          <w:sz w:val="28"/>
          <w:szCs w:val="28"/>
        </w:rPr>
        <w:t xml:space="preserve">Статус депутата Совета </w:t>
      </w:r>
      <w:r w:rsidRPr="00993A05">
        <w:rPr>
          <w:rFonts w:ascii="Times New Roman" w:hAnsi="Times New Roman" w:cs="Times New Roman"/>
          <w:sz w:val="28"/>
          <w:szCs w:val="28"/>
        </w:rPr>
        <w:t>поселения, Главы поселения" дополнить абзацем следующего содержания:</w:t>
      </w:r>
    </w:p>
    <w:p w:rsidR="00505AA2" w:rsidRPr="00993A05" w:rsidRDefault="00505AA2" w:rsidP="00C161A8">
      <w:pPr>
        <w:pStyle w:val="ConsPlusNormal"/>
        <w:ind w:firstLine="0"/>
        <w:jc w:val="both"/>
        <w:rPr>
          <w:rFonts w:ascii="Times New Roman" w:hAnsi="Times New Roman" w:cs="Times New Roman"/>
          <w:sz w:val="28"/>
          <w:szCs w:val="28"/>
        </w:rPr>
      </w:pPr>
      <w:r w:rsidRPr="00993A05">
        <w:rPr>
          <w:rFonts w:ascii="Times New Roman" w:hAnsi="Times New Roman" w:cs="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полномочий является день поступления в Совет поселения данного заявления.".</w:t>
      </w:r>
    </w:p>
    <w:p w:rsidR="00505AA2" w:rsidRPr="00993A05" w:rsidRDefault="00505AA2" w:rsidP="00C161A8">
      <w:pPr>
        <w:pStyle w:val="ConsPlusNormal"/>
        <w:ind w:firstLine="0"/>
        <w:jc w:val="both"/>
        <w:rPr>
          <w:rFonts w:ascii="Times New Roman" w:hAnsi="Times New Roman" w:cs="Times New Roman"/>
          <w:sz w:val="28"/>
          <w:szCs w:val="28"/>
        </w:rPr>
      </w:pPr>
    </w:p>
    <w:p w:rsidR="00505AA2" w:rsidRPr="00993A05" w:rsidRDefault="00505AA2" w:rsidP="00C161A8">
      <w:pPr>
        <w:autoSpaceDE w:val="0"/>
        <w:autoSpaceDN w:val="0"/>
        <w:adjustRightInd w:val="0"/>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4. Часть 6 статьи 31 Устава «Глава Филисовского сельского поселения» изложить в новой редакции:</w:t>
      </w:r>
    </w:p>
    <w:p w:rsidR="00505AA2" w:rsidRPr="00993A05" w:rsidRDefault="00505AA2" w:rsidP="00C161A8">
      <w:pPr>
        <w:autoSpaceDE w:val="0"/>
        <w:autoSpaceDN w:val="0"/>
        <w:adjustRightInd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16" w:history="1">
        <w:r w:rsidRPr="00993A05">
          <w:rPr>
            <w:rFonts w:ascii="Times New Roman" w:hAnsi="Times New Roman" w:cs="Times New Roman"/>
            <w:sz w:val="28"/>
            <w:szCs w:val="28"/>
          </w:rPr>
          <w:t>законом</w:t>
        </w:r>
      </w:hyperlink>
      <w:r w:rsidRPr="00993A05">
        <w:rPr>
          <w:rFonts w:ascii="Times New Roman" w:hAnsi="Times New Roman" w:cs="Times New Roman"/>
          <w:sz w:val="28"/>
          <w:szCs w:val="28"/>
        </w:rPr>
        <w:t xml:space="preserve"> от 25 декабря 2008 года N 273-ФЗ "О противодействии коррупции", Федеральным </w:t>
      </w:r>
      <w:hyperlink r:id="rId17" w:history="1">
        <w:r w:rsidRPr="00993A05">
          <w:rPr>
            <w:rFonts w:ascii="Times New Roman" w:hAnsi="Times New Roman" w:cs="Times New Roman"/>
            <w:sz w:val="28"/>
            <w:szCs w:val="28"/>
          </w:rPr>
          <w:t>законом</w:t>
        </w:r>
      </w:hyperlink>
      <w:r w:rsidRPr="00993A05">
        <w:rPr>
          <w:rFonts w:ascii="Times New Roman" w:hAnsi="Times New Roman" w:cs="Times New Roman"/>
          <w:sz w:val="28"/>
          <w:szCs w:val="28"/>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8" w:history="1">
        <w:r w:rsidRPr="00993A05">
          <w:rPr>
            <w:rFonts w:ascii="Times New Roman" w:hAnsi="Times New Roman" w:cs="Times New Roman"/>
            <w:sz w:val="28"/>
            <w:szCs w:val="28"/>
          </w:rPr>
          <w:t>законом</w:t>
        </w:r>
      </w:hyperlink>
      <w:r w:rsidRPr="00993A05">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05AA2" w:rsidRPr="00993A05" w:rsidRDefault="00505AA2" w:rsidP="00505AA2">
      <w:pPr>
        <w:autoSpaceDE w:val="0"/>
        <w:autoSpaceDN w:val="0"/>
        <w:adjustRightInd w:val="0"/>
        <w:spacing w:after="0" w:line="240" w:lineRule="auto"/>
        <w:ind w:firstLine="540"/>
        <w:jc w:val="both"/>
        <w:rPr>
          <w:rFonts w:ascii="Times New Roman" w:hAnsi="Times New Roman" w:cs="Times New Roman"/>
          <w:sz w:val="28"/>
          <w:szCs w:val="28"/>
        </w:rPr>
      </w:pPr>
    </w:p>
    <w:p w:rsidR="00505AA2" w:rsidRPr="00993A05" w:rsidRDefault="00505AA2" w:rsidP="00505AA2">
      <w:pPr>
        <w:autoSpaceDE w:val="0"/>
        <w:autoSpaceDN w:val="0"/>
        <w:adjustRightInd w:val="0"/>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5. Часть 10 статьи 31 Устава «Глава Филисовского сельского поселения»» изложить в новой редакции:</w:t>
      </w:r>
    </w:p>
    <w:p w:rsidR="00505AA2" w:rsidRPr="00993A05" w:rsidRDefault="00505AA2" w:rsidP="00505AA2">
      <w:pPr>
        <w:autoSpaceDE w:val="0"/>
        <w:autoSpaceDN w:val="0"/>
        <w:adjustRightInd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505AA2" w:rsidRPr="00993A05" w:rsidRDefault="00505AA2" w:rsidP="00505AA2">
      <w:pPr>
        <w:autoSpaceDE w:val="0"/>
        <w:autoSpaceDN w:val="0"/>
        <w:adjustRightInd w:val="0"/>
        <w:spacing w:after="0" w:line="240" w:lineRule="auto"/>
        <w:jc w:val="both"/>
        <w:rPr>
          <w:rFonts w:ascii="Times New Roman" w:hAnsi="Times New Roman" w:cs="Times New Roman"/>
          <w:sz w:val="28"/>
          <w:szCs w:val="28"/>
        </w:rPr>
      </w:pPr>
    </w:p>
    <w:p w:rsidR="00505AA2" w:rsidRPr="00993A05" w:rsidRDefault="00505AA2" w:rsidP="00505AA2">
      <w:pPr>
        <w:pStyle w:val="7"/>
        <w:spacing w:before="0" w:after="0"/>
        <w:jc w:val="both"/>
        <w:rPr>
          <w:rFonts w:ascii="Times New Roman" w:hAnsi="Times New Roman"/>
          <w:bCs/>
          <w:sz w:val="28"/>
          <w:szCs w:val="28"/>
        </w:rPr>
      </w:pPr>
      <w:r w:rsidRPr="00993A05">
        <w:rPr>
          <w:rFonts w:ascii="Times New Roman" w:hAnsi="Times New Roman"/>
          <w:sz w:val="28"/>
          <w:szCs w:val="28"/>
        </w:rPr>
        <w:t>6.</w:t>
      </w:r>
      <w:r w:rsidRPr="00993A05">
        <w:rPr>
          <w:rFonts w:ascii="Times New Roman" w:hAnsi="Times New Roman"/>
          <w:bCs/>
          <w:sz w:val="28"/>
          <w:szCs w:val="28"/>
        </w:rPr>
        <w:t xml:space="preserve"> Пункт 2 части 1.1 статьи 34 Устава "Полномочия а</w:t>
      </w:r>
      <w:r w:rsidRPr="00993A05">
        <w:rPr>
          <w:rFonts w:ascii="Times New Roman" w:hAnsi="Times New Roman"/>
          <w:sz w:val="28"/>
          <w:szCs w:val="28"/>
        </w:rPr>
        <w:t>дминистрации Филисовского сельского поселения</w:t>
      </w:r>
      <w:r w:rsidRPr="00993A05">
        <w:rPr>
          <w:rFonts w:ascii="Times New Roman" w:hAnsi="Times New Roman"/>
          <w:bCs/>
          <w:sz w:val="28"/>
          <w:szCs w:val="28"/>
        </w:rPr>
        <w:t>" изложить в новой редакции:</w:t>
      </w:r>
    </w:p>
    <w:p w:rsidR="00505AA2" w:rsidRPr="00993A05" w:rsidRDefault="00505AA2" w:rsidP="00505AA2">
      <w:pPr>
        <w:autoSpaceDE w:val="0"/>
        <w:autoSpaceDN w:val="0"/>
        <w:adjustRightInd w:val="0"/>
        <w:spacing w:line="240" w:lineRule="auto"/>
        <w:jc w:val="both"/>
        <w:rPr>
          <w:rFonts w:ascii="Times New Roman" w:hAnsi="Times New Roman" w:cs="Times New Roman"/>
          <w:sz w:val="28"/>
          <w:szCs w:val="28"/>
        </w:rPr>
      </w:pPr>
      <w:r w:rsidRPr="00993A05">
        <w:rPr>
          <w:rFonts w:ascii="Times New Roman" w:hAnsi="Times New Roman" w:cs="Times New Roman"/>
          <w:sz w:val="28"/>
          <w:szCs w:val="28"/>
        </w:rPr>
        <w:t xml:space="preserve">         «2)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Ивановской области,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w:t>
      </w:r>
    </w:p>
    <w:p w:rsidR="00505AA2" w:rsidRPr="00993A05" w:rsidRDefault="00505AA2" w:rsidP="00505AA2">
      <w:pPr>
        <w:pStyle w:val="7"/>
        <w:spacing w:before="0" w:after="0"/>
        <w:jc w:val="both"/>
        <w:rPr>
          <w:rFonts w:ascii="Times New Roman" w:hAnsi="Times New Roman"/>
          <w:bCs/>
          <w:iCs/>
          <w:sz w:val="28"/>
          <w:szCs w:val="28"/>
        </w:rPr>
      </w:pPr>
      <w:r w:rsidRPr="00993A05">
        <w:rPr>
          <w:rFonts w:ascii="Times New Roman" w:hAnsi="Times New Roman"/>
          <w:sz w:val="28"/>
          <w:szCs w:val="28"/>
        </w:rPr>
        <w:t xml:space="preserve">7. </w:t>
      </w:r>
      <w:r w:rsidRPr="00993A05">
        <w:rPr>
          <w:rFonts w:ascii="Times New Roman" w:hAnsi="Times New Roman"/>
          <w:bCs/>
          <w:sz w:val="28"/>
          <w:szCs w:val="28"/>
        </w:rPr>
        <w:t>Пункт 3 части 1.1 статьи 34 Устава "Полномочия а</w:t>
      </w:r>
      <w:r w:rsidRPr="00993A05">
        <w:rPr>
          <w:rFonts w:ascii="Times New Roman" w:hAnsi="Times New Roman"/>
          <w:sz w:val="28"/>
          <w:szCs w:val="28"/>
        </w:rPr>
        <w:t>дминистрации Филисовского сельского поселения</w:t>
      </w:r>
      <w:r w:rsidRPr="00993A05">
        <w:rPr>
          <w:rFonts w:ascii="Times New Roman" w:hAnsi="Times New Roman"/>
          <w:bCs/>
          <w:sz w:val="28"/>
          <w:szCs w:val="28"/>
        </w:rPr>
        <w:t xml:space="preserve"> " исключить.</w:t>
      </w:r>
    </w:p>
    <w:p w:rsidR="00505AA2" w:rsidRPr="00993A05" w:rsidRDefault="00505AA2" w:rsidP="00505AA2">
      <w:pPr>
        <w:rPr>
          <w:rFonts w:ascii="Times New Roman" w:hAnsi="Times New Roman" w:cs="Times New Roman"/>
          <w:sz w:val="28"/>
          <w:szCs w:val="28"/>
        </w:rPr>
      </w:pPr>
    </w:p>
    <w:p w:rsidR="00505AA2" w:rsidRPr="00993A05" w:rsidRDefault="00505AA2" w:rsidP="00505AA2">
      <w:pPr>
        <w:autoSpaceDE w:val="0"/>
        <w:autoSpaceDN w:val="0"/>
        <w:adjustRightInd w:val="0"/>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lastRenderedPageBreak/>
        <w:t>8. Часть 2 статьи 60 Устава «Порядок внесения изменений и дополнений в Устав Филисовского сельского поселения» изложить в новой редакции:</w:t>
      </w:r>
    </w:p>
    <w:p w:rsidR="00505AA2" w:rsidRPr="00993A05" w:rsidRDefault="00505AA2" w:rsidP="00505AA2">
      <w:pPr>
        <w:autoSpaceDE w:val="0"/>
        <w:autoSpaceDN w:val="0"/>
        <w:adjustRightInd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2. 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505AA2" w:rsidRPr="00993A05" w:rsidRDefault="00505AA2" w:rsidP="00505AA2">
      <w:pPr>
        <w:autoSpaceDE w:val="0"/>
        <w:autoSpaceDN w:val="0"/>
        <w:adjustRightInd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 xml:space="preserve">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505AA2" w:rsidRPr="00993A05" w:rsidRDefault="00505AA2" w:rsidP="00505AA2">
      <w:pPr>
        <w:autoSpaceDE w:val="0"/>
        <w:autoSpaceDN w:val="0"/>
        <w:adjustRightInd w:val="0"/>
        <w:spacing w:after="0" w:line="240" w:lineRule="auto"/>
        <w:jc w:val="both"/>
        <w:rPr>
          <w:rFonts w:ascii="Times New Roman" w:hAnsi="Times New Roman" w:cs="Times New Roman"/>
          <w:sz w:val="28"/>
          <w:szCs w:val="28"/>
        </w:rPr>
      </w:pPr>
    </w:p>
    <w:p w:rsidR="00505AA2" w:rsidRPr="00993A05" w:rsidRDefault="00505AA2" w:rsidP="00505AA2">
      <w:pPr>
        <w:autoSpaceDE w:val="0"/>
        <w:autoSpaceDN w:val="0"/>
        <w:adjustRightInd w:val="0"/>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9. Статью 60 Устава «Порядок внесения изменений и дополнений в Устав Филисовского сельского поселения» дополнить частью 6 следующего содержания:</w:t>
      </w:r>
    </w:p>
    <w:p w:rsidR="00505AA2" w:rsidRPr="00993A05" w:rsidRDefault="00505AA2" w:rsidP="00505AA2">
      <w:pPr>
        <w:autoSpaceDE w:val="0"/>
        <w:autoSpaceDN w:val="0"/>
        <w:adjustRightInd w:val="0"/>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05AA2" w:rsidRPr="00993A05" w:rsidRDefault="00505AA2" w:rsidP="00505AA2">
      <w:pPr>
        <w:rPr>
          <w:rFonts w:ascii="Times New Roman" w:hAnsi="Times New Roman" w:cs="Times New Roman"/>
          <w:sz w:val="28"/>
          <w:szCs w:val="28"/>
        </w:rPr>
      </w:pPr>
    </w:p>
    <w:p w:rsidR="00505AA2" w:rsidRPr="00993A05" w:rsidRDefault="00505AA2" w:rsidP="00505AA2">
      <w:pPr>
        <w:autoSpaceDE w:val="0"/>
        <w:autoSpaceDN w:val="0"/>
        <w:adjustRightInd w:val="0"/>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10. Пункт 4 части 2 статьи 56 Устава «Удаление Главы Филисовского сельского поселения в отставку» изложить в новой редакции:</w:t>
      </w:r>
    </w:p>
    <w:p w:rsidR="00C161A8" w:rsidRPr="00993A05" w:rsidRDefault="00505AA2" w:rsidP="00F00A88">
      <w:pPr>
        <w:autoSpaceDE w:val="0"/>
        <w:autoSpaceDN w:val="0"/>
        <w:adjustRightInd w:val="0"/>
        <w:spacing w:after="0" w:line="240" w:lineRule="auto"/>
        <w:jc w:val="both"/>
        <w:rPr>
          <w:rFonts w:ascii="Times New Roman" w:hAnsi="Times New Roman" w:cs="Times New Roman"/>
          <w:b/>
          <w:sz w:val="28"/>
          <w:szCs w:val="28"/>
        </w:rPr>
      </w:pPr>
      <w:r w:rsidRPr="00993A05">
        <w:rPr>
          <w:rFonts w:ascii="Times New Roman" w:hAnsi="Times New Roman" w:cs="Times New Roman"/>
          <w:sz w:val="28"/>
          <w:szCs w:val="28"/>
        </w:rPr>
        <w:t xml:space="preserve">      «4) несоблюдение ограничений, запретов, неисполнение обязанностей, которые установлены Федеральным </w:t>
      </w:r>
      <w:hyperlink r:id="rId19" w:history="1">
        <w:r w:rsidRPr="00993A05">
          <w:rPr>
            <w:rFonts w:ascii="Times New Roman" w:hAnsi="Times New Roman" w:cs="Times New Roman"/>
            <w:sz w:val="28"/>
            <w:szCs w:val="28"/>
          </w:rPr>
          <w:t>законом</w:t>
        </w:r>
      </w:hyperlink>
      <w:r w:rsidRPr="00993A05">
        <w:rPr>
          <w:rFonts w:ascii="Times New Roman" w:hAnsi="Times New Roman" w:cs="Times New Roman"/>
          <w:sz w:val="28"/>
          <w:szCs w:val="28"/>
        </w:rPr>
        <w:t xml:space="preserve"> от 25 декабря 2008 года N 273-ФЗ "О противодействии коррупции", Федеральным </w:t>
      </w:r>
      <w:hyperlink r:id="rId20" w:history="1">
        <w:r w:rsidRPr="00993A05">
          <w:rPr>
            <w:rFonts w:ascii="Times New Roman" w:hAnsi="Times New Roman" w:cs="Times New Roman"/>
            <w:sz w:val="28"/>
            <w:szCs w:val="28"/>
          </w:rPr>
          <w:t>законом</w:t>
        </w:r>
      </w:hyperlink>
      <w:r w:rsidRPr="00993A05">
        <w:rPr>
          <w:rFonts w:ascii="Times New Roman" w:hAnsi="Times New Roman" w:cs="Times New Roman"/>
          <w:sz w:val="28"/>
          <w:szCs w:val="28"/>
        </w:rPr>
        <w:t xml:space="preserve"> от 3 декабря 2012 года N 230-ФЗ "О контроле за соответствием расходов лиц, </w:t>
      </w:r>
      <w:r w:rsidRPr="00993A05">
        <w:rPr>
          <w:rFonts w:ascii="Times New Roman" w:hAnsi="Times New Roman" w:cs="Times New Roman"/>
          <w:sz w:val="28"/>
          <w:szCs w:val="28"/>
        </w:rPr>
        <w:lastRenderedPageBreak/>
        <w:t xml:space="preserve">замещающих государственные должности, и иных лиц их доходам", Федеральным </w:t>
      </w:r>
      <w:hyperlink r:id="rId21" w:history="1">
        <w:r w:rsidRPr="00993A05">
          <w:rPr>
            <w:rFonts w:ascii="Times New Roman" w:hAnsi="Times New Roman" w:cs="Times New Roman"/>
            <w:sz w:val="28"/>
            <w:szCs w:val="28"/>
          </w:rPr>
          <w:t>законом</w:t>
        </w:r>
      </w:hyperlink>
      <w:r w:rsidRPr="00993A05">
        <w:rPr>
          <w:rFonts w:ascii="Times New Roman" w:hAnsi="Times New Roman" w:cs="Times New Roman"/>
          <w:sz w:val="28"/>
          <w:szCs w:val="28"/>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161A8" w:rsidRPr="00993A05" w:rsidRDefault="00C161A8" w:rsidP="00505AA2">
      <w:pPr>
        <w:pStyle w:val="a3"/>
        <w:jc w:val="center"/>
        <w:rPr>
          <w:rFonts w:ascii="Times New Roman" w:hAnsi="Times New Roman"/>
          <w:sz w:val="28"/>
          <w:szCs w:val="28"/>
        </w:rPr>
      </w:pPr>
    </w:p>
    <w:p w:rsidR="00C161A8" w:rsidRPr="00993A05" w:rsidRDefault="00C161A8" w:rsidP="00505AA2">
      <w:pPr>
        <w:pStyle w:val="a3"/>
        <w:jc w:val="center"/>
        <w:rPr>
          <w:rFonts w:ascii="Times New Roman" w:hAnsi="Times New Roman"/>
          <w:sz w:val="28"/>
          <w:szCs w:val="28"/>
        </w:rPr>
      </w:pPr>
    </w:p>
    <w:p w:rsidR="00C161A8" w:rsidRPr="00993A05" w:rsidRDefault="00C161A8" w:rsidP="00505AA2">
      <w:pPr>
        <w:pStyle w:val="a3"/>
        <w:jc w:val="center"/>
        <w:rPr>
          <w:rFonts w:ascii="Times New Roman" w:hAnsi="Times New Roman"/>
          <w:sz w:val="28"/>
          <w:szCs w:val="28"/>
        </w:rPr>
      </w:pPr>
    </w:p>
    <w:p w:rsidR="00C161A8" w:rsidRPr="00993A05" w:rsidRDefault="00C161A8" w:rsidP="00505AA2">
      <w:pPr>
        <w:pStyle w:val="a3"/>
        <w:jc w:val="center"/>
        <w:rPr>
          <w:rFonts w:ascii="Times New Roman" w:hAnsi="Times New Roman"/>
          <w:sz w:val="28"/>
          <w:szCs w:val="28"/>
        </w:rPr>
      </w:pPr>
    </w:p>
    <w:p w:rsidR="00505AA2" w:rsidRPr="00993A05" w:rsidRDefault="00505AA2" w:rsidP="00505AA2">
      <w:pPr>
        <w:pStyle w:val="a3"/>
        <w:jc w:val="center"/>
        <w:rPr>
          <w:rFonts w:ascii="Times New Roman" w:hAnsi="Times New Roman"/>
          <w:sz w:val="28"/>
          <w:szCs w:val="28"/>
        </w:rPr>
      </w:pPr>
      <w:r w:rsidRPr="00993A05">
        <w:rPr>
          <w:rFonts w:ascii="Times New Roman" w:hAnsi="Times New Roman"/>
          <w:noProof/>
          <w:sz w:val="28"/>
          <w:szCs w:val="28"/>
          <w:lang w:eastAsia="ru-RU"/>
        </w:rPr>
        <w:drawing>
          <wp:inline distT="0" distB="0" distL="0" distR="0">
            <wp:extent cx="644525" cy="789305"/>
            <wp:effectExtent l="19050" t="0" r="3175" b="0"/>
            <wp:docPr id="1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4525" cy="789305"/>
                    </a:xfrm>
                    <a:prstGeom prst="rect">
                      <a:avLst/>
                    </a:prstGeom>
                    <a:noFill/>
                    <a:ln w="9525">
                      <a:noFill/>
                      <a:miter lim="800000"/>
                      <a:headEnd/>
                      <a:tailEnd/>
                    </a:ln>
                  </pic:spPr>
                </pic:pic>
              </a:graphicData>
            </a:graphic>
          </wp:inline>
        </w:drawing>
      </w:r>
    </w:p>
    <w:p w:rsidR="00505AA2" w:rsidRPr="00993A05" w:rsidRDefault="00505AA2" w:rsidP="00505AA2">
      <w:pPr>
        <w:pStyle w:val="a3"/>
        <w:jc w:val="center"/>
        <w:rPr>
          <w:rFonts w:ascii="Times New Roman" w:hAnsi="Times New Roman"/>
          <w:b/>
          <w:sz w:val="28"/>
          <w:szCs w:val="28"/>
        </w:rPr>
      </w:pP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Российская Федерация</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Ивановская область</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муниципальное образование «Каминское сельское поселение</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Родниковского муниципального района Ивановской области»</w:t>
      </w:r>
    </w:p>
    <w:p w:rsidR="00505AA2" w:rsidRPr="00993A05" w:rsidRDefault="00505AA2" w:rsidP="00505AA2">
      <w:pPr>
        <w:pStyle w:val="a3"/>
        <w:jc w:val="center"/>
        <w:rPr>
          <w:rFonts w:ascii="Times New Roman" w:hAnsi="Times New Roman"/>
          <w:b/>
          <w:sz w:val="28"/>
          <w:szCs w:val="28"/>
        </w:rPr>
      </w:pP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СОВЕТ МУНИЦИПАЛЬНОГО ОБРАЗОВАНИЯ</w:t>
      </w:r>
    </w:p>
    <w:p w:rsidR="00505AA2" w:rsidRPr="00993A05" w:rsidRDefault="00505AA2" w:rsidP="00505AA2">
      <w:pPr>
        <w:pStyle w:val="a3"/>
        <w:jc w:val="center"/>
        <w:rPr>
          <w:rFonts w:ascii="Times New Roman" w:hAnsi="Times New Roman"/>
          <w:b/>
          <w:bCs/>
          <w:iCs/>
          <w:sz w:val="28"/>
          <w:szCs w:val="28"/>
        </w:rPr>
      </w:pPr>
      <w:r w:rsidRPr="00993A05">
        <w:rPr>
          <w:rFonts w:ascii="Times New Roman" w:hAnsi="Times New Roman"/>
          <w:b/>
          <w:bCs/>
          <w:iCs/>
          <w:sz w:val="28"/>
          <w:szCs w:val="28"/>
        </w:rPr>
        <w:t>«КАМИНСКОЕ СЕЛЬСКОЕ ПОСЕЛЕНИЕ РОДНИКОВСКОГО</w:t>
      </w:r>
    </w:p>
    <w:p w:rsidR="00505AA2" w:rsidRPr="00993A05" w:rsidRDefault="00505AA2" w:rsidP="00505AA2">
      <w:pPr>
        <w:pStyle w:val="a3"/>
        <w:jc w:val="center"/>
        <w:rPr>
          <w:rFonts w:ascii="Times New Roman" w:hAnsi="Times New Roman"/>
          <w:b/>
          <w:bCs/>
          <w:iCs/>
          <w:sz w:val="28"/>
          <w:szCs w:val="28"/>
        </w:rPr>
      </w:pPr>
      <w:r w:rsidRPr="00993A05">
        <w:rPr>
          <w:rFonts w:ascii="Times New Roman" w:hAnsi="Times New Roman"/>
          <w:b/>
          <w:bCs/>
          <w:iCs/>
          <w:sz w:val="28"/>
          <w:szCs w:val="28"/>
        </w:rPr>
        <w:t>МУНИЦИПАЛЬНОГО РАЙОНА  ИВАНОВСКОЙ ОБЛАСТИ»</w:t>
      </w:r>
    </w:p>
    <w:p w:rsidR="00505AA2" w:rsidRPr="00993A05" w:rsidRDefault="00505AA2" w:rsidP="00505AA2">
      <w:pPr>
        <w:pStyle w:val="a3"/>
        <w:jc w:val="center"/>
        <w:rPr>
          <w:rFonts w:ascii="Times New Roman" w:hAnsi="Times New Roman"/>
          <w:sz w:val="28"/>
          <w:szCs w:val="28"/>
        </w:rPr>
      </w:pPr>
      <w:r w:rsidRPr="00993A05">
        <w:rPr>
          <w:rFonts w:ascii="Times New Roman" w:hAnsi="Times New Roman"/>
          <w:sz w:val="28"/>
          <w:szCs w:val="28"/>
        </w:rPr>
        <w:t>второго созыва</w:t>
      </w:r>
    </w:p>
    <w:p w:rsidR="00505AA2" w:rsidRPr="00993A05" w:rsidRDefault="00505AA2" w:rsidP="00505AA2">
      <w:pPr>
        <w:pStyle w:val="a3"/>
        <w:jc w:val="center"/>
        <w:rPr>
          <w:rFonts w:ascii="Times New Roman" w:hAnsi="Times New Roman"/>
          <w:sz w:val="28"/>
          <w:szCs w:val="28"/>
        </w:rPr>
      </w:pP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РЕШЕНИЕ</w:t>
      </w:r>
    </w:p>
    <w:p w:rsidR="00505AA2" w:rsidRPr="00993A05" w:rsidRDefault="00505AA2" w:rsidP="00505AA2">
      <w:pPr>
        <w:pStyle w:val="a3"/>
        <w:jc w:val="both"/>
        <w:rPr>
          <w:rFonts w:ascii="Times New Roman" w:hAnsi="Times New Roman"/>
          <w:b/>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ab/>
        <w:t>от  06.10.2017                                                                                     № 28</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О внесении изменений в Устав муниципального образования</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"Каминское сельское поселение Родниковского муниципального</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района Ивановской области"</w:t>
      </w:r>
    </w:p>
    <w:p w:rsidR="00505AA2" w:rsidRPr="00993A05" w:rsidRDefault="00505AA2" w:rsidP="00505AA2">
      <w:pPr>
        <w:pStyle w:val="a3"/>
        <w:jc w:val="both"/>
        <w:rPr>
          <w:rFonts w:ascii="Times New Roman" w:hAnsi="Times New Roman"/>
          <w:b/>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          Руководствуясь Федеральным законом от 06.10.2003  № 131-ФЗ "Об общих принципах организации местного самоуправления в Российской Федерации", в соответствии с Федеральным законом от 21.07.2005 № 97-ФЗ "О государственной регистрации уставов муниципальных образований", Уставом муниципального образования "Каминское сельское поселение Родниковского муниципального района Ивановской области", в целях приведения Устава поселения в соответствие с федеральным законодательством и совершенствования деятельности органов местного самоуправления,</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СОВЕТ</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муниципального образования "Каминское сельское поселение</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lastRenderedPageBreak/>
        <w:t>Родниковского муниципального района Ивановской области"</w:t>
      </w:r>
    </w:p>
    <w:p w:rsidR="00505AA2" w:rsidRPr="00993A05" w:rsidRDefault="00505AA2" w:rsidP="00505AA2">
      <w:pPr>
        <w:pStyle w:val="a3"/>
        <w:jc w:val="center"/>
        <w:rPr>
          <w:rFonts w:ascii="Times New Roman" w:hAnsi="Times New Roman"/>
          <w:b/>
          <w:sz w:val="28"/>
          <w:szCs w:val="28"/>
        </w:rPr>
      </w:pPr>
      <w:r w:rsidRPr="00993A05">
        <w:rPr>
          <w:rFonts w:ascii="Times New Roman" w:hAnsi="Times New Roman"/>
          <w:b/>
          <w:sz w:val="28"/>
          <w:szCs w:val="28"/>
        </w:rPr>
        <w:t>РЕШИЛ:</w:t>
      </w:r>
    </w:p>
    <w:p w:rsidR="00505AA2" w:rsidRPr="00993A05" w:rsidRDefault="00505AA2" w:rsidP="00505AA2">
      <w:pPr>
        <w:pStyle w:val="a3"/>
        <w:jc w:val="center"/>
        <w:rPr>
          <w:rFonts w:ascii="Times New Roman" w:hAnsi="Times New Roman"/>
          <w:b/>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1. Принять изменения в Устав муниципального образования "Каминское сельское поселение Родниковского муниципального района Ивановской области" (приложение).</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2. Направить настоящее решение для государственной регистрации в Управление Министерства юстиции Российской Федерации по Ивановской области.</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3. Опубликовать настоящее решение в Информационном бюллетене "Сборник нормативных актов Родниковского района".</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4. Настоящее решение вступает в силу со дня его официального опубликования.</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 xml:space="preserve">Председатель Совета муниципального </w:t>
      </w: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 xml:space="preserve">образования  «Каминское сельское </w:t>
      </w: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 xml:space="preserve">поселение  Родниковского муниципального </w:t>
      </w: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 xml:space="preserve">района  Ивановской области»                        </w:t>
      </w:r>
      <w:r w:rsidRPr="00993A05">
        <w:rPr>
          <w:rFonts w:ascii="Times New Roman" w:hAnsi="Times New Roman"/>
          <w:b/>
          <w:sz w:val="28"/>
          <w:szCs w:val="28"/>
        </w:rPr>
        <w:tab/>
      </w:r>
      <w:r w:rsidRPr="00993A05">
        <w:rPr>
          <w:rFonts w:ascii="Times New Roman" w:hAnsi="Times New Roman"/>
          <w:b/>
          <w:sz w:val="28"/>
          <w:szCs w:val="28"/>
        </w:rPr>
        <w:tab/>
      </w:r>
      <w:r w:rsidRPr="00993A05">
        <w:rPr>
          <w:rFonts w:ascii="Times New Roman" w:hAnsi="Times New Roman"/>
          <w:b/>
          <w:sz w:val="28"/>
          <w:szCs w:val="28"/>
        </w:rPr>
        <w:tab/>
        <w:t xml:space="preserve">        Н.Б.Нарина</w:t>
      </w:r>
    </w:p>
    <w:p w:rsidR="00505AA2" w:rsidRPr="00993A05" w:rsidRDefault="00505AA2" w:rsidP="00505AA2">
      <w:pPr>
        <w:pStyle w:val="a3"/>
        <w:jc w:val="both"/>
        <w:rPr>
          <w:rFonts w:ascii="Times New Roman" w:hAnsi="Times New Roman"/>
          <w:b/>
          <w:sz w:val="28"/>
          <w:szCs w:val="28"/>
        </w:rPr>
      </w:pPr>
    </w:p>
    <w:p w:rsidR="00505AA2" w:rsidRPr="00993A05" w:rsidRDefault="00505AA2" w:rsidP="00505AA2">
      <w:pPr>
        <w:pStyle w:val="a3"/>
        <w:jc w:val="both"/>
        <w:rPr>
          <w:rFonts w:ascii="Times New Roman" w:hAnsi="Times New Roman"/>
          <w:b/>
          <w:sz w:val="28"/>
          <w:szCs w:val="28"/>
        </w:rPr>
      </w:pP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Глава муниципального образования</w:t>
      </w: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«Каминское сельское поселение</w:t>
      </w: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 xml:space="preserve">Родниковского муниципального </w:t>
      </w:r>
    </w:p>
    <w:p w:rsidR="00505AA2" w:rsidRPr="00993A05" w:rsidRDefault="00505AA2" w:rsidP="00505AA2">
      <w:pPr>
        <w:pStyle w:val="a3"/>
        <w:jc w:val="both"/>
        <w:rPr>
          <w:rFonts w:ascii="Times New Roman" w:hAnsi="Times New Roman"/>
          <w:b/>
          <w:sz w:val="28"/>
          <w:szCs w:val="28"/>
        </w:rPr>
      </w:pPr>
      <w:r w:rsidRPr="00993A05">
        <w:rPr>
          <w:rFonts w:ascii="Times New Roman" w:hAnsi="Times New Roman"/>
          <w:b/>
          <w:sz w:val="28"/>
          <w:szCs w:val="28"/>
        </w:rPr>
        <w:t xml:space="preserve">района Ивановской области»                                                       В.В. Карелов </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b/>
          <w:sz w:val="28"/>
          <w:szCs w:val="28"/>
        </w:rPr>
        <w:br/>
      </w:r>
    </w:p>
    <w:p w:rsidR="00505AA2" w:rsidRPr="00993A05" w:rsidRDefault="00505AA2" w:rsidP="00505AA2">
      <w:pPr>
        <w:pStyle w:val="a3"/>
        <w:jc w:val="both"/>
        <w:rPr>
          <w:rFonts w:ascii="Times New Roman" w:hAnsi="Times New Roman"/>
          <w:noProof/>
          <w:sz w:val="28"/>
          <w:szCs w:val="28"/>
        </w:rPr>
      </w:pP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p>
    <w:p w:rsidR="00F00A88" w:rsidRPr="00993A05" w:rsidRDefault="00F00A88" w:rsidP="005400D4">
      <w:pPr>
        <w:pStyle w:val="a3"/>
        <w:rPr>
          <w:rFonts w:ascii="Times New Roman" w:hAnsi="Times New Roman"/>
          <w:sz w:val="28"/>
          <w:szCs w:val="28"/>
        </w:rPr>
      </w:pPr>
    </w:p>
    <w:p w:rsidR="00F00A88" w:rsidRPr="00993A05" w:rsidRDefault="00F00A88" w:rsidP="00505AA2">
      <w:pPr>
        <w:pStyle w:val="a3"/>
        <w:jc w:val="right"/>
        <w:rPr>
          <w:rFonts w:ascii="Times New Roman" w:hAnsi="Times New Roman"/>
          <w:sz w:val="28"/>
          <w:szCs w:val="28"/>
        </w:rPr>
      </w:pPr>
    </w:p>
    <w:p w:rsidR="00505AA2" w:rsidRPr="00993A05" w:rsidRDefault="00505AA2" w:rsidP="00505AA2">
      <w:pPr>
        <w:pStyle w:val="a3"/>
        <w:jc w:val="right"/>
        <w:rPr>
          <w:rFonts w:ascii="Times New Roman" w:hAnsi="Times New Roman"/>
          <w:sz w:val="28"/>
          <w:szCs w:val="28"/>
        </w:rPr>
      </w:pPr>
      <w:r w:rsidRPr="00993A05">
        <w:rPr>
          <w:rFonts w:ascii="Times New Roman" w:hAnsi="Times New Roman"/>
          <w:sz w:val="28"/>
          <w:szCs w:val="28"/>
        </w:rPr>
        <w:t xml:space="preserve">Приложение к решению Совета </w:t>
      </w:r>
    </w:p>
    <w:p w:rsidR="00505AA2" w:rsidRPr="00993A05" w:rsidRDefault="00505AA2" w:rsidP="00505AA2">
      <w:pPr>
        <w:pStyle w:val="a3"/>
        <w:jc w:val="right"/>
        <w:rPr>
          <w:rFonts w:ascii="Times New Roman" w:hAnsi="Times New Roman"/>
          <w:sz w:val="28"/>
          <w:szCs w:val="28"/>
        </w:rPr>
      </w:pPr>
      <w:r w:rsidRPr="00993A05">
        <w:rPr>
          <w:rFonts w:ascii="Times New Roman" w:hAnsi="Times New Roman"/>
          <w:sz w:val="28"/>
          <w:szCs w:val="28"/>
        </w:rPr>
        <w:t>муниципального образования</w:t>
      </w:r>
    </w:p>
    <w:p w:rsidR="00505AA2" w:rsidRPr="00993A05" w:rsidRDefault="00505AA2" w:rsidP="00505AA2">
      <w:pPr>
        <w:pStyle w:val="a3"/>
        <w:jc w:val="right"/>
        <w:rPr>
          <w:rFonts w:ascii="Times New Roman" w:hAnsi="Times New Roman"/>
          <w:sz w:val="28"/>
          <w:szCs w:val="28"/>
        </w:rPr>
      </w:pPr>
      <w:r w:rsidRPr="00993A05">
        <w:rPr>
          <w:rFonts w:ascii="Times New Roman" w:hAnsi="Times New Roman"/>
          <w:sz w:val="28"/>
          <w:szCs w:val="28"/>
        </w:rPr>
        <w:t>"Каминское сельское поселение</w:t>
      </w:r>
    </w:p>
    <w:p w:rsidR="00505AA2" w:rsidRPr="00993A05" w:rsidRDefault="00505AA2" w:rsidP="00505AA2">
      <w:pPr>
        <w:pStyle w:val="a3"/>
        <w:jc w:val="right"/>
        <w:rPr>
          <w:rFonts w:ascii="Times New Roman" w:hAnsi="Times New Roman"/>
          <w:sz w:val="28"/>
          <w:szCs w:val="28"/>
        </w:rPr>
      </w:pPr>
      <w:r w:rsidRPr="00993A05">
        <w:rPr>
          <w:rFonts w:ascii="Times New Roman" w:hAnsi="Times New Roman"/>
          <w:sz w:val="28"/>
          <w:szCs w:val="28"/>
        </w:rPr>
        <w:t xml:space="preserve">Родниковского муниципального </w:t>
      </w:r>
    </w:p>
    <w:p w:rsidR="00505AA2" w:rsidRPr="00993A05" w:rsidRDefault="00505AA2" w:rsidP="00505AA2">
      <w:pPr>
        <w:pStyle w:val="a3"/>
        <w:jc w:val="right"/>
        <w:rPr>
          <w:rFonts w:ascii="Times New Roman" w:hAnsi="Times New Roman"/>
          <w:sz w:val="28"/>
          <w:szCs w:val="28"/>
        </w:rPr>
      </w:pPr>
      <w:r w:rsidRPr="00993A05">
        <w:rPr>
          <w:rFonts w:ascii="Times New Roman" w:hAnsi="Times New Roman"/>
          <w:sz w:val="28"/>
          <w:szCs w:val="28"/>
        </w:rPr>
        <w:t xml:space="preserve">района Ивановской области" </w:t>
      </w:r>
    </w:p>
    <w:p w:rsidR="00505AA2" w:rsidRPr="00993A05" w:rsidRDefault="00505AA2" w:rsidP="00505AA2">
      <w:pPr>
        <w:pStyle w:val="a3"/>
        <w:jc w:val="right"/>
        <w:rPr>
          <w:rFonts w:ascii="Times New Roman" w:hAnsi="Times New Roman"/>
          <w:sz w:val="28"/>
          <w:szCs w:val="28"/>
        </w:rPr>
      </w:pPr>
      <w:r w:rsidRPr="00993A05">
        <w:rPr>
          <w:rFonts w:ascii="Times New Roman" w:hAnsi="Times New Roman"/>
          <w:sz w:val="28"/>
          <w:szCs w:val="28"/>
        </w:rPr>
        <w:t>от  06.10.2017    № 28</w:t>
      </w:r>
    </w:p>
    <w:p w:rsidR="00505AA2" w:rsidRPr="00993A05" w:rsidRDefault="00505AA2" w:rsidP="00505AA2">
      <w:pPr>
        <w:pStyle w:val="a3"/>
        <w:jc w:val="both"/>
        <w:rPr>
          <w:rFonts w:ascii="Times New Roman" w:hAnsi="Times New Roman"/>
          <w:noProof/>
          <w:sz w:val="28"/>
          <w:szCs w:val="28"/>
        </w:rPr>
      </w:pPr>
    </w:p>
    <w:p w:rsidR="00505AA2" w:rsidRPr="00993A05" w:rsidRDefault="00505AA2" w:rsidP="00505AA2">
      <w:pPr>
        <w:pStyle w:val="a3"/>
        <w:jc w:val="both"/>
        <w:rPr>
          <w:rFonts w:ascii="Times New Roman" w:hAnsi="Times New Roman"/>
          <w:color w:val="FF0000"/>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1. Пункт 1 части 3 статьи 18 Устава "Публичные слушания" изложить в новой редакции:</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      "1) проект Устава поселения, а также проект муниципального нормативного правового акта о внесении изменений и дополнений в Устав поселения,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Устава поселения в соответствие с этими нормативными правовыми актами;".</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2. Статью 28 Устава "</w:t>
      </w:r>
      <w:r w:rsidRPr="00993A05">
        <w:rPr>
          <w:rFonts w:ascii="Times New Roman" w:hAnsi="Times New Roman"/>
          <w:bCs/>
          <w:sz w:val="28"/>
          <w:szCs w:val="28"/>
        </w:rPr>
        <w:t xml:space="preserve">Статус депутата Совета </w:t>
      </w:r>
      <w:r w:rsidRPr="00993A05">
        <w:rPr>
          <w:rFonts w:ascii="Times New Roman" w:hAnsi="Times New Roman"/>
          <w:sz w:val="28"/>
          <w:szCs w:val="28"/>
        </w:rPr>
        <w:t>поселения, Главы поселения" дополнить частью 7.1 следующего содержания:</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      "7.1.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Ивановской области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22" w:history="1">
        <w:r w:rsidRPr="00993A05">
          <w:rPr>
            <w:rFonts w:ascii="Times New Roman" w:hAnsi="Times New Roman"/>
            <w:sz w:val="28"/>
            <w:szCs w:val="28"/>
          </w:rPr>
          <w:t>административную ответственность</w:t>
        </w:r>
      </w:hyperlink>
      <w:r w:rsidRPr="00993A05">
        <w:rPr>
          <w:rFonts w:ascii="Times New Roman" w:hAnsi="Times New Roman"/>
          <w:sz w:val="28"/>
          <w:szCs w:val="28"/>
        </w:rPr>
        <w:t xml:space="preserve"> в соответствии с законодательством Российской Федерации.".</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3. Часть 12 статьи 28 Устава "</w:t>
      </w:r>
      <w:r w:rsidRPr="00993A05">
        <w:rPr>
          <w:rFonts w:ascii="Times New Roman" w:hAnsi="Times New Roman"/>
          <w:bCs/>
          <w:sz w:val="28"/>
          <w:szCs w:val="28"/>
        </w:rPr>
        <w:t xml:space="preserve">Статус депутата Совета </w:t>
      </w:r>
      <w:r w:rsidRPr="00993A05">
        <w:rPr>
          <w:rFonts w:ascii="Times New Roman" w:hAnsi="Times New Roman"/>
          <w:sz w:val="28"/>
          <w:szCs w:val="28"/>
        </w:rPr>
        <w:t>поселения, Главы поселения" дополнить абзацем следующего содержания:</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      "В случае обращения Губернатора Ивановской области                                                                                                                                                                                                                                                                                                                                                                                                                                                                                                                                           с заявлением о досрочном прекращении полномочий депутата Совета поселения днем появления основания для досрочного прекращения </w:t>
      </w:r>
      <w:r w:rsidRPr="00993A05">
        <w:rPr>
          <w:rFonts w:ascii="Times New Roman" w:hAnsi="Times New Roman"/>
          <w:sz w:val="28"/>
          <w:szCs w:val="28"/>
        </w:rPr>
        <w:lastRenderedPageBreak/>
        <w:t>полномочий является день поступления в Совет поселения данного заявления.".</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4. Часть 6 статьи 31 Устава "</w:t>
      </w:r>
      <w:r w:rsidRPr="00993A05">
        <w:rPr>
          <w:rFonts w:ascii="Times New Roman" w:hAnsi="Times New Roman"/>
          <w:bCs/>
          <w:sz w:val="28"/>
          <w:szCs w:val="28"/>
        </w:rPr>
        <w:t>Глава Каминского сельского поселения"</w:t>
      </w:r>
      <w:r w:rsidRPr="00993A05">
        <w:rPr>
          <w:rFonts w:ascii="Times New Roman" w:hAnsi="Times New Roman"/>
          <w:b/>
          <w:bCs/>
          <w:sz w:val="28"/>
          <w:szCs w:val="28"/>
        </w:rPr>
        <w:t xml:space="preserve"> </w:t>
      </w:r>
      <w:r w:rsidRPr="00993A05">
        <w:rPr>
          <w:rFonts w:ascii="Times New Roman" w:hAnsi="Times New Roman"/>
          <w:sz w:val="28"/>
          <w:szCs w:val="28"/>
        </w:rPr>
        <w:t>изложить в новой редакции:</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"6. Глава поселения должен соблюдать ограничения, запреты, исполнять обязанности, которые установлены Федеральным </w:t>
      </w:r>
      <w:hyperlink r:id="rId23" w:history="1">
        <w:r w:rsidRPr="00993A05">
          <w:rPr>
            <w:rFonts w:ascii="Times New Roman" w:hAnsi="Times New Roman"/>
            <w:sz w:val="28"/>
            <w:szCs w:val="28"/>
          </w:rPr>
          <w:t>законом</w:t>
        </w:r>
      </w:hyperlink>
      <w:r w:rsidRPr="00993A05">
        <w:rPr>
          <w:rFonts w:ascii="Times New Roman" w:hAnsi="Times New Roman"/>
          <w:sz w:val="28"/>
          <w:szCs w:val="28"/>
        </w:rPr>
        <w:t xml:space="preserve"> от 25 декабря 2008 года № 273-ФЗ "О противодействии коррупции", Федеральным </w:t>
      </w:r>
      <w:hyperlink r:id="rId24" w:history="1">
        <w:r w:rsidRPr="00993A05">
          <w:rPr>
            <w:rFonts w:ascii="Times New Roman" w:hAnsi="Times New Roman"/>
            <w:sz w:val="28"/>
            <w:szCs w:val="28"/>
          </w:rPr>
          <w:t>законом</w:t>
        </w:r>
      </w:hyperlink>
      <w:r w:rsidRPr="00993A05">
        <w:rPr>
          <w:rFonts w:ascii="Times New Roman" w:hAnsi="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5" w:history="1">
        <w:r w:rsidRPr="00993A05">
          <w:rPr>
            <w:rFonts w:ascii="Times New Roman" w:hAnsi="Times New Roman"/>
            <w:sz w:val="28"/>
            <w:szCs w:val="28"/>
          </w:rPr>
          <w:t>законом</w:t>
        </w:r>
      </w:hyperlink>
      <w:r w:rsidRPr="00993A05">
        <w:rPr>
          <w:rFonts w:ascii="Times New Roman" w:hAnsi="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5. Часть 10 статьи 31 Устава "</w:t>
      </w:r>
      <w:r w:rsidRPr="00993A05">
        <w:rPr>
          <w:rFonts w:ascii="Times New Roman" w:hAnsi="Times New Roman"/>
          <w:bCs/>
          <w:sz w:val="28"/>
          <w:szCs w:val="28"/>
        </w:rPr>
        <w:t>Глава Каминского сельского поселения"</w:t>
      </w:r>
      <w:r w:rsidRPr="00993A05">
        <w:rPr>
          <w:rFonts w:ascii="Times New Roman" w:hAnsi="Times New Roman"/>
          <w:b/>
          <w:bCs/>
          <w:sz w:val="28"/>
          <w:szCs w:val="28"/>
        </w:rPr>
        <w:t xml:space="preserve"> </w:t>
      </w:r>
      <w:r w:rsidRPr="00993A05">
        <w:rPr>
          <w:rFonts w:ascii="Times New Roman" w:hAnsi="Times New Roman"/>
          <w:sz w:val="28"/>
          <w:szCs w:val="28"/>
        </w:rPr>
        <w:t xml:space="preserve"> изложить в новой редакции:</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"10.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Совета поселения на основании решения Совета поселения.".</w:t>
      </w:r>
    </w:p>
    <w:p w:rsidR="00505AA2" w:rsidRPr="00993A05" w:rsidRDefault="00505AA2" w:rsidP="00505AA2">
      <w:pPr>
        <w:pStyle w:val="7"/>
        <w:spacing w:before="0" w:after="0"/>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6. Часть 2 статьи 60 Устава "</w:t>
      </w:r>
      <w:r w:rsidRPr="00993A05">
        <w:rPr>
          <w:rFonts w:ascii="Times New Roman" w:hAnsi="Times New Roman"/>
          <w:bCs/>
          <w:sz w:val="28"/>
          <w:szCs w:val="28"/>
        </w:rPr>
        <w:t>Порядок внесения изменений и дополнений в Устав Каминского сельского поселения" изложить в новой редакции</w:t>
      </w:r>
      <w:r w:rsidRPr="00993A05">
        <w:rPr>
          <w:rFonts w:ascii="Times New Roman" w:hAnsi="Times New Roman"/>
          <w:sz w:val="28"/>
          <w:szCs w:val="28"/>
        </w:rPr>
        <w:t>:</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"Проект Устава поселения, проект муниципального правового акта о внесении изменений и дополнений в Устав поселения не позднее чем за 30 дней до дня рассмотрения вопроса о принятии Устава муниципального образования, внесении изменений и дополнений в Устав поселения подлежат официальному опубликованию (обнародованию) с одновременным опубликованием (обнародованием) установленного Советом поселения порядка учета преложений по проекту указанного Устава, проекту указанного муниципального правового акта, а также порядка участия граждан в его обсуждении.</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ab/>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поселения, а также порядка участия граждан в его обсуждении в случае, когда в Устав поселения вносятся изменения в форме точного воспроизведения положений Конституции Российской Федерации, федеральных законов, Устава или законов Ивановской области в целях приведения данного Устава в соответствие с этими нормативными правовыми актами.".</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7. Статью 60 Устава "</w:t>
      </w:r>
      <w:r w:rsidRPr="00993A05">
        <w:rPr>
          <w:rFonts w:ascii="Times New Roman" w:hAnsi="Times New Roman"/>
          <w:bCs/>
          <w:sz w:val="28"/>
          <w:szCs w:val="28"/>
        </w:rPr>
        <w:t xml:space="preserve">Порядок внесения изменений и дополнений в Устав Каминского сельского поселения" </w:t>
      </w:r>
      <w:r w:rsidRPr="00993A05">
        <w:rPr>
          <w:rFonts w:ascii="Times New Roman" w:hAnsi="Times New Roman"/>
          <w:sz w:val="28"/>
          <w:szCs w:val="28"/>
        </w:rPr>
        <w:t>дополнить частью 6 следующего содержания:</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      "6. Приведение Устава поселения в соответствие с федеральным законом, законом Ивановской области осуществляется в установленный этими законодательными актами срок. В случае, если федеральным законом, законом Ивановской области указанный срок не установлен, срок приведения Устава поселения в соответствие с федеральным законом, законом Ивановской области определяется с учетом даты вступления в силу соответствующего федерального закона, закона Ивановской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поселения, учета предложений граждан по нему, периодичности заседаний Совета поселения,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8. Пункт 4 части 2 статьи 56 Устава "Удаление Главы </w:t>
      </w:r>
      <w:r w:rsidRPr="00993A05">
        <w:rPr>
          <w:rFonts w:ascii="Times New Roman" w:hAnsi="Times New Roman"/>
          <w:bCs/>
          <w:sz w:val="28"/>
          <w:szCs w:val="28"/>
        </w:rPr>
        <w:t>Каминского сельского поселения</w:t>
      </w:r>
      <w:r w:rsidRPr="00993A05">
        <w:rPr>
          <w:rFonts w:ascii="Times New Roman" w:hAnsi="Times New Roman"/>
          <w:sz w:val="28"/>
          <w:szCs w:val="28"/>
        </w:rPr>
        <w:t xml:space="preserve"> в отставку" изложить в новой редакции:</w:t>
      </w:r>
    </w:p>
    <w:p w:rsidR="00505AA2" w:rsidRPr="00993A05" w:rsidRDefault="00505AA2" w:rsidP="00505AA2">
      <w:pPr>
        <w:pStyle w:val="a3"/>
        <w:jc w:val="both"/>
        <w:rPr>
          <w:rFonts w:ascii="Times New Roman" w:hAnsi="Times New Roman"/>
          <w:sz w:val="28"/>
          <w:szCs w:val="28"/>
        </w:rPr>
      </w:pPr>
      <w:r w:rsidRPr="00993A05">
        <w:rPr>
          <w:rFonts w:ascii="Times New Roman" w:hAnsi="Times New Roman"/>
          <w:sz w:val="28"/>
          <w:szCs w:val="28"/>
        </w:rPr>
        <w:t xml:space="preserve">      "4) несоблюдение ограничений, запретов, неисполнение обязанностей, которые установлены Федеральным </w:t>
      </w:r>
      <w:hyperlink r:id="rId26" w:history="1">
        <w:r w:rsidRPr="00993A05">
          <w:rPr>
            <w:rFonts w:ascii="Times New Roman" w:hAnsi="Times New Roman"/>
            <w:sz w:val="28"/>
            <w:szCs w:val="28"/>
          </w:rPr>
          <w:t>законом</w:t>
        </w:r>
      </w:hyperlink>
      <w:r w:rsidRPr="00993A05">
        <w:rPr>
          <w:rFonts w:ascii="Times New Roman" w:hAnsi="Times New Roman"/>
          <w:sz w:val="28"/>
          <w:szCs w:val="28"/>
        </w:rPr>
        <w:t xml:space="preserve"> от 25 декабря 2008 года № 273-ФЗ "О противодействии коррупции", Федеральным </w:t>
      </w:r>
      <w:hyperlink r:id="rId27" w:history="1">
        <w:r w:rsidRPr="00993A05">
          <w:rPr>
            <w:rFonts w:ascii="Times New Roman" w:hAnsi="Times New Roman"/>
            <w:sz w:val="28"/>
            <w:szCs w:val="28"/>
          </w:rPr>
          <w:t>законом</w:t>
        </w:r>
      </w:hyperlink>
      <w:r w:rsidRPr="00993A05">
        <w:rPr>
          <w:rFonts w:ascii="Times New Roman" w:hAnsi="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8" w:history="1">
        <w:r w:rsidRPr="00993A05">
          <w:rPr>
            <w:rFonts w:ascii="Times New Roman" w:hAnsi="Times New Roman"/>
            <w:sz w:val="28"/>
            <w:szCs w:val="28"/>
          </w:rPr>
          <w:t>законом</w:t>
        </w:r>
      </w:hyperlink>
      <w:r w:rsidRPr="00993A05">
        <w:rPr>
          <w:rFonts w:ascii="Times New Roman" w:hAnsi="Times New Roman"/>
          <w:sz w:val="28"/>
          <w:szCs w:val="28"/>
        </w:rPr>
        <w:t xml:space="preserve">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05AA2" w:rsidRPr="00993A05" w:rsidRDefault="00505AA2" w:rsidP="00505AA2">
      <w:pPr>
        <w:pStyle w:val="a3"/>
        <w:jc w:val="both"/>
        <w:rPr>
          <w:rFonts w:ascii="Times New Roman" w:hAnsi="Times New Roman"/>
          <w:sz w:val="28"/>
          <w:szCs w:val="28"/>
        </w:rPr>
      </w:pPr>
    </w:p>
    <w:p w:rsidR="00505AA2" w:rsidRPr="00993A05" w:rsidRDefault="00505AA2" w:rsidP="00505AA2">
      <w:pPr>
        <w:pStyle w:val="a3"/>
        <w:jc w:val="both"/>
        <w:rPr>
          <w:rFonts w:ascii="Times New Roman" w:hAnsi="Times New Roman"/>
          <w:sz w:val="28"/>
          <w:szCs w:val="28"/>
        </w:rPr>
      </w:pPr>
    </w:p>
    <w:tbl>
      <w:tblPr>
        <w:tblW w:w="0" w:type="auto"/>
        <w:tblCellMar>
          <w:left w:w="30" w:type="dxa"/>
          <w:right w:w="30" w:type="dxa"/>
        </w:tblCellMar>
        <w:tblLook w:val="0000"/>
      </w:tblPr>
      <w:tblGrid>
        <w:gridCol w:w="3503"/>
        <w:gridCol w:w="1205"/>
        <w:gridCol w:w="1380"/>
        <w:gridCol w:w="943"/>
        <w:gridCol w:w="1253"/>
        <w:gridCol w:w="1131"/>
      </w:tblGrid>
      <w:tr w:rsidR="00505AA2" w:rsidRPr="00993A05" w:rsidTr="005400D4">
        <w:trPr>
          <w:trHeight w:val="260"/>
        </w:trPr>
        <w:tc>
          <w:tcPr>
            <w:tcW w:w="0" w:type="auto"/>
            <w:tcBorders>
              <w:top w:val="nil"/>
              <w:left w:val="nil"/>
              <w:bottom w:val="nil"/>
              <w:right w:val="nil"/>
            </w:tcBorders>
          </w:tcPr>
          <w:p w:rsidR="00505AA2" w:rsidRPr="00993A05" w:rsidRDefault="00505AA2" w:rsidP="005400D4">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505AA2" w:rsidRPr="00993A05" w:rsidRDefault="00505AA2" w:rsidP="005400D4">
            <w:pPr>
              <w:autoSpaceDE w:val="0"/>
              <w:autoSpaceDN w:val="0"/>
              <w:adjustRightInd w:val="0"/>
              <w:spacing w:after="0" w:line="240" w:lineRule="auto"/>
              <w:jc w:val="right"/>
              <w:rPr>
                <w:rFonts w:ascii="Times New Roman" w:hAnsi="Times New Roman" w:cs="Times New Roman"/>
                <w:color w:val="000000"/>
                <w:sz w:val="28"/>
                <w:szCs w:val="28"/>
              </w:rPr>
            </w:pPr>
          </w:p>
        </w:tc>
        <w:tc>
          <w:tcPr>
            <w:tcW w:w="0" w:type="auto"/>
            <w:tcBorders>
              <w:top w:val="nil"/>
              <w:left w:val="nil"/>
              <w:bottom w:val="nil"/>
              <w:right w:val="nil"/>
            </w:tcBorders>
          </w:tcPr>
          <w:p w:rsidR="00505AA2" w:rsidRPr="00993A05" w:rsidRDefault="00505AA2" w:rsidP="005400D4">
            <w:pPr>
              <w:autoSpaceDE w:val="0"/>
              <w:autoSpaceDN w:val="0"/>
              <w:adjustRightInd w:val="0"/>
              <w:spacing w:after="0" w:line="240" w:lineRule="auto"/>
              <w:jc w:val="right"/>
              <w:rPr>
                <w:rFonts w:ascii="Times New Roman" w:hAnsi="Times New Roman" w:cs="Times New Roman"/>
                <w:color w:val="000000"/>
                <w:sz w:val="28"/>
                <w:szCs w:val="28"/>
              </w:rPr>
            </w:pPr>
          </w:p>
        </w:tc>
        <w:tc>
          <w:tcPr>
            <w:tcW w:w="1030" w:type="dxa"/>
            <w:tcBorders>
              <w:top w:val="nil"/>
              <w:left w:val="nil"/>
              <w:bottom w:val="nil"/>
              <w:right w:val="nil"/>
            </w:tcBorders>
          </w:tcPr>
          <w:p w:rsidR="00505AA2" w:rsidRPr="00993A05" w:rsidRDefault="00505AA2" w:rsidP="005400D4">
            <w:pPr>
              <w:autoSpaceDE w:val="0"/>
              <w:autoSpaceDN w:val="0"/>
              <w:adjustRightInd w:val="0"/>
              <w:spacing w:after="0" w:line="240" w:lineRule="auto"/>
              <w:jc w:val="right"/>
              <w:rPr>
                <w:rFonts w:ascii="Times New Roman" w:hAnsi="Times New Roman" w:cs="Times New Roman"/>
                <w:color w:val="000000"/>
                <w:sz w:val="28"/>
                <w:szCs w:val="28"/>
              </w:rPr>
            </w:pPr>
          </w:p>
        </w:tc>
        <w:tc>
          <w:tcPr>
            <w:tcW w:w="2297" w:type="dxa"/>
            <w:gridSpan w:val="2"/>
            <w:tcBorders>
              <w:top w:val="nil"/>
              <w:left w:val="nil"/>
              <w:bottom w:val="nil"/>
              <w:right w:val="nil"/>
            </w:tcBorders>
          </w:tcPr>
          <w:p w:rsidR="00505AA2" w:rsidRPr="00993A05" w:rsidRDefault="00505AA2" w:rsidP="005400D4">
            <w:pPr>
              <w:jc w:val="right"/>
              <w:rPr>
                <w:rFonts w:ascii="Times New Roman" w:hAnsi="Times New Roman" w:cs="Times New Roman"/>
                <w:sz w:val="28"/>
                <w:szCs w:val="28"/>
              </w:rPr>
            </w:pPr>
            <w:r w:rsidRPr="00993A05">
              <w:rPr>
                <w:rFonts w:ascii="Times New Roman" w:hAnsi="Times New Roman" w:cs="Times New Roman"/>
                <w:sz w:val="28"/>
                <w:szCs w:val="28"/>
              </w:rPr>
              <w:t>Приложение  № 1</w:t>
            </w:r>
          </w:p>
        </w:tc>
      </w:tr>
      <w:tr w:rsidR="00505AA2" w:rsidRPr="00993A05" w:rsidTr="005400D4">
        <w:trPr>
          <w:trHeight w:val="262"/>
        </w:trPr>
        <w:tc>
          <w:tcPr>
            <w:tcW w:w="0" w:type="auto"/>
            <w:gridSpan w:val="3"/>
            <w:tcBorders>
              <w:top w:val="nil"/>
              <w:left w:val="nil"/>
              <w:bottom w:val="nil"/>
              <w:right w:val="nil"/>
            </w:tcBorders>
          </w:tcPr>
          <w:p w:rsidR="00505AA2" w:rsidRPr="00993A05" w:rsidRDefault="00C161A8" w:rsidP="005400D4">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w:t>
            </w:r>
            <w:r w:rsidR="00505AA2" w:rsidRPr="00993A05">
              <w:rPr>
                <w:rFonts w:ascii="Times New Roman" w:hAnsi="Times New Roman" w:cs="Times New Roman"/>
                <w:color w:val="000000"/>
                <w:sz w:val="28"/>
                <w:szCs w:val="28"/>
              </w:rPr>
              <w:t>к Решению Совета муниципального образования</w:t>
            </w:r>
          </w:p>
        </w:tc>
        <w:tc>
          <w:tcPr>
            <w:tcW w:w="1030" w:type="dxa"/>
            <w:tcBorders>
              <w:top w:val="nil"/>
              <w:left w:val="nil"/>
              <w:bottom w:val="nil"/>
              <w:right w:val="nil"/>
            </w:tcBorders>
          </w:tcPr>
          <w:p w:rsidR="00505AA2" w:rsidRPr="00993A05" w:rsidRDefault="00505AA2" w:rsidP="005400D4">
            <w:pPr>
              <w:autoSpaceDE w:val="0"/>
              <w:autoSpaceDN w:val="0"/>
              <w:adjustRightInd w:val="0"/>
              <w:spacing w:after="0" w:line="240" w:lineRule="auto"/>
              <w:jc w:val="right"/>
              <w:rPr>
                <w:rFonts w:ascii="Times New Roman" w:hAnsi="Times New Roman" w:cs="Times New Roman"/>
                <w:color w:val="000000"/>
                <w:sz w:val="28"/>
                <w:szCs w:val="28"/>
              </w:rPr>
            </w:pPr>
          </w:p>
        </w:tc>
        <w:tc>
          <w:tcPr>
            <w:tcW w:w="1166" w:type="dxa"/>
            <w:tcBorders>
              <w:top w:val="nil"/>
              <w:left w:val="nil"/>
              <w:bottom w:val="nil"/>
              <w:right w:val="nil"/>
            </w:tcBorders>
          </w:tcPr>
          <w:p w:rsidR="00505AA2" w:rsidRPr="00993A05" w:rsidRDefault="00505AA2" w:rsidP="005400D4">
            <w:pPr>
              <w:jc w:val="right"/>
              <w:rPr>
                <w:rFonts w:ascii="Times New Roman" w:hAnsi="Times New Roman" w:cs="Times New Roman"/>
                <w:sz w:val="28"/>
                <w:szCs w:val="28"/>
              </w:rPr>
            </w:pPr>
          </w:p>
        </w:tc>
        <w:tc>
          <w:tcPr>
            <w:tcW w:w="0" w:type="auto"/>
            <w:tcBorders>
              <w:top w:val="nil"/>
              <w:left w:val="nil"/>
              <w:bottom w:val="nil"/>
              <w:right w:val="nil"/>
            </w:tcBorders>
          </w:tcPr>
          <w:p w:rsidR="00505AA2" w:rsidRPr="00993A05" w:rsidRDefault="00505AA2" w:rsidP="005400D4">
            <w:pPr>
              <w:jc w:val="right"/>
              <w:rPr>
                <w:rFonts w:ascii="Times New Roman" w:hAnsi="Times New Roman" w:cs="Times New Roman"/>
                <w:sz w:val="28"/>
                <w:szCs w:val="28"/>
              </w:rPr>
            </w:pPr>
          </w:p>
        </w:tc>
      </w:tr>
      <w:tr w:rsidR="00505AA2" w:rsidRPr="00993A05" w:rsidTr="00C161A8">
        <w:trPr>
          <w:trHeight w:val="262"/>
        </w:trPr>
        <w:tc>
          <w:tcPr>
            <w:tcW w:w="0" w:type="auto"/>
            <w:gridSpan w:val="6"/>
            <w:tcBorders>
              <w:top w:val="nil"/>
              <w:left w:val="nil"/>
              <w:bottom w:val="nil"/>
              <w:right w:val="nil"/>
            </w:tcBorders>
          </w:tcPr>
          <w:p w:rsidR="00505AA2" w:rsidRPr="00993A05" w:rsidRDefault="00505AA2" w:rsidP="005400D4">
            <w:pPr>
              <w:jc w:val="right"/>
              <w:rPr>
                <w:rFonts w:ascii="Times New Roman" w:hAnsi="Times New Roman" w:cs="Times New Roman"/>
                <w:sz w:val="28"/>
                <w:szCs w:val="28"/>
              </w:rPr>
            </w:pPr>
            <w:r w:rsidRPr="00993A05">
              <w:rPr>
                <w:rFonts w:ascii="Times New Roman" w:hAnsi="Times New Roman" w:cs="Times New Roman"/>
                <w:sz w:val="28"/>
                <w:szCs w:val="28"/>
              </w:rPr>
              <w:t>"Филисовское сельское поселение Родниковского муниципального района Ивановской области"</w:t>
            </w:r>
          </w:p>
        </w:tc>
      </w:tr>
      <w:tr w:rsidR="00505AA2" w:rsidRPr="00993A05" w:rsidTr="00C161A8">
        <w:trPr>
          <w:trHeight w:val="1123"/>
        </w:trPr>
        <w:tc>
          <w:tcPr>
            <w:tcW w:w="0" w:type="auto"/>
            <w:gridSpan w:val="6"/>
            <w:tcBorders>
              <w:top w:val="nil"/>
              <w:left w:val="nil"/>
              <w:bottom w:val="nil"/>
              <w:right w:val="nil"/>
            </w:tcBorders>
            <w:shd w:val="solid" w:color="FFFFFF" w:fill="auto"/>
          </w:tcPr>
          <w:p w:rsidR="00505AA2" w:rsidRPr="00993A05" w:rsidRDefault="00505AA2" w:rsidP="005400D4">
            <w:pPr>
              <w:autoSpaceDE w:val="0"/>
              <w:autoSpaceDN w:val="0"/>
              <w:adjustRightInd w:val="0"/>
              <w:spacing w:after="0" w:line="240" w:lineRule="auto"/>
              <w:jc w:val="center"/>
              <w:rPr>
                <w:rFonts w:ascii="Times New Roman" w:hAnsi="Times New Roman" w:cs="Times New Roman"/>
                <w:b/>
                <w:bCs/>
                <w:color w:val="000000"/>
                <w:sz w:val="28"/>
                <w:szCs w:val="28"/>
              </w:rPr>
            </w:pPr>
            <w:r w:rsidRPr="00993A05">
              <w:rPr>
                <w:rFonts w:ascii="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2017 год</w:t>
            </w:r>
          </w:p>
        </w:tc>
      </w:tr>
      <w:tr w:rsidR="00505AA2" w:rsidRPr="00993A05" w:rsidTr="005400D4">
        <w:trPr>
          <w:trHeight w:val="274"/>
        </w:trPr>
        <w:tc>
          <w:tcPr>
            <w:tcW w:w="0" w:type="auto"/>
            <w:tcBorders>
              <w:top w:val="nil"/>
              <w:left w:val="nil"/>
              <w:bottom w:val="single" w:sz="6" w:space="0" w:color="000000"/>
              <w:right w:val="nil"/>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030" w:type="dxa"/>
            <w:tcBorders>
              <w:top w:val="nil"/>
              <w:left w:val="nil"/>
              <w:bottom w:val="single" w:sz="6" w:space="0" w:color="000000"/>
              <w:right w:val="nil"/>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166" w:type="dxa"/>
            <w:tcBorders>
              <w:top w:val="nil"/>
              <w:left w:val="nil"/>
              <w:bottom w:val="single" w:sz="6" w:space="0" w:color="000000"/>
              <w:right w:val="nil"/>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nil"/>
              <w:left w:val="nil"/>
              <w:bottom w:val="single" w:sz="6" w:space="0" w:color="000000"/>
              <w:right w:val="nil"/>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r>
      <w:tr w:rsidR="00505AA2" w:rsidRPr="00993A05" w:rsidTr="005400D4">
        <w:trPr>
          <w:trHeight w:val="262"/>
        </w:trPr>
        <w:tc>
          <w:tcPr>
            <w:tcW w:w="0" w:type="auto"/>
            <w:tcBorders>
              <w:top w:val="single" w:sz="6" w:space="0" w:color="000000"/>
              <w:left w:val="single" w:sz="6" w:space="0" w:color="000000"/>
              <w:bottom w:val="nil"/>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Наименование</w:t>
            </w:r>
          </w:p>
        </w:tc>
        <w:tc>
          <w:tcPr>
            <w:tcW w:w="0" w:type="auto"/>
            <w:tcBorders>
              <w:top w:val="single" w:sz="6" w:space="0" w:color="000000"/>
              <w:left w:val="single" w:sz="6" w:space="0" w:color="000000"/>
              <w:bottom w:val="nil"/>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Раздел, подраздел</w:t>
            </w:r>
          </w:p>
        </w:tc>
        <w:tc>
          <w:tcPr>
            <w:tcW w:w="0" w:type="auto"/>
            <w:tcBorders>
              <w:top w:val="single" w:sz="6" w:space="0" w:color="000000"/>
              <w:left w:val="single" w:sz="6" w:space="0" w:color="000000"/>
              <w:bottom w:val="nil"/>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Целевая статья расходов</w:t>
            </w:r>
          </w:p>
        </w:tc>
        <w:tc>
          <w:tcPr>
            <w:tcW w:w="1030" w:type="dxa"/>
            <w:tcBorders>
              <w:top w:val="single" w:sz="6" w:space="0" w:color="000000"/>
              <w:left w:val="single" w:sz="6" w:space="0" w:color="000000"/>
              <w:bottom w:val="nil"/>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Вид расхода</w:t>
            </w:r>
          </w:p>
        </w:tc>
        <w:tc>
          <w:tcPr>
            <w:tcW w:w="2297" w:type="dxa"/>
            <w:gridSpan w:val="2"/>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сумма,рублей</w:t>
            </w:r>
          </w:p>
        </w:tc>
      </w:tr>
      <w:tr w:rsidR="00505AA2" w:rsidRPr="00993A05" w:rsidTr="005400D4">
        <w:trPr>
          <w:trHeight w:val="444"/>
        </w:trPr>
        <w:tc>
          <w:tcPr>
            <w:tcW w:w="0" w:type="auto"/>
            <w:tcBorders>
              <w:top w:val="nil"/>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0" w:type="auto"/>
            <w:tcBorders>
              <w:top w:val="nil"/>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nil"/>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изменения</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с учетом изменеий</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2</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3</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w:t>
            </w:r>
          </w:p>
        </w:tc>
        <w:tc>
          <w:tcPr>
            <w:tcW w:w="1166"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5</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6</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01 00</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63 020,10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4 266 194,52</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Резервные фонды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71 518,20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135 918,20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6090000000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71 518,20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135 918,20</w:t>
            </w:r>
          </w:p>
        </w:tc>
      </w:tr>
      <w:tr w:rsidR="00505AA2" w:rsidRPr="00993A05" w:rsidTr="005400D4">
        <w:trPr>
          <w:trHeight w:val="468"/>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Резервный фонд местной администрации</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6090020030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71 518,20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135 918,20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Иные бюджетные ассигнования</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6090020030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800</w:t>
            </w: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71 518,20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135 918,20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Другие общегосударственные вопросы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-8 498,10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755 160,04</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Муниципальная программа Филисовского сельского поселения "Развитие жилищно-коммунального хозяйства"</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4300000000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-9 097,14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0,00</w:t>
            </w:r>
          </w:p>
        </w:tc>
      </w:tr>
      <w:tr w:rsidR="00505AA2" w:rsidRPr="00993A05" w:rsidTr="005400D4">
        <w:trPr>
          <w:trHeight w:val="468"/>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4320000000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-9 097,14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0,00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4320020610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-9 097,14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0,00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4320020610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200</w:t>
            </w: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-9 097,14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0,00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 xml:space="preserve">    Муниципальная программа Филисовского сельского поселения "Совершенствование управления муниципальной службы"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4400000000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599,04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750 160,04</w:t>
            </w:r>
          </w:p>
        </w:tc>
      </w:tr>
      <w:tr w:rsidR="00505AA2" w:rsidRPr="00993A05" w:rsidTr="005400D4">
        <w:trPr>
          <w:trHeight w:val="941"/>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4410000000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599,04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750 160,04</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4410020500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599,04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750 160,04</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01 13</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4410020500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200</w:t>
            </w: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599,04</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750 160,04</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ЖИЛИЩНО-КОММУНАЛЬНОЕ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05 00</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-63 020,10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2 172 938,20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Жилищное хозяйство</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-63 020,10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124 182,20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Муниципальная программа Филисовского сельского поселения "Развитие жилищно-коммунального хозяйства"</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4300000000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-63 020,10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124 182,20</w:t>
            </w:r>
          </w:p>
        </w:tc>
      </w:tr>
      <w:tr w:rsidR="00505AA2" w:rsidRPr="00993A05" w:rsidTr="005400D4">
        <w:trPr>
          <w:trHeight w:val="468"/>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4320000000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-63 020,10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124 182,20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Создание фонда для проведения капитальный ремонт общего имущества в многоквартирных домах</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05 01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4320020600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-63 020,10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0,00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Закупка товаров, работ и услуг для обеспечения государственных </w:t>
            </w:r>
            <w:r w:rsidRPr="00993A05">
              <w:rPr>
                <w:rFonts w:ascii="Times New Roman" w:hAnsi="Times New Roman" w:cs="Times New Roman"/>
                <w:color w:val="000000"/>
                <w:sz w:val="28"/>
                <w:szCs w:val="28"/>
              </w:rPr>
              <w:lastRenderedPageBreak/>
              <w:t>(муниципальных) нужд</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05 01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4320020600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200</w:t>
            </w: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-63 020,10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0,00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КУЛЬТУРА, КИНЕМАТОГРАФИЯ</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08 00</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3 866 600,00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Культура</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-4 128,00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3 029 572,00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-4 128,00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3 029 572,00</w:t>
            </w:r>
          </w:p>
        </w:tc>
      </w:tr>
      <w:tr w:rsidR="00505AA2" w:rsidRPr="00993A05" w:rsidTr="005400D4">
        <w:trPr>
          <w:trHeight w:val="1646"/>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4500040042</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59 372,00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2 289 572,00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4500040042</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500</w:t>
            </w: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59 372,00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2 289 572,00</w:t>
            </w:r>
          </w:p>
        </w:tc>
      </w:tr>
      <w:tr w:rsidR="00505AA2" w:rsidRPr="00993A05" w:rsidTr="005400D4">
        <w:trPr>
          <w:trHeight w:val="2587"/>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4500040122</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374 000,00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08 01</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4500040122</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500</w:t>
            </w: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-63 500,00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374 000,00</w:t>
            </w:r>
          </w:p>
        </w:tc>
      </w:tr>
      <w:tr w:rsidR="00505AA2" w:rsidRPr="00993A05" w:rsidTr="005400D4">
        <w:trPr>
          <w:trHeight w:val="468"/>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Другие вопросы в области культуры, кинематографии</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4 128,00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837 028,00</w:t>
            </w:r>
          </w:p>
        </w:tc>
      </w:tr>
      <w:tr w:rsidR="00505AA2" w:rsidRPr="00993A05" w:rsidTr="005400D4">
        <w:trPr>
          <w:trHeight w:val="703"/>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4500000000</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4 128,00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837 028,00</w:t>
            </w:r>
          </w:p>
        </w:tc>
      </w:tr>
      <w:tr w:rsidR="00505AA2" w:rsidRPr="00993A05" w:rsidTr="005400D4">
        <w:trPr>
          <w:trHeight w:val="1646"/>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4500040042</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4 128,00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837 028,00</w:t>
            </w:r>
          </w:p>
        </w:tc>
      </w:tr>
      <w:tr w:rsidR="00505AA2" w:rsidRPr="00993A05" w:rsidTr="005400D4">
        <w:trPr>
          <w:trHeight w:val="262"/>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Межбюджетные трансферты</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08 04</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4500040042</w:t>
            </w: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color w:val="000000"/>
                <w:sz w:val="28"/>
                <w:szCs w:val="28"/>
              </w:rPr>
            </w:pPr>
            <w:r w:rsidRPr="00993A05">
              <w:rPr>
                <w:rFonts w:ascii="Times New Roman" w:hAnsi="Times New Roman" w:cs="Times New Roman"/>
                <w:color w:val="000000"/>
                <w:sz w:val="28"/>
                <w:szCs w:val="28"/>
              </w:rPr>
              <w:t>500</w:t>
            </w:r>
          </w:p>
        </w:tc>
        <w:tc>
          <w:tcPr>
            <w:tcW w:w="1166" w:type="dxa"/>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4 128,00</w:t>
            </w:r>
          </w:p>
        </w:tc>
        <w:tc>
          <w:tcPr>
            <w:tcW w:w="0" w:type="auto"/>
            <w:tcBorders>
              <w:top w:val="single" w:sz="6" w:space="0" w:color="000000"/>
              <w:left w:val="single" w:sz="6" w:space="0" w:color="000000"/>
              <w:bottom w:val="single" w:sz="6" w:space="0" w:color="000000"/>
              <w:right w:val="single" w:sz="6" w:space="0" w:color="000000"/>
            </w:tcBorders>
            <w:shd w:val="solid" w:color="CCFFFF"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color w:val="000000"/>
                <w:sz w:val="28"/>
                <w:szCs w:val="28"/>
              </w:rPr>
            </w:pPr>
            <w:r w:rsidRPr="00993A05">
              <w:rPr>
                <w:rFonts w:ascii="Times New Roman" w:hAnsi="Times New Roman" w:cs="Times New Roman"/>
                <w:color w:val="000000"/>
                <w:sz w:val="28"/>
                <w:szCs w:val="28"/>
              </w:rPr>
              <w:t>837 028,00</w:t>
            </w:r>
          </w:p>
        </w:tc>
      </w:tr>
      <w:tr w:rsidR="00505AA2" w:rsidRPr="00993A05" w:rsidTr="005400D4">
        <w:trPr>
          <w:trHeight w:val="221"/>
        </w:trPr>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rPr>
                <w:rFonts w:ascii="Times New Roman" w:hAnsi="Times New Roman" w:cs="Times New Roman"/>
                <w:b/>
                <w:bCs/>
                <w:color w:val="000000"/>
                <w:sz w:val="28"/>
                <w:szCs w:val="28"/>
              </w:rPr>
            </w:pPr>
            <w:r w:rsidRPr="00993A05">
              <w:rPr>
                <w:rFonts w:ascii="Times New Roman" w:hAnsi="Times New Roman" w:cs="Times New Roman"/>
                <w:b/>
                <w:bCs/>
                <w:color w:val="000000"/>
                <w:sz w:val="28"/>
                <w:szCs w:val="28"/>
              </w:rPr>
              <w:t>Итого</w:t>
            </w: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0" w:type="auto"/>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030" w:type="dxa"/>
            <w:tcBorders>
              <w:top w:val="single" w:sz="6" w:space="0" w:color="000000"/>
              <w:left w:val="single" w:sz="6" w:space="0" w:color="000000"/>
              <w:bottom w:val="single" w:sz="6" w:space="0" w:color="000000"/>
              <w:right w:val="single" w:sz="6" w:space="0" w:color="000000"/>
            </w:tcBorders>
          </w:tcPr>
          <w:p w:rsidR="00505AA2" w:rsidRPr="00993A05" w:rsidRDefault="00505AA2" w:rsidP="00505AA2">
            <w:pPr>
              <w:autoSpaceDE w:val="0"/>
              <w:autoSpaceDN w:val="0"/>
              <w:adjustRightInd w:val="0"/>
              <w:spacing w:after="0" w:line="240" w:lineRule="auto"/>
              <w:jc w:val="center"/>
              <w:rPr>
                <w:rFonts w:ascii="Times New Roman" w:hAnsi="Times New Roman" w:cs="Times New Roman"/>
                <w:b/>
                <w:bCs/>
                <w:color w:val="000000"/>
                <w:sz w:val="28"/>
                <w:szCs w:val="28"/>
              </w:rPr>
            </w:pPr>
          </w:p>
        </w:tc>
        <w:tc>
          <w:tcPr>
            <w:tcW w:w="1166" w:type="dxa"/>
            <w:tcBorders>
              <w:top w:val="single" w:sz="6" w:space="0" w:color="000000"/>
              <w:left w:val="single" w:sz="6" w:space="0" w:color="000000"/>
              <w:bottom w:val="single" w:sz="6" w:space="0" w:color="000000"/>
              <w:right w:val="single" w:sz="6" w:space="0" w:color="000000"/>
            </w:tcBorders>
            <w:shd w:val="solid" w:color="FFFF99"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b/>
                <w:bCs/>
                <w:color w:val="000000"/>
                <w:sz w:val="28"/>
                <w:szCs w:val="28"/>
              </w:rPr>
            </w:pPr>
            <w:r w:rsidRPr="00993A05">
              <w:rPr>
                <w:rFonts w:ascii="Times New Roman" w:hAnsi="Times New Roman" w:cs="Times New Roman"/>
                <w:b/>
                <w:bCs/>
                <w:color w:val="000000"/>
                <w:sz w:val="28"/>
                <w:szCs w:val="28"/>
              </w:rPr>
              <w:t>0,00</w:t>
            </w:r>
          </w:p>
        </w:tc>
        <w:tc>
          <w:tcPr>
            <w:tcW w:w="0" w:type="auto"/>
            <w:tcBorders>
              <w:top w:val="single" w:sz="6" w:space="0" w:color="000000"/>
              <w:left w:val="single" w:sz="6" w:space="0" w:color="000000"/>
              <w:bottom w:val="single" w:sz="6" w:space="0" w:color="000000"/>
              <w:right w:val="single" w:sz="6" w:space="0" w:color="000000"/>
            </w:tcBorders>
            <w:shd w:val="solid" w:color="FFFF99" w:fill="FFFFFF"/>
          </w:tcPr>
          <w:p w:rsidR="00505AA2" w:rsidRPr="00993A05" w:rsidRDefault="00505AA2" w:rsidP="00505AA2">
            <w:pPr>
              <w:autoSpaceDE w:val="0"/>
              <w:autoSpaceDN w:val="0"/>
              <w:adjustRightInd w:val="0"/>
              <w:spacing w:after="0" w:line="240" w:lineRule="auto"/>
              <w:jc w:val="right"/>
              <w:rPr>
                <w:rFonts w:ascii="Times New Roman" w:hAnsi="Times New Roman" w:cs="Times New Roman"/>
                <w:b/>
                <w:bCs/>
                <w:color w:val="000000"/>
                <w:sz w:val="28"/>
                <w:szCs w:val="28"/>
              </w:rPr>
            </w:pPr>
            <w:r w:rsidRPr="00993A05">
              <w:rPr>
                <w:rFonts w:ascii="Times New Roman" w:hAnsi="Times New Roman" w:cs="Times New Roman"/>
                <w:b/>
                <w:bCs/>
                <w:color w:val="000000"/>
                <w:sz w:val="28"/>
                <w:szCs w:val="28"/>
              </w:rPr>
              <w:t>11 888 280,72</w:t>
            </w:r>
          </w:p>
        </w:tc>
      </w:tr>
    </w:tbl>
    <w:p w:rsidR="00505AA2" w:rsidRPr="00993A05" w:rsidRDefault="00505AA2" w:rsidP="00505AA2">
      <w:pPr>
        <w:pStyle w:val="a3"/>
        <w:jc w:val="both"/>
        <w:rPr>
          <w:rFonts w:ascii="Times New Roman" w:hAnsi="Times New Roman"/>
          <w:b/>
          <w:sz w:val="28"/>
          <w:szCs w:val="28"/>
        </w:rPr>
      </w:pPr>
    </w:p>
    <w:tbl>
      <w:tblPr>
        <w:tblW w:w="0" w:type="auto"/>
        <w:tblInd w:w="81" w:type="dxa"/>
        <w:tblLook w:val="04A0"/>
      </w:tblPr>
      <w:tblGrid>
        <w:gridCol w:w="2451"/>
        <w:gridCol w:w="960"/>
        <w:gridCol w:w="1074"/>
        <w:gridCol w:w="789"/>
        <w:gridCol w:w="991"/>
        <w:gridCol w:w="1117"/>
        <w:gridCol w:w="991"/>
        <w:gridCol w:w="1117"/>
      </w:tblGrid>
      <w:tr w:rsidR="00505AA2" w:rsidRPr="00993A05" w:rsidTr="00C161A8">
        <w:trPr>
          <w:trHeight w:val="300"/>
        </w:trPr>
        <w:tc>
          <w:tcPr>
            <w:tcW w:w="0" w:type="auto"/>
            <w:gridSpan w:val="8"/>
            <w:tcBorders>
              <w:top w:val="nil"/>
              <w:left w:val="nil"/>
              <w:bottom w:val="nil"/>
              <w:right w:val="nil"/>
            </w:tcBorders>
            <w:shd w:val="clear" w:color="auto" w:fill="auto"/>
            <w:noWrap/>
            <w:vAlign w:val="bottom"/>
            <w:hideMark/>
          </w:tcPr>
          <w:p w:rsidR="00807617" w:rsidRPr="00993A05" w:rsidRDefault="00807617" w:rsidP="00505AA2">
            <w:pPr>
              <w:spacing w:after="0" w:line="240" w:lineRule="auto"/>
              <w:jc w:val="right"/>
              <w:rPr>
                <w:rFonts w:ascii="Times New Roman" w:eastAsia="Times New Roman" w:hAnsi="Times New Roman" w:cs="Times New Roman"/>
                <w:sz w:val="28"/>
                <w:szCs w:val="28"/>
              </w:rPr>
            </w:pPr>
          </w:p>
          <w:p w:rsidR="00807617" w:rsidRPr="00993A05" w:rsidRDefault="00807617" w:rsidP="00505AA2">
            <w:pPr>
              <w:spacing w:after="0" w:line="240" w:lineRule="auto"/>
              <w:jc w:val="right"/>
              <w:rPr>
                <w:rFonts w:ascii="Times New Roman" w:eastAsia="Times New Roman" w:hAnsi="Times New Roman" w:cs="Times New Roman"/>
                <w:sz w:val="28"/>
                <w:szCs w:val="28"/>
              </w:rPr>
            </w:pPr>
          </w:p>
          <w:p w:rsidR="00807617" w:rsidRPr="00993A05" w:rsidRDefault="00807617" w:rsidP="00505AA2">
            <w:pPr>
              <w:spacing w:after="0" w:line="240" w:lineRule="auto"/>
              <w:jc w:val="right"/>
              <w:rPr>
                <w:rFonts w:ascii="Times New Roman" w:eastAsia="Times New Roman" w:hAnsi="Times New Roman" w:cs="Times New Roman"/>
                <w:sz w:val="28"/>
                <w:szCs w:val="28"/>
              </w:rPr>
            </w:pPr>
          </w:p>
          <w:p w:rsidR="00505AA2" w:rsidRPr="00993A05" w:rsidRDefault="00505AA2" w:rsidP="005400D4">
            <w:pPr>
              <w:spacing w:after="0" w:line="240" w:lineRule="auto"/>
              <w:jc w:val="right"/>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Приложение  №2</w:t>
            </w:r>
          </w:p>
        </w:tc>
      </w:tr>
      <w:tr w:rsidR="00505AA2" w:rsidRPr="00993A05" w:rsidTr="00C161A8">
        <w:trPr>
          <w:trHeight w:val="300"/>
        </w:trPr>
        <w:tc>
          <w:tcPr>
            <w:tcW w:w="0" w:type="auto"/>
            <w:gridSpan w:val="8"/>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к Решению Совета муниципального образования</w:t>
            </w:r>
          </w:p>
        </w:tc>
      </w:tr>
      <w:tr w:rsidR="00505AA2" w:rsidRPr="00993A05" w:rsidTr="00C161A8">
        <w:trPr>
          <w:trHeight w:val="300"/>
        </w:trPr>
        <w:tc>
          <w:tcPr>
            <w:tcW w:w="0" w:type="auto"/>
            <w:gridSpan w:val="8"/>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"Филисовское сельское поселение Родниковского муниципального района Ивановской области"</w:t>
            </w:r>
          </w:p>
        </w:tc>
      </w:tr>
      <w:tr w:rsidR="00C161A8" w:rsidRPr="00993A05" w:rsidTr="00C161A8">
        <w:trPr>
          <w:trHeight w:val="300"/>
        </w:trPr>
        <w:tc>
          <w:tcPr>
            <w:tcW w:w="0" w:type="auto"/>
            <w:gridSpan w:val="8"/>
            <w:tcBorders>
              <w:top w:val="nil"/>
              <w:left w:val="nil"/>
              <w:bottom w:val="nil"/>
              <w:right w:val="nil"/>
            </w:tcBorders>
            <w:shd w:val="clear" w:color="auto" w:fill="auto"/>
            <w:noWrap/>
            <w:hideMark/>
          </w:tcPr>
          <w:p w:rsidR="00C161A8" w:rsidRPr="00993A05" w:rsidRDefault="00C161A8" w:rsidP="00C161A8">
            <w:pPr>
              <w:jc w:val="right"/>
              <w:rPr>
                <w:rFonts w:ascii="Times New Roman" w:hAnsi="Times New Roman" w:cs="Times New Roman"/>
              </w:rPr>
            </w:pPr>
            <w:r w:rsidRPr="00993A05">
              <w:rPr>
                <w:rFonts w:ascii="Times New Roman" w:hAnsi="Times New Roman" w:cs="Times New Roman"/>
                <w:sz w:val="28"/>
                <w:szCs w:val="28"/>
              </w:rPr>
              <w:t>от  06.10.2017    № 28</w:t>
            </w:r>
          </w:p>
        </w:tc>
      </w:tr>
      <w:tr w:rsidR="00C161A8" w:rsidRPr="00993A05" w:rsidTr="00C161A8">
        <w:trPr>
          <w:trHeight w:val="300"/>
        </w:trPr>
        <w:tc>
          <w:tcPr>
            <w:tcW w:w="0" w:type="auto"/>
            <w:tcBorders>
              <w:top w:val="nil"/>
              <w:left w:val="nil"/>
              <w:bottom w:val="nil"/>
              <w:right w:val="nil"/>
            </w:tcBorders>
            <w:shd w:val="clear" w:color="auto" w:fill="auto"/>
            <w:noWrap/>
            <w:hideMark/>
          </w:tcPr>
          <w:p w:rsidR="00C161A8" w:rsidRPr="00993A05" w:rsidRDefault="00C161A8" w:rsidP="00C161A8">
            <w:pPr>
              <w:jc w:val="right"/>
              <w:rPr>
                <w:rFonts w:ascii="Times New Roman" w:hAnsi="Times New Roman" w:cs="Times New Roman"/>
              </w:rPr>
            </w:pPr>
          </w:p>
        </w:tc>
        <w:tc>
          <w:tcPr>
            <w:tcW w:w="0" w:type="auto"/>
            <w:tcBorders>
              <w:top w:val="nil"/>
              <w:left w:val="nil"/>
              <w:bottom w:val="nil"/>
              <w:right w:val="nil"/>
            </w:tcBorders>
            <w:shd w:val="clear" w:color="auto" w:fill="auto"/>
            <w:noWrap/>
            <w:vAlign w:val="bottom"/>
            <w:hideMark/>
          </w:tcPr>
          <w:p w:rsidR="00C161A8" w:rsidRPr="00993A05" w:rsidRDefault="00C161A8" w:rsidP="00C161A8">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C161A8" w:rsidRPr="00993A05" w:rsidRDefault="00C161A8" w:rsidP="00C161A8">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C161A8" w:rsidRPr="00993A05" w:rsidRDefault="00C161A8" w:rsidP="00C161A8">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C161A8" w:rsidRPr="00993A05" w:rsidRDefault="00C161A8" w:rsidP="00C161A8">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C161A8" w:rsidRPr="00993A05" w:rsidRDefault="00C161A8" w:rsidP="00C161A8">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C161A8" w:rsidRPr="00993A05" w:rsidRDefault="00C161A8" w:rsidP="00C161A8">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C161A8" w:rsidRPr="00993A05" w:rsidRDefault="00C161A8" w:rsidP="00C161A8">
            <w:pPr>
              <w:spacing w:after="0" w:line="240" w:lineRule="auto"/>
              <w:jc w:val="right"/>
              <w:rPr>
                <w:rFonts w:ascii="Times New Roman" w:eastAsia="Times New Roman" w:hAnsi="Times New Roman" w:cs="Times New Roman"/>
                <w:sz w:val="28"/>
                <w:szCs w:val="28"/>
              </w:rPr>
            </w:pPr>
          </w:p>
        </w:tc>
      </w:tr>
      <w:tr w:rsidR="00505AA2" w:rsidRPr="00993A05" w:rsidTr="00C161A8">
        <w:trPr>
          <w:trHeight w:val="1245"/>
        </w:trPr>
        <w:tc>
          <w:tcPr>
            <w:tcW w:w="0" w:type="auto"/>
            <w:gridSpan w:val="8"/>
            <w:tcBorders>
              <w:top w:val="nil"/>
              <w:left w:val="nil"/>
              <w:bottom w:val="nil"/>
              <w:right w:val="nil"/>
            </w:tcBorders>
            <w:shd w:val="clear" w:color="auto" w:fill="auto"/>
            <w:vAlign w:val="center"/>
            <w:hideMark/>
          </w:tcPr>
          <w:p w:rsidR="005400D4" w:rsidRPr="00993A05" w:rsidRDefault="005400D4" w:rsidP="00505AA2">
            <w:pPr>
              <w:spacing w:after="0" w:line="240" w:lineRule="auto"/>
              <w:jc w:val="center"/>
              <w:rPr>
                <w:rFonts w:ascii="Times New Roman" w:eastAsia="Times New Roman" w:hAnsi="Times New Roman" w:cs="Times New Roman"/>
                <w:b/>
                <w:bCs/>
                <w:color w:val="000000"/>
                <w:sz w:val="28"/>
                <w:szCs w:val="28"/>
              </w:rPr>
            </w:pPr>
          </w:p>
          <w:p w:rsidR="005400D4" w:rsidRPr="00993A05" w:rsidRDefault="005400D4" w:rsidP="00505AA2">
            <w:pPr>
              <w:spacing w:after="0" w:line="240" w:lineRule="auto"/>
              <w:jc w:val="center"/>
              <w:rPr>
                <w:rFonts w:ascii="Times New Roman" w:eastAsia="Times New Roman" w:hAnsi="Times New Roman" w:cs="Times New Roman"/>
                <w:b/>
                <w:bCs/>
                <w:color w:val="000000"/>
                <w:sz w:val="28"/>
                <w:szCs w:val="28"/>
              </w:rPr>
            </w:pPr>
          </w:p>
          <w:p w:rsidR="005400D4" w:rsidRPr="00993A05" w:rsidRDefault="005400D4" w:rsidP="00505AA2">
            <w:pPr>
              <w:spacing w:after="0" w:line="240" w:lineRule="auto"/>
              <w:jc w:val="center"/>
              <w:rPr>
                <w:rFonts w:ascii="Times New Roman" w:eastAsia="Times New Roman" w:hAnsi="Times New Roman" w:cs="Times New Roman"/>
                <w:b/>
                <w:bCs/>
                <w:color w:val="000000"/>
                <w:sz w:val="28"/>
                <w:szCs w:val="28"/>
              </w:rPr>
            </w:pPr>
          </w:p>
          <w:p w:rsidR="00505AA2" w:rsidRPr="00993A05" w:rsidRDefault="00505AA2" w:rsidP="00EB6CCA">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 на плановый период 2018 и 2019 годов</w:t>
            </w:r>
          </w:p>
        </w:tc>
      </w:tr>
      <w:tr w:rsidR="00505AA2" w:rsidRPr="00993A05" w:rsidTr="00C161A8">
        <w:trPr>
          <w:trHeight w:val="300"/>
        </w:trPr>
        <w:tc>
          <w:tcPr>
            <w:tcW w:w="0" w:type="auto"/>
            <w:gridSpan w:val="8"/>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(рублей)</w:t>
            </w:r>
          </w:p>
        </w:tc>
      </w:tr>
      <w:tr w:rsidR="00505AA2" w:rsidRPr="00993A05" w:rsidTr="00C161A8">
        <w:trPr>
          <w:trHeight w:val="634"/>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2018 год</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2019 год</w:t>
            </w:r>
          </w:p>
        </w:tc>
      </w:tr>
      <w:tr w:rsidR="00505AA2" w:rsidRPr="00993A05" w:rsidTr="00C161A8">
        <w:trPr>
          <w:trHeight w:val="31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с учетом изменеий</w:t>
            </w: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с учетом изменеий</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3 857 500,00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3 857 500,00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583 000,00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583 000,00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сельского поселения "Развитие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4320020610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4320020610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1 310 200,00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957 500,00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"Благоустройство поселения"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4200000000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410 200,00</w:t>
            </w:r>
          </w:p>
        </w:tc>
      </w:tr>
      <w:tr w:rsidR="00505AA2" w:rsidRPr="00993A05" w:rsidTr="00C161A8">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Организация мероприятий по 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410 200,00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410 200,00</w:t>
            </w:r>
          </w:p>
        </w:tc>
      </w:tr>
      <w:tr w:rsidR="00505AA2" w:rsidRPr="00993A05" w:rsidTr="00C161A8">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0,00</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9 741 200,00</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0,00</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9 373 500,00</w:t>
            </w:r>
          </w:p>
        </w:tc>
      </w:tr>
    </w:tbl>
    <w:p w:rsidR="00505AA2" w:rsidRPr="00993A05" w:rsidRDefault="00505AA2" w:rsidP="00505AA2">
      <w:pPr>
        <w:pStyle w:val="a3"/>
        <w:jc w:val="both"/>
        <w:rPr>
          <w:rFonts w:ascii="Times New Roman" w:hAnsi="Times New Roman"/>
          <w:sz w:val="28"/>
          <w:szCs w:val="28"/>
        </w:rPr>
      </w:pPr>
    </w:p>
    <w:p w:rsidR="00505AA2" w:rsidRPr="00993A05" w:rsidRDefault="00505AA2" w:rsidP="00F90315">
      <w:pPr>
        <w:jc w:val="center"/>
        <w:rPr>
          <w:rFonts w:ascii="Times New Roman" w:hAnsi="Times New Roman" w:cs="Times New Roman"/>
          <w:sz w:val="28"/>
          <w:szCs w:val="28"/>
        </w:rPr>
      </w:pPr>
    </w:p>
    <w:tbl>
      <w:tblPr>
        <w:tblW w:w="0" w:type="auto"/>
        <w:tblInd w:w="81" w:type="dxa"/>
        <w:tblLook w:val="04A0"/>
      </w:tblPr>
      <w:tblGrid>
        <w:gridCol w:w="2677"/>
        <w:gridCol w:w="1400"/>
        <w:gridCol w:w="1035"/>
        <w:gridCol w:w="1160"/>
        <w:gridCol w:w="847"/>
        <w:gridCol w:w="1069"/>
        <w:gridCol w:w="1302"/>
      </w:tblGrid>
      <w:tr w:rsidR="00505AA2" w:rsidRPr="00993A05" w:rsidTr="00C161A8">
        <w:trPr>
          <w:trHeight w:val="300"/>
        </w:trPr>
        <w:tc>
          <w:tcPr>
            <w:tcW w:w="0" w:type="auto"/>
            <w:gridSpan w:val="7"/>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Приложение № 3</w:t>
            </w:r>
          </w:p>
        </w:tc>
      </w:tr>
      <w:tr w:rsidR="00505AA2" w:rsidRPr="00993A05" w:rsidTr="00C161A8">
        <w:trPr>
          <w:trHeight w:val="300"/>
        </w:trPr>
        <w:tc>
          <w:tcPr>
            <w:tcW w:w="0" w:type="auto"/>
            <w:gridSpan w:val="7"/>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к Решению Совета муниципального образования</w:t>
            </w:r>
          </w:p>
        </w:tc>
      </w:tr>
      <w:tr w:rsidR="00505AA2" w:rsidRPr="00993A05" w:rsidTr="00C161A8">
        <w:trPr>
          <w:trHeight w:val="300"/>
        </w:trPr>
        <w:tc>
          <w:tcPr>
            <w:tcW w:w="0" w:type="auto"/>
            <w:gridSpan w:val="7"/>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"Филисовское сельское поселение Родниковского муниципального района Ивановской области"</w:t>
            </w:r>
          </w:p>
        </w:tc>
      </w:tr>
      <w:tr w:rsidR="00505AA2" w:rsidRPr="00993A05" w:rsidTr="00C161A8">
        <w:trPr>
          <w:trHeight w:val="300"/>
        </w:trPr>
        <w:tc>
          <w:tcPr>
            <w:tcW w:w="0" w:type="auto"/>
            <w:gridSpan w:val="7"/>
            <w:tcBorders>
              <w:top w:val="nil"/>
              <w:left w:val="nil"/>
              <w:bottom w:val="nil"/>
              <w:right w:val="nil"/>
            </w:tcBorders>
            <w:shd w:val="clear" w:color="auto" w:fill="auto"/>
            <w:noWrap/>
            <w:vAlign w:val="bottom"/>
            <w:hideMark/>
          </w:tcPr>
          <w:p w:rsidR="00C161A8" w:rsidRPr="00993A05" w:rsidRDefault="00C161A8" w:rsidP="00C161A8">
            <w:pPr>
              <w:pStyle w:val="a3"/>
              <w:jc w:val="right"/>
              <w:rPr>
                <w:rFonts w:ascii="Times New Roman" w:hAnsi="Times New Roman"/>
                <w:sz w:val="28"/>
                <w:szCs w:val="28"/>
              </w:rPr>
            </w:pPr>
            <w:r w:rsidRPr="00993A05">
              <w:rPr>
                <w:rFonts w:ascii="Times New Roman" w:hAnsi="Times New Roman"/>
                <w:sz w:val="28"/>
                <w:szCs w:val="28"/>
              </w:rPr>
              <w:t>от  06.10.2017    № 28</w:t>
            </w:r>
          </w:p>
          <w:p w:rsidR="00505AA2" w:rsidRPr="00993A05" w:rsidRDefault="00505AA2" w:rsidP="00505AA2">
            <w:pPr>
              <w:spacing w:after="0" w:line="240" w:lineRule="auto"/>
              <w:jc w:val="right"/>
              <w:rPr>
                <w:rFonts w:ascii="Times New Roman" w:eastAsia="Times New Roman" w:hAnsi="Times New Roman" w:cs="Times New Roman"/>
                <w:sz w:val="28"/>
                <w:szCs w:val="28"/>
              </w:rPr>
            </w:pPr>
          </w:p>
        </w:tc>
      </w:tr>
      <w:tr w:rsidR="00505AA2" w:rsidRPr="00993A05" w:rsidTr="00C161A8">
        <w:trPr>
          <w:trHeight w:val="300"/>
        </w:trPr>
        <w:tc>
          <w:tcPr>
            <w:tcW w:w="0" w:type="auto"/>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p>
        </w:tc>
        <w:tc>
          <w:tcPr>
            <w:tcW w:w="0" w:type="auto"/>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sz w:val="28"/>
                <w:szCs w:val="28"/>
              </w:rPr>
            </w:pPr>
          </w:p>
        </w:tc>
      </w:tr>
      <w:tr w:rsidR="00505AA2" w:rsidRPr="00993A05" w:rsidTr="00C161A8">
        <w:trPr>
          <w:trHeight w:val="315"/>
        </w:trPr>
        <w:tc>
          <w:tcPr>
            <w:tcW w:w="0" w:type="auto"/>
            <w:gridSpan w:val="7"/>
            <w:tcBorders>
              <w:top w:val="nil"/>
              <w:left w:val="nil"/>
              <w:bottom w:val="nil"/>
              <w:right w:val="nil"/>
            </w:tcBorders>
            <w:shd w:val="clear" w:color="000000" w:fill="auto"/>
            <w:vAlign w:val="bottom"/>
            <w:hideMark/>
          </w:tcPr>
          <w:p w:rsidR="00807617" w:rsidRPr="00993A05" w:rsidRDefault="00807617" w:rsidP="00505AA2">
            <w:pPr>
              <w:spacing w:after="0" w:line="240" w:lineRule="auto"/>
              <w:jc w:val="center"/>
              <w:rPr>
                <w:rFonts w:ascii="Times New Roman" w:eastAsia="Times New Roman" w:hAnsi="Times New Roman" w:cs="Times New Roman"/>
                <w:b/>
                <w:bCs/>
                <w:color w:val="000000"/>
                <w:sz w:val="28"/>
                <w:szCs w:val="28"/>
              </w:rPr>
            </w:pPr>
          </w:p>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Изменение в ведомственную структуру расходов бюджета Филисовского сельского поселения на 2017 год</w:t>
            </w:r>
          </w:p>
        </w:tc>
      </w:tr>
      <w:tr w:rsidR="00505AA2" w:rsidRPr="00993A05" w:rsidTr="00C161A8">
        <w:trPr>
          <w:trHeight w:val="300"/>
        </w:trPr>
        <w:tc>
          <w:tcPr>
            <w:tcW w:w="0" w:type="auto"/>
            <w:gridSpan w:val="7"/>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p>
        </w:tc>
      </w:tr>
      <w:tr w:rsidR="00505AA2" w:rsidRPr="00993A05" w:rsidTr="00C161A8">
        <w:trPr>
          <w:trHeight w:val="30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сумма,рублей</w:t>
            </w:r>
          </w:p>
        </w:tc>
      </w:tr>
      <w:tr w:rsidR="00505AA2" w:rsidRPr="00993A05" w:rsidTr="00C161A8">
        <w:trPr>
          <w:trHeight w:val="51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с учетом изменеий</w:t>
            </w:r>
          </w:p>
        </w:tc>
      </w:tr>
      <w:tr w:rsidR="00505AA2" w:rsidRPr="00993A05" w:rsidTr="00C161A8">
        <w:trPr>
          <w:trHeight w:val="31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Администрация муниципального образования </w:t>
            </w:r>
            <w:r w:rsidRPr="00993A05">
              <w:rPr>
                <w:rFonts w:ascii="Times New Roman" w:eastAsia="Times New Roman" w:hAnsi="Times New Roman" w:cs="Times New Roman"/>
                <w:color w:val="000000"/>
                <w:sz w:val="28"/>
                <w:szCs w:val="28"/>
              </w:rPr>
              <w:lastRenderedPageBreak/>
              <w:t>"Филисовское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11 828 280,72</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63 020,10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4 266 194,52</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Резервные фонды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71 518,20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135 918,20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Непрограммные направления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6090000000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71 518,20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135 918,20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Резервный фонд местной администрации</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71 518,20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135 918,20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Иные бюджетные ассигнования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6090020030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71 518,20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135 918,20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-8 498,10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755 160,04</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сельского поселения "Развитие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-9 097,14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-9 097,14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Содержание муниципального жилищного фонда </w:t>
            </w:r>
            <w:r w:rsidRPr="00993A05">
              <w:rPr>
                <w:rFonts w:ascii="Times New Roman" w:eastAsia="Times New Roman" w:hAnsi="Times New Roman" w:cs="Times New Roman"/>
                <w:color w:val="000000"/>
                <w:sz w:val="28"/>
                <w:szCs w:val="28"/>
              </w:rPr>
              <w:lastRenderedPageBreak/>
              <w:t>до его заселения в установленном порядке</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4320020610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-9 097,14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4320020610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-9 097,14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сельского поселения "Совершенствование управления муниципальной службы"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4400000000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599,04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750 160,04</w:t>
            </w:r>
          </w:p>
        </w:tc>
      </w:tr>
      <w:tr w:rsidR="00505AA2" w:rsidRPr="00993A05" w:rsidTr="00C161A8">
        <w:trPr>
          <w:trHeight w:val="765"/>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Подпрограмма "Сохранение и укрепление материально-технической базы органов местного самоуправления Филисовского сельского поселения"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4410000000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599,04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750 160,04</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Сохранение и укрепление материально-технической базы органов местного самоуправления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599,04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750 160,04</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4410020500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599,04</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750 160,04</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ЖИЛИЩНО-КОММУНАЛЬНОЕ </w:t>
            </w:r>
            <w:r w:rsidRPr="00993A05">
              <w:rPr>
                <w:rFonts w:ascii="Times New Roman" w:eastAsia="Times New Roman" w:hAnsi="Times New Roman" w:cs="Times New Roman"/>
                <w:color w:val="000000"/>
                <w:sz w:val="28"/>
                <w:szCs w:val="28"/>
              </w:rPr>
              <w:lastRenderedPageBreak/>
              <w:t>ХОЗЯЙСТВО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-63 020,10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2 172 938,20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-63 020,10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124 182,20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сельского поселения "Развитие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-63 020,10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124 182,20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-63 020,10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124 182,20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Создание фонда для проведения капитальный ремонт общего имущества в многоквартирных домах</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-63 020,10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-63 020,10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КУЛЬТУРА, КИНЕМАТОГРАФИЯ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3 866 600,00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Культура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-4 128,00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3 029 572,00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-4 128,00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3 029 572,00</w:t>
            </w:r>
          </w:p>
        </w:tc>
      </w:tr>
      <w:tr w:rsidR="00505AA2" w:rsidRPr="00993A05" w:rsidTr="00C161A8">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59 372,00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2 289 572,00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59 372,00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2 289 572,00</w:t>
            </w:r>
          </w:p>
        </w:tc>
      </w:tr>
      <w:tr w:rsidR="00505AA2" w:rsidRPr="00993A05" w:rsidTr="00C161A8">
        <w:trPr>
          <w:trHeight w:val="1785"/>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повышение средней заработной платы отдельным категориям работников учреждений </w:t>
            </w:r>
            <w:r w:rsidRPr="00993A05">
              <w:rPr>
                <w:rFonts w:ascii="Times New Roman" w:eastAsia="Times New Roman" w:hAnsi="Times New Roman" w:cs="Times New Roman"/>
                <w:color w:val="000000"/>
                <w:sz w:val="28"/>
                <w:szCs w:val="28"/>
              </w:rPr>
              <w:lastRenderedPageBreak/>
              <w:t>бюджетной сферы до средней заработной платы в Ивановской области в соответствии с указами Президента Российской Федерации</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4500040122</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-63 500,00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374 000,00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4500040122</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-63 500,00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374 000,00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4 128,00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837 028,00</w:t>
            </w:r>
          </w:p>
        </w:tc>
      </w:tr>
      <w:tr w:rsidR="00505AA2" w:rsidRPr="00993A05" w:rsidTr="00C161A8">
        <w:trPr>
          <w:trHeight w:val="5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сельского поселения "Культурное пространство"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4 128,00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837 028,00</w:t>
            </w:r>
          </w:p>
        </w:tc>
      </w:tr>
      <w:tr w:rsidR="00505AA2" w:rsidRPr="00993A05" w:rsidTr="00C161A8">
        <w:trPr>
          <w:trHeight w:val="102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организацию досуга и обеспечение услугами организаций культуры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4 128,00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837 028,00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Межбюджетные трансферты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08 04</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4500040042</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4 128,00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837 028,00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lastRenderedPageBreak/>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0,00</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11 888 280,72</w:t>
            </w:r>
          </w:p>
        </w:tc>
      </w:tr>
    </w:tbl>
    <w:p w:rsidR="00505AA2" w:rsidRPr="00993A05" w:rsidRDefault="00505AA2" w:rsidP="00F90315">
      <w:pPr>
        <w:jc w:val="center"/>
        <w:rPr>
          <w:rFonts w:ascii="Times New Roman" w:hAnsi="Times New Roman" w:cs="Times New Roman"/>
          <w:sz w:val="28"/>
          <w:szCs w:val="28"/>
        </w:rPr>
      </w:pPr>
    </w:p>
    <w:p w:rsidR="00505AA2" w:rsidRPr="00993A05" w:rsidRDefault="00505AA2" w:rsidP="00F90315">
      <w:pPr>
        <w:jc w:val="center"/>
        <w:rPr>
          <w:rFonts w:ascii="Times New Roman" w:hAnsi="Times New Roman" w:cs="Times New Roman"/>
          <w:sz w:val="28"/>
          <w:szCs w:val="28"/>
        </w:rPr>
      </w:pPr>
    </w:p>
    <w:tbl>
      <w:tblPr>
        <w:tblW w:w="0" w:type="auto"/>
        <w:tblInd w:w="81" w:type="dxa"/>
        <w:tblLook w:val="04A0"/>
      </w:tblPr>
      <w:tblGrid>
        <w:gridCol w:w="2101"/>
        <w:gridCol w:w="1123"/>
        <w:gridCol w:w="843"/>
        <w:gridCol w:w="939"/>
        <w:gridCol w:w="700"/>
        <w:gridCol w:w="916"/>
        <w:gridCol w:w="976"/>
        <w:gridCol w:w="916"/>
        <w:gridCol w:w="976"/>
      </w:tblGrid>
      <w:tr w:rsidR="00505AA2" w:rsidRPr="00993A05" w:rsidTr="00C161A8">
        <w:trPr>
          <w:trHeight w:val="300"/>
        </w:trPr>
        <w:tc>
          <w:tcPr>
            <w:tcW w:w="0" w:type="auto"/>
            <w:gridSpan w:val="9"/>
            <w:tcBorders>
              <w:top w:val="nil"/>
              <w:left w:val="nil"/>
              <w:bottom w:val="nil"/>
              <w:right w:val="nil"/>
            </w:tcBorders>
            <w:shd w:val="clear" w:color="auto" w:fill="auto"/>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Приложение №4 </w:t>
            </w:r>
          </w:p>
        </w:tc>
      </w:tr>
      <w:tr w:rsidR="00505AA2" w:rsidRPr="00993A05" w:rsidTr="00C161A8">
        <w:trPr>
          <w:trHeight w:val="300"/>
        </w:trPr>
        <w:tc>
          <w:tcPr>
            <w:tcW w:w="0" w:type="auto"/>
            <w:gridSpan w:val="9"/>
            <w:tcBorders>
              <w:top w:val="nil"/>
              <w:left w:val="nil"/>
              <w:bottom w:val="nil"/>
              <w:right w:val="nil"/>
            </w:tcBorders>
            <w:shd w:val="clear" w:color="auto" w:fill="auto"/>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к Решению Совета муниципального образования</w:t>
            </w:r>
          </w:p>
        </w:tc>
      </w:tr>
      <w:tr w:rsidR="00505AA2" w:rsidRPr="00993A05" w:rsidTr="00C161A8">
        <w:trPr>
          <w:trHeight w:val="300"/>
        </w:trPr>
        <w:tc>
          <w:tcPr>
            <w:tcW w:w="0" w:type="auto"/>
            <w:gridSpan w:val="9"/>
            <w:tcBorders>
              <w:top w:val="nil"/>
              <w:left w:val="nil"/>
              <w:bottom w:val="nil"/>
              <w:right w:val="nil"/>
            </w:tcBorders>
            <w:shd w:val="clear" w:color="auto" w:fill="auto"/>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Филисовское сельское поселение Родниковского муниципального района Ивановской области</w:t>
            </w:r>
          </w:p>
        </w:tc>
      </w:tr>
      <w:tr w:rsidR="00505AA2" w:rsidRPr="00993A05" w:rsidTr="00C161A8">
        <w:trPr>
          <w:trHeight w:val="300"/>
        </w:trPr>
        <w:tc>
          <w:tcPr>
            <w:tcW w:w="0" w:type="auto"/>
            <w:gridSpan w:val="9"/>
            <w:tcBorders>
              <w:top w:val="nil"/>
              <w:left w:val="nil"/>
              <w:bottom w:val="nil"/>
              <w:right w:val="nil"/>
            </w:tcBorders>
            <w:shd w:val="clear" w:color="auto" w:fill="auto"/>
            <w:vAlign w:val="bottom"/>
            <w:hideMark/>
          </w:tcPr>
          <w:p w:rsidR="00C161A8" w:rsidRPr="00993A05" w:rsidRDefault="00C161A8" w:rsidP="00C161A8">
            <w:pPr>
              <w:pStyle w:val="a3"/>
              <w:jc w:val="right"/>
              <w:rPr>
                <w:rFonts w:ascii="Times New Roman" w:hAnsi="Times New Roman"/>
                <w:sz w:val="28"/>
                <w:szCs w:val="28"/>
              </w:rPr>
            </w:pPr>
            <w:r w:rsidRPr="00993A05">
              <w:rPr>
                <w:rFonts w:ascii="Times New Roman" w:hAnsi="Times New Roman"/>
                <w:sz w:val="28"/>
                <w:szCs w:val="28"/>
              </w:rPr>
              <w:t>от  06.10.2017    № 28</w:t>
            </w:r>
          </w:p>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p>
        </w:tc>
      </w:tr>
      <w:tr w:rsidR="00505AA2" w:rsidRPr="00993A05" w:rsidTr="00C161A8">
        <w:trPr>
          <w:trHeight w:val="765"/>
        </w:trPr>
        <w:tc>
          <w:tcPr>
            <w:tcW w:w="0" w:type="auto"/>
            <w:gridSpan w:val="9"/>
            <w:tcBorders>
              <w:top w:val="nil"/>
              <w:left w:val="nil"/>
              <w:bottom w:val="nil"/>
              <w:right w:val="nil"/>
            </w:tcBorders>
            <w:shd w:val="clear" w:color="auto" w:fill="auto"/>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Изменения в ведомственную структуру расходов Филисовского сельского поселения на плановый период 2018 и 2019 годов</w:t>
            </w:r>
          </w:p>
        </w:tc>
      </w:tr>
      <w:tr w:rsidR="00505AA2" w:rsidRPr="00993A05" w:rsidTr="00C161A8">
        <w:trPr>
          <w:trHeight w:val="300"/>
        </w:trPr>
        <w:tc>
          <w:tcPr>
            <w:tcW w:w="0" w:type="auto"/>
            <w:gridSpan w:val="9"/>
            <w:tcBorders>
              <w:top w:val="nil"/>
              <w:left w:val="nil"/>
              <w:bottom w:val="nil"/>
              <w:right w:val="nil"/>
            </w:tcBorders>
            <w:shd w:val="clear" w:color="auto" w:fill="auto"/>
            <w:vAlign w:val="bottom"/>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r>
      <w:tr w:rsidR="00505AA2" w:rsidRPr="00993A05" w:rsidTr="00C161A8">
        <w:trPr>
          <w:trHeight w:val="300"/>
        </w:trPr>
        <w:tc>
          <w:tcPr>
            <w:tcW w:w="0" w:type="auto"/>
            <w:gridSpan w:val="9"/>
            <w:tcBorders>
              <w:top w:val="nil"/>
              <w:left w:val="nil"/>
              <w:bottom w:val="nil"/>
              <w:right w:val="nil"/>
            </w:tcBorders>
            <w:shd w:val="clear" w:color="auto" w:fill="auto"/>
            <w:noWrap/>
            <w:vAlign w:val="bottom"/>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(рублей)</w:t>
            </w:r>
          </w:p>
        </w:tc>
      </w:tr>
      <w:tr w:rsidR="00505AA2" w:rsidRPr="00993A05" w:rsidTr="00C161A8">
        <w:trPr>
          <w:trHeight w:val="634"/>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Наименование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Код главного распорядителя</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Раздел, подраздел</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Целевая статья расходов</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Вид расхода</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2018 год</w:t>
            </w:r>
          </w:p>
        </w:tc>
        <w:tc>
          <w:tcPr>
            <w:tcW w:w="0" w:type="auto"/>
            <w:gridSpan w:val="2"/>
            <w:tcBorders>
              <w:top w:val="single" w:sz="4" w:space="0" w:color="000000"/>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2019 год</w:t>
            </w:r>
          </w:p>
        </w:tc>
      </w:tr>
      <w:tr w:rsidR="00505AA2" w:rsidRPr="00993A05" w:rsidTr="00C161A8">
        <w:trPr>
          <w:trHeight w:val="31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с учетом изменеий</w:t>
            </w: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изменения</w:t>
            </w:r>
          </w:p>
        </w:tc>
        <w:tc>
          <w:tcPr>
            <w:tcW w:w="0" w:type="auto"/>
            <w:tcBorders>
              <w:top w:val="nil"/>
              <w:left w:val="nil"/>
              <w:bottom w:val="single" w:sz="4" w:space="0" w:color="000000"/>
              <w:right w:val="single" w:sz="4" w:space="0" w:color="000000"/>
            </w:tcBorders>
            <w:shd w:val="clear" w:color="auto" w:fill="auto"/>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с учетом изменеий</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7</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8</w:t>
            </w:r>
          </w:p>
        </w:tc>
        <w:tc>
          <w:tcPr>
            <w:tcW w:w="0" w:type="auto"/>
            <w:tcBorders>
              <w:top w:val="nil"/>
              <w:left w:val="nil"/>
              <w:bottom w:val="single" w:sz="4" w:space="0" w:color="000000"/>
              <w:right w:val="single" w:sz="4" w:space="0" w:color="000000"/>
            </w:tcBorders>
            <w:shd w:val="clear" w:color="auto" w:fill="auto"/>
            <w:noWrap/>
            <w:vAlign w:val="center"/>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w:t>
            </w:r>
          </w:p>
        </w:tc>
      </w:tr>
      <w:tr w:rsidR="00505AA2" w:rsidRPr="00993A05" w:rsidTr="00C161A8">
        <w:trPr>
          <w:trHeight w:val="108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9 681 200,00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9 313 500,00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3 857 500,00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3 857 500,00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583 000,00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583 000,00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Муниципальная программа Филисовского сельского поселения "Развитие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Содержание муниципального жилищного фонда до его заселения в установленном порядке</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4320020610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01 13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4320020610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ЖИЛИЩНО-КОММУНАЛЬНОЕ ХОЗЯЙСТВО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1 310 200,00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0"/>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957 500,00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Жилищное хозяйство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w:t>
            </w:r>
            <w:r w:rsidRPr="00993A05">
              <w:rPr>
                <w:rFonts w:ascii="Times New Roman" w:eastAsia="Times New Roman" w:hAnsi="Times New Roman" w:cs="Times New Roman"/>
                <w:color w:val="000000"/>
                <w:sz w:val="28"/>
                <w:szCs w:val="28"/>
              </w:rPr>
              <w:lastRenderedPageBreak/>
              <w:t>сельского поселения "Развитие жилищно-коммунального хозяйства"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Подпрограмма "Организация содержания муниципального жилищного фонда"</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3"/>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Создание фонда для проведения капитальный ремонт общего имущества в многоквартирных домах</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4320020600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-250 000,00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0,00</w:t>
            </w:r>
          </w:p>
        </w:tc>
      </w:tr>
      <w:tr w:rsidR="00505AA2" w:rsidRPr="00993A05" w:rsidTr="00C161A8">
        <w:trPr>
          <w:trHeight w:val="30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Благоустройство</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1 310 200,00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1"/>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957 500,00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Муниципальная программа Филисовского сельского поселения "Благоустройство поселения"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4200000000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2"/>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410 200,00</w:t>
            </w:r>
          </w:p>
        </w:tc>
      </w:tr>
      <w:tr w:rsidR="00505AA2" w:rsidRPr="00993A05" w:rsidTr="00C161A8">
        <w:trPr>
          <w:trHeight w:val="54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xml:space="preserve">          Организация мероприятий по </w:t>
            </w:r>
            <w:r w:rsidRPr="00993A05">
              <w:rPr>
                <w:rFonts w:ascii="Times New Roman" w:eastAsia="Times New Roman" w:hAnsi="Times New Roman" w:cs="Times New Roman"/>
                <w:color w:val="000000"/>
                <w:sz w:val="28"/>
                <w:szCs w:val="28"/>
              </w:rPr>
              <w:lastRenderedPageBreak/>
              <w:t>благоустройству территории поселения</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 </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4"/>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410 200,00</w:t>
            </w:r>
          </w:p>
        </w:tc>
      </w:tr>
      <w:tr w:rsidR="00505AA2" w:rsidRPr="00993A05" w:rsidTr="00C161A8">
        <w:trPr>
          <w:trHeight w:val="810"/>
        </w:trPr>
        <w:tc>
          <w:tcPr>
            <w:tcW w:w="0" w:type="auto"/>
            <w:tcBorders>
              <w:top w:val="nil"/>
              <w:left w:val="single" w:sz="4" w:space="0" w:color="000000"/>
              <w:bottom w:val="single" w:sz="4" w:space="0" w:color="000000"/>
              <w:right w:val="single" w:sz="4" w:space="0" w:color="000000"/>
            </w:tcBorders>
            <w:shd w:val="clear" w:color="auto" w:fill="auto"/>
            <w:hideMark/>
          </w:tcPr>
          <w:p w:rsidR="00505AA2" w:rsidRPr="00993A05" w:rsidRDefault="00505AA2" w:rsidP="00505AA2">
            <w:pPr>
              <w:spacing w:after="0" w:line="240" w:lineRule="auto"/>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lastRenderedPageBreak/>
              <w:t xml:space="preserve">            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961</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05 03</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4200020680</w:t>
            </w:r>
          </w:p>
        </w:tc>
        <w:tc>
          <w:tcPr>
            <w:tcW w:w="0" w:type="auto"/>
            <w:tcBorders>
              <w:top w:val="nil"/>
              <w:left w:val="nil"/>
              <w:bottom w:val="single" w:sz="4" w:space="0" w:color="000000"/>
              <w:right w:val="single" w:sz="4" w:space="0" w:color="000000"/>
            </w:tcBorders>
            <w:shd w:val="clear" w:color="auto" w:fill="auto"/>
            <w:hideMark/>
          </w:tcPr>
          <w:p w:rsidR="00505AA2" w:rsidRPr="00993A05" w:rsidRDefault="00505AA2" w:rsidP="00505AA2">
            <w:pPr>
              <w:spacing w:after="0" w:line="240" w:lineRule="auto"/>
              <w:jc w:val="center"/>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200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610 200,00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310 200,00</w:t>
            </w:r>
          </w:p>
        </w:tc>
        <w:tc>
          <w:tcPr>
            <w:tcW w:w="0" w:type="auto"/>
            <w:tcBorders>
              <w:top w:val="nil"/>
              <w:left w:val="nil"/>
              <w:bottom w:val="single" w:sz="4" w:space="0" w:color="000000"/>
              <w:right w:val="single" w:sz="4" w:space="0" w:color="000000"/>
            </w:tcBorders>
            <w:shd w:val="clear" w:color="000000" w:fill="CCFFFF"/>
            <w:noWrap/>
            <w:hideMark/>
          </w:tcPr>
          <w:p w:rsidR="00505AA2" w:rsidRPr="00993A05" w:rsidRDefault="00505AA2" w:rsidP="00505AA2">
            <w:pPr>
              <w:spacing w:after="0" w:line="240" w:lineRule="auto"/>
              <w:jc w:val="right"/>
              <w:outlineLvl w:val="5"/>
              <w:rPr>
                <w:rFonts w:ascii="Times New Roman" w:eastAsia="Times New Roman" w:hAnsi="Times New Roman" w:cs="Times New Roman"/>
                <w:color w:val="000000"/>
                <w:sz w:val="28"/>
                <w:szCs w:val="28"/>
              </w:rPr>
            </w:pPr>
            <w:r w:rsidRPr="00993A05">
              <w:rPr>
                <w:rFonts w:ascii="Times New Roman" w:eastAsia="Times New Roman" w:hAnsi="Times New Roman" w:cs="Times New Roman"/>
                <w:color w:val="000000"/>
                <w:sz w:val="28"/>
                <w:szCs w:val="28"/>
              </w:rPr>
              <w:t>410 200,00</w:t>
            </w:r>
          </w:p>
        </w:tc>
      </w:tr>
      <w:tr w:rsidR="00505AA2" w:rsidRPr="00993A05" w:rsidTr="00C161A8">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Итого</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auto" w:fill="auto"/>
            <w:noWrap/>
            <w:vAlign w:val="bottom"/>
            <w:hideMark/>
          </w:tcPr>
          <w:p w:rsidR="00505AA2" w:rsidRPr="00993A05" w:rsidRDefault="00505AA2" w:rsidP="00505AA2">
            <w:pPr>
              <w:spacing w:after="0" w:line="240" w:lineRule="auto"/>
              <w:jc w:val="center"/>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 </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0,00</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9 741 200,00</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0,00</w:t>
            </w:r>
          </w:p>
        </w:tc>
        <w:tc>
          <w:tcPr>
            <w:tcW w:w="0" w:type="auto"/>
            <w:tcBorders>
              <w:top w:val="nil"/>
              <w:left w:val="nil"/>
              <w:bottom w:val="single" w:sz="4" w:space="0" w:color="000000"/>
              <w:right w:val="single" w:sz="4" w:space="0" w:color="000000"/>
            </w:tcBorders>
            <w:shd w:val="clear" w:color="000000" w:fill="FFFF99"/>
            <w:noWrap/>
            <w:hideMark/>
          </w:tcPr>
          <w:p w:rsidR="00505AA2" w:rsidRPr="00993A05" w:rsidRDefault="00505AA2" w:rsidP="00505AA2">
            <w:pPr>
              <w:spacing w:after="0" w:line="240" w:lineRule="auto"/>
              <w:jc w:val="right"/>
              <w:rPr>
                <w:rFonts w:ascii="Times New Roman" w:eastAsia="Times New Roman" w:hAnsi="Times New Roman" w:cs="Times New Roman"/>
                <w:b/>
                <w:bCs/>
                <w:color w:val="000000"/>
                <w:sz w:val="28"/>
                <w:szCs w:val="28"/>
              </w:rPr>
            </w:pPr>
            <w:r w:rsidRPr="00993A05">
              <w:rPr>
                <w:rFonts w:ascii="Times New Roman" w:eastAsia="Times New Roman" w:hAnsi="Times New Roman" w:cs="Times New Roman"/>
                <w:b/>
                <w:bCs/>
                <w:color w:val="000000"/>
                <w:sz w:val="28"/>
                <w:szCs w:val="28"/>
              </w:rPr>
              <w:t>9 373 500,00</w:t>
            </w:r>
          </w:p>
        </w:tc>
      </w:tr>
    </w:tbl>
    <w:p w:rsidR="00505AA2" w:rsidRPr="00993A05" w:rsidRDefault="00505AA2" w:rsidP="00F90315">
      <w:pPr>
        <w:jc w:val="center"/>
        <w:rPr>
          <w:rFonts w:ascii="Times New Roman" w:hAnsi="Times New Roman" w:cs="Times New Roman"/>
          <w:sz w:val="28"/>
          <w:szCs w:val="28"/>
        </w:rPr>
      </w:pPr>
    </w:p>
    <w:p w:rsidR="00505AA2" w:rsidRPr="00993A05" w:rsidRDefault="00505AA2" w:rsidP="00F90315">
      <w:pPr>
        <w:jc w:val="center"/>
        <w:rPr>
          <w:rFonts w:ascii="Times New Roman" w:hAnsi="Times New Roman" w:cs="Times New Roman"/>
          <w:sz w:val="28"/>
          <w:szCs w:val="28"/>
        </w:rPr>
      </w:pPr>
    </w:p>
    <w:p w:rsidR="00807617" w:rsidRPr="00993A05" w:rsidRDefault="00807617" w:rsidP="00F90315">
      <w:pPr>
        <w:jc w:val="center"/>
        <w:rPr>
          <w:rFonts w:ascii="Times New Roman" w:hAnsi="Times New Roman" w:cs="Times New Roman"/>
          <w:sz w:val="28"/>
          <w:szCs w:val="28"/>
        </w:rPr>
      </w:pPr>
    </w:p>
    <w:p w:rsidR="00807617" w:rsidRPr="00993A05" w:rsidRDefault="00807617" w:rsidP="00F90315">
      <w:pPr>
        <w:jc w:val="center"/>
        <w:rPr>
          <w:rFonts w:ascii="Times New Roman" w:hAnsi="Times New Roman" w:cs="Times New Roman"/>
          <w:sz w:val="28"/>
          <w:szCs w:val="28"/>
        </w:rPr>
      </w:pPr>
    </w:p>
    <w:p w:rsidR="00807617" w:rsidRPr="00993A05" w:rsidRDefault="00807617" w:rsidP="00F90315">
      <w:pPr>
        <w:jc w:val="center"/>
        <w:rPr>
          <w:rFonts w:ascii="Times New Roman" w:hAnsi="Times New Roman" w:cs="Times New Roman"/>
          <w:sz w:val="28"/>
          <w:szCs w:val="28"/>
        </w:rPr>
      </w:pPr>
    </w:p>
    <w:p w:rsidR="008D23EF" w:rsidRPr="00993A05" w:rsidRDefault="008D23EF" w:rsidP="00F90315">
      <w:pPr>
        <w:jc w:val="center"/>
        <w:rPr>
          <w:rFonts w:ascii="Times New Roman" w:hAnsi="Times New Roman" w:cs="Times New Roman"/>
          <w:sz w:val="28"/>
          <w:szCs w:val="28"/>
        </w:rPr>
      </w:pPr>
    </w:p>
    <w:p w:rsidR="008D23EF" w:rsidRPr="00993A05" w:rsidRDefault="008D23EF" w:rsidP="00F90315">
      <w:pPr>
        <w:jc w:val="center"/>
        <w:rPr>
          <w:rFonts w:ascii="Times New Roman" w:hAnsi="Times New Roman" w:cs="Times New Roman"/>
          <w:sz w:val="28"/>
          <w:szCs w:val="28"/>
        </w:rPr>
      </w:pPr>
    </w:p>
    <w:p w:rsidR="008D23EF" w:rsidRPr="00993A05" w:rsidRDefault="008D23EF" w:rsidP="00F90315">
      <w:pPr>
        <w:jc w:val="center"/>
        <w:rPr>
          <w:rFonts w:ascii="Times New Roman" w:hAnsi="Times New Roman" w:cs="Times New Roman"/>
          <w:sz w:val="28"/>
          <w:szCs w:val="28"/>
        </w:rPr>
      </w:pPr>
    </w:p>
    <w:p w:rsidR="008D23EF" w:rsidRPr="00993A05" w:rsidRDefault="008D23EF" w:rsidP="00F90315">
      <w:pPr>
        <w:jc w:val="center"/>
        <w:rPr>
          <w:rFonts w:ascii="Times New Roman" w:hAnsi="Times New Roman" w:cs="Times New Roman"/>
          <w:sz w:val="28"/>
          <w:szCs w:val="28"/>
        </w:rPr>
      </w:pPr>
    </w:p>
    <w:p w:rsidR="005400D4" w:rsidRPr="00993A05" w:rsidRDefault="005400D4" w:rsidP="00F90315">
      <w:pPr>
        <w:jc w:val="center"/>
        <w:rPr>
          <w:rFonts w:ascii="Times New Roman" w:hAnsi="Times New Roman" w:cs="Times New Roman"/>
          <w:sz w:val="28"/>
          <w:szCs w:val="28"/>
        </w:rPr>
      </w:pPr>
    </w:p>
    <w:p w:rsidR="005400D4" w:rsidRPr="00993A05" w:rsidRDefault="005400D4" w:rsidP="00F90315">
      <w:pPr>
        <w:jc w:val="center"/>
        <w:rPr>
          <w:rFonts w:ascii="Times New Roman" w:hAnsi="Times New Roman" w:cs="Times New Roman"/>
          <w:sz w:val="28"/>
          <w:szCs w:val="28"/>
        </w:rPr>
      </w:pPr>
    </w:p>
    <w:p w:rsidR="005400D4" w:rsidRPr="00993A05" w:rsidRDefault="005400D4" w:rsidP="00F90315">
      <w:pPr>
        <w:jc w:val="center"/>
        <w:rPr>
          <w:rFonts w:ascii="Times New Roman" w:hAnsi="Times New Roman" w:cs="Times New Roman"/>
          <w:sz w:val="28"/>
          <w:szCs w:val="28"/>
        </w:rPr>
      </w:pPr>
    </w:p>
    <w:p w:rsidR="005400D4" w:rsidRPr="00993A05" w:rsidRDefault="005400D4" w:rsidP="00F90315">
      <w:pPr>
        <w:jc w:val="center"/>
        <w:rPr>
          <w:rFonts w:ascii="Times New Roman" w:hAnsi="Times New Roman" w:cs="Times New Roman"/>
          <w:sz w:val="28"/>
          <w:szCs w:val="28"/>
        </w:rPr>
      </w:pPr>
    </w:p>
    <w:p w:rsidR="00807617" w:rsidRPr="00993A05" w:rsidRDefault="00807617" w:rsidP="00F90315">
      <w:pPr>
        <w:jc w:val="center"/>
        <w:rPr>
          <w:rFonts w:ascii="Times New Roman" w:hAnsi="Times New Roman" w:cs="Times New Roman"/>
          <w:sz w:val="28"/>
          <w:szCs w:val="28"/>
        </w:rPr>
      </w:pPr>
    </w:p>
    <w:p w:rsidR="00807617" w:rsidRPr="00993A05" w:rsidRDefault="00807617" w:rsidP="00F90315">
      <w:pPr>
        <w:jc w:val="center"/>
        <w:rPr>
          <w:rFonts w:ascii="Times New Roman" w:hAnsi="Times New Roman" w:cs="Times New Roman"/>
          <w:sz w:val="28"/>
          <w:szCs w:val="28"/>
        </w:rPr>
      </w:pPr>
    </w:p>
    <w:p w:rsidR="00807617" w:rsidRPr="00993A05" w:rsidRDefault="00807617" w:rsidP="00F90315">
      <w:pPr>
        <w:jc w:val="center"/>
        <w:rPr>
          <w:rFonts w:ascii="Times New Roman" w:hAnsi="Times New Roman" w:cs="Times New Roman"/>
          <w:sz w:val="28"/>
          <w:szCs w:val="28"/>
        </w:rPr>
      </w:pPr>
    </w:p>
    <w:p w:rsidR="00F90315" w:rsidRPr="00993A05" w:rsidRDefault="00F90315" w:rsidP="00F90315">
      <w:pPr>
        <w:jc w:val="center"/>
        <w:rPr>
          <w:rFonts w:ascii="Times New Roman" w:hAnsi="Times New Roman" w:cs="Times New Roman"/>
          <w:noProof/>
          <w:sz w:val="28"/>
          <w:szCs w:val="28"/>
        </w:rPr>
      </w:pPr>
      <w:r w:rsidRPr="00993A05">
        <w:rPr>
          <w:rFonts w:ascii="Times New Roman" w:hAnsi="Times New Roman" w:cs="Times New Roman"/>
          <w:sz w:val="28"/>
          <w:szCs w:val="28"/>
        </w:rPr>
        <w:lastRenderedPageBreak/>
        <w:t xml:space="preserve">            </w:t>
      </w:r>
      <w:r w:rsidRPr="00993A05">
        <w:rPr>
          <w:rFonts w:ascii="Times New Roman" w:hAnsi="Times New Roman" w:cs="Times New Roman"/>
          <w:noProof/>
          <w:sz w:val="28"/>
          <w:szCs w:val="28"/>
        </w:rPr>
        <w:drawing>
          <wp:inline distT="0" distB="0" distL="0" distR="0">
            <wp:extent cx="647700" cy="790575"/>
            <wp:effectExtent l="19050" t="0" r="0" b="0"/>
            <wp:docPr id="6"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F90315" w:rsidRPr="00993A05" w:rsidRDefault="00F90315" w:rsidP="005400D4">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ПОСТАНОВЛЕНИЕ</w:t>
      </w:r>
    </w:p>
    <w:p w:rsidR="00F90315" w:rsidRPr="00993A05" w:rsidRDefault="00F90315" w:rsidP="005400D4">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F90315" w:rsidRPr="00993A05" w:rsidRDefault="00F90315" w:rsidP="005400D4">
      <w:pPr>
        <w:spacing w:after="0" w:line="240" w:lineRule="auto"/>
        <w:ind w:firstLine="360"/>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F90315" w:rsidRPr="00993A05" w:rsidRDefault="00F90315" w:rsidP="005400D4">
      <w:pPr>
        <w:spacing w:after="0" w:line="240" w:lineRule="auto"/>
        <w:ind w:firstLine="360"/>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w:t>
      </w:r>
    </w:p>
    <w:p w:rsidR="00F90315" w:rsidRPr="00993A05" w:rsidRDefault="00F90315" w:rsidP="005400D4">
      <w:pPr>
        <w:spacing w:after="0" w:line="240" w:lineRule="auto"/>
        <w:ind w:firstLine="360"/>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района Ивановской области»</w:t>
      </w:r>
    </w:p>
    <w:p w:rsidR="00F90315" w:rsidRPr="00993A05" w:rsidRDefault="00F90315" w:rsidP="00F90315">
      <w:pPr>
        <w:jc w:val="center"/>
        <w:rPr>
          <w:rFonts w:ascii="Times New Roman" w:hAnsi="Times New Roman" w:cs="Times New Roman"/>
          <w:sz w:val="28"/>
          <w:szCs w:val="28"/>
        </w:rPr>
      </w:pPr>
    </w:p>
    <w:p w:rsidR="00F90315" w:rsidRPr="00993A05" w:rsidRDefault="00F90315" w:rsidP="00F90315">
      <w:pPr>
        <w:jc w:val="center"/>
        <w:rPr>
          <w:rFonts w:ascii="Times New Roman" w:hAnsi="Times New Roman" w:cs="Times New Roman"/>
          <w:sz w:val="28"/>
          <w:szCs w:val="28"/>
        </w:rPr>
      </w:pPr>
      <w:r w:rsidRPr="00993A05">
        <w:rPr>
          <w:rFonts w:ascii="Times New Roman" w:hAnsi="Times New Roman" w:cs="Times New Roman"/>
          <w:sz w:val="28"/>
          <w:szCs w:val="28"/>
        </w:rPr>
        <w:t>от    31.10.2017   № 70</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Об утверждении Правил обработки персональных данных</w:t>
      </w:r>
    </w:p>
    <w:p w:rsidR="00F90315" w:rsidRPr="00993A05" w:rsidRDefault="00F90315" w:rsidP="00F90315">
      <w:pPr>
        <w:pStyle w:val="a5"/>
        <w:spacing w:before="0" w:beforeAutospacing="0" w:after="0"/>
        <w:jc w:val="center"/>
        <w:rPr>
          <w:b/>
          <w:bCs/>
          <w:color w:val="333333"/>
          <w:sz w:val="28"/>
          <w:szCs w:val="28"/>
        </w:rPr>
      </w:pPr>
      <w:r w:rsidRPr="00993A05">
        <w:rPr>
          <w:b/>
          <w:bCs/>
          <w:color w:val="333333"/>
          <w:sz w:val="28"/>
          <w:szCs w:val="28"/>
        </w:rPr>
        <w:t>в администрации муниципального образования «Филисовское сельское поселение Родниковского муниципального района Ивановской области»</w:t>
      </w:r>
    </w:p>
    <w:p w:rsidR="00F90315" w:rsidRPr="00993A05" w:rsidRDefault="00F90315" w:rsidP="00F90315">
      <w:pPr>
        <w:spacing w:after="0" w:line="240" w:lineRule="auto"/>
        <w:jc w:val="center"/>
        <w:rPr>
          <w:rFonts w:ascii="Times New Roman" w:hAnsi="Times New Roman" w:cs="Times New Roman"/>
          <w:color w:val="333333"/>
          <w:sz w:val="28"/>
          <w:szCs w:val="28"/>
        </w:rPr>
      </w:pPr>
    </w:p>
    <w:p w:rsidR="00F90315" w:rsidRPr="00993A05" w:rsidRDefault="00F90315" w:rsidP="00F90315">
      <w:pPr>
        <w:spacing w:after="0" w:line="240" w:lineRule="auto"/>
        <w:jc w:val="both"/>
        <w:rPr>
          <w:rFonts w:ascii="Times New Roman" w:hAnsi="Times New Roman" w:cs="Times New Roman"/>
          <w:color w:val="333333"/>
          <w:sz w:val="28"/>
          <w:szCs w:val="28"/>
        </w:rPr>
      </w:pPr>
      <w:r w:rsidRPr="00993A05">
        <w:rPr>
          <w:rFonts w:ascii="Times New Roman" w:hAnsi="Times New Roman" w:cs="Times New Roman"/>
          <w:color w:val="333333"/>
          <w:sz w:val="28"/>
          <w:szCs w:val="28"/>
        </w:rPr>
        <w:t xml:space="preserve">              В соответствии с Федеральным законом от 27.07.2006 № 152-ФЗ «О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на основании Устава муниципального образования «Филисовское сельское поселение Родниковского муниципального района Ивановской области» </w:t>
      </w:r>
    </w:p>
    <w:p w:rsidR="00F90315" w:rsidRPr="00993A05" w:rsidRDefault="00F90315" w:rsidP="00F90315">
      <w:pPr>
        <w:autoSpaceDE w:val="0"/>
        <w:autoSpaceDN w:val="0"/>
        <w:adjustRightInd w:val="0"/>
        <w:spacing w:after="0" w:line="240" w:lineRule="auto"/>
        <w:ind w:left="709"/>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F90315" w:rsidRPr="00993A05" w:rsidRDefault="00F90315" w:rsidP="00F90315">
      <w:pPr>
        <w:pStyle w:val="a5"/>
        <w:numPr>
          <w:ilvl w:val="0"/>
          <w:numId w:val="1"/>
        </w:numPr>
        <w:spacing w:before="0" w:beforeAutospacing="0" w:after="0"/>
        <w:ind w:left="0" w:firstLine="45"/>
        <w:jc w:val="both"/>
        <w:rPr>
          <w:color w:val="333333"/>
          <w:sz w:val="28"/>
          <w:szCs w:val="28"/>
        </w:rPr>
      </w:pPr>
      <w:r w:rsidRPr="00993A05">
        <w:rPr>
          <w:color w:val="333333"/>
          <w:sz w:val="28"/>
          <w:szCs w:val="28"/>
        </w:rPr>
        <w:t>Утвердить Правила обработки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(Приложение №1).</w:t>
      </w:r>
    </w:p>
    <w:p w:rsidR="00F90315" w:rsidRPr="00993A05" w:rsidRDefault="00F90315" w:rsidP="00F90315">
      <w:pPr>
        <w:pStyle w:val="a5"/>
        <w:numPr>
          <w:ilvl w:val="0"/>
          <w:numId w:val="1"/>
        </w:numPr>
        <w:spacing w:before="0" w:beforeAutospacing="0" w:after="0"/>
        <w:ind w:left="0" w:firstLine="45"/>
        <w:jc w:val="both"/>
        <w:rPr>
          <w:color w:val="333333"/>
          <w:sz w:val="28"/>
          <w:szCs w:val="28"/>
        </w:rPr>
      </w:pPr>
      <w:r w:rsidRPr="00993A05">
        <w:rPr>
          <w:color w:val="333333"/>
          <w:sz w:val="28"/>
          <w:szCs w:val="28"/>
        </w:rPr>
        <w:t>Контроль за исполнением данного постановления оставляю за собой.</w:t>
      </w:r>
    </w:p>
    <w:p w:rsidR="00F90315" w:rsidRPr="00993A05" w:rsidRDefault="00F90315" w:rsidP="00F90315">
      <w:pPr>
        <w:pStyle w:val="a5"/>
        <w:spacing w:before="0" w:beforeAutospacing="0" w:after="0"/>
        <w:jc w:val="both"/>
        <w:rPr>
          <w:color w:val="333333"/>
          <w:sz w:val="28"/>
          <w:szCs w:val="28"/>
        </w:rPr>
      </w:pPr>
    </w:p>
    <w:p w:rsidR="00F90315" w:rsidRPr="00993A05" w:rsidRDefault="00F90315" w:rsidP="00F90315">
      <w:pPr>
        <w:pStyle w:val="a5"/>
        <w:spacing w:before="0" w:beforeAutospacing="0" w:after="0"/>
        <w:jc w:val="both"/>
        <w:rPr>
          <w:color w:val="333333"/>
          <w:sz w:val="28"/>
          <w:szCs w:val="28"/>
        </w:rPr>
      </w:pPr>
    </w:p>
    <w:p w:rsidR="00F90315" w:rsidRPr="00993A05" w:rsidRDefault="00F90315" w:rsidP="00F90315">
      <w:pPr>
        <w:pStyle w:val="a5"/>
        <w:spacing w:before="0" w:beforeAutospacing="0" w:after="0"/>
        <w:jc w:val="both"/>
        <w:rPr>
          <w:b/>
          <w:color w:val="333333"/>
          <w:sz w:val="28"/>
          <w:szCs w:val="28"/>
        </w:rPr>
      </w:pPr>
      <w:r w:rsidRPr="00993A05">
        <w:rPr>
          <w:b/>
          <w:color w:val="333333"/>
          <w:sz w:val="28"/>
          <w:szCs w:val="28"/>
        </w:rPr>
        <w:t>Глава муниципального образования</w:t>
      </w:r>
    </w:p>
    <w:p w:rsidR="00F90315" w:rsidRPr="00993A05" w:rsidRDefault="00F90315" w:rsidP="00F90315">
      <w:pPr>
        <w:pStyle w:val="a5"/>
        <w:spacing w:before="0" w:beforeAutospacing="0" w:after="0"/>
        <w:jc w:val="both"/>
        <w:rPr>
          <w:b/>
          <w:color w:val="333333"/>
          <w:sz w:val="28"/>
          <w:szCs w:val="28"/>
        </w:rPr>
      </w:pPr>
      <w:r w:rsidRPr="00993A05">
        <w:rPr>
          <w:b/>
          <w:color w:val="333333"/>
          <w:sz w:val="28"/>
          <w:szCs w:val="28"/>
        </w:rPr>
        <w:t xml:space="preserve">«Филисовское сельское поселение </w:t>
      </w:r>
    </w:p>
    <w:p w:rsidR="00F90315" w:rsidRPr="00993A05" w:rsidRDefault="00F90315" w:rsidP="00F90315">
      <w:pPr>
        <w:pStyle w:val="a5"/>
        <w:spacing w:before="0" w:beforeAutospacing="0" w:after="0"/>
        <w:jc w:val="both"/>
        <w:rPr>
          <w:b/>
          <w:color w:val="333333"/>
          <w:sz w:val="28"/>
          <w:szCs w:val="28"/>
        </w:rPr>
      </w:pPr>
      <w:r w:rsidRPr="00993A05">
        <w:rPr>
          <w:b/>
          <w:color w:val="333333"/>
          <w:sz w:val="28"/>
          <w:szCs w:val="28"/>
        </w:rPr>
        <w:t xml:space="preserve">Родниковского муниципального района </w:t>
      </w:r>
    </w:p>
    <w:p w:rsidR="00F90315" w:rsidRPr="00993A05" w:rsidRDefault="00F90315" w:rsidP="00F90315">
      <w:pPr>
        <w:pStyle w:val="a5"/>
        <w:spacing w:before="0" w:beforeAutospacing="0" w:after="0"/>
        <w:jc w:val="both"/>
        <w:rPr>
          <w:b/>
          <w:color w:val="333333"/>
          <w:sz w:val="28"/>
          <w:szCs w:val="28"/>
        </w:rPr>
      </w:pPr>
      <w:r w:rsidRPr="00993A05">
        <w:rPr>
          <w:b/>
          <w:color w:val="333333"/>
          <w:sz w:val="28"/>
          <w:szCs w:val="28"/>
        </w:rPr>
        <w:t>Ивановской области»:                                                                Е.Н.Лапшина</w:t>
      </w:r>
    </w:p>
    <w:p w:rsidR="00F90315" w:rsidRPr="00993A05" w:rsidRDefault="00F90315" w:rsidP="00F90315">
      <w:pPr>
        <w:pStyle w:val="a5"/>
        <w:spacing w:before="0" w:beforeAutospacing="0" w:after="0"/>
        <w:jc w:val="right"/>
        <w:rPr>
          <w:color w:val="333333"/>
          <w:sz w:val="28"/>
          <w:szCs w:val="28"/>
        </w:rPr>
      </w:pPr>
    </w:p>
    <w:p w:rsidR="00C161A8" w:rsidRPr="00993A05" w:rsidRDefault="00C161A8" w:rsidP="00F90315">
      <w:pPr>
        <w:pStyle w:val="a5"/>
        <w:spacing w:before="0" w:beforeAutospacing="0" w:after="0"/>
        <w:jc w:val="right"/>
        <w:rPr>
          <w:color w:val="333333"/>
          <w:sz w:val="28"/>
          <w:szCs w:val="28"/>
        </w:rPr>
      </w:pP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Приложение</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к постановлению администрации </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муниципального образования </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«Филисовское сельское поселение </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Родниковского муниципального района</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Ивановской области»</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от 31.10.2017 № 70 </w:t>
      </w:r>
    </w:p>
    <w:p w:rsidR="00F90315" w:rsidRPr="00993A05" w:rsidRDefault="00F90315" w:rsidP="00F90315">
      <w:pPr>
        <w:pStyle w:val="a5"/>
        <w:spacing w:before="0" w:beforeAutospacing="0" w:after="0"/>
        <w:jc w:val="center"/>
        <w:rPr>
          <w:b/>
          <w:bCs/>
          <w:color w:val="333333"/>
          <w:sz w:val="28"/>
          <w:szCs w:val="28"/>
        </w:rPr>
      </w:pPr>
      <w:r w:rsidRPr="00993A05">
        <w:rPr>
          <w:b/>
          <w:bCs/>
          <w:color w:val="333333"/>
          <w:sz w:val="28"/>
          <w:szCs w:val="28"/>
        </w:rPr>
        <w:t>Правила</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 xml:space="preserve"> обработки персональных данных</w:t>
      </w:r>
    </w:p>
    <w:p w:rsidR="00F90315" w:rsidRPr="00993A05" w:rsidRDefault="00F90315" w:rsidP="00F90315">
      <w:pPr>
        <w:pStyle w:val="a5"/>
        <w:spacing w:before="0" w:beforeAutospacing="0" w:after="0"/>
        <w:jc w:val="center"/>
        <w:rPr>
          <w:b/>
          <w:bCs/>
          <w:color w:val="333333"/>
          <w:sz w:val="28"/>
          <w:szCs w:val="28"/>
        </w:rPr>
      </w:pPr>
      <w:r w:rsidRPr="00993A05">
        <w:rPr>
          <w:b/>
          <w:bCs/>
          <w:color w:val="333333"/>
          <w:sz w:val="28"/>
          <w:szCs w:val="28"/>
        </w:rPr>
        <w:t>в администрации муниципального образования «Филисовское сельское поселение Родниковского муниципального района Ивановской области»</w:t>
      </w:r>
    </w:p>
    <w:p w:rsidR="00F90315" w:rsidRPr="00993A05" w:rsidRDefault="00F90315" w:rsidP="00F90315">
      <w:pPr>
        <w:pStyle w:val="a5"/>
        <w:spacing w:before="0" w:beforeAutospacing="0" w:after="0"/>
        <w:jc w:val="center"/>
        <w:rPr>
          <w:color w:val="333333"/>
          <w:sz w:val="28"/>
          <w:szCs w:val="28"/>
        </w:rPr>
      </w:pPr>
    </w:p>
    <w:p w:rsidR="00F90315" w:rsidRPr="00993A05" w:rsidRDefault="00F90315" w:rsidP="00F90315">
      <w:pPr>
        <w:pStyle w:val="a5"/>
        <w:spacing w:before="0" w:beforeAutospacing="0" w:after="0"/>
        <w:jc w:val="center"/>
        <w:rPr>
          <w:b/>
          <w:bCs/>
          <w:color w:val="333333"/>
          <w:sz w:val="28"/>
          <w:szCs w:val="28"/>
        </w:rPr>
      </w:pPr>
      <w:r w:rsidRPr="00993A05">
        <w:rPr>
          <w:b/>
          <w:bCs/>
          <w:color w:val="333333"/>
          <w:sz w:val="28"/>
          <w:szCs w:val="28"/>
        </w:rPr>
        <w:t>1. Общие положения</w:t>
      </w:r>
    </w:p>
    <w:p w:rsidR="00F90315" w:rsidRPr="00993A05" w:rsidRDefault="00F90315" w:rsidP="00F90315">
      <w:pPr>
        <w:pStyle w:val="a5"/>
        <w:spacing w:before="0" w:beforeAutospacing="0" w:after="0"/>
        <w:jc w:val="center"/>
        <w:rPr>
          <w:color w:val="333333"/>
          <w:sz w:val="28"/>
          <w:szCs w:val="28"/>
        </w:rPr>
      </w:pP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1.1. Настоящие Правила обработки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(далее – Правила) разработаны на основании требований Федерального закона Российской Федерации от 27.07.2006 № 152-ФЗ «О персональных данных», Постановления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и устанавливают порядок обработки, распространения и использования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процедуры, направленные на выявление и предотвращение нарушений законодательства Российской Федерации в сфере персональных данных, а так же определяющие для каждой цели обработки данных содержание обрабатываемых персональных данных, категории субъектов, персональные данные которых обрабатываются, сроки их обработки и хранения, порядок уничтожения при достижении целей обработки или при наступлении иных законных оснований.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1.2. Обработка персональных данных должна осуществляться на законной и справедливой основе.</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1.3.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1.4. Не допускается объединение баз данных, содержащих персональные данные, обработка которых осуществляется в целях, несовместимых между собой.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lastRenderedPageBreak/>
        <w:t xml:space="preserve">     1.5. Обработке подлежат только персональные данные, которые отвечают целям их обработки.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1.6.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1.7.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 1.8. Понятия и определения.  В настоящих Правилах используются следующие основные понятия:</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персональные данные</w:t>
      </w:r>
      <w:r w:rsidRPr="00993A05">
        <w:rPr>
          <w:color w:val="333333"/>
          <w:sz w:val="28"/>
          <w:szCs w:val="28"/>
        </w:rPr>
        <w:t xml:space="preserve"> – любая информация, относящаяся к прямо или косвенно определенному или определяемому физическому лицу (субъекту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оператор –</w:t>
      </w:r>
      <w:r w:rsidRPr="00993A05">
        <w:rPr>
          <w:color w:val="333333"/>
          <w:sz w:val="28"/>
          <w:szCs w:val="28"/>
        </w:rPr>
        <w:t xml:space="preserve"> администрация Филисовского сельского поселения или уполномоченный муниципальный служащий,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обработка персональных данных</w:t>
      </w:r>
      <w:r w:rsidRPr="00993A05">
        <w:rPr>
          <w:color w:val="333333"/>
          <w:sz w:val="28"/>
          <w:szCs w:val="28"/>
        </w:rPr>
        <w:t xml:space="preserve">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автоматизированная обработка персональных данных</w:t>
      </w:r>
      <w:r w:rsidRPr="00993A05">
        <w:rPr>
          <w:color w:val="333333"/>
          <w:sz w:val="28"/>
          <w:szCs w:val="28"/>
        </w:rPr>
        <w:t xml:space="preserve"> – обработка персональных данных с помощью средств вычислительной техники;</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распространение персональных данных</w:t>
      </w:r>
      <w:r w:rsidRPr="00993A05">
        <w:rPr>
          <w:color w:val="333333"/>
          <w:sz w:val="28"/>
          <w:szCs w:val="28"/>
        </w:rPr>
        <w:t xml:space="preserve"> – действия, направленные на раскрытие персональных данных неопределенному кругу лиц;</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предоставление персональных данных</w:t>
      </w:r>
      <w:r w:rsidRPr="00993A05">
        <w:rPr>
          <w:color w:val="333333"/>
          <w:sz w:val="28"/>
          <w:szCs w:val="28"/>
        </w:rPr>
        <w:t xml:space="preserve"> – действия, направленные на раскрытие персональных данных определенному лицу или определенному кругу лиц;</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блокирование персональных данных</w:t>
      </w:r>
      <w:r w:rsidRPr="00993A05">
        <w:rPr>
          <w:color w:val="333333"/>
          <w:sz w:val="28"/>
          <w:szCs w:val="28"/>
        </w:rPr>
        <w:t xml:space="preserve"> – временное прекращение обработки персональных данных (за исключением случаев, если обработка необходима для уточнения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уничтожение персональных данных</w:t>
      </w:r>
      <w:r w:rsidRPr="00993A05">
        <w:rPr>
          <w:color w:val="333333"/>
          <w:sz w:val="28"/>
          <w:szCs w:val="28"/>
        </w:rPr>
        <w:t xml:space="preserve">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F90315" w:rsidRPr="00993A05" w:rsidRDefault="00F90315" w:rsidP="00F90315">
      <w:pPr>
        <w:pStyle w:val="a5"/>
        <w:spacing w:before="0" w:beforeAutospacing="0" w:after="0"/>
        <w:jc w:val="both"/>
        <w:rPr>
          <w:color w:val="333333"/>
          <w:sz w:val="28"/>
          <w:szCs w:val="28"/>
          <w:u w:val="single"/>
        </w:rPr>
      </w:pPr>
      <w:r w:rsidRPr="00993A05">
        <w:rPr>
          <w:b/>
          <w:color w:val="333333"/>
          <w:sz w:val="28"/>
          <w:szCs w:val="28"/>
        </w:rPr>
        <w:lastRenderedPageBreak/>
        <w:tab/>
        <w:t>- обезличивание персональных данных</w:t>
      </w:r>
      <w:r w:rsidRPr="00993A05">
        <w:rPr>
          <w:color w:val="333333"/>
          <w:sz w:val="28"/>
          <w:szCs w:val="28"/>
        </w:rPr>
        <w:t xml:space="preserve">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r w:rsidRPr="00993A05">
        <w:rPr>
          <w:color w:val="333333"/>
          <w:sz w:val="28"/>
          <w:szCs w:val="28"/>
          <w:u w:val="single"/>
        </w:rPr>
        <w:t xml:space="preserve"> </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информационная система персональных данных</w:t>
      </w:r>
      <w:r w:rsidRPr="00993A05">
        <w:rPr>
          <w:color w:val="333333"/>
          <w:sz w:val="28"/>
          <w:szCs w:val="28"/>
        </w:rPr>
        <w:t xml:space="preserve">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конфиденциальность персональных данных</w:t>
      </w:r>
      <w:r w:rsidRPr="00993A05">
        <w:rPr>
          <w:color w:val="333333"/>
          <w:sz w:val="28"/>
          <w:szCs w:val="28"/>
        </w:rPr>
        <w:t xml:space="preserve"> – обязанность операторов и иных лиц, получивших доступ к персональным данным,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использование персональных данных</w:t>
      </w:r>
      <w:r w:rsidRPr="00993A05">
        <w:rPr>
          <w:color w:val="333333"/>
          <w:sz w:val="28"/>
          <w:szCs w:val="28"/>
        </w:rPr>
        <w:t xml:space="preserve"> – действия (операции) с персональными данными, совершаемые оператором в целях принятия решений или совершения иных действий, порождающих юридические последствия в отношении субъекта персональных данных или других лиц либо иным образом затрагивающих права и свободы субъекта персональных данных или других лиц;</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информационные технологии</w:t>
      </w:r>
      <w:r w:rsidRPr="00993A05">
        <w:rPr>
          <w:color w:val="333333"/>
          <w:sz w:val="28"/>
          <w:szCs w:val="28"/>
        </w:rPr>
        <w:t xml:space="preserve"> – процессы, методы поиска, сбора, хранения, обработки, предоставления, распространения информации и способы осуществления таких процессов и методов;</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информационно-телекоммуникационная сеть</w:t>
      </w:r>
      <w:r w:rsidRPr="00993A05">
        <w:rPr>
          <w:color w:val="333333"/>
          <w:sz w:val="28"/>
          <w:szCs w:val="28"/>
        </w:rPr>
        <w:t xml:space="preserve"> –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доступ к информации</w:t>
      </w:r>
      <w:r w:rsidRPr="00993A05">
        <w:rPr>
          <w:color w:val="333333"/>
          <w:sz w:val="28"/>
          <w:szCs w:val="28"/>
        </w:rPr>
        <w:t xml:space="preserve"> – возможность получения информации и ее использования;</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обладатель информации</w:t>
      </w:r>
      <w:r w:rsidRPr="00993A05">
        <w:rPr>
          <w:color w:val="333333"/>
          <w:sz w:val="28"/>
          <w:szCs w:val="28"/>
        </w:rPr>
        <w:t xml:space="preserve"> – лицо, самостоятельно создавшее информацию либо получившее на основании закона или договора право разрешать или ограничивать доступ к информации, определяемой по каким-либо признакам;</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документированная информация</w:t>
      </w:r>
      <w:r w:rsidRPr="00993A05">
        <w:rPr>
          <w:color w:val="333333"/>
          <w:sz w:val="28"/>
          <w:szCs w:val="28"/>
        </w:rPr>
        <w:t xml:space="preserve"> – зафиксированная на материальном носителе путем документирования информация с реквизитами, позволяющими определить такую информацию или в установленных законодательством Российской Федерации случаях ее материальный носитель;</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 под </w:t>
      </w:r>
      <w:r w:rsidRPr="00993A05">
        <w:rPr>
          <w:b/>
          <w:color w:val="333333"/>
          <w:sz w:val="28"/>
          <w:szCs w:val="28"/>
        </w:rPr>
        <w:t>техническими средствами</w:t>
      </w:r>
      <w:r w:rsidRPr="00993A05">
        <w:rPr>
          <w:color w:val="333333"/>
          <w:sz w:val="28"/>
          <w:szCs w:val="28"/>
        </w:rPr>
        <w:t xml:space="preserve">, позволяющими осуществлять обработку персональных данных, понимаются средства вычислительной техники, информационно-вычислительные комплексы и сети, средства и системы передачи, приема и обработки персональных данных (средства и системы звукозаписи, звукоусиления, звуковоспроизведения, переговорные и телевизионные устройства, средства изготовления, тиражирования документов и другие технические средства обработки речевой, графической, видео- и буквенно-цифровой информации), программные средства </w:t>
      </w:r>
      <w:r w:rsidRPr="00993A05">
        <w:rPr>
          <w:color w:val="333333"/>
          <w:sz w:val="28"/>
          <w:szCs w:val="28"/>
        </w:rPr>
        <w:lastRenderedPageBreak/>
        <w:t>(операционные системы, системы управления базами данных и т.п.), средства защиты информации, применяемые в информационных системах;</w:t>
      </w:r>
    </w:p>
    <w:p w:rsidR="00F90315" w:rsidRPr="00993A05" w:rsidRDefault="00F90315" w:rsidP="00F90315">
      <w:pPr>
        <w:pStyle w:val="a5"/>
        <w:spacing w:before="0" w:beforeAutospacing="0" w:after="0"/>
        <w:jc w:val="both"/>
        <w:rPr>
          <w:color w:val="333333"/>
          <w:sz w:val="28"/>
          <w:szCs w:val="28"/>
        </w:rPr>
      </w:pPr>
      <w:r w:rsidRPr="00993A05">
        <w:rPr>
          <w:b/>
          <w:color w:val="333333"/>
          <w:sz w:val="28"/>
          <w:szCs w:val="28"/>
        </w:rPr>
        <w:tab/>
        <w:t>- базой данных</w:t>
      </w:r>
      <w:r w:rsidRPr="00993A05">
        <w:rPr>
          <w:color w:val="333333"/>
          <w:sz w:val="28"/>
          <w:szCs w:val="28"/>
        </w:rPr>
        <w:t xml:space="preserve"> является представленная в объективной форме совокупность самостоятельных материалов, систематизированных таким образом, чтобы эти материалы могли быть найдены и обработаны с помощью электронной вычислительной машины (ЭВМ);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Иные понятия в настоящих Правилах используются в значениях, определенных действующим законодательством Российской Федерации либо их значение дается по тексту.</w:t>
      </w:r>
      <w:r w:rsidRPr="00993A05">
        <w:rPr>
          <w:b/>
          <w:bCs/>
          <w:color w:val="333333"/>
          <w:sz w:val="28"/>
          <w:szCs w:val="28"/>
        </w:rPr>
        <w:t xml:space="preserve"> </w:t>
      </w:r>
    </w:p>
    <w:p w:rsidR="00F90315" w:rsidRPr="00993A05" w:rsidRDefault="00F90315" w:rsidP="00F90315">
      <w:pPr>
        <w:pStyle w:val="a5"/>
        <w:spacing w:before="0" w:beforeAutospacing="0" w:after="0"/>
        <w:ind w:left="360"/>
        <w:jc w:val="center"/>
        <w:rPr>
          <w:b/>
          <w:bCs/>
          <w:color w:val="333333"/>
          <w:sz w:val="28"/>
          <w:szCs w:val="28"/>
        </w:rPr>
      </w:pPr>
    </w:p>
    <w:p w:rsidR="00F90315" w:rsidRPr="00993A05" w:rsidRDefault="00F90315" w:rsidP="00F90315">
      <w:pPr>
        <w:pStyle w:val="a5"/>
        <w:spacing w:before="0" w:beforeAutospacing="0" w:after="0"/>
        <w:ind w:left="360"/>
        <w:jc w:val="center"/>
        <w:rPr>
          <w:b/>
          <w:bCs/>
          <w:color w:val="333333"/>
          <w:sz w:val="28"/>
          <w:szCs w:val="28"/>
        </w:rPr>
      </w:pPr>
      <w:r w:rsidRPr="00993A05">
        <w:rPr>
          <w:b/>
          <w:bCs/>
          <w:color w:val="333333"/>
          <w:sz w:val="28"/>
          <w:szCs w:val="28"/>
        </w:rPr>
        <w:t>2. Процедуры, направленные на выявление и предотвращение нарушений, предусмотренных законодательством.</w:t>
      </w:r>
    </w:p>
    <w:p w:rsidR="00F90315" w:rsidRPr="00993A05" w:rsidRDefault="00F90315" w:rsidP="00F90315">
      <w:pPr>
        <w:pStyle w:val="a5"/>
        <w:spacing w:before="0" w:beforeAutospacing="0" w:after="0"/>
        <w:ind w:left="360"/>
        <w:jc w:val="center"/>
        <w:rPr>
          <w:color w:val="333333"/>
          <w:sz w:val="28"/>
          <w:szCs w:val="28"/>
        </w:rPr>
      </w:pP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2.1. К процедурам, направленным на предотвращение и выявление нарушений законодательства в отношении обработки персональных данных и устранение таких последствий относятся:</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1) осуществление внутреннего контроля соответствия обработки персональных данных требованиям к защите персональных данных, установленным Федеральным законом «О персональных данных» (далее- Федеральный закон) и принятым в соответствии с ним нормативным правовым актам;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2) оценка вреда, который может быть причинен субъектам персональных данных в случае нарушения Федерального закона, соотношение указанного вреда и принимаемых оператором мер, направленных на обеспечение выполнения обязанностей, предусмотренных Федеральным законом;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3) ознакомление работников,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2.2. Обеспечение безопасности персональных данных достигается, в частности: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определением угроз безопасности персональных данных при их обработке в информационных системах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применением прошедших в установленном порядке процедуру оценки соответствия средств защиты информации;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lastRenderedPageBreak/>
        <w:tab/>
        <w:t>-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 учетом машинных носителей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 обнаружением фактов несанкционированного доступа к персональным данным и принятием мер;</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восстановлением персональных данных, модифицированных или уничтоженных вследствие несанкционированного доступа к ним;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F90315" w:rsidRPr="00993A05" w:rsidRDefault="00F90315" w:rsidP="00F90315">
      <w:pPr>
        <w:pStyle w:val="a5"/>
        <w:spacing w:before="0" w:beforeAutospacing="0" w:after="0"/>
        <w:jc w:val="both"/>
        <w:rPr>
          <w:color w:val="333333"/>
          <w:sz w:val="28"/>
          <w:szCs w:val="28"/>
        </w:rPr>
      </w:pPr>
    </w:p>
    <w:p w:rsidR="00F90315" w:rsidRPr="00993A05" w:rsidRDefault="00F90315" w:rsidP="00F90315">
      <w:pPr>
        <w:pStyle w:val="a5"/>
        <w:spacing w:before="0" w:beforeAutospacing="0" w:after="0"/>
        <w:ind w:left="360"/>
        <w:jc w:val="center"/>
        <w:rPr>
          <w:b/>
          <w:bCs/>
          <w:color w:val="333333"/>
          <w:sz w:val="28"/>
          <w:szCs w:val="28"/>
        </w:rPr>
      </w:pPr>
      <w:r w:rsidRPr="00993A05">
        <w:rPr>
          <w:b/>
          <w:bCs/>
          <w:color w:val="333333"/>
          <w:sz w:val="28"/>
          <w:szCs w:val="28"/>
        </w:rPr>
        <w:t>3. Цели обработки персональных данных</w:t>
      </w:r>
    </w:p>
    <w:p w:rsidR="00F90315" w:rsidRPr="00993A05" w:rsidRDefault="00F90315" w:rsidP="00F90315">
      <w:pPr>
        <w:pStyle w:val="a5"/>
        <w:spacing w:before="0" w:beforeAutospacing="0" w:after="0"/>
        <w:ind w:left="360"/>
        <w:jc w:val="center"/>
        <w:rPr>
          <w:color w:val="333333"/>
          <w:sz w:val="28"/>
          <w:szCs w:val="28"/>
        </w:rPr>
      </w:pP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3.1. Целями обработки персональных данных являются:</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обеспечение соблюдения законов и иных нормативных правовых актов в связи с оказанием муниципальных услуг и муниципальных функций;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соблюдение порядка и правил приема на работу, установленных Трудовым кодексом Российской Федерации;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заполнение и использование базы данных автоматизированной информационной системы бухгалтерского учета, персонифицированного учета, налогового учета, в целях повышения эффективности, быстрого поиска, формирования отчётов;</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Субъектами, персональные данные которых обрабатываются, для указанных в п. 3.1. целей, являются муниципальные служащие и другие работники, принимаемые по трудовому договору в администрацию муниципального образования «Филисовское сельское поселение Родниковского муниципального района Ивановской области», а так же лица, обратившиеся за предоставлением муниципальной услуги.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4. Порядок обработки персональных данных субъектов</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персональных данных, осуществляемой с использованием</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средств автоматизации, содержание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4.1. Безопасность персональных данных, обрабатываемых с использованием средств автоматизации, достигается путем исключения несанкционированного, в том числе случайного, доступа к персональным данным.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4.2. Уполномоченными должностными лицами при обработке персональных данных в информационных системах персональных данных должна быть обеспечена их безопасность с помощью системы защиты, </w:t>
      </w:r>
      <w:r w:rsidRPr="00993A05">
        <w:rPr>
          <w:color w:val="333333"/>
          <w:sz w:val="28"/>
          <w:szCs w:val="28"/>
        </w:rPr>
        <w:lastRenderedPageBreak/>
        <w:t>включающей организационные меры и средства защиты информации, в том числе шифровальные (криптографические) средства.</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4.3. Обмен персональными данными при их обработке в информационных системах осуществляется по каналам связи, защита которых обеспечивается путем реализации соответствующих организационных мер и путем применения программных и технических средств.</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4.4. Самостоятельное подключение средств вычислительной техники, применяемых для хранения, обработки или передачи персональных данных к информационно-телекоммуникационным сетям, позволяющим осуществлять передачу информации через государственную границу Российской Федерации, в том числе к информационно-телекоммуникационной сети Интернет, не допускается.</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4.5. Доступ пользователей (операторов информационной системы) к персональным данным в информационных системах персональных данных должен требовать обязательного прохождения процедуры идентификации и аутентификации.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4.6. Структурными подразделениями (должностными лицами), ответственными за обеспечение безопасности персональных данных при их обработке в информационных системах, должно быть обеспечено:</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а) своевременное обнаружение фактов несанкционированного доступа к персональным данным и немедленное доведение этой информации до руководства;</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б)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в) возможность незамедлительного восстановления персональных данных, модифицированных или уничтоженных вследствие несанкционированного доступа к ним;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г) постоянный контроль за обеспечением уровня защищенности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д) знание и соблюдение условий использования средств защиты информации, предусмотренных эксплуатационной и технической документацией;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е)учет применяемых средств защиты информации, эксплуатационной и технической документации к ним, носителей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ж) при обнаружении нарушений порядка предоставления персональных данных незамедлительное приостановление предоставления персональных данных пользователям информационной системы до выявления причин нарушений и устранения этих причин;</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з) разбирательство и составление заключений по фактам несоблюдения условий хранения носителей персональных данных, использования средств защиты информации, которые могут привести к нарушению конфиденциальности персональных данных или другим нарушениям, </w:t>
      </w:r>
      <w:r w:rsidRPr="00993A05">
        <w:rPr>
          <w:color w:val="333333"/>
          <w:sz w:val="28"/>
          <w:szCs w:val="28"/>
        </w:rPr>
        <w:lastRenderedPageBreak/>
        <w:t>приводящим к снижению уровня защищенности персональных данных, разработку и принятие мер по предотвращению возможных опасных последствий подобных нарушений.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4.7. В случае выявления нарушений порядка обработки персональных данных в информационных системах уполномоченными должностными лицами принимаются меры по установлению причин нарушений и их устранению.</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5. Порядок обработки персональных данных субъектов</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персональных данных, осуществляемой без использования</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средств автоматизации</w:t>
      </w:r>
    </w:p>
    <w:p w:rsidR="00F90315" w:rsidRPr="00993A05" w:rsidRDefault="00F90315" w:rsidP="00F90315">
      <w:pPr>
        <w:pStyle w:val="a5"/>
        <w:spacing w:before="0" w:beforeAutospacing="0" w:after="0"/>
        <w:jc w:val="center"/>
        <w:rPr>
          <w:color w:val="333333"/>
          <w:sz w:val="28"/>
          <w:szCs w:val="28"/>
        </w:rPr>
      </w:pP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5.1. Обработка персональных данных без использования средств автоматизации уполномоченным должностным лицом осуществляется на материальных (бумажных) носителях персональных данных для целей, указанных в пп. 1, 2 п. 3.1. настоящих Правил.</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5.2. При разработке и использовании типовых форм документов, характер информации в которых предполагает или допускает включение в них персональных данных (далее - типовая форма), должны соблюдаться следующие условия:</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а) типовая форма или связанные с ней документы (инструкция по ее заполнению, карточки, реестры и журналы) должны содержать сведения о цели обработки персональных данных, осуществляемой без использования средств автоматизации, фамилию, имя, отчество и адрес субъекта персональных данных, чьи персональные данные вносятся в указанную типовую форму, сроки обработки персональных данных, перечень действий с персональными данными, которые будут совершаться в процессе их обработки;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б) типовая форма должна предусматривать поле, в котором субъект персональных данных может поставить отметку о своем согласии на обработку персональных данных, осуществляемую без использования средств автоматизации, при необходимости получения согласия на обработку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в) типовая форма должна быть составлена таким образом, чтобы каждый из субъектов, чьи персональные данные содержатся в типовой форме, при ознакомлении со своими персональными данными, не имел возможности доступа к персональным данным иных лиц, содержащимся в указанной типовой форме;</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г) типовая форма должна исключать объединение полей, предназначенных для внесения персональных данных, цели обработки которых заведомо не совместимы.</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5.3. Уничтожение или обезличивание персональных данных, если это допускается материальным носителем, может производиться способом, исключающим дальнейшую обработку этих персональных данных с </w:t>
      </w:r>
      <w:r w:rsidRPr="00993A05">
        <w:rPr>
          <w:color w:val="333333"/>
          <w:sz w:val="28"/>
          <w:szCs w:val="28"/>
        </w:rPr>
        <w:lastRenderedPageBreak/>
        <w:t>сохранением возможности обработки иных данных, зафиксированных на материальном носителе .</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5.4. Уточнение персональных данных при осуществлении их обработки без использования средств автоматизации производится путем изготовления нового материального носителя с уточненными персональными данными.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5.5. Перечень персональных данных, обрабатываемых в связи с реализацией трудовых отношений, а так же в связи с оказанием муниципальных услуг и муниципальных функций, указан в приложении 1.</w:t>
      </w:r>
    </w:p>
    <w:p w:rsidR="00F90315" w:rsidRPr="00993A05" w:rsidRDefault="00F90315" w:rsidP="00F90315">
      <w:pPr>
        <w:pStyle w:val="a5"/>
        <w:spacing w:before="0" w:beforeAutospacing="0" w:after="0"/>
        <w:jc w:val="center"/>
        <w:rPr>
          <w:color w:val="333333"/>
          <w:sz w:val="28"/>
          <w:szCs w:val="28"/>
        </w:rPr>
      </w:pP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 xml:space="preserve"> 6. Порядок обработки персональных данных муниципальных</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служащих и работников Администрации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6.1. Обработка персональных данных муниципальных служащих и работников администрации (далее - служащие) осуществляется с их письменного согласия, которое действует со дня их поступления на муниципальную службу на время прохождения муниципальной службы.</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6.2. Лицо, уполномоченное на обработку персональных данных муниципальных служащих – главный специалист по кадрам и охране труда (далее - специалист) обеспечивает защиту персональных данных служащих, содержащихся в личных делах, от неправомерного их использования или утраты.</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6.3. Обработка персональных данных служащих осуществляется как с использованием средств автоматизации, так и без использования таких средств.</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6.4. При обработке персональных данных служащих специалист обязан соблюдать следующие требования:</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а) объем и характер обрабатываемых персональных данных, способы обработки персональных данных должны соответствовать целям обработки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б) защита персональных данных служащего от неправомерного их использования или уничтожения обеспечивается в порядке, установленном нормативными правовыми актами Российской Федерации;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в) передача персональных данных служащего не допускается без письменного согласия служащего, за исключением случаев, установленных федеральными </w:t>
      </w:r>
      <w:hyperlink r:id="rId29" w:history="1">
        <w:r w:rsidRPr="00993A05">
          <w:rPr>
            <w:rStyle w:val="a6"/>
            <w:sz w:val="28"/>
            <w:szCs w:val="28"/>
          </w:rPr>
          <w:t>законами</w:t>
        </w:r>
      </w:hyperlink>
      <w:r w:rsidRPr="00993A05">
        <w:rPr>
          <w:sz w:val="28"/>
          <w:szCs w:val="28"/>
        </w:rPr>
        <w:t xml:space="preserve">. </w:t>
      </w:r>
      <w:r w:rsidRPr="00993A05">
        <w:rPr>
          <w:color w:val="333333"/>
          <w:sz w:val="28"/>
          <w:szCs w:val="28"/>
        </w:rPr>
        <w:t>В случае если лицо, обратившееся с запросом, не обладает соответствующими полномочиями на получение персональных данных служащего, либо отсутствует письменное согласие служащего на передачу его персональных данных, специалист вправе отказать в предоставлении персональных данных. В этом случае лицу, обратившемуся с запросом, направляется письменный мотивированный отказ в предоставлении запрашиваемой информации;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г) обеспечение конфиденциальности персональных данных служащих, за исключением случаев обезличивания персональных данных и в отношении общедоступных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lastRenderedPageBreak/>
        <w:tab/>
        <w:t>д) хранение персональных данных должно осуществляться в форме, позволяющей определить служащего и иное лицо, являющееся субъектом персональных данных, не дольше, чем этого требуют цели их обработки. Указанные сведения подлежат уничтожению по достижении цели обработки или в случае утраты необходимости в их достижении, если иное не установлено законодательством Российской Федерации. Факт уничтожения персональных данных оформляется соответствующим актом;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е) опубликование и распространение персональных данных служащих допускается в случаях, установленных законодательством Российской Федерации.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6.5. В целях обеспечения защиты персональных данных служащие вправе:</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а) получать полную информацию о своих персональных данных и способе обработки этих данных (в том числе автоматизированной);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б) осуществлять свободный бесплатный доступ к своим персональным данным, включая право получать копии любой записи, за исключением случаев, предусмотренных Федеральным </w:t>
      </w:r>
      <w:hyperlink r:id="rId30" w:history="1">
        <w:r w:rsidRPr="00993A05">
          <w:rPr>
            <w:rStyle w:val="a6"/>
            <w:sz w:val="28"/>
            <w:szCs w:val="28"/>
            <w:u w:val="single"/>
          </w:rPr>
          <w:t>законом</w:t>
        </w:r>
      </w:hyperlink>
      <w:r w:rsidRPr="00993A05">
        <w:rPr>
          <w:color w:val="333333"/>
          <w:sz w:val="28"/>
          <w:szCs w:val="28"/>
        </w:rPr>
        <w:t xml:space="preserve"> "О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в) требовать внесения необходимых изменений, уничтожения или блокирования соответствующих персональных данных, которые являются неполными, устаревшими, недостоверными, незаконно полученными или не являются необходимыми для заявленной цели обработки;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г) обжаловать в порядке, установленном законодательством Российской Федерации, действия (бездействие) уполномоченных должностных лиц.</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6.6. Администрация муниципального образования «Филисовское сельское поселение Родниковского муниципального района Ивановской области» в соответствии со </w:t>
      </w:r>
      <w:hyperlink r:id="rId31" w:history="1">
        <w:r w:rsidRPr="00993A05">
          <w:rPr>
            <w:rStyle w:val="a6"/>
            <w:sz w:val="28"/>
            <w:szCs w:val="28"/>
            <w:u w:val="single"/>
          </w:rPr>
          <w:t xml:space="preserve">статьей </w:t>
        </w:r>
      </w:hyperlink>
      <w:r w:rsidRPr="00993A05">
        <w:rPr>
          <w:color w:val="333333"/>
          <w:sz w:val="28"/>
          <w:szCs w:val="28"/>
        </w:rPr>
        <w:t>33 Федерального закона от 02.03.2007 № 25-ФЗ "О муниципальной службе в Российской Федерации" вправе осуществлять обработку персональных данных служащих при формировании кадрового резерва.</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6.7. Администрация  муниципального образования «Филисовское сельское поселение Родниковского муниципального района Ивановской области» в соответствии со статьей 17 Федерального закона от 02.03.2007 № 25-ФЗ "О муниципальной службе в Российской Федерации" вправе осуществлять обработку персональных данных кандидатов на замещение вакантных должностей муниципальной службы.</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w:t>
      </w:r>
    </w:p>
    <w:p w:rsidR="00F90315" w:rsidRPr="00993A05" w:rsidRDefault="00F90315" w:rsidP="00F90315">
      <w:pPr>
        <w:pStyle w:val="a5"/>
        <w:spacing w:before="0" w:beforeAutospacing="0" w:after="0"/>
        <w:jc w:val="center"/>
        <w:rPr>
          <w:color w:val="333333"/>
          <w:sz w:val="28"/>
          <w:szCs w:val="28"/>
        </w:rPr>
      </w:pPr>
      <w:r w:rsidRPr="00993A05">
        <w:rPr>
          <w:b/>
          <w:bCs/>
          <w:color w:val="333333"/>
          <w:sz w:val="28"/>
          <w:szCs w:val="28"/>
        </w:rPr>
        <w:t>7. Сроки обработки и хранения персональных данных, порядок их уничтожения при достижении целей обработки или при наступлении иных законных оснований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7.1.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w:t>
      </w:r>
      <w:r w:rsidRPr="00993A05">
        <w:rPr>
          <w:color w:val="333333"/>
          <w:sz w:val="28"/>
          <w:szCs w:val="28"/>
        </w:rPr>
        <w:lastRenderedPageBreak/>
        <w:t>персональных данных не установлен федеральным законом, договором, стороной которого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7.2.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3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7.3.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30 (тридцати) дней с даты достижения цели обработки персональных данных, если иное не предусмотрено договором, стороной которого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Федеральным законом или другими федеральными законами.</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7.4. 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трех рабочих дней с даты поступления указанного отзыва, если иное не предусмотрено соглашением между оператором и субъектом персональных данных. Об уничтожении персональных данных оператор обязан уведомить субъекта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lastRenderedPageBreak/>
        <w:tab/>
        <w:t>7.5. В случае отсутствия возможности уничтожения персональных данных в течение сроков, указанных выше,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6 (шесть) месяцев, если иной срок не установлен федеральными законами.</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Приложение 1  </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 xml:space="preserve">к Правилам обработки персональных данных </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в администрации муниципального образования</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 xml:space="preserve"> «Филисовское сельское поселение </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 xml:space="preserve">Родниковского муниципального района </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Ивановской области»</w:t>
      </w:r>
    </w:p>
    <w:p w:rsidR="00F90315" w:rsidRPr="00993A05" w:rsidRDefault="00F90315" w:rsidP="00F90315">
      <w:pPr>
        <w:ind w:left="5040"/>
        <w:jc w:val="right"/>
        <w:rPr>
          <w:rFonts w:ascii="Times New Roman" w:hAnsi="Times New Roman" w:cs="Times New Roman"/>
          <w:b/>
          <w:bCs/>
          <w:color w:val="333333"/>
          <w:sz w:val="28"/>
          <w:szCs w:val="28"/>
        </w:rPr>
      </w:pPr>
    </w:p>
    <w:p w:rsidR="00F90315" w:rsidRPr="00993A05" w:rsidRDefault="00F90315" w:rsidP="00F90315">
      <w:pPr>
        <w:spacing w:after="0" w:line="240" w:lineRule="auto"/>
        <w:ind w:left="5041"/>
        <w:jc w:val="right"/>
        <w:rPr>
          <w:rFonts w:ascii="Times New Roman" w:hAnsi="Times New Roman" w:cs="Times New Roman"/>
          <w:sz w:val="28"/>
          <w:szCs w:val="28"/>
        </w:rPr>
      </w:pPr>
      <w:r w:rsidRPr="00993A05">
        <w:rPr>
          <w:rFonts w:ascii="Times New Roman" w:hAnsi="Times New Roman" w:cs="Times New Roman"/>
          <w:sz w:val="28"/>
          <w:szCs w:val="28"/>
        </w:rPr>
        <w:t>Главе муниципального образования</w:t>
      </w:r>
    </w:p>
    <w:p w:rsidR="00F90315" w:rsidRPr="00993A05" w:rsidRDefault="00F90315" w:rsidP="00F90315">
      <w:pPr>
        <w:spacing w:after="0" w:line="240" w:lineRule="auto"/>
        <w:ind w:left="5041"/>
        <w:jc w:val="right"/>
        <w:rPr>
          <w:rFonts w:ascii="Times New Roman" w:hAnsi="Times New Roman" w:cs="Times New Roman"/>
          <w:sz w:val="28"/>
          <w:szCs w:val="28"/>
        </w:rPr>
      </w:pPr>
      <w:r w:rsidRPr="00993A05">
        <w:rPr>
          <w:rFonts w:ascii="Times New Roman" w:hAnsi="Times New Roman" w:cs="Times New Roman"/>
          <w:sz w:val="28"/>
          <w:szCs w:val="28"/>
        </w:rPr>
        <w:t>«Филисовское сельское поселение Родниковского муниципального района Ивановской области»</w:t>
      </w:r>
    </w:p>
    <w:p w:rsidR="00F90315" w:rsidRPr="00993A05" w:rsidRDefault="00F90315" w:rsidP="00F90315">
      <w:pPr>
        <w:spacing w:after="0" w:line="240" w:lineRule="auto"/>
        <w:ind w:left="5041"/>
        <w:jc w:val="right"/>
        <w:rPr>
          <w:rFonts w:ascii="Times New Roman" w:hAnsi="Times New Roman" w:cs="Times New Roman"/>
          <w:sz w:val="28"/>
          <w:szCs w:val="28"/>
        </w:rPr>
      </w:pPr>
      <w:r w:rsidRPr="00993A05">
        <w:rPr>
          <w:rFonts w:ascii="Times New Roman" w:hAnsi="Times New Roman" w:cs="Times New Roman"/>
          <w:sz w:val="28"/>
          <w:szCs w:val="28"/>
        </w:rPr>
        <w:t>Лапшиной Е.Н.</w:t>
      </w:r>
    </w:p>
    <w:p w:rsidR="00F90315" w:rsidRPr="00993A05" w:rsidRDefault="00F90315" w:rsidP="00F90315">
      <w:pPr>
        <w:spacing w:after="0" w:line="240" w:lineRule="auto"/>
        <w:ind w:left="5040"/>
        <w:jc w:val="right"/>
        <w:rPr>
          <w:rFonts w:ascii="Times New Roman" w:hAnsi="Times New Roman" w:cs="Times New Roman"/>
          <w:sz w:val="28"/>
          <w:szCs w:val="28"/>
        </w:rPr>
      </w:pPr>
      <w:r w:rsidRPr="00993A05">
        <w:rPr>
          <w:rFonts w:ascii="Times New Roman" w:hAnsi="Times New Roman" w:cs="Times New Roman"/>
          <w:sz w:val="28"/>
          <w:szCs w:val="28"/>
        </w:rPr>
        <w:t xml:space="preserve">____________________________ </w:t>
      </w:r>
    </w:p>
    <w:p w:rsidR="00F90315" w:rsidRPr="00993A05" w:rsidRDefault="00F90315" w:rsidP="00F90315">
      <w:pPr>
        <w:spacing w:after="0" w:line="240" w:lineRule="auto"/>
        <w:ind w:left="5040"/>
        <w:jc w:val="right"/>
        <w:rPr>
          <w:rFonts w:ascii="Times New Roman" w:hAnsi="Times New Roman" w:cs="Times New Roman"/>
          <w:sz w:val="28"/>
          <w:szCs w:val="28"/>
        </w:rPr>
      </w:pPr>
      <w:r w:rsidRPr="00993A05">
        <w:rPr>
          <w:rFonts w:ascii="Times New Roman" w:hAnsi="Times New Roman" w:cs="Times New Roman"/>
          <w:sz w:val="28"/>
          <w:szCs w:val="28"/>
        </w:rPr>
        <w:t xml:space="preserve">______________________________ </w:t>
      </w:r>
    </w:p>
    <w:p w:rsidR="00F90315" w:rsidRPr="00993A05" w:rsidRDefault="00F90315" w:rsidP="00F90315">
      <w:pPr>
        <w:spacing w:after="0" w:line="240" w:lineRule="auto"/>
        <w:ind w:left="5040"/>
        <w:jc w:val="right"/>
        <w:rPr>
          <w:rFonts w:ascii="Times New Roman" w:hAnsi="Times New Roman" w:cs="Times New Roman"/>
          <w:sz w:val="28"/>
          <w:szCs w:val="28"/>
        </w:rPr>
      </w:pPr>
      <w:r w:rsidRPr="00993A05">
        <w:rPr>
          <w:rFonts w:ascii="Times New Roman" w:hAnsi="Times New Roman" w:cs="Times New Roman"/>
          <w:sz w:val="28"/>
          <w:szCs w:val="28"/>
        </w:rPr>
        <w:t xml:space="preserve">______________________________, </w:t>
      </w:r>
    </w:p>
    <w:p w:rsidR="00F90315" w:rsidRPr="00993A05" w:rsidRDefault="00F90315" w:rsidP="00F90315">
      <w:pPr>
        <w:ind w:left="5040"/>
        <w:jc w:val="both"/>
        <w:rPr>
          <w:rFonts w:ascii="Times New Roman" w:hAnsi="Times New Roman" w:cs="Times New Roman"/>
          <w:sz w:val="28"/>
          <w:szCs w:val="28"/>
        </w:rPr>
      </w:pPr>
    </w:p>
    <w:p w:rsidR="00F90315" w:rsidRPr="00993A05" w:rsidRDefault="00F90315" w:rsidP="00F9031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Согласие на обработку персональных данных</w:t>
      </w:r>
    </w:p>
    <w:p w:rsidR="00F90315" w:rsidRPr="00993A05" w:rsidRDefault="00F90315" w:rsidP="00F90315">
      <w:pPr>
        <w:spacing w:after="0" w:line="240" w:lineRule="auto"/>
        <w:jc w:val="center"/>
        <w:rPr>
          <w:rFonts w:ascii="Times New Roman" w:hAnsi="Times New Roman" w:cs="Times New Roman"/>
          <w:b/>
          <w:sz w:val="28"/>
          <w:szCs w:val="28"/>
        </w:rPr>
      </w:pPr>
    </w:p>
    <w:p w:rsidR="00F90315" w:rsidRPr="00993A05" w:rsidRDefault="00F90315" w:rsidP="00F90315">
      <w:pPr>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Я, _________________________________________________________________________________</w:t>
      </w:r>
    </w:p>
    <w:p w:rsidR="00F90315" w:rsidRPr="00993A05" w:rsidRDefault="00F90315" w:rsidP="00F90315">
      <w:pPr>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___________________________________________________________________________________</w:t>
      </w:r>
    </w:p>
    <w:p w:rsidR="00F90315" w:rsidRPr="00993A05" w:rsidRDefault="00F90315" w:rsidP="00F9031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vertAlign w:val="superscript"/>
        </w:rPr>
        <w:t>(фамилия, имя, отчество (при наличии) субъекта персональных данных)</w:t>
      </w:r>
    </w:p>
    <w:p w:rsidR="00F90315" w:rsidRPr="00993A05" w:rsidRDefault="00F90315" w:rsidP="00F90315">
      <w:pPr>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проживающий (-ая) по адресу: ________________________________________________________</w:t>
      </w:r>
    </w:p>
    <w:p w:rsidR="00F90315" w:rsidRPr="00993A05" w:rsidRDefault="00F90315" w:rsidP="00F90315">
      <w:pPr>
        <w:spacing w:after="0" w:line="240" w:lineRule="auto"/>
        <w:jc w:val="center"/>
        <w:rPr>
          <w:rFonts w:ascii="Times New Roman" w:hAnsi="Times New Roman" w:cs="Times New Roman"/>
          <w:sz w:val="28"/>
          <w:szCs w:val="28"/>
          <w:vertAlign w:val="superscript"/>
        </w:rPr>
      </w:pPr>
      <w:r w:rsidRPr="00993A05">
        <w:rPr>
          <w:rFonts w:ascii="Times New Roman" w:hAnsi="Times New Roman" w:cs="Times New Roman"/>
          <w:sz w:val="28"/>
          <w:szCs w:val="28"/>
          <w:vertAlign w:val="superscript"/>
        </w:rPr>
        <w:t>(адрес субъекта персональных данных)</w:t>
      </w:r>
    </w:p>
    <w:p w:rsidR="00F90315" w:rsidRPr="00993A05" w:rsidRDefault="00F90315" w:rsidP="00F9031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____________________________________________________________________________________</w:t>
      </w:r>
    </w:p>
    <w:p w:rsidR="00F90315" w:rsidRPr="00993A05" w:rsidRDefault="00F90315" w:rsidP="00F9031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____________________________________________________________________________________</w:t>
      </w:r>
    </w:p>
    <w:p w:rsidR="00F90315" w:rsidRPr="00993A05" w:rsidRDefault="00F90315" w:rsidP="00F9031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____________________________________________________________________________________</w:t>
      </w:r>
    </w:p>
    <w:p w:rsidR="00F90315" w:rsidRPr="00993A05" w:rsidRDefault="00F90315" w:rsidP="00F90315">
      <w:pPr>
        <w:spacing w:after="0" w:line="240" w:lineRule="auto"/>
        <w:jc w:val="center"/>
        <w:rPr>
          <w:rFonts w:ascii="Times New Roman" w:hAnsi="Times New Roman" w:cs="Times New Roman"/>
          <w:sz w:val="28"/>
          <w:szCs w:val="28"/>
          <w:vertAlign w:val="superscript"/>
        </w:rPr>
      </w:pPr>
      <w:r w:rsidRPr="00993A05">
        <w:rPr>
          <w:rFonts w:ascii="Times New Roman" w:hAnsi="Times New Roman" w:cs="Times New Roman"/>
          <w:sz w:val="28"/>
          <w:szCs w:val="28"/>
          <w:vertAlign w:val="superscript"/>
        </w:rPr>
        <w:t>(номер основного документа, удостоверяющего личность субъекта персональных данных, сведения о дате выдачи документа и выдавшем его органе)</w:t>
      </w:r>
    </w:p>
    <w:p w:rsidR="00F90315" w:rsidRPr="00993A05" w:rsidRDefault="00F90315" w:rsidP="00F90315">
      <w:pPr>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lastRenderedPageBreak/>
        <w:t>принимаю решение о предоставлении своих персональных данных Оператору - ________________________________________________________________________________________________________________________________________________________________________</w:t>
      </w:r>
    </w:p>
    <w:p w:rsidR="00F90315" w:rsidRPr="00993A05" w:rsidRDefault="00F90315" w:rsidP="00F90315">
      <w:pPr>
        <w:spacing w:after="0" w:line="240" w:lineRule="auto"/>
        <w:jc w:val="center"/>
        <w:rPr>
          <w:rFonts w:ascii="Times New Roman" w:hAnsi="Times New Roman" w:cs="Times New Roman"/>
          <w:sz w:val="28"/>
          <w:szCs w:val="28"/>
          <w:vertAlign w:val="superscript"/>
        </w:rPr>
      </w:pPr>
      <w:r w:rsidRPr="00993A05">
        <w:rPr>
          <w:rFonts w:ascii="Times New Roman" w:hAnsi="Times New Roman" w:cs="Times New Roman"/>
          <w:sz w:val="28"/>
          <w:szCs w:val="28"/>
          <w:vertAlign w:val="superscript"/>
        </w:rPr>
        <w:t>(наименование (фамилия, имя, отчество (при наличии)) оператора, получившего согласие субъекта персональных данных)</w:t>
      </w:r>
    </w:p>
    <w:p w:rsidR="00F90315" w:rsidRPr="00993A05" w:rsidRDefault="00F90315" w:rsidP="00F90315">
      <w:pPr>
        <w:spacing w:after="0" w:line="240" w:lineRule="auto"/>
        <w:jc w:val="both"/>
        <w:rPr>
          <w:rFonts w:ascii="Times New Roman" w:hAnsi="Times New Roman" w:cs="Times New Roman"/>
          <w:sz w:val="28"/>
          <w:szCs w:val="28"/>
          <w:vertAlign w:val="superscript"/>
        </w:rPr>
      </w:pPr>
    </w:p>
    <w:p w:rsidR="00F90315" w:rsidRPr="00993A05" w:rsidRDefault="00F90315" w:rsidP="00F90315">
      <w:pP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юридический адрес: __________________________________________________________________</w:t>
      </w:r>
    </w:p>
    <w:p w:rsidR="00F90315" w:rsidRPr="00993A05" w:rsidRDefault="00F90315" w:rsidP="00F90315">
      <w:pPr>
        <w:spacing w:after="0" w:line="240" w:lineRule="auto"/>
        <w:jc w:val="center"/>
        <w:rPr>
          <w:rFonts w:ascii="Times New Roman" w:hAnsi="Times New Roman" w:cs="Times New Roman"/>
          <w:sz w:val="28"/>
          <w:szCs w:val="28"/>
          <w:vertAlign w:val="superscript"/>
        </w:rPr>
      </w:pPr>
      <w:r w:rsidRPr="00993A05">
        <w:rPr>
          <w:rFonts w:ascii="Times New Roman" w:hAnsi="Times New Roman" w:cs="Times New Roman"/>
          <w:sz w:val="28"/>
          <w:szCs w:val="28"/>
          <w:vertAlign w:val="superscript"/>
        </w:rPr>
        <w:t>(адрес оператора)</w:t>
      </w:r>
    </w:p>
    <w:p w:rsidR="00F90315" w:rsidRPr="00993A05" w:rsidRDefault="00F90315" w:rsidP="00F90315">
      <w:pPr>
        <w:spacing w:after="0" w:line="240" w:lineRule="auto"/>
        <w:jc w:val="both"/>
        <w:rPr>
          <w:rFonts w:ascii="Times New Roman" w:hAnsi="Times New Roman" w:cs="Times New Roman"/>
          <w:sz w:val="28"/>
          <w:szCs w:val="28"/>
        </w:rPr>
      </w:pPr>
      <w:r w:rsidRPr="00993A05">
        <w:rPr>
          <w:rFonts w:ascii="Times New Roman" w:hAnsi="Times New Roman" w:cs="Times New Roman"/>
          <w:b/>
          <w:sz w:val="28"/>
          <w:szCs w:val="28"/>
        </w:rPr>
        <w:t xml:space="preserve">С целью </w:t>
      </w:r>
      <w:r w:rsidRPr="00993A05">
        <w:rPr>
          <w:rFonts w:ascii="Times New Roman" w:hAnsi="Times New Roman" w:cs="Times New Roman"/>
          <w:sz w:val="28"/>
          <w:szCs w:val="28"/>
        </w:rPr>
        <w:t>___________________________________________________________________________</w:t>
      </w:r>
    </w:p>
    <w:p w:rsidR="00F90315" w:rsidRPr="00993A05" w:rsidRDefault="00F90315" w:rsidP="00F90315">
      <w:pP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90315" w:rsidRPr="00993A05" w:rsidRDefault="00F90315" w:rsidP="00F90315">
      <w:pPr>
        <w:spacing w:after="0" w:line="240" w:lineRule="auto"/>
        <w:jc w:val="both"/>
        <w:rPr>
          <w:rFonts w:ascii="Times New Roman" w:hAnsi="Times New Roman" w:cs="Times New Roman"/>
          <w:b/>
          <w:sz w:val="28"/>
          <w:szCs w:val="28"/>
        </w:rPr>
      </w:pPr>
    </w:p>
    <w:p w:rsidR="00F90315" w:rsidRPr="00993A05" w:rsidRDefault="00F90315" w:rsidP="00F90315">
      <w:pPr>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 xml:space="preserve">Своей волей и в своем интересе даю согласие на обработку следующих персональных данных, в том числе биометрических и специальных:  </w:t>
      </w:r>
    </w:p>
    <w:p w:rsidR="00F90315" w:rsidRPr="00993A05" w:rsidRDefault="00F90315" w:rsidP="00F90315">
      <w:pPr>
        <w:spacing w:after="0" w:line="240" w:lineRule="auto"/>
        <w:jc w:val="both"/>
        <w:rPr>
          <w:rFonts w:ascii="Times New Roman" w:hAnsi="Times New Roman" w:cs="Times New Roman"/>
          <w:b/>
          <w:sz w:val="28"/>
          <w:szCs w:val="28"/>
        </w:rPr>
      </w:pPr>
    </w:p>
    <w:p w:rsidR="00F90315" w:rsidRPr="00993A05" w:rsidRDefault="00F90315" w:rsidP="00F90315">
      <w:pP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 xml:space="preserve">                1. Персональные данные специальной категории: сведения, касающиеся  национальной принадлежности, состояния здоровья. </w:t>
      </w:r>
    </w:p>
    <w:p w:rsidR="00F90315" w:rsidRPr="00993A05" w:rsidRDefault="00F90315" w:rsidP="00F90315">
      <w:pP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 xml:space="preserve">                2. 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F90315" w:rsidRPr="00993A05" w:rsidRDefault="00F90315" w:rsidP="00F90315">
      <w:pPr>
        <w:pStyle w:val="Standard"/>
        <w:jc w:val="both"/>
        <w:rPr>
          <w:rFonts w:cs="Times New Roman"/>
          <w:sz w:val="28"/>
          <w:szCs w:val="28"/>
        </w:rPr>
      </w:pPr>
      <w:r w:rsidRPr="00993A05">
        <w:rPr>
          <w:rFonts w:cs="Times New Roman"/>
          <w:sz w:val="28"/>
          <w:szCs w:val="28"/>
        </w:rPr>
        <w:tab/>
      </w:r>
      <w:r w:rsidRPr="00993A05">
        <w:rPr>
          <w:rFonts w:cs="Times New Roman"/>
          <w:sz w:val="28"/>
          <w:szCs w:val="28"/>
          <w:lang w:val="ru-RU"/>
        </w:rPr>
        <w:t xml:space="preserve">       </w:t>
      </w:r>
      <w:r w:rsidRPr="00993A05">
        <w:rPr>
          <w:rFonts w:cs="Times New Roman"/>
          <w:sz w:val="28"/>
          <w:szCs w:val="28"/>
        </w:rPr>
        <w:t>3. Персональные данные общей категории:</w:t>
      </w:r>
    </w:p>
    <w:p w:rsidR="00F90315" w:rsidRPr="00993A05" w:rsidRDefault="00F90315" w:rsidP="00F90315">
      <w:pPr>
        <w:pStyle w:val="Standard"/>
        <w:jc w:val="both"/>
        <w:rPr>
          <w:rFonts w:cs="Times New Roman"/>
          <w:sz w:val="28"/>
          <w:szCs w:val="28"/>
          <w:lang w:val="ru-RU"/>
        </w:rPr>
      </w:pPr>
      <w:r w:rsidRPr="00993A05">
        <w:rPr>
          <w:rFonts w:cs="Times New Roman"/>
          <w:sz w:val="28"/>
          <w:szCs w:val="28"/>
        </w:rPr>
        <w:t xml:space="preserve">         - фамилия, имя, отчество (в т.ч. прежние), дата и место рождения;</w:t>
      </w:r>
    </w:p>
    <w:p w:rsidR="00F90315" w:rsidRPr="00993A05" w:rsidRDefault="00F90315" w:rsidP="00F90315">
      <w:pPr>
        <w:pStyle w:val="Standard"/>
        <w:jc w:val="both"/>
        <w:rPr>
          <w:rFonts w:cs="Times New Roman"/>
          <w:sz w:val="28"/>
          <w:szCs w:val="28"/>
          <w:lang w:val="ru-RU"/>
        </w:rPr>
      </w:pPr>
      <w:r w:rsidRPr="00993A05">
        <w:rPr>
          <w:rFonts w:cs="Times New Roman"/>
          <w:sz w:val="28"/>
          <w:szCs w:val="28"/>
          <w:lang w:val="ru-RU"/>
        </w:rPr>
        <w:tab/>
        <w:t>- пол;</w:t>
      </w:r>
    </w:p>
    <w:p w:rsidR="00F90315" w:rsidRPr="00993A05" w:rsidRDefault="00F90315" w:rsidP="00F90315">
      <w:pPr>
        <w:pStyle w:val="Standard"/>
        <w:jc w:val="both"/>
        <w:rPr>
          <w:rFonts w:cs="Times New Roman"/>
          <w:sz w:val="28"/>
          <w:szCs w:val="28"/>
          <w:lang w:val="ru-RU"/>
        </w:rPr>
      </w:pPr>
      <w:r w:rsidRPr="00993A05">
        <w:rPr>
          <w:rFonts w:cs="Times New Roman"/>
          <w:sz w:val="28"/>
          <w:szCs w:val="28"/>
          <w:lang w:val="ru-RU"/>
        </w:rPr>
        <w:tab/>
        <w:t>- реквизиты свидетельства государственной регистрации актов гражданского состояния (свидетельств о рождении);</w:t>
      </w:r>
    </w:p>
    <w:p w:rsidR="00F90315" w:rsidRPr="00993A05" w:rsidRDefault="00F90315" w:rsidP="00F90315">
      <w:pPr>
        <w:pStyle w:val="Standard"/>
        <w:jc w:val="both"/>
        <w:rPr>
          <w:rFonts w:cs="Times New Roman"/>
          <w:sz w:val="28"/>
          <w:szCs w:val="28"/>
          <w:lang w:val="ru-RU"/>
        </w:rPr>
      </w:pPr>
      <w:r w:rsidRPr="00993A05">
        <w:rPr>
          <w:rFonts w:cs="Times New Roman"/>
          <w:sz w:val="28"/>
          <w:szCs w:val="28"/>
          <w:lang w:val="ru-RU"/>
        </w:rPr>
        <w:tab/>
        <w:t>- номер банковской карты;</w:t>
      </w:r>
    </w:p>
    <w:p w:rsidR="00F90315" w:rsidRPr="00993A05" w:rsidRDefault="00F90315" w:rsidP="00F90315">
      <w:pPr>
        <w:pStyle w:val="Standard"/>
        <w:jc w:val="both"/>
        <w:rPr>
          <w:rFonts w:cs="Times New Roman"/>
          <w:sz w:val="28"/>
          <w:szCs w:val="28"/>
          <w:lang w:val="ru-RU"/>
        </w:rPr>
      </w:pPr>
      <w:r w:rsidRPr="00993A05">
        <w:rPr>
          <w:rFonts w:cs="Times New Roman"/>
          <w:sz w:val="28"/>
          <w:szCs w:val="28"/>
          <w:lang w:val="ru-RU"/>
        </w:rPr>
        <w:tab/>
        <w:t>- сведения о заграничном паспорте;</w:t>
      </w:r>
    </w:p>
    <w:p w:rsidR="00F90315" w:rsidRPr="00993A05" w:rsidRDefault="00F90315" w:rsidP="00F90315">
      <w:pPr>
        <w:pStyle w:val="Standard"/>
        <w:jc w:val="both"/>
        <w:rPr>
          <w:rFonts w:cs="Times New Roman"/>
          <w:sz w:val="28"/>
          <w:szCs w:val="28"/>
          <w:lang w:val="ru-RU"/>
        </w:rPr>
      </w:pPr>
      <w:r w:rsidRPr="00993A05">
        <w:rPr>
          <w:rFonts w:cs="Times New Roman"/>
          <w:sz w:val="28"/>
          <w:szCs w:val="28"/>
          <w:lang w:val="ru-RU"/>
        </w:rPr>
        <w:tab/>
        <w:t>- сведения о знании иностранных языков;</w:t>
      </w:r>
    </w:p>
    <w:p w:rsidR="00F90315" w:rsidRPr="00993A05" w:rsidRDefault="00F90315" w:rsidP="00F90315">
      <w:pPr>
        <w:pStyle w:val="Standard"/>
        <w:jc w:val="both"/>
        <w:rPr>
          <w:rFonts w:cs="Times New Roman"/>
          <w:sz w:val="28"/>
          <w:szCs w:val="28"/>
        </w:rPr>
      </w:pPr>
      <w:r w:rsidRPr="00993A05">
        <w:rPr>
          <w:rFonts w:cs="Times New Roman"/>
          <w:sz w:val="28"/>
          <w:szCs w:val="28"/>
        </w:rPr>
        <w:tab/>
        <w:t>- паспортные данные или данные иного документа, удостоверяющего личность (серия, номер, дата выдачи, наименование органа, выдавшего документ), гражданство;</w:t>
      </w:r>
    </w:p>
    <w:p w:rsidR="00F90315" w:rsidRPr="00993A05" w:rsidRDefault="00F90315" w:rsidP="00F90315">
      <w:pPr>
        <w:pStyle w:val="Standard"/>
        <w:jc w:val="both"/>
        <w:rPr>
          <w:rFonts w:cs="Times New Roman"/>
          <w:sz w:val="28"/>
          <w:szCs w:val="28"/>
        </w:rPr>
      </w:pPr>
      <w:r w:rsidRPr="00993A05">
        <w:rPr>
          <w:rFonts w:cs="Times New Roman"/>
          <w:sz w:val="28"/>
          <w:szCs w:val="28"/>
        </w:rPr>
        <w:tab/>
        <w:t>- адрес места жительства (по паспорту и фактический) и дата регистрации по месту жительства или по месту пребывания;</w:t>
      </w:r>
    </w:p>
    <w:p w:rsidR="00F90315" w:rsidRPr="00993A05" w:rsidRDefault="00F90315" w:rsidP="00F90315">
      <w:pPr>
        <w:pStyle w:val="Standard"/>
        <w:jc w:val="both"/>
        <w:rPr>
          <w:rFonts w:cs="Times New Roman"/>
          <w:sz w:val="28"/>
          <w:szCs w:val="28"/>
        </w:rPr>
      </w:pPr>
      <w:r w:rsidRPr="00993A05">
        <w:rPr>
          <w:rFonts w:cs="Times New Roman"/>
          <w:sz w:val="28"/>
          <w:szCs w:val="28"/>
        </w:rPr>
        <w:tab/>
        <w:t xml:space="preserve">- номера телефонов (мобильного и домашнего), в случае их </w:t>
      </w:r>
      <w:r w:rsidRPr="00993A05">
        <w:rPr>
          <w:rFonts w:cs="Times New Roman"/>
          <w:sz w:val="28"/>
          <w:szCs w:val="28"/>
        </w:rPr>
        <w:lastRenderedPageBreak/>
        <w:t>регистрации на субъекта персональных данных или по адресу его места жительства (по паспорту);</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 номере, серии и дате выдачи трудовой книжки (вкладыша в нее) и записей в ней;</w:t>
      </w:r>
    </w:p>
    <w:p w:rsidR="00F90315" w:rsidRPr="00993A05" w:rsidRDefault="00F90315" w:rsidP="00F90315">
      <w:pPr>
        <w:pStyle w:val="Standard"/>
        <w:jc w:val="both"/>
        <w:rPr>
          <w:rFonts w:cs="Times New Roman"/>
          <w:sz w:val="28"/>
          <w:szCs w:val="28"/>
        </w:rPr>
      </w:pPr>
      <w:r w:rsidRPr="00993A05">
        <w:rPr>
          <w:rFonts w:cs="Times New Roman"/>
          <w:sz w:val="28"/>
          <w:szCs w:val="28"/>
        </w:rPr>
        <w:tab/>
        <w:t xml:space="preserve">-содержание и реквизиты </w:t>
      </w:r>
      <w:r w:rsidRPr="00993A05">
        <w:rPr>
          <w:rFonts w:cs="Times New Roman"/>
          <w:sz w:val="28"/>
          <w:szCs w:val="28"/>
          <w:lang w:val="ru-RU"/>
        </w:rPr>
        <w:t>трудового договора</w:t>
      </w:r>
      <w:r w:rsidRPr="00993A05">
        <w:rPr>
          <w:rFonts w:cs="Times New Roman"/>
          <w:sz w:val="28"/>
          <w:szCs w:val="28"/>
        </w:rPr>
        <w:t xml:space="preserve"> с гражданином;</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 заработной плате;</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 фамилии, имена, отчества и даты рождения других членов семьи, иждивенцев);</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 номере  и серии  страхового свидетельства государственного пенсионного страхования;</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об идентификационном номере налогоплательщика;</w:t>
      </w:r>
    </w:p>
    <w:p w:rsidR="00F90315" w:rsidRPr="00993A05" w:rsidRDefault="00F90315" w:rsidP="00F90315">
      <w:pPr>
        <w:pStyle w:val="Standard"/>
        <w:jc w:val="both"/>
        <w:rPr>
          <w:rFonts w:cs="Times New Roman"/>
          <w:sz w:val="28"/>
          <w:szCs w:val="28"/>
        </w:rPr>
      </w:pPr>
      <w:r w:rsidRPr="00993A05">
        <w:rPr>
          <w:rFonts w:cs="Times New Roman"/>
          <w:sz w:val="28"/>
          <w:szCs w:val="28"/>
        </w:rPr>
        <w:tab/>
        <w:t xml:space="preserve">- сведения </w:t>
      </w:r>
      <w:r w:rsidRPr="00993A05">
        <w:rPr>
          <w:rFonts w:cs="Times New Roman"/>
          <w:sz w:val="28"/>
          <w:szCs w:val="28"/>
          <w:lang w:val="ru-RU"/>
        </w:rPr>
        <w:t xml:space="preserve"> </w:t>
      </w:r>
      <w:r w:rsidRPr="00993A05">
        <w:rPr>
          <w:rFonts w:cs="Times New Roman"/>
          <w:sz w:val="28"/>
          <w:szCs w:val="28"/>
        </w:rPr>
        <w:t>страхов</w:t>
      </w:r>
      <w:r w:rsidRPr="00993A05">
        <w:rPr>
          <w:rFonts w:cs="Times New Roman"/>
          <w:sz w:val="28"/>
          <w:szCs w:val="28"/>
          <w:lang w:val="ru-RU"/>
        </w:rPr>
        <w:t>ого</w:t>
      </w:r>
      <w:r w:rsidRPr="00993A05">
        <w:rPr>
          <w:rFonts w:cs="Times New Roman"/>
          <w:sz w:val="28"/>
          <w:szCs w:val="28"/>
        </w:rPr>
        <w:t xml:space="preserve"> полис</w:t>
      </w:r>
      <w:r w:rsidRPr="00993A05">
        <w:rPr>
          <w:rFonts w:cs="Times New Roman"/>
          <w:sz w:val="28"/>
          <w:szCs w:val="28"/>
          <w:lang w:val="ru-RU"/>
        </w:rPr>
        <w:t>а</w:t>
      </w:r>
      <w:r w:rsidRPr="00993A05">
        <w:rPr>
          <w:rFonts w:cs="Times New Roman"/>
          <w:sz w:val="28"/>
          <w:szCs w:val="28"/>
        </w:rPr>
        <w:t xml:space="preserve"> обязательного медицинского страхования;</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указанные в оригиналах и копиях распоряжений по личному составу и материалах к ним;</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 государственных и ведомственных наградах, почетных и 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F90315" w:rsidRPr="00993A05" w:rsidRDefault="00F90315" w:rsidP="00F90315">
      <w:pPr>
        <w:pStyle w:val="Standard"/>
        <w:jc w:val="both"/>
        <w:rPr>
          <w:rFonts w:cs="Times New Roman"/>
          <w:sz w:val="28"/>
          <w:szCs w:val="28"/>
        </w:rPr>
      </w:pPr>
      <w:r w:rsidRPr="00993A05">
        <w:rPr>
          <w:rFonts w:cs="Times New Roman"/>
          <w:sz w:val="28"/>
          <w:szCs w:val="28"/>
        </w:rPr>
        <w:lastRenderedPageBreak/>
        <w:tab/>
        <w:t>-материалы по аттестации сотрудников;</w:t>
      </w:r>
    </w:p>
    <w:p w:rsidR="00F90315" w:rsidRPr="00993A05" w:rsidRDefault="00F90315" w:rsidP="00F90315">
      <w:pPr>
        <w:pStyle w:val="Standard"/>
        <w:jc w:val="both"/>
        <w:rPr>
          <w:rFonts w:cs="Times New Roman"/>
          <w:sz w:val="28"/>
          <w:szCs w:val="28"/>
        </w:rPr>
      </w:pPr>
      <w:r w:rsidRPr="00993A05">
        <w:rPr>
          <w:rFonts w:cs="Times New Roman"/>
          <w:sz w:val="28"/>
          <w:szCs w:val="28"/>
        </w:rPr>
        <w:tab/>
        <w:t xml:space="preserve">- материалы по </w:t>
      </w:r>
      <w:r w:rsidRPr="00993A05">
        <w:rPr>
          <w:rFonts w:cs="Times New Roman"/>
          <w:sz w:val="28"/>
          <w:szCs w:val="28"/>
          <w:lang w:val="ru-RU"/>
        </w:rPr>
        <w:t>проведению служебных проверок</w:t>
      </w:r>
      <w:r w:rsidRPr="00993A05">
        <w:rPr>
          <w:rFonts w:cs="Times New Roman"/>
          <w:sz w:val="28"/>
          <w:szCs w:val="28"/>
        </w:rPr>
        <w:t xml:space="preserve"> в отношении сотрудников;</w:t>
      </w:r>
    </w:p>
    <w:p w:rsidR="00F90315" w:rsidRPr="00993A05" w:rsidRDefault="00F90315" w:rsidP="00F90315">
      <w:pPr>
        <w:pStyle w:val="Standard"/>
        <w:jc w:val="both"/>
        <w:rPr>
          <w:rFonts w:cs="Times New Roman"/>
          <w:sz w:val="28"/>
          <w:szCs w:val="28"/>
        </w:rPr>
      </w:pPr>
      <w:r w:rsidRPr="00993A05">
        <w:rPr>
          <w:rFonts w:cs="Times New Roman"/>
          <w:sz w:val="28"/>
          <w:szCs w:val="28"/>
        </w:rPr>
        <w:tab/>
        <w:t>-медицинские заключения установленной формы об отсутствии у гражданина заболевания, препятствующего поступлению на муниципальную службу;</w:t>
      </w:r>
    </w:p>
    <w:p w:rsidR="00F90315" w:rsidRPr="00993A05" w:rsidRDefault="00F90315" w:rsidP="00F90315">
      <w:pPr>
        <w:pStyle w:val="Standard"/>
        <w:jc w:val="both"/>
        <w:rPr>
          <w:rFonts w:cs="Times New Roman"/>
          <w:sz w:val="28"/>
          <w:szCs w:val="28"/>
          <w:lang w:val="ru-RU"/>
        </w:rPr>
      </w:pPr>
      <w:r w:rsidRPr="00993A05">
        <w:rPr>
          <w:rFonts w:cs="Times New Roman"/>
          <w:sz w:val="28"/>
          <w:szCs w:val="28"/>
        </w:rPr>
        <w:tab/>
        <w:t>-сведения о временной нетрудоспособности сотрудников;</w:t>
      </w:r>
    </w:p>
    <w:p w:rsidR="00F90315" w:rsidRPr="00993A05" w:rsidRDefault="00F90315" w:rsidP="00F90315">
      <w:pPr>
        <w:pStyle w:val="Standard"/>
        <w:jc w:val="both"/>
        <w:rPr>
          <w:rFonts w:cs="Times New Roman"/>
          <w:sz w:val="28"/>
          <w:szCs w:val="28"/>
          <w:lang w:val="ru-RU"/>
        </w:rPr>
      </w:pPr>
      <w:r w:rsidRPr="00993A05">
        <w:rPr>
          <w:rFonts w:cs="Times New Roman"/>
          <w:sz w:val="28"/>
          <w:szCs w:val="28"/>
          <w:lang w:val="ru-RU"/>
        </w:rPr>
        <w:t xml:space="preserve">         - наличие (отсутствие) судимости;</w:t>
      </w:r>
    </w:p>
    <w:p w:rsidR="00F90315" w:rsidRPr="00993A05" w:rsidRDefault="00F90315" w:rsidP="00F90315">
      <w:pPr>
        <w:pStyle w:val="Standard"/>
        <w:jc w:val="both"/>
        <w:rPr>
          <w:rFonts w:cs="Times New Roman"/>
          <w:sz w:val="28"/>
          <w:szCs w:val="28"/>
        </w:rPr>
      </w:pPr>
      <w:r w:rsidRPr="00993A05">
        <w:rPr>
          <w:rFonts w:cs="Times New Roman"/>
          <w:sz w:val="28"/>
          <w:szCs w:val="28"/>
        </w:rPr>
        <w:tab/>
        <w:t>-табельный номер сотрудника;</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p>
    <w:p w:rsidR="00F90315" w:rsidRPr="00993A05" w:rsidRDefault="00F90315" w:rsidP="00F90315">
      <w:pPr>
        <w:pStyle w:val="Standard"/>
        <w:jc w:val="both"/>
        <w:rPr>
          <w:rFonts w:cs="Times New Roman"/>
          <w:sz w:val="28"/>
          <w:szCs w:val="28"/>
        </w:rPr>
      </w:pPr>
      <w:r w:rsidRPr="00993A05">
        <w:rPr>
          <w:rFonts w:cs="Times New Roman"/>
          <w:sz w:val="28"/>
          <w:szCs w:val="28"/>
        </w:rPr>
        <w:tab/>
        <w:t>4. Обезличенные и (или) общедоступные персональные данные:</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 трудовой деятельности (общие данные о трудовой  занятости на текущее время, общий и непрерывный стаж работы);</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F90315" w:rsidRPr="00993A05" w:rsidRDefault="00F90315" w:rsidP="00F90315">
      <w:pPr>
        <w:pStyle w:val="Standard"/>
        <w:jc w:val="both"/>
        <w:rPr>
          <w:rFonts w:cs="Times New Roman"/>
          <w:sz w:val="28"/>
          <w:szCs w:val="28"/>
        </w:rPr>
      </w:pPr>
      <w:r w:rsidRPr="00993A05">
        <w:rPr>
          <w:rFonts w:cs="Times New Roman"/>
          <w:sz w:val="28"/>
          <w:szCs w:val="28"/>
        </w:rPr>
        <w:tab/>
        <w:t>-сведения о заработной плате (в том числе данные по окладу, надбавкам, налогам);</w:t>
      </w:r>
    </w:p>
    <w:p w:rsidR="00F90315" w:rsidRPr="00993A05" w:rsidRDefault="00F90315" w:rsidP="00F90315">
      <w:pPr>
        <w:pStyle w:val="Standard"/>
        <w:jc w:val="both"/>
        <w:rPr>
          <w:rFonts w:cs="Times New Roman"/>
          <w:sz w:val="28"/>
          <w:szCs w:val="28"/>
        </w:rPr>
      </w:pPr>
      <w:r w:rsidRPr="00993A05">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F90315" w:rsidRPr="00993A05" w:rsidRDefault="00F90315" w:rsidP="00F90315">
      <w:pPr>
        <w:pStyle w:val="Standard"/>
        <w:jc w:val="both"/>
        <w:rPr>
          <w:rFonts w:cs="Times New Roman"/>
          <w:sz w:val="28"/>
          <w:szCs w:val="28"/>
          <w:lang w:val="ru-RU"/>
        </w:rPr>
      </w:pPr>
      <w:r w:rsidRPr="00993A05">
        <w:rPr>
          <w:rFonts w:cs="Times New Roman"/>
          <w:sz w:val="28"/>
          <w:szCs w:val="28"/>
        </w:rPr>
        <w:tab/>
        <w:t>- сведения о семейном положении (состоянии в браке, наличие детей и их возраст);</w:t>
      </w:r>
    </w:p>
    <w:p w:rsidR="00F90315" w:rsidRPr="00993A05" w:rsidRDefault="00F90315" w:rsidP="00F90315">
      <w:pPr>
        <w:pStyle w:val="Standard"/>
        <w:ind w:firstLine="708"/>
        <w:jc w:val="both"/>
        <w:rPr>
          <w:rFonts w:cs="Times New Roman"/>
          <w:sz w:val="28"/>
          <w:szCs w:val="28"/>
          <w:lang w:val="ru-RU"/>
        </w:rPr>
      </w:pPr>
      <w:r w:rsidRPr="00993A05">
        <w:rPr>
          <w:rFonts w:cs="Times New Roman"/>
          <w:sz w:val="28"/>
          <w:szCs w:val="28"/>
          <w:lang w:val="ru-RU"/>
        </w:rPr>
        <w:t>- сведения  о дисквалификации.</w:t>
      </w:r>
    </w:p>
    <w:p w:rsidR="00F90315" w:rsidRPr="00993A05" w:rsidRDefault="00F90315" w:rsidP="00F90315">
      <w:pPr>
        <w:pStyle w:val="Standard"/>
        <w:jc w:val="both"/>
        <w:rPr>
          <w:rFonts w:cs="Times New Roman"/>
          <w:sz w:val="28"/>
          <w:szCs w:val="28"/>
          <w:vertAlign w:val="superscript"/>
        </w:rPr>
      </w:pPr>
      <w:r w:rsidRPr="00993A05">
        <w:rPr>
          <w:rFonts w:cs="Times New Roman"/>
          <w:sz w:val="28"/>
          <w:szCs w:val="28"/>
        </w:rPr>
        <w:tab/>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b/>
          <w:sz w:val="28"/>
          <w:szCs w:val="28"/>
        </w:rPr>
        <w:t>Даю (не даю) свое согласие на совершение следующих действий с моими персональными данными</w:t>
      </w:r>
      <w:r w:rsidRPr="00993A05">
        <w:rPr>
          <w:rFonts w:ascii="Times New Roman" w:hAnsi="Times New Roman" w:cs="Times New Roman"/>
          <w:sz w:val="28"/>
          <w:szCs w:val="28"/>
        </w:rPr>
        <w:t xml:space="preserve"> </w:t>
      </w:r>
      <w:r w:rsidRPr="00993A05">
        <w:rPr>
          <w:rFonts w:ascii="Times New Roman" w:hAnsi="Times New Roman" w:cs="Times New Roman"/>
          <w:i/>
          <w:sz w:val="28"/>
          <w:szCs w:val="28"/>
        </w:rPr>
        <w:t xml:space="preserve">(ненужное зачеркнуть): </w:t>
      </w:r>
      <w:r w:rsidRPr="00993A05">
        <w:rPr>
          <w:rFonts w:ascii="Times New Roman" w:hAnsi="Times New Roman" w:cs="Times New Roman"/>
          <w:sz w:val="28"/>
          <w:szCs w:val="28"/>
        </w:rPr>
        <w:t>сбор, систематизацию, накопление, хранение, уточнение (обновление, изменение), использование, обезличивание, блокирование, уничтожение персональных данных.</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b/>
          <w:sz w:val="28"/>
          <w:szCs w:val="28"/>
        </w:rPr>
        <w:t>Даю (не даю)</w:t>
      </w:r>
      <w:r w:rsidRPr="00993A05">
        <w:rPr>
          <w:rFonts w:ascii="Times New Roman" w:hAnsi="Times New Roman" w:cs="Times New Roman"/>
          <w:sz w:val="28"/>
          <w:szCs w:val="28"/>
        </w:rPr>
        <w:t xml:space="preserve"> </w:t>
      </w:r>
      <w:r w:rsidRPr="00993A05">
        <w:rPr>
          <w:rFonts w:ascii="Times New Roman" w:hAnsi="Times New Roman" w:cs="Times New Roman"/>
          <w:i/>
          <w:sz w:val="28"/>
          <w:szCs w:val="28"/>
        </w:rPr>
        <w:t>(ненужное зачеркнуть)</w:t>
      </w:r>
      <w:r w:rsidRPr="00993A05">
        <w:rPr>
          <w:rFonts w:ascii="Times New Roman" w:hAnsi="Times New Roman" w:cs="Times New Roman"/>
          <w:sz w:val="28"/>
          <w:szCs w:val="28"/>
        </w:rPr>
        <w:t xml:space="preserve"> </w:t>
      </w:r>
      <w:r w:rsidRPr="00993A05">
        <w:rPr>
          <w:rFonts w:ascii="Times New Roman" w:hAnsi="Times New Roman" w:cs="Times New Roman"/>
          <w:b/>
          <w:sz w:val="28"/>
          <w:szCs w:val="28"/>
        </w:rPr>
        <w:t>согласие на распространение (в том числе передачу)</w:t>
      </w:r>
      <w:r w:rsidRPr="00993A05">
        <w:rPr>
          <w:rFonts w:ascii="Times New Roman" w:hAnsi="Times New Roman" w:cs="Times New Roman"/>
          <w:sz w:val="28"/>
          <w:szCs w:val="28"/>
        </w:rPr>
        <w:t xml:space="preserve"> вышеуказанных данных по запросу вышестоящего руководителя, по письменному запросу уполномоченных организаций.</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b/>
          <w:sz w:val="28"/>
          <w:szCs w:val="28"/>
        </w:rPr>
        <w:t>Даю (не даю) согласие на использование следующих способов обработки своих персональных данных</w:t>
      </w:r>
      <w:r w:rsidRPr="00993A05">
        <w:rPr>
          <w:rFonts w:ascii="Times New Roman" w:hAnsi="Times New Roman" w:cs="Times New Roman"/>
          <w:i/>
          <w:sz w:val="28"/>
          <w:szCs w:val="28"/>
        </w:rPr>
        <w:t xml:space="preserve"> (ненужное зачеркнуть)</w:t>
      </w:r>
      <w:r w:rsidRPr="00993A05">
        <w:rPr>
          <w:rFonts w:ascii="Times New Roman" w:hAnsi="Times New Roman" w:cs="Times New Roman"/>
          <w:sz w:val="28"/>
          <w:szCs w:val="28"/>
        </w:rPr>
        <w:t>:</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 xml:space="preserve">- с использованием средств автоматизации (автоматизированная обработка); </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 без использования средств автоматизации (неавтоматизированная обработка);</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lastRenderedPageBreak/>
        <w:t>- смешанная обработка.</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ab/>
        <w:t>В случаях выявления неправомерных действий с персональными данными Оператор в срок, не превышающий 3 (трех) рабочих дней с даты такого выявления, обязан устранить допущенные нарушения.</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ab/>
        <w:t>В случаях невозможности устранения допущенных нарушений Оператор в срок, не превышающий 3 (трех) рабочих дней с даты выявления неправомерности действий с персональными данными, обязан уничтожить персональные данные.</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ab/>
        <w:t>Об устранении допущенных нарушений или об уничтожении персональных данных Оператор обязан уведомить субъекта персональных данных или его законного представителя.</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ab/>
        <w:t>В случаях достижения цели обработки персональных данных Оператор обязан незамедлительно прекратить обработку персональных данных и уничтожить соответствующие персональные данные в срок, не превышающий 3 (трех) рабочих дней с даты достижения цели обработки персональных данных, если иное не предусмотрено федеральными законами и уведомить об этом субъекта персональных данных или его законного представителя.</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b/>
          <w:sz w:val="28"/>
          <w:szCs w:val="28"/>
        </w:rPr>
        <w:t>Срок, в течение которого действует согласие:</w:t>
      </w:r>
      <w:r w:rsidRPr="00993A05">
        <w:rPr>
          <w:rFonts w:ascii="Times New Roman" w:hAnsi="Times New Roman" w:cs="Times New Roman"/>
          <w:sz w:val="28"/>
          <w:szCs w:val="28"/>
        </w:rPr>
        <w:t xml:space="preserve"> на период исполнения обязанностей по должности. </w:t>
      </w:r>
    </w:p>
    <w:p w:rsidR="00F90315" w:rsidRPr="00993A05" w:rsidRDefault="00F90315" w:rsidP="00F90315">
      <w:pPr>
        <w:pBdr>
          <w:bottom w:val="single" w:sz="12" w:space="31" w:color="auto"/>
        </w:pBdr>
        <w:spacing w:after="0" w:line="240" w:lineRule="auto"/>
        <w:jc w:val="center"/>
        <w:rPr>
          <w:rFonts w:ascii="Times New Roman" w:hAnsi="Times New Roman" w:cs="Times New Roman"/>
          <w:sz w:val="28"/>
          <w:szCs w:val="28"/>
          <w:vertAlign w:val="superscript"/>
        </w:rPr>
      </w:pPr>
      <w:r w:rsidRPr="00993A05">
        <w:rPr>
          <w:rFonts w:ascii="Times New Roman" w:hAnsi="Times New Roman" w:cs="Times New Roman"/>
          <w:sz w:val="28"/>
          <w:szCs w:val="28"/>
          <w:vertAlign w:val="superscript"/>
        </w:rPr>
        <w:t>(указывается конкретный срок (дата, период, событие), в течение которого действует согласие, с учетом сроков хранения установленных Перечнем типовых управленческих документов, образующихся в деятельности государственных органов, органов местного самоуправления и организаций, с указаний сроков хранения, утвержденным приказом Министерства культуры РФ от 25.08.2010 № 558)</w:t>
      </w:r>
    </w:p>
    <w:p w:rsidR="00F90315" w:rsidRPr="00993A05" w:rsidRDefault="00F90315" w:rsidP="00F90315">
      <w:pPr>
        <w:pBdr>
          <w:bottom w:val="single" w:sz="12" w:space="31" w:color="auto"/>
        </w:pBdr>
        <w:spacing w:after="0" w:line="240" w:lineRule="auto"/>
        <w:jc w:val="both"/>
        <w:rPr>
          <w:rFonts w:ascii="Times New Roman" w:hAnsi="Times New Roman" w:cs="Times New Roman"/>
          <w:b/>
          <w:sz w:val="28"/>
          <w:szCs w:val="28"/>
        </w:rPr>
      </w:pPr>
      <w:r w:rsidRPr="00993A05">
        <w:rPr>
          <w:rFonts w:ascii="Times New Roman" w:hAnsi="Times New Roman" w:cs="Times New Roman"/>
          <w:b/>
          <w:sz w:val="28"/>
          <w:szCs w:val="28"/>
        </w:rPr>
        <w:t>Я оставляю за собой право отозвать свое согласие посредством составления письменного  документа, который может быть направлен мной в адрес Оператора почтовым отправлением с уведомлением о вручении, либо вручен лично под расписку представителю Оператора.</w:t>
      </w:r>
    </w:p>
    <w:p w:rsidR="00F90315" w:rsidRPr="00993A05" w:rsidRDefault="00F90315" w:rsidP="00F90315">
      <w:pPr>
        <w:pBdr>
          <w:bottom w:val="single" w:sz="12" w:space="31" w:color="auto"/>
        </w:pBdr>
        <w:spacing w:after="0" w:line="240" w:lineRule="auto"/>
        <w:jc w:val="both"/>
        <w:rPr>
          <w:rFonts w:ascii="Times New Roman" w:hAnsi="Times New Roman" w:cs="Times New Roman"/>
          <w:b/>
          <w:sz w:val="28"/>
          <w:szCs w:val="28"/>
        </w:rPr>
      </w:pP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ab/>
        <w:t>В случае отзыва субъектом персональных данных согласия на обработку своих персональных данных Оператор обязан прекратить обработку персональных данных и уничтожить персональные данные в срок, не превышающий  3 (трех) рабочих дней с даты поступления указанного отзыва и уведомить субъекта персональных данных.</w:t>
      </w: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p>
    <w:p w:rsidR="00F90315" w:rsidRPr="00993A05" w:rsidRDefault="00F90315" w:rsidP="00F90315">
      <w:pPr>
        <w:pBdr>
          <w:bottom w:val="single" w:sz="12" w:space="31" w:color="auto"/>
        </w:pBd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________________</w:t>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r>
      <w:r w:rsidRPr="00993A05">
        <w:rPr>
          <w:rFonts w:ascii="Times New Roman" w:hAnsi="Times New Roman" w:cs="Times New Roman"/>
          <w:sz w:val="28"/>
          <w:szCs w:val="28"/>
        </w:rPr>
        <w:tab/>
        <w:t>____________________/________________</w:t>
      </w:r>
    </w:p>
    <w:p w:rsidR="00F90315" w:rsidRPr="00993A05" w:rsidRDefault="00F90315" w:rsidP="00F90315">
      <w:pPr>
        <w:pBdr>
          <w:bottom w:val="single" w:sz="12" w:space="31" w:color="auto"/>
        </w:pBdr>
        <w:spacing w:after="0" w:line="240" w:lineRule="auto"/>
        <w:ind w:firstLine="708"/>
        <w:jc w:val="both"/>
        <w:rPr>
          <w:rFonts w:ascii="Times New Roman" w:hAnsi="Times New Roman" w:cs="Times New Roman"/>
          <w:sz w:val="28"/>
          <w:szCs w:val="28"/>
          <w:vertAlign w:val="superscript"/>
        </w:rPr>
      </w:pPr>
      <w:r w:rsidRPr="00993A05">
        <w:rPr>
          <w:rFonts w:ascii="Times New Roman" w:hAnsi="Times New Roman" w:cs="Times New Roman"/>
          <w:sz w:val="28"/>
          <w:szCs w:val="28"/>
          <w:vertAlign w:val="superscript"/>
        </w:rPr>
        <w:t>(дата)</w:t>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t>(подпись)</w:t>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r>
      <w:r w:rsidRPr="00993A05">
        <w:rPr>
          <w:rFonts w:ascii="Times New Roman" w:hAnsi="Times New Roman" w:cs="Times New Roman"/>
          <w:sz w:val="28"/>
          <w:szCs w:val="28"/>
          <w:vertAlign w:val="superscript"/>
        </w:rPr>
        <w:tab/>
        <w:t>(ФИО)</w:t>
      </w:r>
      <w:r w:rsidRPr="00993A05">
        <w:rPr>
          <w:rFonts w:ascii="Times New Roman" w:hAnsi="Times New Roman" w:cs="Times New Roman"/>
          <w:sz w:val="28"/>
          <w:szCs w:val="28"/>
          <w:vertAlign w:val="superscript"/>
        </w:rPr>
        <w:br/>
      </w:r>
      <w:r w:rsidRPr="00993A05">
        <w:rPr>
          <w:rFonts w:ascii="Times New Roman" w:hAnsi="Times New Roman" w:cs="Times New Roman"/>
          <w:sz w:val="28"/>
          <w:szCs w:val="28"/>
          <w:vertAlign w:val="superscript"/>
        </w:rPr>
        <w:br/>
      </w:r>
    </w:p>
    <w:p w:rsidR="00F90315" w:rsidRPr="00993A05" w:rsidRDefault="00F90315" w:rsidP="00F90315">
      <w:pPr>
        <w:pBdr>
          <w:bottom w:val="single" w:sz="12" w:space="31" w:color="auto"/>
        </w:pBdr>
        <w:spacing w:after="0" w:line="240" w:lineRule="auto"/>
        <w:ind w:firstLine="708"/>
        <w:jc w:val="both"/>
        <w:rPr>
          <w:rFonts w:ascii="Times New Roman" w:hAnsi="Times New Roman" w:cs="Times New Roman"/>
          <w:sz w:val="28"/>
          <w:szCs w:val="28"/>
          <w:vertAlign w:val="superscript"/>
        </w:rPr>
      </w:pPr>
    </w:p>
    <w:p w:rsidR="003518BB" w:rsidRPr="00993A05" w:rsidRDefault="003518BB" w:rsidP="00F90315">
      <w:pPr>
        <w:pBdr>
          <w:bottom w:val="single" w:sz="12" w:space="31" w:color="auto"/>
        </w:pBdr>
        <w:spacing w:after="0" w:line="240" w:lineRule="auto"/>
        <w:ind w:firstLine="709"/>
        <w:jc w:val="right"/>
        <w:rPr>
          <w:rFonts w:ascii="Times New Roman" w:hAnsi="Times New Roman" w:cs="Times New Roman"/>
          <w:color w:val="333333"/>
          <w:sz w:val="28"/>
          <w:szCs w:val="28"/>
        </w:rPr>
      </w:pPr>
    </w:p>
    <w:p w:rsidR="00F90315" w:rsidRPr="00993A05" w:rsidRDefault="00F90315" w:rsidP="00F90315">
      <w:pPr>
        <w:pBdr>
          <w:bottom w:val="single" w:sz="12" w:space="31" w:color="auto"/>
        </w:pBdr>
        <w:spacing w:after="0" w:line="240" w:lineRule="auto"/>
        <w:ind w:firstLine="709"/>
        <w:jc w:val="right"/>
        <w:rPr>
          <w:rFonts w:ascii="Times New Roman" w:hAnsi="Times New Roman" w:cs="Times New Roman"/>
          <w:color w:val="333333"/>
          <w:sz w:val="28"/>
          <w:szCs w:val="28"/>
        </w:rPr>
      </w:pPr>
      <w:r w:rsidRPr="00993A05">
        <w:rPr>
          <w:rFonts w:ascii="Times New Roman" w:hAnsi="Times New Roman" w:cs="Times New Roman"/>
          <w:color w:val="333333"/>
          <w:sz w:val="28"/>
          <w:szCs w:val="28"/>
        </w:rPr>
        <w:t xml:space="preserve">Приложение 2 </w:t>
      </w:r>
    </w:p>
    <w:p w:rsidR="00F90315" w:rsidRPr="00993A05" w:rsidRDefault="00F90315" w:rsidP="00F90315">
      <w:pPr>
        <w:pBdr>
          <w:bottom w:val="single" w:sz="12" w:space="31" w:color="auto"/>
        </w:pBdr>
        <w:spacing w:after="0" w:line="240" w:lineRule="auto"/>
        <w:ind w:firstLine="709"/>
        <w:jc w:val="right"/>
        <w:rPr>
          <w:rFonts w:ascii="Times New Roman" w:hAnsi="Times New Roman" w:cs="Times New Roman"/>
          <w:color w:val="333333"/>
          <w:sz w:val="28"/>
          <w:szCs w:val="28"/>
        </w:rPr>
      </w:pPr>
      <w:r w:rsidRPr="00993A05">
        <w:rPr>
          <w:rFonts w:ascii="Times New Roman" w:hAnsi="Times New Roman" w:cs="Times New Roman"/>
          <w:color w:val="333333"/>
          <w:sz w:val="28"/>
          <w:szCs w:val="28"/>
        </w:rPr>
        <w:t xml:space="preserve"> к Правилам обработки персональных данных</w:t>
      </w:r>
    </w:p>
    <w:p w:rsidR="00F90315" w:rsidRPr="00993A05" w:rsidRDefault="00F90315" w:rsidP="00F90315">
      <w:pPr>
        <w:pBdr>
          <w:bottom w:val="single" w:sz="12" w:space="31" w:color="auto"/>
        </w:pBdr>
        <w:spacing w:after="0" w:line="240" w:lineRule="auto"/>
        <w:ind w:firstLine="709"/>
        <w:jc w:val="right"/>
        <w:rPr>
          <w:rFonts w:ascii="Times New Roman" w:hAnsi="Times New Roman" w:cs="Times New Roman"/>
          <w:color w:val="333333"/>
          <w:sz w:val="28"/>
          <w:szCs w:val="28"/>
        </w:rPr>
      </w:pPr>
      <w:r w:rsidRPr="00993A05">
        <w:rPr>
          <w:rFonts w:ascii="Times New Roman" w:hAnsi="Times New Roman" w:cs="Times New Roman"/>
          <w:color w:val="333333"/>
          <w:sz w:val="28"/>
          <w:szCs w:val="28"/>
        </w:rPr>
        <w:t xml:space="preserve"> в администрации муниципального образования</w:t>
      </w:r>
    </w:p>
    <w:p w:rsidR="00F90315" w:rsidRPr="00993A05" w:rsidRDefault="00F90315" w:rsidP="00F90315">
      <w:pPr>
        <w:pBdr>
          <w:bottom w:val="single" w:sz="12" w:space="31" w:color="auto"/>
        </w:pBdr>
        <w:spacing w:after="0" w:line="240" w:lineRule="auto"/>
        <w:ind w:firstLine="709"/>
        <w:jc w:val="right"/>
        <w:rPr>
          <w:rFonts w:ascii="Times New Roman" w:hAnsi="Times New Roman" w:cs="Times New Roman"/>
          <w:color w:val="333333"/>
          <w:sz w:val="28"/>
          <w:szCs w:val="28"/>
        </w:rPr>
      </w:pPr>
      <w:r w:rsidRPr="00993A05">
        <w:rPr>
          <w:rFonts w:ascii="Times New Roman" w:hAnsi="Times New Roman" w:cs="Times New Roman"/>
          <w:color w:val="333333"/>
          <w:sz w:val="28"/>
          <w:szCs w:val="28"/>
        </w:rPr>
        <w:t xml:space="preserve"> «Филисовское сельское поселение </w:t>
      </w:r>
    </w:p>
    <w:p w:rsidR="00F90315" w:rsidRPr="00993A05" w:rsidRDefault="00F90315" w:rsidP="00F90315">
      <w:pPr>
        <w:pBdr>
          <w:bottom w:val="single" w:sz="12" w:space="31" w:color="auto"/>
        </w:pBdr>
        <w:spacing w:after="0" w:line="240" w:lineRule="auto"/>
        <w:ind w:firstLine="709"/>
        <w:jc w:val="right"/>
        <w:rPr>
          <w:rFonts w:ascii="Times New Roman" w:hAnsi="Times New Roman" w:cs="Times New Roman"/>
          <w:color w:val="333333"/>
          <w:sz w:val="28"/>
          <w:szCs w:val="28"/>
        </w:rPr>
      </w:pPr>
      <w:r w:rsidRPr="00993A05">
        <w:rPr>
          <w:rFonts w:ascii="Times New Roman" w:hAnsi="Times New Roman" w:cs="Times New Roman"/>
          <w:color w:val="333333"/>
          <w:sz w:val="28"/>
          <w:szCs w:val="28"/>
        </w:rPr>
        <w:t xml:space="preserve">Родниковского муниципального района </w:t>
      </w:r>
    </w:p>
    <w:p w:rsidR="00F90315" w:rsidRPr="00993A05" w:rsidRDefault="00F90315" w:rsidP="00F90315">
      <w:pPr>
        <w:pBdr>
          <w:bottom w:val="single" w:sz="12" w:space="31" w:color="auto"/>
        </w:pBdr>
        <w:spacing w:after="0" w:line="240" w:lineRule="auto"/>
        <w:ind w:firstLine="709"/>
        <w:jc w:val="right"/>
        <w:rPr>
          <w:rFonts w:ascii="Times New Roman" w:hAnsi="Times New Roman" w:cs="Times New Roman"/>
          <w:color w:val="333333"/>
          <w:sz w:val="28"/>
          <w:szCs w:val="28"/>
        </w:rPr>
      </w:pPr>
      <w:r w:rsidRPr="00993A05">
        <w:rPr>
          <w:rFonts w:ascii="Times New Roman" w:hAnsi="Times New Roman" w:cs="Times New Roman"/>
          <w:color w:val="333333"/>
          <w:sz w:val="28"/>
          <w:szCs w:val="28"/>
        </w:rPr>
        <w:t>Ивановской области»</w:t>
      </w:r>
    </w:p>
    <w:p w:rsidR="00F90315" w:rsidRPr="00993A05" w:rsidRDefault="00F90315" w:rsidP="00F90315">
      <w:pPr>
        <w:pBdr>
          <w:bottom w:val="single" w:sz="12" w:space="31" w:color="auto"/>
        </w:pBdr>
        <w:ind w:firstLine="708"/>
        <w:jc w:val="right"/>
        <w:rPr>
          <w:rFonts w:ascii="Times New Roman" w:hAnsi="Times New Roman" w:cs="Times New Roman"/>
          <w:color w:val="333333"/>
          <w:sz w:val="28"/>
          <w:szCs w:val="28"/>
        </w:rPr>
      </w:pPr>
    </w:p>
    <w:p w:rsidR="00F90315" w:rsidRPr="00993A05" w:rsidRDefault="00F90315" w:rsidP="00F90315">
      <w:pPr>
        <w:pBdr>
          <w:bottom w:val="single" w:sz="12" w:space="31" w:color="auto"/>
        </w:pBdr>
        <w:ind w:firstLine="708"/>
        <w:jc w:val="center"/>
        <w:rPr>
          <w:rFonts w:ascii="Times New Roman" w:hAnsi="Times New Roman" w:cs="Times New Roman"/>
          <w:b/>
          <w:sz w:val="28"/>
          <w:szCs w:val="28"/>
        </w:rPr>
      </w:pPr>
      <w:r w:rsidRPr="00993A05">
        <w:rPr>
          <w:rFonts w:ascii="Times New Roman" w:hAnsi="Times New Roman" w:cs="Times New Roman"/>
          <w:b/>
          <w:sz w:val="28"/>
          <w:szCs w:val="28"/>
        </w:rPr>
        <w:t>Типовая форма разъяснения субъекту персональных данных юридических последствий отказа предоставить свои персональные данные</w:t>
      </w:r>
    </w:p>
    <w:p w:rsidR="00F90315" w:rsidRPr="00993A05" w:rsidRDefault="00F90315" w:rsidP="00F90315">
      <w:pPr>
        <w:pStyle w:val="a5"/>
        <w:spacing w:line="312" w:lineRule="atLeast"/>
        <w:jc w:val="center"/>
        <w:rPr>
          <w:sz w:val="28"/>
          <w:szCs w:val="28"/>
        </w:rPr>
      </w:pPr>
      <w:r w:rsidRPr="00993A05">
        <w:rPr>
          <w:noProof/>
          <w:sz w:val="28"/>
          <w:szCs w:val="28"/>
        </w:rPr>
        <w:drawing>
          <wp:inline distT="0" distB="0" distL="0" distR="0">
            <wp:extent cx="647700" cy="790575"/>
            <wp:effectExtent l="19050" t="0" r="0" b="0"/>
            <wp:docPr id="7"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F90315" w:rsidRPr="00993A05" w:rsidRDefault="00F90315" w:rsidP="00F90315">
      <w:pPr>
        <w:tabs>
          <w:tab w:val="left" w:pos="1530"/>
        </w:tabs>
        <w:spacing w:after="0" w:line="240" w:lineRule="auto"/>
        <w:jc w:val="center"/>
        <w:rPr>
          <w:rFonts w:ascii="Times New Roman" w:hAnsi="Times New Roman" w:cs="Times New Roman"/>
          <w:b/>
          <w:i/>
          <w:sz w:val="28"/>
          <w:szCs w:val="28"/>
        </w:rPr>
      </w:pPr>
      <w:r w:rsidRPr="00993A05">
        <w:rPr>
          <w:rFonts w:ascii="Times New Roman" w:hAnsi="Times New Roman" w:cs="Times New Roman"/>
          <w:b/>
          <w:i/>
          <w:sz w:val="28"/>
          <w:szCs w:val="28"/>
        </w:rPr>
        <w:t>Администрация</w:t>
      </w:r>
    </w:p>
    <w:p w:rsidR="00F90315" w:rsidRPr="00993A05" w:rsidRDefault="00F90315" w:rsidP="00F90315">
      <w:pPr>
        <w:tabs>
          <w:tab w:val="left" w:pos="1530"/>
        </w:tabs>
        <w:spacing w:after="0" w:line="240" w:lineRule="auto"/>
        <w:jc w:val="center"/>
        <w:rPr>
          <w:rFonts w:ascii="Times New Roman" w:hAnsi="Times New Roman" w:cs="Times New Roman"/>
          <w:b/>
          <w:i/>
          <w:sz w:val="28"/>
          <w:szCs w:val="28"/>
        </w:rPr>
      </w:pPr>
      <w:r w:rsidRPr="00993A05">
        <w:rPr>
          <w:rFonts w:ascii="Times New Roman" w:hAnsi="Times New Roman" w:cs="Times New Roman"/>
          <w:b/>
          <w:i/>
          <w:sz w:val="28"/>
          <w:szCs w:val="28"/>
        </w:rPr>
        <w:t xml:space="preserve">муниципальное образование </w:t>
      </w:r>
    </w:p>
    <w:p w:rsidR="00F90315" w:rsidRPr="00993A05" w:rsidRDefault="00F90315" w:rsidP="00F90315">
      <w:pPr>
        <w:tabs>
          <w:tab w:val="left" w:pos="1530"/>
        </w:tabs>
        <w:spacing w:after="0" w:line="240" w:lineRule="auto"/>
        <w:jc w:val="center"/>
        <w:rPr>
          <w:rFonts w:ascii="Times New Roman" w:hAnsi="Times New Roman" w:cs="Times New Roman"/>
          <w:b/>
          <w:i/>
          <w:sz w:val="28"/>
          <w:szCs w:val="28"/>
        </w:rPr>
      </w:pPr>
      <w:r w:rsidRPr="00993A05">
        <w:rPr>
          <w:rFonts w:ascii="Times New Roman" w:hAnsi="Times New Roman" w:cs="Times New Roman"/>
          <w:b/>
          <w:i/>
          <w:sz w:val="28"/>
          <w:szCs w:val="28"/>
        </w:rPr>
        <w:t xml:space="preserve">«Филисовское сельское поселение </w:t>
      </w:r>
    </w:p>
    <w:p w:rsidR="00F90315" w:rsidRPr="00993A05" w:rsidRDefault="00F90315" w:rsidP="00F90315">
      <w:pPr>
        <w:tabs>
          <w:tab w:val="left" w:pos="1530"/>
        </w:tabs>
        <w:spacing w:after="0" w:line="240" w:lineRule="auto"/>
        <w:jc w:val="center"/>
        <w:rPr>
          <w:rFonts w:ascii="Times New Roman" w:hAnsi="Times New Roman" w:cs="Times New Roman"/>
          <w:b/>
          <w:i/>
          <w:sz w:val="28"/>
          <w:szCs w:val="28"/>
        </w:rPr>
      </w:pPr>
      <w:r w:rsidRPr="00993A05">
        <w:rPr>
          <w:rFonts w:ascii="Times New Roman" w:hAnsi="Times New Roman" w:cs="Times New Roman"/>
          <w:b/>
          <w:i/>
          <w:sz w:val="28"/>
          <w:szCs w:val="28"/>
        </w:rPr>
        <w:t>Родниковского муниципального района Ивановской области»</w:t>
      </w:r>
    </w:p>
    <w:p w:rsidR="00F90315" w:rsidRPr="00993A05" w:rsidRDefault="00F90315" w:rsidP="00F90315">
      <w:pPr>
        <w:tabs>
          <w:tab w:val="left" w:pos="1530"/>
        </w:tabs>
        <w:spacing w:after="0" w:line="240" w:lineRule="auto"/>
        <w:jc w:val="center"/>
        <w:rPr>
          <w:rFonts w:ascii="Times New Roman" w:hAnsi="Times New Roman" w:cs="Times New Roman"/>
          <w:sz w:val="28"/>
          <w:szCs w:val="28"/>
        </w:rPr>
      </w:pPr>
    </w:p>
    <w:p w:rsidR="00F90315" w:rsidRPr="00993A05" w:rsidRDefault="00F90315" w:rsidP="00F90315">
      <w:pPr>
        <w:tabs>
          <w:tab w:val="left" w:pos="15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Ивановская область, Родниковский район</w:t>
      </w:r>
    </w:p>
    <w:p w:rsidR="00F90315" w:rsidRPr="00993A05" w:rsidRDefault="00F90315" w:rsidP="00F90315">
      <w:pPr>
        <w:tabs>
          <w:tab w:val="left" w:pos="15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с. Пригородное, Вичугский проезд, д. 31</w:t>
      </w:r>
    </w:p>
    <w:p w:rsidR="00F90315" w:rsidRPr="00993A05" w:rsidRDefault="00F90315" w:rsidP="00F90315">
      <w:pPr>
        <w:pBdr>
          <w:bottom w:val="single" w:sz="8" w:space="2" w:color="000000"/>
        </w:pBdr>
        <w:tabs>
          <w:tab w:val="left" w:pos="15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 xml:space="preserve"> тел.(факс) (49336)2-33-91</w:t>
      </w:r>
    </w:p>
    <w:p w:rsidR="00F90315" w:rsidRPr="00993A05" w:rsidRDefault="00F90315" w:rsidP="00F90315">
      <w:pPr>
        <w:jc w:val="center"/>
        <w:rPr>
          <w:rFonts w:ascii="Times New Roman" w:hAnsi="Times New Roman" w:cs="Times New Roman"/>
          <w:sz w:val="28"/>
          <w:szCs w:val="28"/>
        </w:rPr>
      </w:pPr>
    </w:p>
    <w:p w:rsidR="00F90315" w:rsidRPr="00993A05" w:rsidRDefault="00F90315" w:rsidP="00F90315">
      <w:pPr>
        <w:jc w:val="center"/>
        <w:rPr>
          <w:rFonts w:ascii="Times New Roman" w:hAnsi="Times New Roman" w:cs="Times New Roman"/>
          <w:sz w:val="28"/>
          <w:szCs w:val="28"/>
        </w:rPr>
      </w:pPr>
      <w:r w:rsidRPr="00993A05">
        <w:rPr>
          <w:rFonts w:ascii="Times New Roman" w:hAnsi="Times New Roman" w:cs="Times New Roman"/>
          <w:sz w:val="28"/>
          <w:szCs w:val="28"/>
        </w:rPr>
        <w:t xml:space="preserve">     _______________________ № ___________</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 xml:space="preserve">_____________________________ </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 xml:space="preserve">_____________________________ </w:t>
      </w:r>
    </w:p>
    <w:p w:rsidR="00F90315" w:rsidRPr="00993A05" w:rsidRDefault="00F90315" w:rsidP="00F90315">
      <w:pPr>
        <w:pStyle w:val="a5"/>
        <w:spacing w:before="0" w:beforeAutospacing="0" w:after="0" w:line="312" w:lineRule="atLeast"/>
        <w:jc w:val="right"/>
        <w:rPr>
          <w:color w:val="333333"/>
          <w:sz w:val="28"/>
          <w:szCs w:val="28"/>
        </w:rPr>
      </w:pPr>
      <w:r w:rsidRPr="00993A05">
        <w:rPr>
          <w:color w:val="333333"/>
          <w:sz w:val="28"/>
          <w:szCs w:val="28"/>
        </w:rPr>
        <w:t>_____________________________</w:t>
      </w:r>
    </w:p>
    <w:p w:rsidR="00F90315" w:rsidRPr="00993A05" w:rsidRDefault="00F90315" w:rsidP="00F90315">
      <w:pPr>
        <w:pStyle w:val="a5"/>
        <w:spacing w:before="0" w:beforeAutospacing="0" w:after="0" w:line="312" w:lineRule="atLeast"/>
        <w:jc w:val="center"/>
        <w:rPr>
          <w:color w:val="333333"/>
          <w:sz w:val="28"/>
          <w:szCs w:val="28"/>
        </w:rPr>
      </w:pPr>
      <w:r w:rsidRPr="00993A05">
        <w:rPr>
          <w:color w:val="333333"/>
          <w:sz w:val="28"/>
          <w:szCs w:val="28"/>
        </w:rPr>
        <w:t xml:space="preserve"> </w:t>
      </w:r>
    </w:p>
    <w:p w:rsidR="00F90315" w:rsidRPr="00993A05" w:rsidRDefault="00F90315" w:rsidP="00F90315">
      <w:pPr>
        <w:jc w:val="center"/>
        <w:rPr>
          <w:rFonts w:ascii="Times New Roman" w:hAnsi="Times New Roman" w:cs="Times New Roman"/>
          <w:color w:val="333333"/>
          <w:sz w:val="28"/>
          <w:szCs w:val="28"/>
        </w:rPr>
      </w:pPr>
    </w:p>
    <w:p w:rsidR="00F90315" w:rsidRPr="00993A05" w:rsidRDefault="00F90315" w:rsidP="00F90315">
      <w:pPr>
        <w:jc w:val="center"/>
        <w:rPr>
          <w:rFonts w:ascii="Times New Roman" w:hAnsi="Times New Roman" w:cs="Times New Roman"/>
          <w:sz w:val="28"/>
          <w:szCs w:val="28"/>
        </w:rPr>
      </w:pPr>
      <w:r w:rsidRPr="00993A05">
        <w:rPr>
          <w:rFonts w:ascii="Times New Roman" w:hAnsi="Times New Roman" w:cs="Times New Roman"/>
          <w:color w:val="333333"/>
          <w:sz w:val="28"/>
          <w:szCs w:val="28"/>
        </w:rPr>
        <w:t xml:space="preserve"> </w:t>
      </w:r>
      <w:r w:rsidRPr="00993A05">
        <w:rPr>
          <w:rFonts w:ascii="Times New Roman" w:hAnsi="Times New Roman" w:cs="Times New Roman"/>
          <w:sz w:val="28"/>
          <w:szCs w:val="28"/>
        </w:rPr>
        <w:t>Уважаемый (-ая), (</w:t>
      </w:r>
      <w:r w:rsidRPr="00993A05">
        <w:rPr>
          <w:rFonts w:ascii="Times New Roman" w:hAnsi="Times New Roman" w:cs="Times New Roman"/>
          <w:bCs/>
          <w:sz w:val="28"/>
          <w:szCs w:val="28"/>
          <w:shd w:val="clear" w:color="auto" w:fill="FFFFFF"/>
        </w:rPr>
        <w:t>субъекта персональных данных</w:t>
      </w:r>
      <w:r w:rsidRPr="00993A05">
        <w:rPr>
          <w:rFonts w:ascii="Times New Roman" w:hAnsi="Times New Roman" w:cs="Times New Roman"/>
          <w:sz w:val="28"/>
          <w:szCs w:val="28"/>
        </w:rPr>
        <w:t>)!</w:t>
      </w:r>
    </w:p>
    <w:p w:rsidR="00F90315" w:rsidRPr="00993A05" w:rsidRDefault="00F90315" w:rsidP="00F90315">
      <w:pPr>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В соответствии с требованиями Федерального закона от 27 июля 2006 года № 152-ФЗ «О персональных данных» уведомляем Вас, что обязанность предоставления Вами персональных данных установлена ________________</w:t>
      </w:r>
    </w:p>
    <w:p w:rsidR="00F90315" w:rsidRPr="00993A05" w:rsidRDefault="00F90315" w:rsidP="00F90315">
      <w:pPr>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____________________________________________________________________________________________________________________________________</w:t>
      </w:r>
    </w:p>
    <w:p w:rsidR="00F90315" w:rsidRPr="00993A05" w:rsidRDefault="00F90315" w:rsidP="00F90315">
      <w:pPr>
        <w:spacing w:after="0" w:line="240" w:lineRule="auto"/>
        <w:ind w:firstLine="709"/>
        <w:jc w:val="center"/>
        <w:rPr>
          <w:rFonts w:ascii="Times New Roman" w:hAnsi="Times New Roman" w:cs="Times New Roman"/>
          <w:sz w:val="28"/>
          <w:szCs w:val="28"/>
        </w:rPr>
      </w:pPr>
      <w:r w:rsidRPr="00993A05">
        <w:rPr>
          <w:rFonts w:ascii="Times New Roman" w:hAnsi="Times New Roman" w:cs="Times New Roman"/>
          <w:sz w:val="28"/>
          <w:szCs w:val="28"/>
        </w:rPr>
        <w:t>(реквизиты и наименование нормативных правовых актов)</w:t>
      </w:r>
    </w:p>
    <w:p w:rsidR="00F90315" w:rsidRPr="00993A05" w:rsidRDefault="00F90315" w:rsidP="00F90315">
      <w:pPr>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lastRenderedPageBreak/>
        <w:t>В случае отказа Вами предоставить свои персональные данные, оператор не сможет на законных основаниях осуществлять такую обработку, что приведет к следующим для Вас юридическим последствиям __________________________________________________________________</w:t>
      </w:r>
    </w:p>
    <w:p w:rsidR="00F90315" w:rsidRPr="00993A05" w:rsidRDefault="00F90315" w:rsidP="00F90315">
      <w:pPr>
        <w:jc w:val="both"/>
        <w:rPr>
          <w:rFonts w:ascii="Times New Roman" w:hAnsi="Times New Roman" w:cs="Times New Roman"/>
          <w:sz w:val="28"/>
          <w:szCs w:val="28"/>
        </w:rPr>
      </w:pPr>
      <w:r w:rsidRPr="00993A05">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90315" w:rsidRPr="00993A05" w:rsidRDefault="00F90315" w:rsidP="00F90315">
      <w:pPr>
        <w:ind w:firstLine="709"/>
        <w:jc w:val="both"/>
        <w:rPr>
          <w:rFonts w:ascii="Times New Roman" w:hAnsi="Times New Roman" w:cs="Times New Roman"/>
          <w:sz w:val="28"/>
          <w:szCs w:val="28"/>
        </w:rPr>
      </w:pPr>
      <w:r w:rsidRPr="00993A05">
        <w:rPr>
          <w:rFonts w:ascii="Times New Roman" w:hAnsi="Times New Roman" w:cs="Times New Roman"/>
          <w:bCs/>
          <w:sz w:val="28"/>
          <w:szCs w:val="28"/>
        </w:rPr>
        <w:t>(перечисляются юридические последствия для субъекта персональных данных, то есть случаи возникновения, изменения или прекращения личных либо имущественных прав граждан или случаи иным образом затрагивающие его права, свободы и законные интересы)</w:t>
      </w:r>
    </w:p>
    <w:p w:rsidR="00F90315" w:rsidRPr="00993A05" w:rsidRDefault="00F90315" w:rsidP="00F90315">
      <w:pPr>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В соответствии с законодательством в области персональных данных Вы имеете право: </w:t>
      </w:r>
    </w:p>
    <w:p w:rsidR="00F90315" w:rsidRPr="00993A05" w:rsidRDefault="00F90315" w:rsidP="00F90315">
      <w:pPr>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на получение сведений об операторе, о месте его нахождения, о наличии у оператора своих персональных данных, а также на ознакомление с такими персональными данными; </w:t>
      </w:r>
    </w:p>
    <w:p w:rsidR="00F90315" w:rsidRPr="00993A05" w:rsidRDefault="00F90315" w:rsidP="00F90315">
      <w:pPr>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требовать уточнения своих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 </w:t>
      </w:r>
    </w:p>
    <w:p w:rsidR="00F90315" w:rsidRPr="00993A05" w:rsidRDefault="00F90315" w:rsidP="00F90315">
      <w:pPr>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на получение при обращении или при направлении запроса информации, касающейся обработки своих персональных данных; </w:t>
      </w:r>
    </w:p>
    <w:p w:rsidR="00F90315" w:rsidRPr="00993A05" w:rsidRDefault="00F90315" w:rsidP="00F90315">
      <w:pPr>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на обжалование действия или бездействия оператора в уполномоченный орган по защите прав субъектов персональных данных или в судебном порядке; на защиту своих прав и законных интересов, в том числе на возмещение убытков и (или) компенсацию морального вреда в судебном порядке.</w:t>
      </w:r>
    </w:p>
    <w:p w:rsidR="00F90315" w:rsidRPr="00993A05" w:rsidRDefault="00F90315" w:rsidP="00F90315">
      <w:pPr>
        <w:jc w:val="both"/>
        <w:rPr>
          <w:rFonts w:ascii="Times New Roman" w:hAnsi="Times New Roman" w:cs="Times New Roman"/>
          <w:sz w:val="28"/>
          <w:szCs w:val="28"/>
        </w:rPr>
      </w:pPr>
    </w:p>
    <w:p w:rsidR="00F90315" w:rsidRPr="00993A05" w:rsidRDefault="00F90315" w:rsidP="00F90315">
      <w:pPr>
        <w:pStyle w:val="ConsPlusNonformat"/>
        <w:spacing w:line="216" w:lineRule="auto"/>
        <w:ind w:right="-50"/>
        <w:jc w:val="both"/>
        <w:rPr>
          <w:rFonts w:ascii="Times New Roman" w:hAnsi="Times New Roman" w:cs="Times New Roman"/>
          <w:sz w:val="28"/>
          <w:szCs w:val="28"/>
        </w:rPr>
      </w:pPr>
      <w:r w:rsidRPr="00993A05">
        <w:rPr>
          <w:rFonts w:ascii="Times New Roman" w:hAnsi="Times New Roman" w:cs="Times New Roman"/>
          <w:sz w:val="28"/>
          <w:szCs w:val="28"/>
        </w:rPr>
        <w:t xml:space="preserve">                                                                                                             </w:t>
      </w:r>
    </w:p>
    <w:p w:rsidR="00F90315" w:rsidRPr="00993A05" w:rsidRDefault="00F90315" w:rsidP="00F90315">
      <w:pPr>
        <w:pStyle w:val="ConsPlusNonformat"/>
        <w:spacing w:line="216" w:lineRule="auto"/>
        <w:ind w:right="-50" w:firstLine="900"/>
        <w:jc w:val="both"/>
        <w:rPr>
          <w:rFonts w:ascii="Times New Roman" w:hAnsi="Times New Roman" w:cs="Times New Roman"/>
          <w:sz w:val="28"/>
          <w:szCs w:val="28"/>
        </w:rPr>
      </w:pPr>
      <w:r w:rsidRPr="00993A05">
        <w:rPr>
          <w:rFonts w:ascii="Times New Roman" w:hAnsi="Times New Roman" w:cs="Times New Roman"/>
          <w:sz w:val="28"/>
          <w:szCs w:val="28"/>
        </w:rPr>
        <w:t xml:space="preserve"> </w:t>
      </w:r>
    </w:p>
    <w:p w:rsidR="00F90315" w:rsidRPr="00993A05" w:rsidRDefault="00F90315" w:rsidP="00F90315">
      <w:pPr>
        <w:pStyle w:val="a5"/>
        <w:spacing w:before="0" w:beforeAutospacing="0" w:after="0" w:line="312" w:lineRule="atLeast"/>
        <w:rPr>
          <w:color w:val="333333"/>
          <w:sz w:val="28"/>
          <w:szCs w:val="28"/>
        </w:rPr>
      </w:pPr>
    </w:p>
    <w:p w:rsidR="00F90315" w:rsidRPr="00993A05" w:rsidRDefault="00F90315" w:rsidP="00F90315">
      <w:pPr>
        <w:pStyle w:val="a5"/>
        <w:spacing w:before="0" w:beforeAutospacing="0" w:after="0" w:line="312" w:lineRule="atLeast"/>
        <w:rPr>
          <w:b/>
          <w:color w:val="333333"/>
          <w:sz w:val="28"/>
          <w:szCs w:val="28"/>
        </w:rPr>
      </w:pPr>
      <w:r w:rsidRPr="00993A05">
        <w:rPr>
          <w:b/>
          <w:color w:val="333333"/>
          <w:sz w:val="28"/>
          <w:szCs w:val="28"/>
        </w:rPr>
        <w:t xml:space="preserve">Глава муниципального образования </w:t>
      </w:r>
    </w:p>
    <w:p w:rsidR="00F90315" w:rsidRPr="00993A05" w:rsidRDefault="00F90315" w:rsidP="00F90315">
      <w:pPr>
        <w:pStyle w:val="a5"/>
        <w:spacing w:before="0" w:beforeAutospacing="0" w:after="0" w:line="312" w:lineRule="atLeast"/>
        <w:rPr>
          <w:b/>
          <w:color w:val="333333"/>
          <w:sz w:val="28"/>
          <w:szCs w:val="28"/>
        </w:rPr>
      </w:pPr>
      <w:r w:rsidRPr="00993A05">
        <w:rPr>
          <w:b/>
          <w:color w:val="333333"/>
          <w:sz w:val="28"/>
          <w:szCs w:val="28"/>
        </w:rPr>
        <w:t xml:space="preserve">«Филисовское сельское поселение </w:t>
      </w:r>
    </w:p>
    <w:p w:rsidR="00F90315" w:rsidRPr="00993A05" w:rsidRDefault="00F90315" w:rsidP="00F90315">
      <w:pPr>
        <w:pStyle w:val="a5"/>
        <w:spacing w:before="0" w:beforeAutospacing="0" w:after="0" w:line="312" w:lineRule="atLeast"/>
        <w:rPr>
          <w:b/>
          <w:color w:val="333333"/>
          <w:sz w:val="28"/>
          <w:szCs w:val="28"/>
        </w:rPr>
      </w:pPr>
      <w:r w:rsidRPr="00993A05">
        <w:rPr>
          <w:b/>
          <w:color w:val="333333"/>
          <w:sz w:val="28"/>
          <w:szCs w:val="28"/>
        </w:rPr>
        <w:t xml:space="preserve">Родниковского муниципального района </w:t>
      </w:r>
    </w:p>
    <w:p w:rsidR="00F90315" w:rsidRPr="00993A05" w:rsidRDefault="00F90315" w:rsidP="00F90315">
      <w:pPr>
        <w:pStyle w:val="a5"/>
        <w:spacing w:before="0" w:beforeAutospacing="0" w:after="0" w:line="312" w:lineRule="atLeast"/>
        <w:rPr>
          <w:b/>
          <w:color w:val="333333"/>
          <w:sz w:val="28"/>
          <w:szCs w:val="28"/>
        </w:rPr>
      </w:pPr>
      <w:r w:rsidRPr="00993A05">
        <w:rPr>
          <w:b/>
          <w:color w:val="333333"/>
          <w:sz w:val="28"/>
          <w:szCs w:val="28"/>
        </w:rPr>
        <w:t>Ивановской области»                                                                     Е.Н.Лапшина</w:t>
      </w:r>
    </w:p>
    <w:p w:rsidR="00F90315" w:rsidRPr="00993A05" w:rsidRDefault="00F90315" w:rsidP="00F90315">
      <w:pPr>
        <w:pStyle w:val="a5"/>
        <w:spacing w:before="0" w:beforeAutospacing="0" w:after="0" w:line="312" w:lineRule="atLeast"/>
        <w:jc w:val="right"/>
        <w:rPr>
          <w:color w:val="333333"/>
          <w:sz w:val="28"/>
          <w:szCs w:val="28"/>
        </w:rPr>
      </w:pPr>
    </w:p>
    <w:p w:rsidR="00F90315" w:rsidRPr="00993A05" w:rsidRDefault="00F90315" w:rsidP="00F90315">
      <w:pPr>
        <w:pStyle w:val="a5"/>
        <w:spacing w:before="0" w:beforeAutospacing="0" w:after="0" w:line="312" w:lineRule="atLeast"/>
        <w:jc w:val="right"/>
        <w:rPr>
          <w:color w:val="333333"/>
          <w:sz w:val="28"/>
          <w:szCs w:val="28"/>
        </w:rPr>
      </w:pPr>
    </w:p>
    <w:p w:rsidR="00F90315" w:rsidRPr="00993A05" w:rsidRDefault="00F90315" w:rsidP="00F90315">
      <w:pPr>
        <w:pStyle w:val="a5"/>
        <w:spacing w:before="0" w:beforeAutospacing="0" w:after="0" w:line="312" w:lineRule="atLeast"/>
        <w:jc w:val="right"/>
        <w:rPr>
          <w:color w:val="333333"/>
          <w:sz w:val="28"/>
          <w:szCs w:val="28"/>
        </w:rPr>
      </w:pPr>
    </w:p>
    <w:p w:rsidR="00F90315" w:rsidRPr="00993A05" w:rsidRDefault="00F90315" w:rsidP="00F90315">
      <w:pPr>
        <w:pStyle w:val="a5"/>
        <w:spacing w:before="0" w:beforeAutospacing="0" w:after="0" w:line="312" w:lineRule="atLeast"/>
        <w:jc w:val="right"/>
        <w:rPr>
          <w:color w:val="333333"/>
          <w:sz w:val="28"/>
          <w:szCs w:val="28"/>
        </w:rPr>
      </w:pPr>
    </w:p>
    <w:p w:rsidR="00F90315" w:rsidRPr="00993A05" w:rsidRDefault="00F90315" w:rsidP="00F90315">
      <w:pPr>
        <w:pStyle w:val="a5"/>
        <w:spacing w:before="0" w:beforeAutospacing="0" w:after="0" w:line="312" w:lineRule="atLeast"/>
        <w:jc w:val="right"/>
        <w:rPr>
          <w:color w:val="333333"/>
          <w:sz w:val="28"/>
          <w:szCs w:val="28"/>
        </w:rPr>
      </w:pPr>
    </w:p>
    <w:p w:rsidR="00F90315" w:rsidRPr="00993A05" w:rsidRDefault="00F90315" w:rsidP="00F90315">
      <w:pPr>
        <w:pStyle w:val="a5"/>
        <w:spacing w:before="0" w:beforeAutospacing="0" w:after="0" w:line="312" w:lineRule="atLeast"/>
        <w:jc w:val="right"/>
        <w:rPr>
          <w:color w:val="333333"/>
          <w:sz w:val="28"/>
          <w:szCs w:val="28"/>
        </w:rPr>
      </w:pPr>
    </w:p>
    <w:p w:rsidR="00F90315" w:rsidRPr="00993A05" w:rsidRDefault="00F90315" w:rsidP="00F90315">
      <w:pPr>
        <w:pStyle w:val="a5"/>
        <w:spacing w:before="0" w:beforeAutospacing="0" w:after="0" w:line="312" w:lineRule="atLeast"/>
        <w:jc w:val="right"/>
        <w:rPr>
          <w:color w:val="333333"/>
          <w:sz w:val="28"/>
          <w:szCs w:val="28"/>
        </w:rPr>
      </w:pPr>
    </w:p>
    <w:p w:rsidR="00F90315" w:rsidRPr="00993A05" w:rsidRDefault="00F90315" w:rsidP="00F90315">
      <w:pPr>
        <w:pStyle w:val="a5"/>
        <w:spacing w:before="0" w:beforeAutospacing="0" w:after="0"/>
        <w:jc w:val="right"/>
        <w:rPr>
          <w:color w:val="333333"/>
          <w:sz w:val="28"/>
          <w:szCs w:val="28"/>
        </w:rPr>
      </w:pP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Приложение 3 </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к правилам обработки персональных данных</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в администрации муниципального образования</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«Филисовское сельское поселение </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 xml:space="preserve">Родниковского муниципального района </w:t>
      </w:r>
    </w:p>
    <w:p w:rsidR="00F90315" w:rsidRPr="00993A05" w:rsidRDefault="00F90315" w:rsidP="00F90315">
      <w:pPr>
        <w:pStyle w:val="a5"/>
        <w:spacing w:before="0" w:beforeAutospacing="0" w:after="0"/>
        <w:jc w:val="right"/>
        <w:rPr>
          <w:color w:val="333333"/>
          <w:sz w:val="28"/>
          <w:szCs w:val="28"/>
        </w:rPr>
      </w:pPr>
      <w:r w:rsidRPr="00993A05">
        <w:rPr>
          <w:color w:val="333333"/>
          <w:sz w:val="28"/>
          <w:szCs w:val="28"/>
        </w:rPr>
        <w:t>Ивановской области»</w:t>
      </w:r>
    </w:p>
    <w:p w:rsidR="00F90315" w:rsidRPr="00993A05" w:rsidRDefault="00F90315" w:rsidP="00F90315">
      <w:pPr>
        <w:pStyle w:val="a5"/>
        <w:spacing w:line="312" w:lineRule="atLeast"/>
        <w:jc w:val="center"/>
        <w:rPr>
          <w:b/>
          <w:bCs/>
          <w:color w:val="333333"/>
          <w:sz w:val="28"/>
          <w:szCs w:val="28"/>
        </w:rPr>
      </w:pPr>
      <w:r w:rsidRPr="00993A05">
        <w:rPr>
          <w:b/>
          <w:bCs/>
          <w:color w:val="333333"/>
          <w:sz w:val="28"/>
          <w:szCs w:val="28"/>
        </w:rPr>
        <w:t>Типовое обязательство муниципального служащего, непосредственно осуществляющего обработку персональных данных, в случае расторжения с ним трудового договора прекратить обработку персональных данных, ставших известными ему в связи с исполнением должностных обязанностей</w:t>
      </w:r>
    </w:p>
    <w:p w:rsidR="00F90315" w:rsidRPr="00993A05" w:rsidRDefault="00F90315" w:rsidP="00F90315">
      <w:pPr>
        <w:pStyle w:val="a5"/>
        <w:spacing w:line="312" w:lineRule="atLeast"/>
        <w:jc w:val="center"/>
        <w:rPr>
          <w:b/>
          <w:bCs/>
          <w:color w:val="333333"/>
          <w:sz w:val="28"/>
          <w:szCs w:val="28"/>
        </w:rPr>
      </w:pPr>
    </w:p>
    <w:p w:rsidR="00F90315" w:rsidRPr="00993A05" w:rsidRDefault="00F90315" w:rsidP="00F90315">
      <w:pPr>
        <w:pStyle w:val="a5"/>
        <w:spacing w:before="0" w:beforeAutospacing="0" w:after="0" w:line="312" w:lineRule="atLeast"/>
        <w:jc w:val="center"/>
        <w:rPr>
          <w:b/>
          <w:bCs/>
          <w:color w:val="333333"/>
          <w:sz w:val="28"/>
          <w:szCs w:val="28"/>
        </w:rPr>
      </w:pPr>
      <w:r w:rsidRPr="00993A05">
        <w:rPr>
          <w:b/>
          <w:bCs/>
          <w:color w:val="333333"/>
          <w:sz w:val="28"/>
          <w:szCs w:val="28"/>
        </w:rPr>
        <w:t>Обязательство</w:t>
      </w:r>
    </w:p>
    <w:p w:rsidR="00F90315" w:rsidRPr="00993A05" w:rsidRDefault="00F90315" w:rsidP="00F90315">
      <w:pPr>
        <w:pStyle w:val="a5"/>
        <w:spacing w:before="0" w:beforeAutospacing="0" w:after="0" w:line="312" w:lineRule="atLeast"/>
        <w:jc w:val="center"/>
        <w:rPr>
          <w:b/>
          <w:bCs/>
          <w:color w:val="333333"/>
          <w:sz w:val="28"/>
          <w:szCs w:val="28"/>
        </w:rPr>
      </w:pPr>
      <w:r w:rsidRPr="00993A05">
        <w:rPr>
          <w:b/>
          <w:bCs/>
          <w:color w:val="333333"/>
          <w:sz w:val="28"/>
          <w:szCs w:val="28"/>
        </w:rPr>
        <w:t>О соблюдении конфиденциальности персональных данных</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ab/>
        <w:t xml:space="preserve">Я, </w:t>
      </w:r>
      <w:r w:rsidRPr="00993A05">
        <w:rPr>
          <w:b/>
          <w:bCs/>
          <w:color w:val="333333"/>
          <w:sz w:val="28"/>
          <w:szCs w:val="28"/>
        </w:rPr>
        <w:t>[фамилия имя отчество полностью]</w:t>
      </w:r>
      <w:r w:rsidRPr="00993A05">
        <w:rPr>
          <w:color w:val="333333"/>
          <w:sz w:val="28"/>
          <w:szCs w:val="28"/>
        </w:rPr>
        <w:t>, являясь сотрудником администрации муниципального образования «Филисовское сельское поселение Родниковского муниципального района Ивановской области» и непосредственно осуществляя обработку персональных данных ознакомлен (-а) с требованиями по соблюдению конфиденциальности, обрабатываемых мною персональных данных субъектов персональных данных, и обязуюсь в случае расторжения со мной трудового договора, прекратить обработку персональных данных, ставших мне известными в связи с исполнением должностных обязанностей.</w:t>
      </w:r>
    </w:p>
    <w:p w:rsidR="00F90315" w:rsidRPr="00993A05" w:rsidRDefault="00F90315" w:rsidP="00F90315">
      <w:pPr>
        <w:pStyle w:val="a5"/>
        <w:spacing w:before="0" w:beforeAutospacing="0" w:after="0"/>
        <w:jc w:val="both"/>
        <w:rPr>
          <w:color w:val="333333"/>
          <w:sz w:val="28"/>
          <w:szCs w:val="28"/>
        </w:rPr>
      </w:pPr>
      <w:r w:rsidRPr="00993A05">
        <w:rPr>
          <w:color w:val="333333"/>
          <w:sz w:val="28"/>
          <w:szCs w:val="28"/>
        </w:rPr>
        <w:t xml:space="preserve">               Я ознакомлен (-а) с предусмотренной действующим законодательством Российской Федерации ответственностью за нарушения неприкосновенности частной жизни и установленного законом порядка сбора, хранения, использования или распространения информации о гражданах (персональных данных).</w:t>
      </w:r>
    </w:p>
    <w:p w:rsidR="00F90315" w:rsidRPr="00993A05" w:rsidRDefault="00F90315" w:rsidP="00F90315">
      <w:pPr>
        <w:pStyle w:val="a5"/>
        <w:spacing w:before="0" w:beforeAutospacing="0" w:after="0"/>
        <w:jc w:val="both"/>
        <w:rPr>
          <w:color w:val="333333"/>
          <w:sz w:val="28"/>
          <w:szCs w:val="28"/>
        </w:rPr>
      </w:pPr>
    </w:p>
    <w:p w:rsidR="00F90315" w:rsidRPr="00993A05" w:rsidRDefault="00F90315" w:rsidP="00F90315">
      <w:pPr>
        <w:pStyle w:val="a5"/>
        <w:spacing w:before="0" w:beforeAutospacing="0" w:after="0" w:line="360" w:lineRule="auto"/>
        <w:jc w:val="both"/>
        <w:rPr>
          <w:color w:val="333333"/>
          <w:sz w:val="28"/>
          <w:szCs w:val="28"/>
        </w:rPr>
      </w:pPr>
      <w:r w:rsidRPr="00993A05">
        <w:rPr>
          <w:color w:val="333333"/>
          <w:sz w:val="28"/>
          <w:szCs w:val="28"/>
        </w:rPr>
        <w:t xml:space="preserve">ФИО полностью ____________________________________________________ </w:t>
      </w:r>
    </w:p>
    <w:p w:rsidR="00F90315" w:rsidRPr="00993A05" w:rsidRDefault="00F90315" w:rsidP="00F90315">
      <w:pPr>
        <w:pStyle w:val="a5"/>
        <w:spacing w:before="0" w:beforeAutospacing="0" w:after="0" w:line="360" w:lineRule="auto"/>
        <w:jc w:val="both"/>
        <w:rPr>
          <w:color w:val="333333"/>
          <w:sz w:val="28"/>
          <w:szCs w:val="28"/>
        </w:rPr>
      </w:pPr>
      <w:r w:rsidRPr="00993A05">
        <w:rPr>
          <w:color w:val="333333"/>
          <w:sz w:val="28"/>
          <w:szCs w:val="28"/>
        </w:rPr>
        <w:t>Паспортные данные: ________________________________________________</w:t>
      </w:r>
    </w:p>
    <w:p w:rsidR="00F90315" w:rsidRPr="00993A05" w:rsidRDefault="00F90315" w:rsidP="00F90315">
      <w:pPr>
        <w:pStyle w:val="a5"/>
        <w:spacing w:before="0" w:beforeAutospacing="0" w:after="0" w:line="360" w:lineRule="auto"/>
        <w:jc w:val="both"/>
        <w:rPr>
          <w:color w:val="333333"/>
          <w:sz w:val="28"/>
          <w:szCs w:val="28"/>
        </w:rPr>
      </w:pPr>
      <w:r w:rsidRPr="00993A05">
        <w:rPr>
          <w:color w:val="333333"/>
          <w:sz w:val="28"/>
          <w:szCs w:val="28"/>
        </w:rPr>
        <w:t> СНИЛС __________________________________________________________</w:t>
      </w:r>
    </w:p>
    <w:p w:rsidR="00F90315" w:rsidRPr="00993A05" w:rsidRDefault="00F90315" w:rsidP="00F90315">
      <w:pPr>
        <w:pStyle w:val="a5"/>
        <w:spacing w:before="0" w:beforeAutospacing="0" w:after="0" w:line="360" w:lineRule="auto"/>
        <w:jc w:val="both"/>
        <w:rPr>
          <w:color w:val="333333"/>
          <w:sz w:val="28"/>
          <w:szCs w:val="28"/>
        </w:rPr>
      </w:pPr>
      <w:r w:rsidRPr="00993A05">
        <w:rPr>
          <w:color w:val="333333"/>
          <w:sz w:val="28"/>
          <w:szCs w:val="28"/>
        </w:rPr>
        <w:t xml:space="preserve">Адрес регистрации__________________________________________________ </w:t>
      </w:r>
    </w:p>
    <w:p w:rsidR="00F90315" w:rsidRPr="00993A05" w:rsidRDefault="00F90315" w:rsidP="00F90315">
      <w:pPr>
        <w:pStyle w:val="a5"/>
        <w:spacing w:before="0" w:beforeAutospacing="0" w:after="0" w:line="360" w:lineRule="auto"/>
        <w:jc w:val="both"/>
        <w:rPr>
          <w:color w:val="333333"/>
          <w:sz w:val="28"/>
          <w:szCs w:val="28"/>
        </w:rPr>
      </w:pPr>
      <w:r w:rsidRPr="00993A05">
        <w:rPr>
          <w:color w:val="333333"/>
          <w:sz w:val="28"/>
          <w:szCs w:val="28"/>
        </w:rPr>
        <w:t>Подпись___________________________________________________________</w:t>
      </w:r>
    </w:p>
    <w:p w:rsidR="00F90315" w:rsidRPr="00993A05" w:rsidRDefault="00F90315" w:rsidP="00F90315">
      <w:pPr>
        <w:pStyle w:val="a5"/>
        <w:spacing w:before="0" w:beforeAutospacing="0" w:after="0" w:line="360" w:lineRule="auto"/>
        <w:jc w:val="both"/>
        <w:rPr>
          <w:color w:val="333333"/>
          <w:sz w:val="28"/>
          <w:szCs w:val="28"/>
        </w:rPr>
      </w:pPr>
      <w:r w:rsidRPr="00993A05">
        <w:rPr>
          <w:color w:val="333333"/>
          <w:sz w:val="28"/>
          <w:szCs w:val="28"/>
        </w:rPr>
        <w:t>Дата_____________________________________________________________</w:t>
      </w:r>
    </w:p>
    <w:p w:rsidR="00F90315" w:rsidRPr="00993A05" w:rsidRDefault="00F90315" w:rsidP="00F90315">
      <w:pPr>
        <w:rPr>
          <w:rFonts w:ascii="Times New Roman" w:hAnsi="Times New Roman" w:cs="Times New Roman"/>
          <w:sz w:val="28"/>
          <w:szCs w:val="28"/>
        </w:rPr>
      </w:pPr>
    </w:p>
    <w:p w:rsidR="00505AA2" w:rsidRPr="00993A05" w:rsidRDefault="00505AA2" w:rsidP="00505AA2">
      <w:pPr>
        <w:jc w:val="center"/>
        <w:rPr>
          <w:rFonts w:ascii="Times New Roman" w:hAnsi="Times New Roman" w:cs="Times New Roman"/>
          <w:noProof/>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noProof/>
          <w:sz w:val="28"/>
          <w:szCs w:val="28"/>
        </w:rPr>
        <w:drawing>
          <wp:inline distT="0" distB="0" distL="0" distR="0">
            <wp:extent cx="655320" cy="793750"/>
            <wp:effectExtent l="19050" t="0" r="0" b="0"/>
            <wp:docPr id="8"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505AA2" w:rsidRPr="00993A05" w:rsidRDefault="00505AA2" w:rsidP="00505AA2">
      <w:pPr>
        <w:jc w:val="center"/>
        <w:rPr>
          <w:rFonts w:ascii="Times New Roman" w:hAnsi="Times New Roman" w:cs="Times New Roman"/>
          <w:sz w:val="28"/>
          <w:szCs w:val="28"/>
        </w:rPr>
      </w:pPr>
    </w:p>
    <w:p w:rsidR="00505AA2" w:rsidRPr="00993A05" w:rsidRDefault="00505AA2" w:rsidP="00505AA2">
      <w:pPr>
        <w:ind w:left="709"/>
        <w:jc w:val="center"/>
        <w:rPr>
          <w:rFonts w:ascii="Times New Roman" w:hAnsi="Times New Roman" w:cs="Times New Roman"/>
          <w:b/>
          <w:sz w:val="28"/>
          <w:szCs w:val="28"/>
        </w:rPr>
      </w:pPr>
      <w:r w:rsidRPr="00993A05">
        <w:rPr>
          <w:rFonts w:ascii="Times New Roman" w:hAnsi="Times New Roman" w:cs="Times New Roman"/>
          <w:b/>
          <w:sz w:val="28"/>
          <w:szCs w:val="28"/>
        </w:rPr>
        <w:t>ПОСТАНОВЛЕНИЕ</w:t>
      </w:r>
    </w:p>
    <w:p w:rsidR="00505AA2" w:rsidRPr="00993A05" w:rsidRDefault="00505AA2" w:rsidP="00505AA2">
      <w:pPr>
        <w:ind w:left="709"/>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505AA2" w:rsidRPr="00993A05" w:rsidRDefault="00505AA2" w:rsidP="00505AA2">
      <w:pPr>
        <w:ind w:left="709" w:firstLine="360"/>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505AA2" w:rsidRPr="00993A05" w:rsidRDefault="00505AA2" w:rsidP="00505AA2">
      <w:pPr>
        <w:ind w:left="709" w:firstLine="360"/>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w:t>
      </w:r>
    </w:p>
    <w:p w:rsidR="00505AA2" w:rsidRPr="00993A05" w:rsidRDefault="00505AA2" w:rsidP="00505AA2">
      <w:pPr>
        <w:spacing w:line="480" w:lineRule="auto"/>
        <w:ind w:left="709" w:firstLine="360"/>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района Ивановской области»</w:t>
      </w:r>
    </w:p>
    <w:p w:rsidR="00505AA2" w:rsidRPr="00993A05" w:rsidRDefault="00505AA2" w:rsidP="00505AA2">
      <w:pPr>
        <w:spacing w:line="480" w:lineRule="auto"/>
        <w:jc w:val="center"/>
        <w:rPr>
          <w:rFonts w:ascii="Times New Roman" w:hAnsi="Times New Roman" w:cs="Times New Roman"/>
          <w:b/>
          <w:sz w:val="28"/>
          <w:szCs w:val="28"/>
        </w:rPr>
      </w:pPr>
      <w:r w:rsidRPr="00993A05">
        <w:rPr>
          <w:rFonts w:ascii="Times New Roman" w:hAnsi="Times New Roman" w:cs="Times New Roman"/>
          <w:sz w:val="28"/>
          <w:szCs w:val="28"/>
        </w:rPr>
        <w:t xml:space="preserve">от  </w:t>
      </w:r>
      <w:r w:rsidRPr="00993A05">
        <w:rPr>
          <w:rFonts w:ascii="Times New Roman" w:hAnsi="Times New Roman" w:cs="Times New Roman"/>
          <w:sz w:val="28"/>
          <w:szCs w:val="28"/>
        </w:rPr>
        <w:tab/>
        <w:t>31.10.2017</w:t>
      </w:r>
      <w:r w:rsidRPr="00993A05">
        <w:rPr>
          <w:rFonts w:ascii="Times New Roman" w:hAnsi="Times New Roman" w:cs="Times New Roman"/>
          <w:sz w:val="28"/>
          <w:szCs w:val="28"/>
        </w:rPr>
        <w:tab/>
      </w:r>
      <w:r w:rsidRPr="00993A05">
        <w:rPr>
          <w:rFonts w:ascii="Times New Roman" w:hAnsi="Times New Roman" w:cs="Times New Roman"/>
          <w:sz w:val="28"/>
          <w:szCs w:val="28"/>
        </w:rPr>
        <w:tab/>
        <w:t xml:space="preserve"> № 71</w:t>
      </w:r>
    </w:p>
    <w:p w:rsidR="00505AA2" w:rsidRPr="00993A05" w:rsidRDefault="00505AA2" w:rsidP="00EB6CCA">
      <w:pPr>
        <w:jc w:val="center"/>
        <w:rPr>
          <w:rFonts w:ascii="Times New Roman" w:hAnsi="Times New Roman" w:cs="Times New Roman"/>
          <w:b/>
          <w:sz w:val="28"/>
          <w:szCs w:val="28"/>
        </w:rPr>
      </w:pPr>
      <w:r w:rsidRPr="00993A05">
        <w:rPr>
          <w:rFonts w:ascii="Times New Roman" w:hAnsi="Times New Roman" w:cs="Times New Roman"/>
          <w:b/>
          <w:sz w:val="28"/>
          <w:szCs w:val="28"/>
        </w:rPr>
        <w:t>О назначении ответственного за организацию обработки</w:t>
      </w:r>
      <w:r w:rsidR="00EB6CCA">
        <w:rPr>
          <w:rFonts w:ascii="Times New Roman" w:hAnsi="Times New Roman" w:cs="Times New Roman"/>
          <w:b/>
          <w:sz w:val="28"/>
          <w:szCs w:val="28"/>
        </w:rPr>
        <w:t xml:space="preserve"> </w:t>
      </w:r>
      <w:r w:rsidRPr="00993A05">
        <w:rPr>
          <w:rFonts w:ascii="Times New Roman" w:hAnsi="Times New Roman" w:cs="Times New Roman"/>
          <w:b/>
          <w:sz w:val="28"/>
          <w:szCs w:val="28"/>
        </w:rPr>
        <w:t>персональных данных в администрации муниципального образования</w:t>
      </w:r>
      <w:r w:rsidR="00EB6CCA">
        <w:rPr>
          <w:rFonts w:ascii="Times New Roman" w:hAnsi="Times New Roman" w:cs="Times New Roman"/>
          <w:b/>
          <w:sz w:val="28"/>
          <w:szCs w:val="28"/>
        </w:rPr>
        <w:t xml:space="preserve"> </w:t>
      </w:r>
      <w:r w:rsidRPr="00993A05">
        <w:rPr>
          <w:rFonts w:ascii="Times New Roman" w:hAnsi="Times New Roman" w:cs="Times New Roman"/>
          <w:b/>
          <w:sz w:val="28"/>
          <w:szCs w:val="28"/>
        </w:rPr>
        <w:t>«Филисовское сельское поселение Родниковского муниципального района Ивановской области»</w:t>
      </w:r>
    </w:p>
    <w:p w:rsidR="00505AA2" w:rsidRPr="00993A05" w:rsidRDefault="00505AA2" w:rsidP="00505AA2">
      <w:pPr>
        <w:jc w:val="center"/>
        <w:rPr>
          <w:rFonts w:ascii="Times New Roman" w:hAnsi="Times New Roman" w:cs="Times New Roman"/>
          <w:b/>
          <w:sz w:val="28"/>
          <w:szCs w:val="28"/>
        </w:rPr>
      </w:pPr>
    </w:p>
    <w:p w:rsidR="00505AA2" w:rsidRPr="00993A05" w:rsidRDefault="00505AA2" w:rsidP="00505AA2">
      <w:pPr>
        <w:rPr>
          <w:rFonts w:ascii="Times New Roman" w:hAnsi="Times New Roman" w:cs="Times New Roman"/>
          <w:b/>
          <w:sz w:val="28"/>
          <w:szCs w:val="28"/>
        </w:rPr>
      </w:pP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В целях обеспечения выполнения требований статей 14, 20, 21, 22.1 Федерального закона от 27.07.2006 года №152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5AA2" w:rsidRPr="00993A05" w:rsidRDefault="00505AA2" w:rsidP="00505AA2">
      <w:pPr>
        <w:autoSpaceDE w:val="0"/>
        <w:autoSpaceDN w:val="0"/>
        <w:adjustRightInd w:val="0"/>
        <w:ind w:left="709"/>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505AA2" w:rsidRPr="00993A05" w:rsidRDefault="00505AA2" w:rsidP="00505AA2">
      <w:pPr>
        <w:jc w:val="both"/>
        <w:rPr>
          <w:rFonts w:ascii="Times New Roman" w:hAnsi="Times New Roman" w:cs="Times New Roman"/>
          <w:sz w:val="28"/>
          <w:szCs w:val="28"/>
        </w:rPr>
      </w:pPr>
    </w:p>
    <w:p w:rsidR="00505AA2" w:rsidRPr="00993A05" w:rsidRDefault="00505AA2" w:rsidP="00505AA2">
      <w:pPr>
        <w:numPr>
          <w:ilvl w:val="0"/>
          <w:numId w:val="2"/>
        </w:numPr>
        <w:tabs>
          <w:tab w:val="clear" w:pos="720"/>
          <w:tab w:val="num" w:pos="0"/>
        </w:tabs>
        <w:spacing w:after="0" w:line="240" w:lineRule="auto"/>
        <w:ind w:left="0" w:firstLine="0"/>
        <w:jc w:val="both"/>
        <w:rPr>
          <w:rFonts w:ascii="Times New Roman" w:hAnsi="Times New Roman" w:cs="Times New Roman"/>
          <w:sz w:val="28"/>
          <w:szCs w:val="28"/>
        </w:rPr>
      </w:pPr>
      <w:r w:rsidRPr="00993A05">
        <w:rPr>
          <w:rFonts w:ascii="Times New Roman" w:hAnsi="Times New Roman" w:cs="Times New Roman"/>
          <w:sz w:val="28"/>
          <w:szCs w:val="28"/>
        </w:rPr>
        <w:lastRenderedPageBreak/>
        <w:t>Назначить ответственным за организацию обработки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  Главу муниципального образования «Филисовское сельское поселение Родниковского муниципального района Ивановской области» Лапшину Елену Николаевну.</w:t>
      </w:r>
    </w:p>
    <w:p w:rsidR="00505AA2" w:rsidRPr="00993A05" w:rsidRDefault="00505AA2" w:rsidP="00505AA2">
      <w:pPr>
        <w:jc w:val="both"/>
        <w:rPr>
          <w:rFonts w:ascii="Times New Roman" w:hAnsi="Times New Roman" w:cs="Times New Roman"/>
          <w:sz w:val="28"/>
          <w:szCs w:val="28"/>
        </w:rPr>
      </w:pPr>
    </w:p>
    <w:p w:rsidR="00505AA2" w:rsidRPr="00993A05" w:rsidRDefault="00505AA2" w:rsidP="00505AA2">
      <w:pPr>
        <w:numPr>
          <w:ilvl w:val="0"/>
          <w:numId w:val="2"/>
        </w:numPr>
        <w:tabs>
          <w:tab w:val="clear" w:pos="720"/>
          <w:tab w:val="num" w:pos="0"/>
        </w:tabs>
        <w:spacing w:after="0" w:line="240" w:lineRule="auto"/>
        <w:ind w:left="0" w:firstLine="0"/>
        <w:jc w:val="both"/>
        <w:rPr>
          <w:rFonts w:ascii="Times New Roman" w:hAnsi="Times New Roman" w:cs="Times New Roman"/>
          <w:sz w:val="28"/>
          <w:szCs w:val="28"/>
        </w:rPr>
      </w:pPr>
      <w:r w:rsidRPr="00993A05">
        <w:rPr>
          <w:rFonts w:ascii="Times New Roman" w:hAnsi="Times New Roman" w:cs="Times New Roman"/>
          <w:sz w:val="28"/>
          <w:szCs w:val="28"/>
        </w:rPr>
        <w:t>Поручить ответственному за организацию обработки персональных данных в администрации муниципального образования «Филисовское сельское поселение Родниковского муниципального района Ивановской области» Лапшиной Е.Н. осуществлять внутренний контроль за:</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xml:space="preserve"> -  соблюдением требований законодательства РФ при обработке персональных данных в обществе, в том числе требований к защите персональных данных;</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доведением  до сведения сотрудников администрации муниципального образования «Филисовское сельское поселение Родниковского муниципального района Ивановской области»» положений законодательства РФ о персональных данных, локальных актов по вопросам обработки персональных данных, требований к защите персональных данных;</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xml:space="preserve"> - организацией приема и обработки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разработкой нормативно-правовых акты  в рамках реализации Постановления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5AA2" w:rsidRPr="00993A05" w:rsidRDefault="00505AA2" w:rsidP="00505AA2">
      <w:pPr>
        <w:jc w:val="both"/>
        <w:rPr>
          <w:rFonts w:ascii="Times New Roman" w:hAnsi="Times New Roman" w:cs="Times New Roman"/>
          <w:sz w:val="28"/>
          <w:szCs w:val="28"/>
        </w:rPr>
      </w:pPr>
    </w:p>
    <w:p w:rsidR="00505AA2" w:rsidRPr="00993A05" w:rsidRDefault="00505AA2" w:rsidP="00505AA2">
      <w:pPr>
        <w:numPr>
          <w:ilvl w:val="0"/>
          <w:numId w:val="2"/>
        </w:numPr>
        <w:spacing w:after="0" w:line="240" w:lineRule="auto"/>
        <w:ind w:left="0" w:firstLine="0"/>
        <w:jc w:val="both"/>
        <w:rPr>
          <w:rFonts w:ascii="Times New Roman" w:hAnsi="Times New Roman" w:cs="Times New Roman"/>
          <w:sz w:val="28"/>
          <w:szCs w:val="28"/>
        </w:rPr>
      </w:pPr>
      <w:r w:rsidRPr="00993A05">
        <w:rPr>
          <w:rFonts w:ascii="Times New Roman" w:hAnsi="Times New Roman" w:cs="Times New Roman"/>
          <w:sz w:val="28"/>
          <w:szCs w:val="28"/>
        </w:rPr>
        <w:t>Контроль за выполнением данного постановления оставляю за собой.</w:t>
      </w:r>
    </w:p>
    <w:p w:rsidR="00505AA2" w:rsidRPr="00993A05" w:rsidRDefault="00505AA2" w:rsidP="00505AA2">
      <w:pPr>
        <w:jc w:val="both"/>
        <w:rPr>
          <w:rFonts w:ascii="Times New Roman" w:hAnsi="Times New Roman" w:cs="Times New Roman"/>
          <w:sz w:val="28"/>
          <w:szCs w:val="28"/>
        </w:rPr>
      </w:pPr>
    </w:p>
    <w:p w:rsidR="00505AA2" w:rsidRPr="00993A05" w:rsidRDefault="00505AA2" w:rsidP="00505AA2">
      <w:pPr>
        <w:jc w:val="both"/>
        <w:rPr>
          <w:rFonts w:ascii="Times New Roman" w:hAnsi="Times New Roman" w:cs="Times New Roman"/>
          <w:sz w:val="28"/>
          <w:szCs w:val="28"/>
        </w:rPr>
      </w:pPr>
    </w:p>
    <w:p w:rsidR="00505AA2" w:rsidRPr="00993A05" w:rsidRDefault="00505AA2" w:rsidP="00505AA2">
      <w:pPr>
        <w:rPr>
          <w:rFonts w:ascii="Times New Roman" w:hAnsi="Times New Roman" w:cs="Times New Roman"/>
          <w:sz w:val="28"/>
          <w:szCs w:val="28"/>
        </w:rPr>
      </w:pPr>
      <w:r w:rsidRPr="00993A05">
        <w:rPr>
          <w:rFonts w:ascii="Times New Roman" w:hAnsi="Times New Roman" w:cs="Times New Roman"/>
          <w:sz w:val="28"/>
          <w:szCs w:val="28"/>
        </w:rPr>
        <w:t xml:space="preserve"> </w:t>
      </w:r>
    </w:p>
    <w:p w:rsidR="00505AA2" w:rsidRPr="00993A05" w:rsidRDefault="00505AA2" w:rsidP="00505AA2">
      <w:pPr>
        <w:jc w:val="both"/>
        <w:rPr>
          <w:rFonts w:ascii="Times New Roman" w:hAnsi="Times New Roman" w:cs="Times New Roman"/>
          <w:b/>
          <w:sz w:val="28"/>
          <w:szCs w:val="28"/>
        </w:rPr>
      </w:pPr>
      <w:r w:rsidRPr="00993A05">
        <w:rPr>
          <w:rFonts w:ascii="Times New Roman" w:hAnsi="Times New Roman" w:cs="Times New Roman"/>
          <w:b/>
          <w:sz w:val="28"/>
          <w:szCs w:val="28"/>
        </w:rPr>
        <w:lastRenderedPageBreak/>
        <w:t>Глава муниципального образования</w:t>
      </w:r>
    </w:p>
    <w:p w:rsidR="00505AA2" w:rsidRPr="00993A05" w:rsidRDefault="00505AA2" w:rsidP="00505AA2">
      <w:pPr>
        <w:jc w:val="both"/>
        <w:rPr>
          <w:rFonts w:ascii="Times New Roman" w:hAnsi="Times New Roman" w:cs="Times New Roman"/>
          <w:b/>
          <w:sz w:val="28"/>
          <w:szCs w:val="28"/>
        </w:rPr>
      </w:pPr>
      <w:r w:rsidRPr="00993A05">
        <w:rPr>
          <w:rFonts w:ascii="Times New Roman" w:hAnsi="Times New Roman" w:cs="Times New Roman"/>
          <w:b/>
          <w:sz w:val="28"/>
          <w:szCs w:val="28"/>
        </w:rPr>
        <w:t xml:space="preserve">«Филисовское сельское поселение </w:t>
      </w:r>
    </w:p>
    <w:p w:rsidR="00505AA2" w:rsidRPr="00993A05" w:rsidRDefault="00505AA2" w:rsidP="00505AA2">
      <w:pPr>
        <w:jc w:val="both"/>
        <w:rPr>
          <w:rFonts w:ascii="Times New Roman" w:hAnsi="Times New Roman" w:cs="Times New Roman"/>
          <w:b/>
          <w:sz w:val="28"/>
          <w:szCs w:val="28"/>
        </w:rPr>
      </w:pPr>
      <w:r w:rsidRPr="00993A05">
        <w:rPr>
          <w:rFonts w:ascii="Times New Roman" w:hAnsi="Times New Roman" w:cs="Times New Roman"/>
          <w:b/>
          <w:sz w:val="28"/>
          <w:szCs w:val="28"/>
        </w:rPr>
        <w:t>Родниковского муниципального района</w:t>
      </w:r>
    </w:p>
    <w:p w:rsidR="00807617" w:rsidRPr="00993A05" w:rsidRDefault="00505AA2" w:rsidP="008D23EF">
      <w:pPr>
        <w:jc w:val="both"/>
        <w:rPr>
          <w:rFonts w:ascii="Times New Roman" w:hAnsi="Times New Roman" w:cs="Times New Roman"/>
          <w:b/>
          <w:sz w:val="28"/>
          <w:szCs w:val="28"/>
        </w:rPr>
      </w:pPr>
      <w:r w:rsidRPr="00993A05">
        <w:rPr>
          <w:rFonts w:ascii="Times New Roman" w:hAnsi="Times New Roman" w:cs="Times New Roman"/>
          <w:b/>
          <w:sz w:val="28"/>
          <w:szCs w:val="28"/>
        </w:rPr>
        <w:t xml:space="preserve">Ивановской области»             </w:t>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t xml:space="preserve">                 Е.Н.Лапшина</w:t>
      </w:r>
    </w:p>
    <w:p w:rsidR="00807617" w:rsidRPr="00993A05" w:rsidRDefault="00807617" w:rsidP="00505AA2">
      <w:pPr>
        <w:jc w:val="center"/>
        <w:rPr>
          <w:rFonts w:ascii="Times New Roman" w:hAnsi="Times New Roman" w:cs="Times New Roman"/>
          <w:sz w:val="28"/>
          <w:szCs w:val="28"/>
        </w:rPr>
      </w:pPr>
    </w:p>
    <w:p w:rsidR="00807617" w:rsidRPr="00993A05" w:rsidRDefault="00807617" w:rsidP="00505AA2">
      <w:pPr>
        <w:jc w:val="center"/>
        <w:rPr>
          <w:rFonts w:ascii="Times New Roman" w:hAnsi="Times New Roman" w:cs="Times New Roman"/>
          <w:sz w:val="28"/>
          <w:szCs w:val="28"/>
        </w:rPr>
      </w:pPr>
    </w:p>
    <w:p w:rsidR="00807617" w:rsidRPr="00993A05" w:rsidRDefault="00807617" w:rsidP="00505AA2">
      <w:pPr>
        <w:jc w:val="center"/>
        <w:rPr>
          <w:rFonts w:ascii="Times New Roman" w:hAnsi="Times New Roman" w:cs="Times New Roman"/>
          <w:sz w:val="28"/>
          <w:szCs w:val="28"/>
        </w:rPr>
      </w:pPr>
    </w:p>
    <w:p w:rsidR="00505AA2" w:rsidRPr="00993A05" w:rsidRDefault="00505AA2" w:rsidP="00505AA2">
      <w:pPr>
        <w:jc w:val="center"/>
        <w:rPr>
          <w:rFonts w:ascii="Times New Roman" w:hAnsi="Times New Roman" w:cs="Times New Roman"/>
          <w:sz w:val="28"/>
          <w:szCs w:val="28"/>
        </w:rPr>
      </w:pPr>
      <w:r w:rsidRPr="00993A05">
        <w:rPr>
          <w:rFonts w:ascii="Times New Roman" w:hAnsi="Times New Roman" w:cs="Times New Roman"/>
          <w:noProof/>
          <w:sz w:val="28"/>
          <w:szCs w:val="28"/>
        </w:rPr>
        <w:drawing>
          <wp:inline distT="0" distB="0" distL="0" distR="0">
            <wp:extent cx="655320" cy="793750"/>
            <wp:effectExtent l="19050" t="0" r="0" b="0"/>
            <wp:docPr id="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5320" cy="793750"/>
                    </a:xfrm>
                    <a:prstGeom prst="rect">
                      <a:avLst/>
                    </a:prstGeom>
                    <a:noFill/>
                    <a:ln w="9525">
                      <a:noFill/>
                      <a:miter lim="800000"/>
                      <a:headEnd/>
                      <a:tailEnd/>
                    </a:ln>
                  </pic:spPr>
                </pic:pic>
              </a:graphicData>
            </a:graphic>
          </wp:inline>
        </w:drawing>
      </w:r>
    </w:p>
    <w:p w:rsidR="00505AA2" w:rsidRPr="00993A05" w:rsidRDefault="00505AA2" w:rsidP="00505AA2">
      <w:pPr>
        <w:jc w:val="center"/>
        <w:rPr>
          <w:rFonts w:ascii="Times New Roman" w:hAnsi="Times New Roman" w:cs="Times New Roman"/>
          <w:b/>
          <w:sz w:val="28"/>
          <w:szCs w:val="28"/>
        </w:rPr>
      </w:pPr>
    </w:p>
    <w:p w:rsidR="00505AA2" w:rsidRPr="00993A05" w:rsidRDefault="00505AA2" w:rsidP="00505AA2">
      <w:pPr>
        <w:jc w:val="center"/>
        <w:rPr>
          <w:rFonts w:ascii="Times New Roman" w:hAnsi="Times New Roman" w:cs="Times New Roman"/>
          <w:b/>
          <w:i/>
          <w:sz w:val="28"/>
          <w:szCs w:val="28"/>
        </w:rPr>
      </w:pPr>
      <w:r w:rsidRPr="00993A05">
        <w:rPr>
          <w:rFonts w:ascii="Times New Roman" w:hAnsi="Times New Roman" w:cs="Times New Roman"/>
          <w:b/>
          <w:i/>
          <w:sz w:val="28"/>
          <w:szCs w:val="28"/>
        </w:rPr>
        <w:t>ПОСТАНОВЛЕНИЕ</w:t>
      </w:r>
    </w:p>
    <w:p w:rsidR="00505AA2" w:rsidRPr="00993A05" w:rsidRDefault="00505AA2" w:rsidP="00505AA2">
      <w:pPr>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505AA2" w:rsidRPr="00993A05" w:rsidRDefault="00505AA2" w:rsidP="00505AA2">
      <w:pPr>
        <w:ind w:firstLine="360"/>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505AA2" w:rsidRPr="00993A05" w:rsidRDefault="00505AA2" w:rsidP="00505AA2">
      <w:pPr>
        <w:ind w:firstLine="360"/>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w:t>
      </w:r>
    </w:p>
    <w:p w:rsidR="00505AA2" w:rsidRPr="00993A05" w:rsidRDefault="00505AA2" w:rsidP="00505AA2">
      <w:pPr>
        <w:ind w:firstLine="360"/>
        <w:jc w:val="center"/>
        <w:rPr>
          <w:rFonts w:ascii="Times New Roman" w:hAnsi="Times New Roman" w:cs="Times New Roman"/>
          <w:b/>
          <w:i/>
          <w:sz w:val="28"/>
          <w:szCs w:val="28"/>
        </w:rPr>
      </w:pPr>
      <w:r w:rsidRPr="00993A05">
        <w:rPr>
          <w:rFonts w:ascii="Times New Roman" w:hAnsi="Times New Roman" w:cs="Times New Roman"/>
          <w:b/>
          <w:sz w:val="28"/>
          <w:szCs w:val="28"/>
        </w:rPr>
        <w:t>муниципального района Ивановской области</w:t>
      </w:r>
      <w:r w:rsidRPr="00993A05">
        <w:rPr>
          <w:rFonts w:ascii="Times New Roman" w:hAnsi="Times New Roman" w:cs="Times New Roman"/>
          <w:b/>
          <w:i/>
          <w:sz w:val="28"/>
          <w:szCs w:val="28"/>
        </w:rPr>
        <w:t>»</w:t>
      </w:r>
    </w:p>
    <w:p w:rsidR="00505AA2" w:rsidRPr="00993A05" w:rsidRDefault="00505AA2" w:rsidP="00505AA2">
      <w:pPr>
        <w:jc w:val="center"/>
        <w:rPr>
          <w:rFonts w:ascii="Times New Roman" w:hAnsi="Times New Roman" w:cs="Times New Roman"/>
          <w:sz w:val="28"/>
          <w:szCs w:val="28"/>
        </w:rPr>
      </w:pPr>
    </w:p>
    <w:p w:rsidR="00505AA2" w:rsidRPr="00993A05" w:rsidRDefault="00505AA2" w:rsidP="00505AA2">
      <w:pPr>
        <w:jc w:val="center"/>
        <w:rPr>
          <w:rFonts w:ascii="Times New Roman" w:hAnsi="Times New Roman" w:cs="Times New Roman"/>
          <w:b/>
          <w:bCs/>
          <w:color w:val="000000"/>
          <w:sz w:val="28"/>
          <w:szCs w:val="28"/>
        </w:rPr>
      </w:pPr>
      <w:r w:rsidRPr="00993A05">
        <w:rPr>
          <w:rFonts w:ascii="Times New Roman" w:hAnsi="Times New Roman" w:cs="Times New Roman"/>
          <w:sz w:val="28"/>
          <w:szCs w:val="28"/>
        </w:rPr>
        <w:t>от 31.10.2017    №  72</w:t>
      </w:r>
    </w:p>
    <w:p w:rsidR="00505AA2" w:rsidRPr="00993A05" w:rsidRDefault="00505AA2" w:rsidP="00505AA2">
      <w:pPr>
        <w:jc w:val="center"/>
        <w:rPr>
          <w:rFonts w:ascii="Times New Roman" w:hAnsi="Times New Roman" w:cs="Times New Roman"/>
          <w:color w:val="000000"/>
          <w:sz w:val="28"/>
          <w:szCs w:val="28"/>
        </w:rPr>
      </w:pPr>
    </w:p>
    <w:p w:rsidR="00505AA2" w:rsidRPr="00993A05" w:rsidRDefault="00505AA2" w:rsidP="003518BB">
      <w:pPr>
        <w:jc w:val="center"/>
        <w:rPr>
          <w:rFonts w:ascii="Times New Roman" w:hAnsi="Times New Roman" w:cs="Times New Roman"/>
          <w:b/>
          <w:color w:val="000000"/>
          <w:sz w:val="28"/>
          <w:szCs w:val="28"/>
        </w:rPr>
      </w:pPr>
      <w:r w:rsidRPr="00993A05">
        <w:rPr>
          <w:rFonts w:ascii="Times New Roman" w:hAnsi="Times New Roman" w:cs="Times New Roman"/>
          <w:b/>
          <w:color w:val="000000"/>
          <w:sz w:val="28"/>
          <w:szCs w:val="28"/>
        </w:rPr>
        <w:t>Об утверждении Правил рассмотрения запросов субъектов персональных данных</w:t>
      </w:r>
      <w:r w:rsidR="003518BB" w:rsidRPr="00993A05">
        <w:rPr>
          <w:rFonts w:ascii="Times New Roman" w:hAnsi="Times New Roman" w:cs="Times New Roman"/>
          <w:b/>
          <w:color w:val="000000"/>
          <w:sz w:val="28"/>
          <w:szCs w:val="28"/>
        </w:rPr>
        <w:t xml:space="preserve"> </w:t>
      </w:r>
      <w:r w:rsidRPr="00993A05">
        <w:rPr>
          <w:rFonts w:ascii="Times New Roman" w:hAnsi="Times New Roman" w:cs="Times New Roman"/>
          <w:b/>
          <w:color w:val="000000"/>
          <w:sz w:val="28"/>
          <w:szCs w:val="28"/>
        </w:rPr>
        <w:t>или их представителей на доступ к его персональным данным</w:t>
      </w:r>
      <w:r w:rsidR="003518BB" w:rsidRPr="00993A05">
        <w:rPr>
          <w:rFonts w:ascii="Times New Roman" w:hAnsi="Times New Roman" w:cs="Times New Roman"/>
          <w:b/>
          <w:color w:val="000000"/>
          <w:sz w:val="28"/>
          <w:szCs w:val="28"/>
        </w:rPr>
        <w:t xml:space="preserve"> </w:t>
      </w:r>
      <w:r w:rsidRPr="00993A05">
        <w:rPr>
          <w:rFonts w:ascii="Times New Roman" w:hAnsi="Times New Roman" w:cs="Times New Roman"/>
          <w:b/>
          <w:color w:val="000000"/>
          <w:sz w:val="28"/>
          <w:szCs w:val="28"/>
        </w:rPr>
        <w:t>в администрации   муниципального образования «Филисовское сельское поселение Родниковского муниципального района Ивановской области»</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В соответствии с Постановлением Правительства Российской Федерации от 21 марта 2012 года  №211 «Об утверждении перечня мер, направленных на обеспечение выполнения обязанностей, предусмотренных </w:t>
      </w:r>
      <w:r w:rsidRPr="00993A05">
        <w:rPr>
          <w:rFonts w:ascii="Times New Roman" w:hAnsi="Times New Roman" w:cs="Times New Roman"/>
          <w:color w:val="000000"/>
          <w:sz w:val="28"/>
          <w:szCs w:val="28"/>
        </w:rPr>
        <w:lastRenderedPageBreak/>
        <w:t>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5AA2" w:rsidRPr="00993A05" w:rsidRDefault="00505AA2" w:rsidP="00505AA2">
      <w:pPr>
        <w:jc w:val="both"/>
        <w:rPr>
          <w:rFonts w:ascii="Times New Roman" w:hAnsi="Times New Roman" w:cs="Times New Roman"/>
          <w:color w:val="000000"/>
          <w:sz w:val="28"/>
          <w:szCs w:val="28"/>
        </w:rPr>
      </w:pPr>
    </w:p>
    <w:p w:rsidR="00505AA2" w:rsidRPr="00993A05" w:rsidRDefault="00505AA2" w:rsidP="00505AA2">
      <w:pPr>
        <w:autoSpaceDE w:val="0"/>
        <w:autoSpaceDN w:val="0"/>
        <w:adjustRightInd w:val="0"/>
        <w:ind w:left="709"/>
        <w:jc w:val="center"/>
        <w:rPr>
          <w:rFonts w:ascii="Times New Roman" w:hAnsi="Times New Roman" w:cs="Times New Roman"/>
          <w:b/>
          <w:sz w:val="28"/>
          <w:szCs w:val="28"/>
        </w:rPr>
      </w:pPr>
      <w:r w:rsidRPr="00993A05">
        <w:rPr>
          <w:rFonts w:ascii="Times New Roman" w:hAnsi="Times New Roman" w:cs="Times New Roman"/>
          <w:b/>
          <w:sz w:val="28"/>
          <w:szCs w:val="28"/>
        </w:rPr>
        <w:t xml:space="preserve">администрация муниципального образования «Филисовское сельское поселение Родниковского муниципального района Ивановской области» </w:t>
      </w:r>
    </w:p>
    <w:p w:rsidR="00505AA2" w:rsidRPr="00993A05" w:rsidRDefault="00505AA2" w:rsidP="00505AA2">
      <w:pPr>
        <w:autoSpaceDE w:val="0"/>
        <w:autoSpaceDN w:val="0"/>
        <w:adjustRightInd w:val="0"/>
        <w:ind w:left="709"/>
        <w:jc w:val="center"/>
        <w:rPr>
          <w:rFonts w:ascii="Times New Roman" w:hAnsi="Times New Roman" w:cs="Times New Roman"/>
          <w:b/>
          <w:sz w:val="28"/>
          <w:szCs w:val="28"/>
        </w:rPr>
      </w:pPr>
      <w:r w:rsidRPr="00993A05">
        <w:rPr>
          <w:rFonts w:ascii="Times New Roman" w:hAnsi="Times New Roman" w:cs="Times New Roman"/>
          <w:b/>
          <w:sz w:val="28"/>
          <w:szCs w:val="28"/>
        </w:rPr>
        <w:t>п о с т а н о в л я е т:</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1. Утвердить Правила рассмотрения запросов субъектов персональных данных или их представителей на доступ к его персональным данным в администрации муниципального образования </w:t>
      </w:r>
      <w:r w:rsidRPr="00993A05">
        <w:rPr>
          <w:rFonts w:ascii="Times New Roman" w:hAnsi="Times New Roman" w:cs="Times New Roman"/>
          <w:b/>
          <w:color w:val="000000"/>
          <w:sz w:val="28"/>
          <w:szCs w:val="28"/>
        </w:rPr>
        <w:t>«</w:t>
      </w:r>
      <w:r w:rsidRPr="00993A05">
        <w:rPr>
          <w:rFonts w:ascii="Times New Roman" w:hAnsi="Times New Roman" w:cs="Times New Roman"/>
          <w:color w:val="000000"/>
          <w:sz w:val="28"/>
          <w:szCs w:val="28"/>
        </w:rPr>
        <w:t>Филисовское сельское поселение Родниковского муниципального района Ивановской области</w:t>
      </w:r>
      <w:r w:rsidRPr="00993A05">
        <w:rPr>
          <w:rFonts w:ascii="Times New Roman" w:hAnsi="Times New Roman" w:cs="Times New Roman"/>
          <w:b/>
          <w:color w:val="000000"/>
          <w:sz w:val="28"/>
          <w:szCs w:val="28"/>
        </w:rPr>
        <w:t>»</w:t>
      </w:r>
      <w:r w:rsidRPr="00993A05">
        <w:rPr>
          <w:rFonts w:ascii="Times New Roman" w:hAnsi="Times New Roman" w:cs="Times New Roman"/>
          <w:color w:val="000000"/>
          <w:sz w:val="28"/>
          <w:szCs w:val="28"/>
        </w:rPr>
        <w:t xml:space="preserve">  (прилагаются).</w:t>
      </w:r>
    </w:p>
    <w:p w:rsidR="00505AA2" w:rsidRPr="00993A05" w:rsidRDefault="00505AA2" w:rsidP="00505AA2">
      <w:pPr>
        <w:ind w:firstLine="708"/>
        <w:jc w:val="both"/>
        <w:rPr>
          <w:rFonts w:ascii="Times New Roman" w:hAnsi="Times New Roman" w:cs="Times New Roman"/>
          <w:color w:val="000000"/>
          <w:sz w:val="28"/>
          <w:szCs w:val="28"/>
        </w:rPr>
      </w:pPr>
    </w:p>
    <w:p w:rsidR="00505AA2" w:rsidRPr="00993A05" w:rsidRDefault="00505AA2" w:rsidP="00505AA2">
      <w:pPr>
        <w:ind w:firstLine="708"/>
        <w:jc w:val="both"/>
        <w:rPr>
          <w:rFonts w:ascii="Times New Roman" w:hAnsi="Times New Roman" w:cs="Times New Roman"/>
          <w:sz w:val="28"/>
          <w:szCs w:val="28"/>
        </w:rPr>
      </w:pPr>
      <w:r w:rsidRPr="00993A05">
        <w:rPr>
          <w:rFonts w:ascii="Times New Roman" w:hAnsi="Times New Roman" w:cs="Times New Roman"/>
          <w:color w:val="000000"/>
          <w:sz w:val="28"/>
          <w:szCs w:val="28"/>
        </w:rPr>
        <w:t xml:space="preserve">2. </w:t>
      </w:r>
      <w:r w:rsidRPr="00993A05">
        <w:rPr>
          <w:rFonts w:ascii="Times New Roman" w:hAnsi="Times New Roman" w:cs="Times New Roman"/>
          <w:sz w:val="28"/>
          <w:szCs w:val="28"/>
        </w:rPr>
        <w:t>Контроль за исполнением данного постановления оставляю за собой.</w:t>
      </w:r>
    </w:p>
    <w:p w:rsidR="00505AA2" w:rsidRPr="00993A05" w:rsidRDefault="00505AA2" w:rsidP="00505AA2">
      <w:pPr>
        <w:ind w:firstLine="708"/>
        <w:jc w:val="both"/>
        <w:rPr>
          <w:rFonts w:ascii="Times New Roman" w:hAnsi="Times New Roman" w:cs="Times New Roman"/>
          <w:sz w:val="28"/>
          <w:szCs w:val="28"/>
        </w:rPr>
      </w:pP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pStyle w:val="a5"/>
        <w:spacing w:before="0" w:beforeAutospacing="0" w:after="0"/>
        <w:jc w:val="both"/>
        <w:rPr>
          <w:b/>
          <w:color w:val="333333"/>
          <w:sz w:val="28"/>
          <w:szCs w:val="28"/>
        </w:rPr>
      </w:pPr>
      <w:r w:rsidRPr="00993A05">
        <w:rPr>
          <w:b/>
          <w:color w:val="333333"/>
          <w:sz w:val="28"/>
          <w:szCs w:val="28"/>
        </w:rPr>
        <w:t>Глава муниципального образования</w:t>
      </w:r>
    </w:p>
    <w:p w:rsidR="00505AA2" w:rsidRPr="00993A05" w:rsidRDefault="00505AA2" w:rsidP="00505AA2">
      <w:pPr>
        <w:pStyle w:val="a5"/>
        <w:spacing w:before="0" w:beforeAutospacing="0" w:after="0"/>
        <w:jc w:val="both"/>
        <w:rPr>
          <w:b/>
          <w:color w:val="333333"/>
          <w:sz w:val="28"/>
          <w:szCs w:val="28"/>
        </w:rPr>
      </w:pPr>
      <w:r w:rsidRPr="00993A05">
        <w:rPr>
          <w:b/>
          <w:color w:val="333333"/>
          <w:sz w:val="28"/>
          <w:szCs w:val="28"/>
        </w:rPr>
        <w:t xml:space="preserve">«Филисовское сельское поселение </w:t>
      </w:r>
    </w:p>
    <w:p w:rsidR="00505AA2" w:rsidRPr="00993A05" w:rsidRDefault="00505AA2" w:rsidP="00505AA2">
      <w:pPr>
        <w:pStyle w:val="a5"/>
        <w:spacing w:before="0" w:beforeAutospacing="0" w:after="0"/>
        <w:jc w:val="both"/>
        <w:rPr>
          <w:b/>
          <w:color w:val="333333"/>
          <w:sz w:val="28"/>
          <w:szCs w:val="28"/>
        </w:rPr>
      </w:pPr>
      <w:r w:rsidRPr="00993A05">
        <w:rPr>
          <w:b/>
          <w:color w:val="333333"/>
          <w:sz w:val="28"/>
          <w:szCs w:val="28"/>
        </w:rPr>
        <w:t xml:space="preserve">Родниковского муниципального района </w:t>
      </w:r>
    </w:p>
    <w:p w:rsidR="00505AA2" w:rsidRPr="00993A05" w:rsidRDefault="00505AA2" w:rsidP="00505AA2">
      <w:pPr>
        <w:pStyle w:val="a5"/>
        <w:spacing w:before="0" w:beforeAutospacing="0" w:after="0"/>
        <w:jc w:val="both"/>
        <w:rPr>
          <w:b/>
          <w:color w:val="333333"/>
          <w:sz w:val="28"/>
          <w:szCs w:val="28"/>
        </w:rPr>
      </w:pPr>
      <w:r w:rsidRPr="00993A05">
        <w:rPr>
          <w:b/>
          <w:color w:val="333333"/>
          <w:sz w:val="28"/>
          <w:szCs w:val="28"/>
        </w:rPr>
        <w:t>Ивановской области»                                                                 Е.Н.Лапшина</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3518BB" w:rsidRPr="00993A05" w:rsidRDefault="003518BB" w:rsidP="00505AA2">
      <w:pPr>
        <w:pStyle w:val="a5"/>
        <w:spacing w:before="0" w:beforeAutospacing="0" w:after="0"/>
        <w:jc w:val="right"/>
        <w:rPr>
          <w:color w:val="333333"/>
          <w:sz w:val="28"/>
          <w:szCs w:val="28"/>
        </w:rPr>
      </w:pPr>
    </w:p>
    <w:p w:rsidR="003518BB" w:rsidRPr="00993A05" w:rsidRDefault="003518BB" w:rsidP="00505AA2">
      <w:pPr>
        <w:pStyle w:val="a5"/>
        <w:spacing w:before="0" w:beforeAutospacing="0" w:after="0"/>
        <w:jc w:val="right"/>
        <w:rPr>
          <w:color w:val="333333"/>
          <w:sz w:val="28"/>
          <w:szCs w:val="28"/>
        </w:rPr>
      </w:pPr>
    </w:p>
    <w:p w:rsidR="003518BB" w:rsidRPr="00993A05" w:rsidRDefault="003518BB" w:rsidP="00505AA2">
      <w:pPr>
        <w:pStyle w:val="a5"/>
        <w:spacing w:before="0" w:beforeAutospacing="0" w:after="0"/>
        <w:jc w:val="right"/>
        <w:rPr>
          <w:color w:val="333333"/>
          <w:sz w:val="28"/>
          <w:szCs w:val="28"/>
        </w:rPr>
      </w:pPr>
    </w:p>
    <w:p w:rsidR="003518BB" w:rsidRPr="00993A05" w:rsidRDefault="003518BB" w:rsidP="00505AA2">
      <w:pPr>
        <w:pStyle w:val="a5"/>
        <w:spacing w:before="0" w:beforeAutospacing="0" w:after="0"/>
        <w:jc w:val="right"/>
        <w:rPr>
          <w:color w:val="333333"/>
          <w:sz w:val="28"/>
          <w:szCs w:val="28"/>
        </w:rPr>
      </w:pPr>
    </w:p>
    <w:p w:rsidR="003518BB" w:rsidRPr="00993A05" w:rsidRDefault="003518BB" w:rsidP="00505AA2">
      <w:pPr>
        <w:pStyle w:val="a5"/>
        <w:spacing w:before="0" w:beforeAutospacing="0" w:after="0"/>
        <w:jc w:val="right"/>
        <w:rPr>
          <w:color w:val="333333"/>
          <w:sz w:val="28"/>
          <w:szCs w:val="28"/>
        </w:rPr>
      </w:pPr>
    </w:p>
    <w:p w:rsidR="003518BB" w:rsidRPr="00993A05" w:rsidRDefault="003518BB" w:rsidP="00505AA2">
      <w:pPr>
        <w:pStyle w:val="a5"/>
        <w:spacing w:before="0" w:beforeAutospacing="0" w:after="0"/>
        <w:jc w:val="right"/>
        <w:rPr>
          <w:color w:val="333333"/>
          <w:sz w:val="28"/>
          <w:szCs w:val="28"/>
        </w:rPr>
      </w:pPr>
    </w:p>
    <w:p w:rsidR="003518BB" w:rsidRPr="00993A05" w:rsidRDefault="003518BB" w:rsidP="00505AA2">
      <w:pPr>
        <w:pStyle w:val="a5"/>
        <w:spacing w:before="0" w:beforeAutospacing="0" w:after="0"/>
        <w:jc w:val="right"/>
        <w:rPr>
          <w:color w:val="333333"/>
          <w:sz w:val="28"/>
          <w:szCs w:val="28"/>
        </w:rPr>
      </w:pPr>
    </w:p>
    <w:p w:rsidR="003518BB" w:rsidRPr="00993A05" w:rsidRDefault="003518BB" w:rsidP="00505AA2">
      <w:pPr>
        <w:pStyle w:val="a5"/>
        <w:spacing w:before="0" w:beforeAutospacing="0" w:after="0"/>
        <w:jc w:val="right"/>
        <w:rPr>
          <w:color w:val="333333"/>
          <w:sz w:val="28"/>
          <w:szCs w:val="28"/>
        </w:rPr>
      </w:pPr>
    </w:p>
    <w:p w:rsidR="00505AA2" w:rsidRPr="00993A05" w:rsidRDefault="00505AA2" w:rsidP="00505AA2">
      <w:pPr>
        <w:pStyle w:val="a5"/>
        <w:spacing w:before="0" w:beforeAutospacing="0" w:after="0"/>
        <w:jc w:val="right"/>
        <w:rPr>
          <w:color w:val="333333"/>
          <w:sz w:val="28"/>
          <w:szCs w:val="28"/>
        </w:rPr>
      </w:pPr>
      <w:r w:rsidRPr="00993A05">
        <w:rPr>
          <w:color w:val="333333"/>
          <w:sz w:val="28"/>
          <w:szCs w:val="28"/>
        </w:rPr>
        <w:t>Приложение</w:t>
      </w:r>
    </w:p>
    <w:p w:rsidR="00505AA2" w:rsidRPr="00993A05" w:rsidRDefault="00505AA2" w:rsidP="00505AA2">
      <w:pPr>
        <w:pStyle w:val="a5"/>
        <w:spacing w:before="0" w:beforeAutospacing="0" w:after="0"/>
        <w:jc w:val="right"/>
        <w:rPr>
          <w:color w:val="333333"/>
          <w:sz w:val="28"/>
          <w:szCs w:val="28"/>
        </w:rPr>
      </w:pPr>
      <w:r w:rsidRPr="00993A05">
        <w:rPr>
          <w:color w:val="333333"/>
          <w:sz w:val="28"/>
          <w:szCs w:val="28"/>
        </w:rPr>
        <w:t xml:space="preserve">к постановлению администрации </w:t>
      </w:r>
    </w:p>
    <w:p w:rsidR="00505AA2" w:rsidRPr="00993A05" w:rsidRDefault="00505AA2" w:rsidP="00505AA2">
      <w:pPr>
        <w:pStyle w:val="a5"/>
        <w:spacing w:before="0" w:beforeAutospacing="0" w:after="0"/>
        <w:jc w:val="right"/>
        <w:rPr>
          <w:color w:val="333333"/>
          <w:sz w:val="28"/>
          <w:szCs w:val="28"/>
        </w:rPr>
      </w:pPr>
      <w:r w:rsidRPr="00993A05">
        <w:rPr>
          <w:color w:val="333333"/>
          <w:sz w:val="28"/>
          <w:szCs w:val="28"/>
        </w:rPr>
        <w:t xml:space="preserve">муниципального образования </w:t>
      </w:r>
    </w:p>
    <w:p w:rsidR="00505AA2" w:rsidRPr="00993A05" w:rsidRDefault="00505AA2" w:rsidP="00505AA2">
      <w:pPr>
        <w:pStyle w:val="a5"/>
        <w:spacing w:before="0" w:beforeAutospacing="0" w:after="0"/>
        <w:jc w:val="right"/>
        <w:rPr>
          <w:color w:val="333333"/>
          <w:sz w:val="28"/>
          <w:szCs w:val="28"/>
        </w:rPr>
      </w:pPr>
      <w:r w:rsidRPr="00993A05">
        <w:rPr>
          <w:color w:val="333333"/>
          <w:sz w:val="28"/>
          <w:szCs w:val="28"/>
        </w:rPr>
        <w:t xml:space="preserve">«Филисовское сельское поселение </w:t>
      </w:r>
    </w:p>
    <w:p w:rsidR="00505AA2" w:rsidRPr="00993A05" w:rsidRDefault="00505AA2" w:rsidP="00505AA2">
      <w:pPr>
        <w:pStyle w:val="a5"/>
        <w:spacing w:before="0" w:beforeAutospacing="0" w:after="0"/>
        <w:jc w:val="right"/>
        <w:rPr>
          <w:color w:val="333333"/>
          <w:sz w:val="28"/>
          <w:szCs w:val="28"/>
        </w:rPr>
      </w:pPr>
      <w:r w:rsidRPr="00993A05">
        <w:rPr>
          <w:color w:val="333333"/>
          <w:sz w:val="28"/>
          <w:szCs w:val="28"/>
        </w:rPr>
        <w:t>Родниковского муниципального района</w:t>
      </w:r>
    </w:p>
    <w:p w:rsidR="00505AA2" w:rsidRPr="00993A05" w:rsidRDefault="00505AA2" w:rsidP="00505AA2">
      <w:pPr>
        <w:pStyle w:val="a5"/>
        <w:spacing w:before="0" w:beforeAutospacing="0" w:after="0"/>
        <w:jc w:val="right"/>
        <w:rPr>
          <w:color w:val="333333"/>
          <w:sz w:val="28"/>
          <w:szCs w:val="28"/>
        </w:rPr>
      </w:pPr>
      <w:r w:rsidRPr="00993A05">
        <w:rPr>
          <w:color w:val="333333"/>
          <w:sz w:val="28"/>
          <w:szCs w:val="28"/>
        </w:rPr>
        <w:t>Ивановской области»</w:t>
      </w:r>
    </w:p>
    <w:p w:rsidR="00505AA2" w:rsidRPr="00993A05" w:rsidRDefault="00505AA2" w:rsidP="00505AA2">
      <w:pPr>
        <w:ind w:firstLine="708"/>
        <w:jc w:val="right"/>
        <w:rPr>
          <w:rFonts w:ascii="Times New Roman" w:hAnsi="Times New Roman" w:cs="Times New Roman"/>
          <w:sz w:val="28"/>
          <w:szCs w:val="28"/>
        </w:rPr>
      </w:pPr>
      <w:r w:rsidRPr="00993A05">
        <w:rPr>
          <w:rFonts w:ascii="Times New Roman" w:hAnsi="Times New Roman" w:cs="Times New Roman"/>
          <w:color w:val="333333"/>
          <w:sz w:val="28"/>
          <w:szCs w:val="28"/>
        </w:rPr>
        <w:t>от 31.10.2017 № 72</w:t>
      </w:r>
    </w:p>
    <w:p w:rsidR="00505AA2" w:rsidRPr="00993A05" w:rsidRDefault="00505AA2" w:rsidP="00505AA2">
      <w:pPr>
        <w:jc w:val="both"/>
        <w:rPr>
          <w:rFonts w:ascii="Times New Roman" w:hAnsi="Times New Roman" w:cs="Times New Roman"/>
          <w:color w:val="000000"/>
          <w:sz w:val="28"/>
          <w:szCs w:val="28"/>
        </w:rPr>
      </w:pPr>
    </w:p>
    <w:p w:rsidR="00505AA2" w:rsidRPr="00993A05" w:rsidRDefault="00505AA2" w:rsidP="00505AA2">
      <w:pPr>
        <w:jc w:val="both"/>
        <w:rPr>
          <w:rFonts w:ascii="Times New Roman" w:hAnsi="Times New Roman" w:cs="Times New Roman"/>
          <w:color w:val="000000"/>
          <w:sz w:val="28"/>
          <w:szCs w:val="28"/>
        </w:rPr>
      </w:pPr>
    </w:p>
    <w:p w:rsidR="00807617" w:rsidRPr="00993A05" w:rsidRDefault="00807617" w:rsidP="00505AA2">
      <w:pPr>
        <w:jc w:val="center"/>
        <w:rPr>
          <w:rFonts w:ascii="Times New Roman" w:hAnsi="Times New Roman" w:cs="Times New Roman"/>
          <w:b/>
          <w:color w:val="000000"/>
          <w:sz w:val="28"/>
          <w:szCs w:val="28"/>
        </w:rPr>
      </w:pPr>
    </w:p>
    <w:p w:rsidR="00505AA2" w:rsidRPr="00993A05" w:rsidRDefault="00505AA2" w:rsidP="00505AA2">
      <w:pPr>
        <w:jc w:val="center"/>
        <w:rPr>
          <w:rFonts w:ascii="Times New Roman" w:hAnsi="Times New Roman" w:cs="Times New Roman"/>
          <w:b/>
          <w:color w:val="000000"/>
          <w:sz w:val="28"/>
          <w:szCs w:val="28"/>
        </w:rPr>
      </w:pPr>
      <w:r w:rsidRPr="00993A05">
        <w:rPr>
          <w:rFonts w:ascii="Times New Roman" w:hAnsi="Times New Roman" w:cs="Times New Roman"/>
          <w:b/>
          <w:color w:val="000000"/>
          <w:sz w:val="28"/>
          <w:szCs w:val="28"/>
        </w:rPr>
        <w:t>ПРАВИЛА</w:t>
      </w:r>
    </w:p>
    <w:p w:rsidR="00505AA2" w:rsidRPr="00993A05" w:rsidRDefault="00505AA2" w:rsidP="00505AA2">
      <w:pPr>
        <w:jc w:val="center"/>
        <w:rPr>
          <w:rFonts w:ascii="Times New Roman" w:hAnsi="Times New Roman" w:cs="Times New Roman"/>
          <w:b/>
          <w:color w:val="000000"/>
          <w:sz w:val="28"/>
          <w:szCs w:val="28"/>
        </w:rPr>
      </w:pPr>
      <w:r w:rsidRPr="00993A05">
        <w:rPr>
          <w:rFonts w:ascii="Times New Roman" w:hAnsi="Times New Roman" w:cs="Times New Roman"/>
          <w:b/>
          <w:color w:val="000000"/>
          <w:sz w:val="28"/>
          <w:szCs w:val="28"/>
        </w:rPr>
        <w:t>рассмотрения запросов субъектов персональных данных или их представителей на доступ к его персональным данным в администрации муниципального образования «Филисовское сельское поселение Родниковского муниципального района Ивановской области»</w:t>
      </w:r>
    </w:p>
    <w:p w:rsidR="00505AA2" w:rsidRPr="00993A05" w:rsidRDefault="00505AA2" w:rsidP="00505AA2">
      <w:pPr>
        <w:jc w:val="center"/>
        <w:rPr>
          <w:rFonts w:ascii="Times New Roman" w:hAnsi="Times New Roman" w:cs="Times New Roman"/>
          <w:b/>
          <w:color w:val="000000"/>
          <w:sz w:val="28"/>
          <w:szCs w:val="28"/>
        </w:rPr>
      </w:pPr>
      <w:r w:rsidRPr="00993A05">
        <w:rPr>
          <w:rFonts w:ascii="Times New Roman" w:hAnsi="Times New Roman" w:cs="Times New Roman"/>
          <w:b/>
          <w:color w:val="000000"/>
          <w:sz w:val="28"/>
          <w:szCs w:val="28"/>
        </w:rPr>
        <w:t xml:space="preserve">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1. Рассмотрение запросов субъектов персональных данных или их представителей на доступ к его персональным данным в администрации муниципального образования «Филисовское сельское поселение Родниковского муниципального района Ивановской области»  осуществляются в соответствии с правами субъекта персональных данных, предусмотренных ст.14 ФЗ «О персональных данных» (далее – ФЗ).</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2. Субъект персональных данных имеет право на получение информации, касающейся обработки его персональных данных, в том числе содержащей:</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1) подтверждение факта обработки персональных данных оператором;</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2) правовые основания и цели обработки персональных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3) цели и применяемые оператором способы обработки персональных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        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5) обрабатываемые персональные данные, относящиеся к соответствующему субъекту персональных данных, источник их получения, если иной порядок предоставления таких данных не предусмотрен федеральным законом;</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6) сроки обработки персональных данных, в т.ч. сроки их хранения;</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7) порядок осуществления субъектом персональных данных прав, предусмотренных Федеральным законом;</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8) информацию об осуществлении или о предполагаемой трансграничной передаче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3. При сборе персональных данных оператор обязан представить субъекту персональных данных по его просьбе вышеупомянутую информацию.</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4.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5. Если персональные данные получены не от субъекта персональных данных, оператор обязан предоставить субъекту персональных данных следующую информацию:</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1) наименование либо фамилия, имя, отчество и адрес оператора или его представителя;</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         2) цель обработки персональных данных и его правовое основание;</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3) предполагаемые пользователи персональных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4) права субъекта персональных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5) источник получения персональных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6. Оператор освобождается от обязанности предоставлять субъекту персональных данные сведения в случаях, если:</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1) субъект персональных данных уведомлен об осуществлении обработки его персональных данных соответствующим оператором;</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3) персональные данные сделаны общедоступными субъектом персональных данных или получены из общедоступного источника;</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4) оператор осуществляет обработку персональных данных для статистических или иных исследовательских целей, если при этом не нарушаются права и законные интересы субъекта персональных данных;</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5) предоставление субъекту персональных данных сведений нарушает права и законные интересы третьих лиц.</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7. При обращении субъекта персональных данных или его представителя оператор обязан предоставить возможность ознакомления с персональными данными в течение тридцати дней с даты получения запроса.</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8. В случае отказа в предоставлении информации субъекту персональных данных или его представителю, оператор обязан дать в письменной форме мотивированный ответ, содержащий ссылку на положение части 8 ст.14 ФЗ в срок, не превышающий тридцати дней со дня обращения, либо с даты получения запроса.</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          9. В случае, если персональные данные являются неполными, неточными или неактуальными, оператор обязан в срок, не превышающий семи рабочих дней, со дня предоставления субъектом персональных данных или его представителем внести в них необходимые изменения.</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10. Если персональные данные незаконно полученные или не являются необходимыми для заявленной цели обработки, оператор обязан уничтожить такие персональные данные в срок, не превышающий семи дней.</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 </w:t>
      </w:r>
    </w:p>
    <w:p w:rsidR="00505AA2" w:rsidRPr="00993A05" w:rsidRDefault="00505AA2" w:rsidP="00505AA2">
      <w:pPr>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11. Оператор обязан сообщить в уполномоченный орган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5400D4" w:rsidRPr="00993A05" w:rsidRDefault="005400D4" w:rsidP="003518BB">
      <w:pPr>
        <w:jc w:val="center"/>
        <w:rPr>
          <w:rFonts w:ascii="Times New Roman" w:hAnsi="Times New Roman" w:cs="Times New Roman"/>
          <w:color w:val="000000"/>
          <w:sz w:val="28"/>
          <w:szCs w:val="28"/>
        </w:rPr>
      </w:pPr>
    </w:p>
    <w:p w:rsidR="00505AA2" w:rsidRPr="00993A05" w:rsidRDefault="00505AA2" w:rsidP="003518BB">
      <w:pPr>
        <w:jc w:val="center"/>
        <w:rPr>
          <w:rFonts w:ascii="Times New Roman" w:hAnsi="Times New Roman" w:cs="Times New Roman"/>
          <w:color w:val="000000"/>
          <w:sz w:val="28"/>
          <w:szCs w:val="28"/>
        </w:rPr>
      </w:pPr>
      <w:r w:rsidRPr="00993A05">
        <w:rPr>
          <w:rFonts w:ascii="Times New Roman" w:hAnsi="Times New Roman" w:cs="Times New Roman"/>
          <w:noProof/>
          <w:sz w:val="28"/>
          <w:szCs w:val="28"/>
        </w:rPr>
        <w:drawing>
          <wp:inline distT="0" distB="0" distL="0" distR="0">
            <wp:extent cx="647700" cy="790575"/>
            <wp:effectExtent l="19050" t="0" r="0" b="0"/>
            <wp:docPr id="10" name="Рисунок 1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a:ln w="9525">
                      <a:noFill/>
                      <a:miter lim="800000"/>
                      <a:headEnd/>
                      <a:tailEnd/>
                    </a:ln>
                  </pic:spPr>
                </pic:pic>
              </a:graphicData>
            </a:graphic>
          </wp:inline>
        </w:drawing>
      </w:r>
    </w:p>
    <w:p w:rsidR="00505AA2" w:rsidRPr="00993A05" w:rsidRDefault="00505AA2" w:rsidP="00505AA2">
      <w:pPr>
        <w:jc w:val="center"/>
        <w:rPr>
          <w:rFonts w:ascii="Times New Roman" w:hAnsi="Times New Roman" w:cs="Times New Roman"/>
          <w:sz w:val="28"/>
          <w:szCs w:val="28"/>
        </w:rPr>
      </w:pPr>
    </w:p>
    <w:p w:rsidR="00505AA2" w:rsidRPr="00993A05" w:rsidRDefault="00505AA2" w:rsidP="00505AA2">
      <w:pPr>
        <w:ind w:left="709"/>
        <w:jc w:val="center"/>
        <w:rPr>
          <w:rFonts w:ascii="Times New Roman" w:hAnsi="Times New Roman" w:cs="Times New Roman"/>
          <w:b/>
          <w:i/>
          <w:sz w:val="28"/>
          <w:szCs w:val="28"/>
        </w:rPr>
      </w:pPr>
      <w:r w:rsidRPr="00993A05">
        <w:rPr>
          <w:rFonts w:ascii="Times New Roman" w:hAnsi="Times New Roman" w:cs="Times New Roman"/>
          <w:b/>
          <w:i/>
          <w:sz w:val="28"/>
          <w:szCs w:val="28"/>
        </w:rPr>
        <w:t>ПОСТАНОВЛЕНИЕ</w:t>
      </w:r>
    </w:p>
    <w:p w:rsidR="00505AA2" w:rsidRPr="00993A05" w:rsidRDefault="00505AA2" w:rsidP="00505AA2">
      <w:pPr>
        <w:ind w:left="709"/>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505AA2" w:rsidRPr="00993A05" w:rsidRDefault="00505AA2" w:rsidP="00505AA2">
      <w:pPr>
        <w:ind w:left="709" w:firstLine="360"/>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505AA2" w:rsidRPr="00993A05" w:rsidRDefault="00505AA2" w:rsidP="00505AA2">
      <w:pPr>
        <w:ind w:left="709" w:firstLine="360"/>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w:t>
      </w:r>
    </w:p>
    <w:p w:rsidR="003518BB" w:rsidRPr="00993A05" w:rsidRDefault="00505AA2" w:rsidP="003518BB">
      <w:pPr>
        <w:spacing w:line="480" w:lineRule="auto"/>
        <w:ind w:left="709" w:firstLine="360"/>
        <w:jc w:val="center"/>
        <w:rPr>
          <w:rFonts w:ascii="Times New Roman" w:hAnsi="Times New Roman" w:cs="Times New Roman"/>
          <w:b/>
          <w:i/>
          <w:sz w:val="28"/>
          <w:szCs w:val="28"/>
        </w:rPr>
      </w:pPr>
      <w:r w:rsidRPr="00993A05">
        <w:rPr>
          <w:rFonts w:ascii="Times New Roman" w:hAnsi="Times New Roman" w:cs="Times New Roman"/>
          <w:b/>
          <w:sz w:val="28"/>
          <w:szCs w:val="28"/>
        </w:rPr>
        <w:t>муниципального района Ивановской области</w:t>
      </w:r>
      <w:r w:rsidRPr="00993A05">
        <w:rPr>
          <w:rFonts w:ascii="Times New Roman" w:hAnsi="Times New Roman" w:cs="Times New Roman"/>
          <w:b/>
          <w:i/>
          <w:sz w:val="28"/>
          <w:szCs w:val="28"/>
        </w:rPr>
        <w:t>»</w:t>
      </w:r>
    </w:p>
    <w:p w:rsidR="00505AA2" w:rsidRPr="00993A05" w:rsidRDefault="00505AA2" w:rsidP="003518BB">
      <w:pPr>
        <w:jc w:val="center"/>
        <w:rPr>
          <w:rFonts w:ascii="Times New Roman" w:hAnsi="Times New Roman" w:cs="Times New Roman"/>
          <w:sz w:val="28"/>
          <w:szCs w:val="28"/>
        </w:rPr>
      </w:pPr>
      <w:r w:rsidRPr="00993A05">
        <w:rPr>
          <w:rFonts w:ascii="Times New Roman" w:hAnsi="Times New Roman" w:cs="Times New Roman"/>
          <w:sz w:val="28"/>
          <w:szCs w:val="28"/>
        </w:rPr>
        <w:t>от  31.10.2017  № 73</w:t>
      </w:r>
    </w:p>
    <w:p w:rsidR="00505AA2" w:rsidRPr="00993A05" w:rsidRDefault="00505AA2" w:rsidP="003518BB">
      <w:pPr>
        <w:rPr>
          <w:rFonts w:ascii="Times New Roman" w:hAnsi="Times New Roman" w:cs="Times New Roman"/>
          <w:sz w:val="28"/>
          <w:szCs w:val="28"/>
        </w:rPr>
      </w:pPr>
    </w:p>
    <w:p w:rsidR="00505AA2" w:rsidRPr="00993A05" w:rsidRDefault="00505AA2" w:rsidP="00505AA2">
      <w:pPr>
        <w:jc w:val="center"/>
        <w:rPr>
          <w:rFonts w:ascii="Times New Roman" w:hAnsi="Times New Roman" w:cs="Times New Roman"/>
          <w:b/>
          <w:sz w:val="28"/>
          <w:szCs w:val="28"/>
        </w:rPr>
      </w:pPr>
      <w:r w:rsidRPr="00993A05">
        <w:rPr>
          <w:rFonts w:ascii="Times New Roman" w:hAnsi="Times New Roman" w:cs="Times New Roman"/>
          <w:b/>
          <w:sz w:val="28"/>
          <w:szCs w:val="28"/>
        </w:rPr>
        <w:t xml:space="preserve"> Об утверждении Перечня должностей уполномоченных на получение, обработку, хранение, передачу и любое другое использование персональных данных</w:t>
      </w:r>
    </w:p>
    <w:p w:rsidR="00505AA2" w:rsidRPr="00993A05" w:rsidRDefault="00505AA2" w:rsidP="00505AA2">
      <w:pPr>
        <w:jc w:val="center"/>
        <w:rPr>
          <w:rFonts w:ascii="Times New Roman" w:hAnsi="Times New Roman" w:cs="Times New Roman"/>
          <w:sz w:val="28"/>
          <w:szCs w:val="28"/>
        </w:rPr>
      </w:pPr>
    </w:p>
    <w:p w:rsidR="00505AA2" w:rsidRPr="00993A05" w:rsidRDefault="00505AA2" w:rsidP="00505AA2">
      <w:pPr>
        <w:jc w:val="center"/>
        <w:rPr>
          <w:rFonts w:ascii="Times New Roman" w:hAnsi="Times New Roman" w:cs="Times New Roman"/>
          <w:sz w:val="28"/>
          <w:szCs w:val="28"/>
        </w:rPr>
      </w:pPr>
    </w:p>
    <w:p w:rsidR="00505AA2" w:rsidRPr="00993A05" w:rsidRDefault="00505AA2" w:rsidP="00505AA2">
      <w:pPr>
        <w:ind w:firstLine="708"/>
        <w:jc w:val="both"/>
        <w:rPr>
          <w:rFonts w:ascii="Times New Roman" w:hAnsi="Times New Roman" w:cs="Times New Roman"/>
          <w:sz w:val="28"/>
          <w:szCs w:val="28"/>
        </w:rPr>
      </w:pPr>
      <w:r w:rsidRPr="00993A05">
        <w:rPr>
          <w:rFonts w:ascii="Times New Roman" w:hAnsi="Times New Roman" w:cs="Times New Roman"/>
          <w:sz w:val="28"/>
          <w:szCs w:val="28"/>
        </w:rPr>
        <w:t>В целях обеспечения выполнения требований   Федерального закона от 27.07.2006 года №152-ФЗ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05AA2" w:rsidRPr="00993A05" w:rsidRDefault="00505AA2" w:rsidP="00505AA2">
      <w:pPr>
        <w:autoSpaceDE w:val="0"/>
        <w:autoSpaceDN w:val="0"/>
        <w:adjustRightInd w:val="0"/>
        <w:ind w:left="709"/>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505AA2" w:rsidRPr="00993A05" w:rsidRDefault="00505AA2" w:rsidP="00505AA2">
      <w:pPr>
        <w:ind w:firstLine="708"/>
        <w:jc w:val="both"/>
        <w:rPr>
          <w:rFonts w:ascii="Times New Roman" w:hAnsi="Times New Roman" w:cs="Times New Roman"/>
          <w:sz w:val="28"/>
          <w:szCs w:val="28"/>
        </w:rPr>
      </w:pP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1. Утвердить Перечень должностей,  уполномоченных на получение, обработку, хранение, передачу и любое другое использование персональных данных»</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xml:space="preserve">- начальник организационного отдела администрации муниципального образования «Филисовское сельское поселение Родниковского муниципального района Ивановской области»; </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специалист-юрист администрации Филисовского сельского поселения, уполномоченный на совершение нотариальных действий;</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специалист организационного отдела администрации Филисовского сельского поселения;</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начальник отдела учета и отчетности администрации Филисовского сельского поселения;</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ведущий бухгалтер отдела учета и отчетности администрации Филисовского сельского поселения;</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военно-учетный работник администрации Филисовского сельского поселения;</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tab/>
        <w:t>- специалист администрации Филисовского сельского поселения по ведению документации ПБ администрации Филисовского сельского поселения;</w:t>
      </w:r>
    </w:p>
    <w:p w:rsidR="00505AA2" w:rsidRPr="00993A05" w:rsidRDefault="00505AA2" w:rsidP="00505AA2">
      <w:pPr>
        <w:jc w:val="both"/>
        <w:rPr>
          <w:rFonts w:ascii="Times New Roman" w:hAnsi="Times New Roman" w:cs="Times New Roman"/>
          <w:sz w:val="28"/>
          <w:szCs w:val="28"/>
        </w:rPr>
      </w:pPr>
      <w:r w:rsidRPr="00993A05">
        <w:rPr>
          <w:rFonts w:ascii="Times New Roman" w:hAnsi="Times New Roman" w:cs="Times New Roman"/>
          <w:sz w:val="28"/>
          <w:szCs w:val="28"/>
        </w:rPr>
        <w:lastRenderedPageBreak/>
        <w:tab/>
        <w:t>2. Контроль за исполнением настоящего распоряжения оставляю за собой.</w:t>
      </w:r>
    </w:p>
    <w:p w:rsidR="00505AA2" w:rsidRPr="00993A05" w:rsidRDefault="00505AA2" w:rsidP="00505AA2">
      <w:pPr>
        <w:jc w:val="both"/>
        <w:rPr>
          <w:rFonts w:ascii="Times New Roman" w:hAnsi="Times New Roman" w:cs="Times New Roman"/>
          <w:b/>
          <w:sz w:val="28"/>
          <w:szCs w:val="28"/>
        </w:rPr>
      </w:pPr>
      <w:r w:rsidRPr="00993A05">
        <w:rPr>
          <w:rFonts w:ascii="Times New Roman" w:hAnsi="Times New Roman" w:cs="Times New Roman"/>
          <w:b/>
          <w:sz w:val="28"/>
          <w:szCs w:val="28"/>
        </w:rPr>
        <w:t>Глава муниципального образования</w:t>
      </w:r>
    </w:p>
    <w:p w:rsidR="00505AA2" w:rsidRPr="00993A05" w:rsidRDefault="00505AA2" w:rsidP="00505AA2">
      <w:pPr>
        <w:jc w:val="both"/>
        <w:rPr>
          <w:rFonts w:ascii="Times New Roman" w:hAnsi="Times New Roman" w:cs="Times New Roman"/>
          <w:b/>
          <w:sz w:val="28"/>
          <w:szCs w:val="28"/>
        </w:rPr>
      </w:pPr>
      <w:r w:rsidRPr="00993A05">
        <w:rPr>
          <w:rFonts w:ascii="Times New Roman" w:hAnsi="Times New Roman" w:cs="Times New Roman"/>
          <w:b/>
          <w:sz w:val="28"/>
          <w:szCs w:val="28"/>
        </w:rPr>
        <w:t xml:space="preserve">«Филисовское сельское поселение </w:t>
      </w:r>
    </w:p>
    <w:p w:rsidR="00505AA2" w:rsidRPr="00993A05" w:rsidRDefault="00505AA2" w:rsidP="00505AA2">
      <w:pPr>
        <w:jc w:val="both"/>
        <w:rPr>
          <w:rFonts w:ascii="Times New Roman" w:hAnsi="Times New Roman" w:cs="Times New Roman"/>
          <w:b/>
          <w:sz w:val="28"/>
          <w:szCs w:val="28"/>
        </w:rPr>
      </w:pPr>
      <w:r w:rsidRPr="00993A05">
        <w:rPr>
          <w:rFonts w:ascii="Times New Roman" w:hAnsi="Times New Roman" w:cs="Times New Roman"/>
          <w:b/>
          <w:sz w:val="28"/>
          <w:szCs w:val="28"/>
        </w:rPr>
        <w:t xml:space="preserve">Родниковского муниципального района </w:t>
      </w:r>
    </w:p>
    <w:p w:rsidR="00505AA2" w:rsidRPr="00993A05" w:rsidRDefault="00505AA2" w:rsidP="00807617">
      <w:pPr>
        <w:jc w:val="both"/>
        <w:rPr>
          <w:rFonts w:ascii="Times New Roman" w:hAnsi="Times New Roman" w:cs="Times New Roman"/>
          <w:b/>
          <w:sz w:val="28"/>
          <w:szCs w:val="28"/>
        </w:rPr>
      </w:pPr>
      <w:r w:rsidRPr="00993A05">
        <w:rPr>
          <w:rFonts w:ascii="Times New Roman" w:hAnsi="Times New Roman" w:cs="Times New Roman"/>
          <w:b/>
          <w:sz w:val="28"/>
          <w:szCs w:val="28"/>
        </w:rPr>
        <w:t xml:space="preserve">Ивановской области»   </w:t>
      </w:r>
      <w:r w:rsidRPr="00993A05">
        <w:rPr>
          <w:rFonts w:ascii="Times New Roman" w:hAnsi="Times New Roman" w:cs="Times New Roman"/>
          <w:b/>
          <w:sz w:val="28"/>
          <w:szCs w:val="28"/>
        </w:rPr>
        <w:tab/>
      </w:r>
      <w:r w:rsidRPr="00993A05">
        <w:rPr>
          <w:rFonts w:ascii="Times New Roman" w:hAnsi="Times New Roman" w:cs="Times New Roman"/>
          <w:b/>
          <w:sz w:val="28"/>
          <w:szCs w:val="28"/>
        </w:rPr>
        <w:tab/>
      </w:r>
      <w:r w:rsidRPr="00993A05">
        <w:rPr>
          <w:rFonts w:ascii="Times New Roman" w:hAnsi="Times New Roman" w:cs="Times New Roman"/>
          <w:b/>
          <w:sz w:val="28"/>
          <w:szCs w:val="28"/>
        </w:rPr>
        <w:tab/>
        <w:t xml:space="preserve">               </w:t>
      </w:r>
      <w:r w:rsidR="00807617" w:rsidRPr="00993A05">
        <w:rPr>
          <w:rFonts w:ascii="Times New Roman" w:hAnsi="Times New Roman" w:cs="Times New Roman"/>
          <w:b/>
          <w:sz w:val="28"/>
          <w:szCs w:val="28"/>
        </w:rPr>
        <w:t xml:space="preserve">                     Е.Н.Лапшин</w:t>
      </w:r>
    </w:p>
    <w:p w:rsidR="00505AA2" w:rsidRPr="00993A05" w:rsidRDefault="00505AA2" w:rsidP="00505AA2">
      <w:pPr>
        <w:jc w:val="center"/>
        <w:rPr>
          <w:rFonts w:ascii="Times New Roman" w:hAnsi="Times New Roman" w:cs="Times New Roman"/>
          <w:b/>
          <w:sz w:val="28"/>
          <w:szCs w:val="28"/>
        </w:rPr>
      </w:pPr>
    </w:p>
    <w:p w:rsidR="00505AA2" w:rsidRPr="00993A05" w:rsidRDefault="00505AA2" w:rsidP="00807617">
      <w:pPr>
        <w:jc w:val="center"/>
        <w:rPr>
          <w:rFonts w:ascii="Times New Roman" w:hAnsi="Times New Roman" w:cs="Times New Roman"/>
          <w:b/>
          <w:sz w:val="28"/>
          <w:szCs w:val="28"/>
        </w:rPr>
      </w:pPr>
      <w:r w:rsidRPr="00993A05">
        <w:rPr>
          <w:rFonts w:ascii="Times New Roman" w:hAnsi="Times New Roman" w:cs="Times New Roman"/>
          <w:b/>
          <w:sz w:val="28"/>
          <w:szCs w:val="28"/>
        </w:rPr>
        <w:t xml:space="preserve">ПОЯСНИТЕЛЬНАЯ ЗАПИСКА  </w:t>
      </w:r>
    </w:p>
    <w:p w:rsidR="00505AA2" w:rsidRPr="00993A05" w:rsidRDefault="00505AA2" w:rsidP="00505AA2">
      <w:pPr>
        <w:jc w:val="center"/>
        <w:rPr>
          <w:rFonts w:ascii="Times New Roman" w:hAnsi="Times New Roman" w:cs="Times New Roman"/>
          <w:sz w:val="28"/>
          <w:szCs w:val="28"/>
        </w:rPr>
      </w:pPr>
      <w:r w:rsidRPr="00993A05">
        <w:rPr>
          <w:rFonts w:ascii="Times New Roman" w:hAnsi="Times New Roman" w:cs="Times New Roman"/>
          <w:sz w:val="28"/>
          <w:szCs w:val="28"/>
        </w:rPr>
        <w:t>к проекту решения  «О внесении изменений  в решение Совета МО «Филисовское сельское поселение» от 15.12.2016 г. № 25 «О бюджете Филисовского сельского поселения  на 2017 год и на плановый период 2018 и 2019 годов»</w:t>
      </w:r>
    </w:p>
    <w:p w:rsidR="00505AA2" w:rsidRPr="00993A05" w:rsidRDefault="00505AA2" w:rsidP="003518BB">
      <w:pPr>
        <w:jc w:val="both"/>
        <w:rPr>
          <w:rFonts w:ascii="Times New Roman" w:hAnsi="Times New Roman" w:cs="Times New Roman"/>
          <w:b/>
          <w:sz w:val="28"/>
          <w:szCs w:val="28"/>
        </w:rPr>
      </w:pPr>
      <w:r w:rsidRPr="00993A05">
        <w:rPr>
          <w:rFonts w:ascii="Times New Roman" w:hAnsi="Times New Roman" w:cs="Times New Roman"/>
          <w:sz w:val="28"/>
          <w:szCs w:val="28"/>
        </w:rPr>
        <w:t xml:space="preserve">В результате внесенных изменений доходы и расходы бюджета Филисовского сельского поселения оставлены без изменения. </w:t>
      </w:r>
    </w:p>
    <w:p w:rsidR="00505AA2" w:rsidRPr="00993A05" w:rsidRDefault="00505AA2" w:rsidP="003518BB">
      <w:pPr>
        <w:autoSpaceDE w:val="0"/>
        <w:autoSpaceDN w:val="0"/>
        <w:adjustRightInd w:val="0"/>
        <w:jc w:val="center"/>
        <w:rPr>
          <w:rFonts w:ascii="Times New Roman" w:hAnsi="Times New Roman" w:cs="Times New Roman"/>
          <w:b/>
          <w:sz w:val="28"/>
          <w:szCs w:val="28"/>
        </w:rPr>
      </w:pPr>
      <w:r w:rsidRPr="00993A05">
        <w:rPr>
          <w:rFonts w:ascii="Times New Roman" w:hAnsi="Times New Roman" w:cs="Times New Roman"/>
          <w:b/>
          <w:sz w:val="28"/>
          <w:szCs w:val="28"/>
        </w:rPr>
        <w:t>В расходную часть бюджета внесены изменения:</w:t>
      </w:r>
    </w:p>
    <w:p w:rsidR="00505AA2" w:rsidRPr="00993A05" w:rsidRDefault="00505AA2" w:rsidP="00505AA2">
      <w:pPr>
        <w:autoSpaceDE w:val="0"/>
        <w:autoSpaceDN w:val="0"/>
        <w:adjustRightInd w:val="0"/>
        <w:ind w:firstLine="708"/>
        <w:jc w:val="both"/>
        <w:rPr>
          <w:rFonts w:ascii="Times New Roman" w:hAnsi="Times New Roman" w:cs="Times New Roman"/>
          <w:sz w:val="28"/>
          <w:szCs w:val="28"/>
        </w:rPr>
      </w:pPr>
      <w:r w:rsidRPr="00993A05">
        <w:rPr>
          <w:rFonts w:ascii="Times New Roman" w:hAnsi="Times New Roman" w:cs="Times New Roman"/>
          <w:sz w:val="28"/>
          <w:szCs w:val="28"/>
        </w:rPr>
        <w:t>- уменьшены расходы  на содержание  муниципальных жилых помещений, так как в соответствии с Федеральным законом №131-ФЗ от 06.10.2003 «Об общих принципах организации местного самоуправления в Российской Федерации» осуществление данных расходов относится к полномочиям муниципального района;</w:t>
      </w:r>
    </w:p>
    <w:p w:rsidR="00505AA2" w:rsidRPr="00993A05" w:rsidRDefault="00505AA2" w:rsidP="00505AA2">
      <w:pPr>
        <w:autoSpaceDE w:val="0"/>
        <w:autoSpaceDN w:val="0"/>
        <w:adjustRightInd w:val="0"/>
        <w:ind w:firstLine="708"/>
        <w:jc w:val="both"/>
        <w:rPr>
          <w:rFonts w:ascii="Times New Roman" w:hAnsi="Times New Roman" w:cs="Times New Roman"/>
          <w:sz w:val="28"/>
          <w:szCs w:val="28"/>
        </w:rPr>
      </w:pPr>
      <w:r w:rsidRPr="00993A05">
        <w:rPr>
          <w:rFonts w:ascii="Times New Roman" w:hAnsi="Times New Roman" w:cs="Times New Roman"/>
          <w:sz w:val="28"/>
          <w:szCs w:val="28"/>
        </w:rPr>
        <w:t>- увеличен резервный фонд (за счет уменьшения расходов на содержание муниципального жилого фонда).</w:t>
      </w:r>
    </w:p>
    <w:p w:rsidR="00505AA2" w:rsidRPr="00993A05" w:rsidRDefault="00505AA2" w:rsidP="00505AA2">
      <w:pPr>
        <w:autoSpaceDE w:val="0"/>
        <w:autoSpaceDN w:val="0"/>
        <w:adjustRightInd w:val="0"/>
        <w:ind w:firstLine="708"/>
        <w:jc w:val="both"/>
        <w:rPr>
          <w:rFonts w:ascii="Times New Roman" w:hAnsi="Times New Roman" w:cs="Times New Roman"/>
          <w:sz w:val="28"/>
          <w:szCs w:val="28"/>
        </w:rPr>
      </w:pPr>
      <w:r w:rsidRPr="00993A05">
        <w:rPr>
          <w:rFonts w:ascii="Times New Roman" w:hAnsi="Times New Roman" w:cs="Times New Roman"/>
          <w:sz w:val="28"/>
          <w:szCs w:val="28"/>
        </w:rPr>
        <w:t>- в соответствии с ходатайством отдела культуры перераспределены расходы внутри ведомственной структуры по программе «Культурное пространство Филисовского сельского поселения».</w:t>
      </w:r>
    </w:p>
    <w:p w:rsidR="00505AA2" w:rsidRPr="00993A05" w:rsidRDefault="00505AA2" w:rsidP="00505AA2">
      <w:pPr>
        <w:tabs>
          <w:tab w:val="left" w:pos="675"/>
          <w:tab w:val="left" w:pos="1125"/>
        </w:tabs>
        <w:autoSpaceDE w:val="0"/>
        <w:autoSpaceDN w:val="0"/>
        <w:adjustRightInd w:val="0"/>
        <w:jc w:val="both"/>
        <w:rPr>
          <w:rFonts w:ascii="Times New Roman" w:hAnsi="Times New Roman" w:cs="Times New Roman"/>
          <w:sz w:val="28"/>
          <w:szCs w:val="28"/>
        </w:rPr>
      </w:pPr>
      <w:r w:rsidRPr="00993A05">
        <w:rPr>
          <w:rFonts w:ascii="Times New Roman" w:hAnsi="Times New Roman" w:cs="Times New Roman"/>
          <w:sz w:val="28"/>
          <w:szCs w:val="28"/>
        </w:rPr>
        <w:tab/>
        <w:t xml:space="preserve"> Так же произведено перераспределение расходов внутри ведомственной структуры расходов бюджета Каминского сельского поселения на плановый период 2018 и 2019 годов, а именно:</w:t>
      </w:r>
    </w:p>
    <w:p w:rsidR="00505AA2" w:rsidRPr="00993A05" w:rsidRDefault="00505AA2" w:rsidP="00505AA2">
      <w:pPr>
        <w:autoSpaceDE w:val="0"/>
        <w:autoSpaceDN w:val="0"/>
        <w:adjustRightInd w:val="0"/>
        <w:ind w:firstLine="708"/>
        <w:jc w:val="both"/>
        <w:rPr>
          <w:rFonts w:ascii="Times New Roman" w:hAnsi="Times New Roman" w:cs="Times New Roman"/>
          <w:sz w:val="28"/>
          <w:szCs w:val="28"/>
        </w:rPr>
      </w:pPr>
      <w:r w:rsidRPr="00993A05">
        <w:rPr>
          <w:rFonts w:ascii="Times New Roman" w:hAnsi="Times New Roman" w:cs="Times New Roman"/>
          <w:sz w:val="28"/>
          <w:szCs w:val="28"/>
        </w:rPr>
        <w:t xml:space="preserve">- уменьшены расходы  на содержание  муниципальных жилых помещений, так как в соответствии с Федеральным законом №131-ФЗ от 06.10.2003 «Об общих принципах организации местного самоуправления в </w:t>
      </w:r>
      <w:r w:rsidRPr="00993A05">
        <w:rPr>
          <w:rFonts w:ascii="Times New Roman" w:hAnsi="Times New Roman" w:cs="Times New Roman"/>
          <w:sz w:val="28"/>
          <w:szCs w:val="28"/>
        </w:rPr>
        <w:lastRenderedPageBreak/>
        <w:t>Российской Федерации» осуществление данных расходов относится к полномочиям муниципального района;</w:t>
      </w:r>
    </w:p>
    <w:p w:rsidR="00505AA2" w:rsidRPr="00993A05" w:rsidRDefault="00505AA2" w:rsidP="00505AA2">
      <w:pPr>
        <w:autoSpaceDE w:val="0"/>
        <w:autoSpaceDN w:val="0"/>
        <w:adjustRightInd w:val="0"/>
        <w:ind w:firstLine="708"/>
        <w:jc w:val="both"/>
        <w:rPr>
          <w:rFonts w:ascii="Times New Roman" w:hAnsi="Times New Roman" w:cs="Times New Roman"/>
          <w:sz w:val="28"/>
          <w:szCs w:val="28"/>
        </w:rPr>
      </w:pPr>
      <w:r w:rsidRPr="00993A05">
        <w:rPr>
          <w:rFonts w:ascii="Times New Roman" w:hAnsi="Times New Roman" w:cs="Times New Roman"/>
          <w:sz w:val="28"/>
          <w:szCs w:val="28"/>
        </w:rPr>
        <w:t>- увеличены ассигнования на благоустройство поселения (за счет уменьшения расходов на содержание муниципального жилого фонда).</w:t>
      </w:r>
    </w:p>
    <w:p w:rsidR="00505AA2" w:rsidRPr="00993A05" w:rsidRDefault="00505AA2" w:rsidP="00505AA2">
      <w:pPr>
        <w:autoSpaceDE w:val="0"/>
        <w:autoSpaceDN w:val="0"/>
        <w:adjustRightInd w:val="0"/>
        <w:ind w:firstLine="708"/>
        <w:jc w:val="both"/>
        <w:rPr>
          <w:rFonts w:ascii="Times New Roman" w:hAnsi="Times New Roman" w:cs="Times New Roman"/>
          <w:b/>
          <w:sz w:val="28"/>
          <w:szCs w:val="28"/>
        </w:rPr>
      </w:pPr>
    </w:p>
    <w:p w:rsidR="00505AA2" w:rsidRPr="00993A05" w:rsidRDefault="00505AA2" w:rsidP="00807617">
      <w:pPr>
        <w:autoSpaceDE w:val="0"/>
        <w:autoSpaceDN w:val="0"/>
        <w:adjustRightInd w:val="0"/>
        <w:ind w:firstLine="708"/>
        <w:jc w:val="both"/>
        <w:rPr>
          <w:rFonts w:ascii="Times New Roman" w:hAnsi="Times New Roman" w:cs="Times New Roman"/>
          <w:b/>
          <w:sz w:val="28"/>
          <w:szCs w:val="28"/>
        </w:rPr>
      </w:pPr>
      <w:r w:rsidRPr="00993A05">
        <w:rPr>
          <w:rFonts w:ascii="Times New Roman" w:hAnsi="Times New Roman" w:cs="Times New Roman"/>
          <w:b/>
          <w:sz w:val="28"/>
          <w:szCs w:val="28"/>
        </w:rPr>
        <w:t xml:space="preserve">С учетом внесенных изменений дефицит бюджета не изменился и  составляет 741 184,74,00 руб. Источником его покрытия являются  остатки средств на счете бюджета по состоянию на 01.01.2017 года. </w:t>
      </w:r>
    </w:p>
    <w:p w:rsidR="00993A05" w:rsidRPr="00993A05" w:rsidRDefault="00993A05" w:rsidP="00993A05">
      <w:pPr>
        <w:jc w:val="center"/>
        <w:rPr>
          <w:rFonts w:ascii="Times New Roman" w:hAnsi="Times New Roman" w:cs="Times New Roman"/>
          <w:b/>
          <w:i/>
          <w:sz w:val="28"/>
          <w:szCs w:val="28"/>
        </w:rPr>
      </w:pPr>
    </w:p>
    <w:p w:rsidR="00993A05" w:rsidRPr="00993A05" w:rsidRDefault="00993A05" w:rsidP="00993A05">
      <w:pPr>
        <w:jc w:val="center"/>
        <w:rPr>
          <w:rFonts w:ascii="Times New Roman" w:hAnsi="Times New Roman" w:cs="Times New Roman"/>
          <w:b/>
          <w:i/>
          <w:sz w:val="28"/>
          <w:szCs w:val="28"/>
        </w:rPr>
      </w:pPr>
      <w:r w:rsidRPr="00993A05">
        <w:rPr>
          <w:rFonts w:ascii="Times New Roman" w:hAnsi="Times New Roman" w:cs="Times New Roman"/>
          <w:noProof/>
          <w:sz w:val="28"/>
          <w:szCs w:val="28"/>
        </w:rPr>
        <w:drawing>
          <wp:inline distT="0" distB="0" distL="0" distR="0">
            <wp:extent cx="655320" cy="79375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55320" cy="793750"/>
                    </a:xfrm>
                    <a:prstGeom prst="rect">
                      <a:avLst/>
                    </a:prstGeom>
                    <a:solidFill>
                      <a:srgbClr val="FFFFFF"/>
                    </a:solidFill>
                    <a:ln w="9525">
                      <a:noFill/>
                      <a:miter lim="800000"/>
                      <a:headEnd/>
                      <a:tailEnd/>
                    </a:ln>
                  </pic:spPr>
                </pic:pic>
              </a:graphicData>
            </a:graphic>
          </wp:inline>
        </w:drawing>
      </w:r>
    </w:p>
    <w:p w:rsidR="00993A05" w:rsidRPr="00993A05" w:rsidRDefault="00993A05" w:rsidP="00993A05">
      <w:pPr>
        <w:tabs>
          <w:tab w:val="left" w:pos="5670"/>
        </w:tabs>
        <w:spacing w:after="0" w:line="200" w:lineRule="atLeast"/>
        <w:jc w:val="center"/>
        <w:rPr>
          <w:rFonts w:ascii="Times New Roman" w:hAnsi="Times New Roman" w:cs="Times New Roman"/>
          <w:b/>
          <w:sz w:val="28"/>
          <w:szCs w:val="28"/>
        </w:rPr>
      </w:pPr>
      <w:r w:rsidRPr="00993A05">
        <w:rPr>
          <w:rFonts w:ascii="Times New Roman" w:hAnsi="Times New Roman" w:cs="Times New Roman"/>
          <w:b/>
          <w:sz w:val="28"/>
          <w:szCs w:val="28"/>
        </w:rPr>
        <w:t>ПОСТАНОВЛЕНИЕ</w:t>
      </w:r>
    </w:p>
    <w:p w:rsidR="00993A05" w:rsidRPr="00993A05" w:rsidRDefault="00993A05" w:rsidP="00993A05">
      <w:pPr>
        <w:spacing w:after="0" w:line="200" w:lineRule="atLeast"/>
        <w:jc w:val="center"/>
        <w:rPr>
          <w:rFonts w:ascii="Times New Roman" w:hAnsi="Times New Roman" w:cs="Times New Roman"/>
          <w:b/>
          <w:bCs/>
          <w:iCs/>
          <w:sz w:val="28"/>
          <w:szCs w:val="28"/>
        </w:rPr>
      </w:pPr>
      <w:r w:rsidRPr="00993A05">
        <w:rPr>
          <w:rFonts w:ascii="Times New Roman" w:hAnsi="Times New Roman" w:cs="Times New Roman"/>
          <w:b/>
          <w:bCs/>
          <w:iCs/>
          <w:sz w:val="28"/>
          <w:szCs w:val="28"/>
        </w:rPr>
        <w:t>Администрации</w:t>
      </w:r>
    </w:p>
    <w:p w:rsidR="00993A05" w:rsidRPr="00993A05" w:rsidRDefault="00993A05" w:rsidP="00993A05">
      <w:pPr>
        <w:spacing w:after="0" w:line="200" w:lineRule="atLeast"/>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993A05" w:rsidRPr="00993A05" w:rsidRDefault="00993A05" w:rsidP="00993A05">
      <w:pPr>
        <w:spacing w:after="0" w:line="200" w:lineRule="atLeast"/>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w:t>
      </w:r>
    </w:p>
    <w:p w:rsidR="00993A05" w:rsidRPr="00993A05" w:rsidRDefault="00993A05" w:rsidP="00993A05">
      <w:pPr>
        <w:spacing w:after="0" w:line="200" w:lineRule="atLeast"/>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района Ивановской области»</w:t>
      </w:r>
    </w:p>
    <w:p w:rsidR="00993A05" w:rsidRPr="00993A05" w:rsidRDefault="00993A05" w:rsidP="00993A05">
      <w:pPr>
        <w:spacing w:after="0" w:line="200" w:lineRule="atLeast"/>
        <w:jc w:val="center"/>
        <w:rPr>
          <w:rFonts w:ascii="Times New Roman" w:hAnsi="Times New Roman" w:cs="Times New Roman"/>
          <w:sz w:val="28"/>
          <w:szCs w:val="28"/>
        </w:rPr>
      </w:pPr>
    </w:p>
    <w:p w:rsidR="00993A05" w:rsidRPr="00993A05" w:rsidRDefault="00993A05" w:rsidP="00993A05">
      <w:pPr>
        <w:jc w:val="center"/>
        <w:rPr>
          <w:rFonts w:ascii="Times New Roman" w:hAnsi="Times New Roman" w:cs="Times New Roman"/>
          <w:sz w:val="28"/>
          <w:szCs w:val="28"/>
        </w:rPr>
      </w:pPr>
      <w:r w:rsidRPr="00993A05">
        <w:rPr>
          <w:rFonts w:ascii="Times New Roman" w:hAnsi="Times New Roman" w:cs="Times New Roman"/>
          <w:sz w:val="28"/>
          <w:szCs w:val="28"/>
        </w:rPr>
        <w:t>от  01.11.2017  №  74</w:t>
      </w:r>
    </w:p>
    <w:p w:rsidR="00993A05" w:rsidRPr="00993A05" w:rsidRDefault="00993A05" w:rsidP="00993A05">
      <w:pPr>
        <w:spacing w:line="240" w:lineRule="auto"/>
        <w:jc w:val="center"/>
        <w:rPr>
          <w:rFonts w:ascii="Times New Roman" w:hAnsi="Times New Roman" w:cs="Times New Roman"/>
          <w:b/>
          <w:spacing w:val="34"/>
          <w:sz w:val="28"/>
          <w:szCs w:val="28"/>
        </w:rPr>
      </w:pPr>
      <w:r w:rsidRPr="00993A05">
        <w:rPr>
          <w:rFonts w:ascii="Times New Roman" w:hAnsi="Times New Roman" w:cs="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993A05">
        <w:rPr>
          <w:rFonts w:ascii="Times New Roman" w:hAnsi="Times New Roman" w:cs="Times New Roman"/>
          <w:b/>
          <w:spacing w:val="34"/>
          <w:sz w:val="28"/>
          <w:szCs w:val="28"/>
        </w:rPr>
        <w:t xml:space="preserve">от 10.12.2013 № 58 </w:t>
      </w:r>
      <w:r w:rsidRPr="00993A05">
        <w:rPr>
          <w:rFonts w:ascii="Times New Roman" w:hAnsi="Times New Roman" w:cs="Times New Roman"/>
          <w:b/>
          <w:sz w:val="28"/>
          <w:szCs w:val="28"/>
        </w:rPr>
        <w:t xml:space="preserve"> «Об утверждении муниципальной программы  «Культурное пространство»</w:t>
      </w:r>
    </w:p>
    <w:p w:rsidR="00993A05" w:rsidRPr="00993A05" w:rsidRDefault="00993A05" w:rsidP="00993A05">
      <w:pPr>
        <w:autoSpaceDE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постановлением администрации муниципального образования «Филисовское сельское поселение Родниковского муниципального района Ивановской области» </w:t>
      </w:r>
      <w:r w:rsidRPr="00993A05">
        <w:rPr>
          <w:rFonts w:ascii="Times New Roman" w:hAnsi="Times New Roman" w:cs="Times New Roman"/>
          <w:bCs/>
          <w:sz w:val="28"/>
          <w:szCs w:val="28"/>
        </w:rPr>
        <w:t>от 21.10.2013  № 46 «Об утверждении перечня муниципальных программ муниципального образования «Филисовское сельское поселение Родниковского муниципального района Ивановской области»</w:t>
      </w:r>
      <w:r w:rsidRPr="00993A05">
        <w:rPr>
          <w:rFonts w:ascii="Times New Roman" w:hAnsi="Times New Roman" w:cs="Times New Roman"/>
          <w:sz w:val="28"/>
          <w:szCs w:val="28"/>
        </w:rPr>
        <w:t xml:space="preserve">, постановлением администрации муниципального образования  </w:t>
      </w:r>
      <w:r w:rsidRPr="00993A05">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Pr="00993A05">
        <w:rPr>
          <w:rFonts w:ascii="Times New Roman" w:hAnsi="Times New Roman" w:cs="Times New Roman"/>
          <w:sz w:val="28"/>
          <w:szCs w:val="28"/>
        </w:rPr>
        <w:t>от  25.11.2013 № 50 «</w:t>
      </w:r>
      <w:r w:rsidRPr="00993A05">
        <w:rPr>
          <w:rFonts w:ascii="Times New Roman" w:hAnsi="Times New Roman" w:cs="Times New Roman"/>
          <w:color w:val="000000"/>
          <w:sz w:val="28"/>
          <w:szCs w:val="28"/>
        </w:rPr>
        <w:t xml:space="preserve">Об утверждении порядка </w:t>
      </w:r>
      <w:r w:rsidRPr="00993A05">
        <w:rPr>
          <w:rFonts w:ascii="Times New Roman" w:hAnsi="Times New Roman" w:cs="Times New Roman"/>
          <w:color w:val="000000"/>
          <w:sz w:val="28"/>
          <w:szCs w:val="28"/>
        </w:rPr>
        <w:lastRenderedPageBreak/>
        <w:t>принятия решений о разработке муниципальных программ Филисовского сельского поселения, их формирования и реализации</w:t>
      </w:r>
      <w:r w:rsidRPr="00993A05">
        <w:rPr>
          <w:rFonts w:ascii="Times New Roman" w:hAnsi="Times New Roman" w:cs="Times New Roman"/>
          <w:sz w:val="28"/>
          <w:szCs w:val="28"/>
        </w:rPr>
        <w:t xml:space="preserve">»,   </w:t>
      </w:r>
    </w:p>
    <w:p w:rsidR="00993A05" w:rsidRPr="00993A05" w:rsidRDefault="00993A05" w:rsidP="00993A05">
      <w:pPr>
        <w:autoSpaceDE w:val="0"/>
        <w:spacing w:after="0" w:line="240" w:lineRule="auto"/>
        <w:ind w:firstLine="539"/>
        <w:jc w:val="both"/>
        <w:rPr>
          <w:rFonts w:ascii="Times New Roman" w:hAnsi="Times New Roman" w:cs="Times New Roman"/>
          <w:b/>
          <w:sz w:val="28"/>
          <w:szCs w:val="28"/>
        </w:rPr>
      </w:pPr>
    </w:p>
    <w:p w:rsidR="00993A05" w:rsidRPr="00993A05" w:rsidRDefault="00993A05" w:rsidP="00993A05">
      <w:pPr>
        <w:autoSpaceDE w:val="0"/>
        <w:spacing w:after="0" w:line="240" w:lineRule="auto"/>
        <w:ind w:firstLine="539"/>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993A05" w:rsidRPr="00993A05" w:rsidRDefault="00993A05" w:rsidP="00993A05">
      <w:pPr>
        <w:autoSpaceDE w:val="0"/>
        <w:spacing w:after="0" w:line="240" w:lineRule="auto"/>
        <w:ind w:firstLine="539"/>
        <w:jc w:val="both"/>
        <w:rPr>
          <w:rFonts w:ascii="Times New Roman" w:hAnsi="Times New Roman" w:cs="Times New Roman"/>
          <w:b/>
          <w:sz w:val="28"/>
          <w:szCs w:val="28"/>
        </w:rPr>
      </w:pP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1. Внести в постановление администрации муниципального образования </w:t>
      </w:r>
      <w:r w:rsidRPr="00993A05">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Pr="00993A05">
        <w:rPr>
          <w:rFonts w:ascii="Times New Roman" w:hAnsi="Times New Roman" w:cs="Times New Roman"/>
          <w:sz w:val="28"/>
          <w:szCs w:val="28"/>
        </w:rPr>
        <w:t>от  10.12.2013 № 58 изменение, изложив приложение к постановлению в новой редакции (прилагается).</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 </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2. Настоящее постановление вступает в силу с момента подписания</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p>
    <w:p w:rsidR="00993A05" w:rsidRPr="00993A05" w:rsidRDefault="00993A05" w:rsidP="00993A05">
      <w:pPr>
        <w:pStyle w:val="ConsPlusNormal"/>
        <w:ind w:firstLine="708"/>
        <w:jc w:val="both"/>
        <w:rPr>
          <w:rFonts w:ascii="Times New Roman" w:hAnsi="Times New Roman" w:cs="Times New Roman"/>
          <w:sz w:val="28"/>
          <w:szCs w:val="28"/>
        </w:rPr>
      </w:pPr>
      <w:r w:rsidRPr="00993A05">
        <w:rPr>
          <w:rFonts w:ascii="Times New Roman" w:hAnsi="Times New Roman" w:cs="Times New Roman"/>
          <w:sz w:val="28"/>
          <w:szCs w:val="28"/>
        </w:rPr>
        <w:t>3. Контроль за выполнением постановления оставляю за собой.</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b/>
          <w:bCs/>
          <w:sz w:val="28"/>
          <w:szCs w:val="28"/>
        </w:rPr>
      </w:pPr>
    </w:p>
    <w:p w:rsidR="00993A05" w:rsidRPr="00993A05" w:rsidRDefault="00993A05" w:rsidP="00993A05">
      <w:pPr>
        <w:spacing w:line="240" w:lineRule="auto"/>
        <w:jc w:val="both"/>
        <w:rPr>
          <w:rFonts w:ascii="Times New Roman" w:hAnsi="Times New Roman" w:cs="Times New Roman"/>
          <w:b/>
          <w:bCs/>
          <w:sz w:val="28"/>
          <w:szCs w:val="28"/>
        </w:rPr>
      </w:pPr>
    </w:p>
    <w:p w:rsidR="00993A05" w:rsidRPr="00993A05" w:rsidRDefault="00993A05" w:rsidP="00993A05">
      <w:pPr>
        <w:spacing w:after="0" w:line="240" w:lineRule="auto"/>
        <w:jc w:val="both"/>
        <w:rPr>
          <w:rFonts w:ascii="Times New Roman" w:hAnsi="Times New Roman" w:cs="Times New Roman"/>
          <w:b/>
          <w:bCs/>
          <w:sz w:val="28"/>
          <w:szCs w:val="28"/>
        </w:rPr>
      </w:pPr>
      <w:r w:rsidRPr="00993A05">
        <w:rPr>
          <w:rFonts w:ascii="Times New Roman" w:hAnsi="Times New Roman" w:cs="Times New Roman"/>
          <w:b/>
          <w:bCs/>
          <w:sz w:val="28"/>
          <w:szCs w:val="28"/>
        </w:rPr>
        <w:t xml:space="preserve">Глава муниципального образования </w:t>
      </w:r>
    </w:p>
    <w:p w:rsidR="00993A05" w:rsidRPr="00993A05" w:rsidRDefault="00993A05" w:rsidP="00993A05">
      <w:pPr>
        <w:spacing w:after="0" w:line="240" w:lineRule="auto"/>
        <w:rPr>
          <w:rFonts w:ascii="Times New Roman" w:hAnsi="Times New Roman" w:cs="Times New Roman"/>
          <w:b/>
          <w:bCs/>
          <w:sz w:val="28"/>
          <w:szCs w:val="28"/>
        </w:rPr>
      </w:pPr>
      <w:r w:rsidRPr="00993A05">
        <w:rPr>
          <w:rFonts w:ascii="Times New Roman" w:hAnsi="Times New Roman" w:cs="Times New Roman"/>
          <w:b/>
          <w:bCs/>
          <w:sz w:val="28"/>
          <w:szCs w:val="28"/>
        </w:rPr>
        <w:t>«Филисовское сельское поселение</w:t>
      </w:r>
    </w:p>
    <w:p w:rsidR="00993A05" w:rsidRPr="00993A05" w:rsidRDefault="00993A05" w:rsidP="00993A05">
      <w:pPr>
        <w:spacing w:after="0" w:line="240" w:lineRule="auto"/>
        <w:rPr>
          <w:rFonts w:ascii="Times New Roman" w:hAnsi="Times New Roman" w:cs="Times New Roman"/>
          <w:b/>
          <w:sz w:val="28"/>
          <w:szCs w:val="28"/>
        </w:rPr>
      </w:pPr>
      <w:r w:rsidRPr="00993A05">
        <w:rPr>
          <w:rFonts w:ascii="Times New Roman" w:hAnsi="Times New Roman" w:cs="Times New Roman"/>
          <w:b/>
          <w:bCs/>
          <w:sz w:val="28"/>
          <w:szCs w:val="28"/>
        </w:rPr>
        <w:t>Родниковского муниципального</w:t>
      </w:r>
      <w:r w:rsidRPr="00993A05">
        <w:rPr>
          <w:rFonts w:ascii="Times New Roman" w:hAnsi="Times New Roman" w:cs="Times New Roman"/>
          <w:b/>
          <w:sz w:val="28"/>
          <w:szCs w:val="28"/>
        </w:rPr>
        <w:t xml:space="preserve"> района </w:t>
      </w:r>
    </w:p>
    <w:p w:rsidR="00993A05" w:rsidRPr="00993A05" w:rsidRDefault="00993A05" w:rsidP="00993A05">
      <w:pPr>
        <w:spacing w:after="0" w:line="240" w:lineRule="auto"/>
        <w:rPr>
          <w:rFonts w:ascii="Times New Roman" w:hAnsi="Times New Roman" w:cs="Times New Roman"/>
          <w:b/>
          <w:bCs/>
          <w:sz w:val="28"/>
          <w:szCs w:val="28"/>
        </w:rPr>
      </w:pPr>
      <w:r w:rsidRPr="00993A05">
        <w:rPr>
          <w:rFonts w:ascii="Times New Roman" w:hAnsi="Times New Roman" w:cs="Times New Roman"/>
          <w:b/>
          <w:sz w:val="28"/>
          <w:szCs w:val="28"/>
        </w:rPr>
        <w:t>Ивановской области»                                                                 Е.Н.Лапшина</w:t>
      </w:r>
    </w:p>
    <w:tbl>
      <w:tblPr>
        <w:tblW w:w="2808" w:type="dxa"/>
        <w:tblInd w:w="-1013" w:type="dxa"/>
        <w:tblLook w:val="01E0"/>
      </w:tblPr>
      <w:tblGrid>
        <w:gridCol w:w="2808"/>
      </w:tblGrid>
      <w:tr w:rsidR="00993A05" w:rsidRPr="00993A05" w:rsidTr="00993A05">
        <w:tc>
          <w:tcPr>
            <w:tcW w:w="2808" w:type="dxa"/>
          </w:tcPr>
          <w:p w:rsidR="00993A05" w:rsidRPr="00993A05" w:rsidRDefault="00993A05" w:rsidP="00993A05">
            <w:pPr>
              <w:pStyle w:val="ConsPlusNormal"/>
              <w:widowControl/>
              <w:ind w:firstLine="0"/>
              <w:jc w:val="both"/>
              <w:outlineLvl w:val="0"/>
              <w:rPr>
                <w:rFonts w:ascii="Times New Roman" w:hAnsi="Times New Roman" w:cs="Times New Roman"/>
                <w:b/>
                <w:color w:val="000000"/>
                <w:sz w:val="28"/>
                <w:szCs w:val="28"/>
              </w:rPr>
            </w:pPr>
          </w:p>
        </w:tc>
      </w:tr>
    </w:tbl>
    <w:p w:rsidR="00993A05" w:rsidRPr="00993A05" w:rsidRDefault="00993A05" w:rsidP="00993A05">
      <w:pPr>
        <w:spacing w:after="0" w:line="240" w:lineRule="auto"/>
        <w:jc w:val="right"/>
        <w:rPr>
          <w:rFonts w:ascii="Times New Roman" w:hAnsi="Times New Roman" w:cs="Times New Roman"/>
          <w:sz w:val="24"/>
          <w:szCs w:val="24"/>
        </w:rPr>
      </w:pPr>
    </w:p>
    <w:p w:rsidR="00993A05" w:rsidRPr="00993A05" w:rsidRDefault="00993A05" w:rsidP="00993A05">
      <w:pPr>
        <w:spacing w:after="0" w:line="240" w:lineRule="auto"/>
        <w:jc w:val="right"/>
        <w:rPr>
          <w:rFonts w:ascii="Times New Roman" w:hAnsi="Times New Roman" w:cs="Times New Roman"/>
          <w:sz w:val="24"/>
          <w:szCs w:val="24"/>
        </w:rPr>
      </w:pPr>
    </w:p>
    <w:p w:rsidR="00993A05" w:rsidRPr="00993A05" w:rsidRDefault="00993A05" w:rsidP="00993A05">
      <w:pPr>
        <w:spacing w:after="0" w:line="240" w:lineRule="auto"/>
        <w:jc w:val="right"/>
        <w:rPr>
          <w:rFonts w:ascii="Times New Roman" w:hAnsi="Times New Roman" w:cs="Times New Roman"/>
          <w:sz w:val="24"/>
          <w:szCs w:val="24"/>
        </w:rPr>
      </w:pP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 xml:space="preserve">Приложение </w:t>
      </w: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к постановлению</w:t>
      </w: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 xml:space="preserve">администрации </w:t>
      </w: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муниципального образования</w:t>
      </w: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 xml:space="preserve"> «Филисовское сельское поселение </w:t>
      </w: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 xml:space="preserve">Родниковского муниципального района </w:t>
      </w: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Ивановской области»</w:t>
      </w:r>
    </w:p>
    <w:p w:rsidR="00993A05" w:rsidRPr="00993A05" w:rsidRDefault="00993A05" w:rsidP="00993A05">
      <w:pPr>
        <w:spacing w:after="0" w:line="240" w:lineRule="auto"/>
        <w:jc w:val="right"/>
        <w:rPr>
          <w:rFonts w:ascii="Times New Roman" w:hAnsi="Times New Roman" w:cs="Times New Roman"/>
          <w:sz w:val="24"/>
          <w:szCs w:val="24"/>
        </w:rPr>
      </w:pPr>
      <w:r w:rsidRPr="00993A05">
        <w:rPr>
          <w:rFonts w:ascii="Times New Roman" w:hAnsi="Times New Roman" w:cs="Times New Roman"/>
          <w:sz w:val="24"/>
          <w:szCs w:val="24"/>
        </w:rPr>
        <w:t>от  01.11.2017   № 74</w:t>
      </w:r>
    </w:p>
    <w:p w:rsidR="00993A05" w:rsidRPr="00993A05" w:rsidRDefault="00993A05" w:rsidP="00993A05">
      <w:pPr>
        <w:pStyle w:val="ConsPlusNormal"/>
        <w:widowControl/>
        <w:ind w:firstLine="0"/>
        <w:jc w:val="right"/>
        <w:rPr>
          <w:rFonts w:ascii="Times New Roman" w:hAnsi="Times New Roman" w:cs="Times New Roman"/>
          <w:color w:val="000000"/>
          <w:sz w:val="24"/>
          <w:szCs w:val="24"/>
        </w:rPr>
      </w:pPr>
    </w:p>
    <w:tbl>
      <w:tblPr>
        <w:tblW w:w="10548" w:type="dxa"/>
        <w:tblInd w:w="-1013" w:type="dxa"/>
        <w:tblLook w:val="01E0"/>
      </w:tblPr>
      <w:tblGrid>
        <w:gridCol w:w="2808"/>
        <w:gridCol w:w="7740"/>
      </w:tblGrid>
      <w:tr w:rsidR="00993A05" w:rsidRPr="00993A05" w:rsidTr="00993A05">
        <w:tc>
          <w:tcPr>
            <w:tcW w:w="2808" w:type="dxa"/>
          </w:tcPr>
          <w:p w:rsidR="00993A05" w:rsidRPr="00993A05" w:rsidRDefault="00993A05" w:rsidP="00993A05">
            <w:pPr>
              <w:pStyle w:val="ConsPlusNormal"/>
              <w:widowControl/>
              <w:ind w:firstLine="0"/>
              <w:jc w:val="right"/>
              <w:rPr>
                <w:rFonts w:ascii="Times New Roman" w:hAnsi="Times New Roman" w:cs="Times New Roman"/>
                <w:color w:val="000000"/>
                <w:sz w:val="24"/>
                <w:szCs w:val="24"/>
              </w:rPr>
            </w:pPr>
          </w:p>
        </w:tc>
        <w:tc>
          <w:tcPr>
            <w:tcW w:w="7740" w:type="dxa"/>
          </w:tcPr>
          <w:p w:rsidR="00993A05" w:rsidRPr="00993A05" w:rsidRDefault="00993A05" w:rsidP="00993A05">
            <w:pPr>
              <w:spacing w:after="0" w:line="240" w:lineRule="auto"/>
              <w:jc w:val="right"/>
              <w:rPr>
                <w:rFonts w:ascii="Times New Roman" w:hAnsi="Times New Roman" w:cs="Times New Roman"/>
                <w:b/>
                <w:sz w:val="24"/>
                <w:szCs w:val="24"/>
              </w:rPr>
            </w:pPr>
            <w:r w:rsidRPr="00993A05">
              <w:rPr>
                <w:rFonts w:ascii="Times New Roman" w:hAnsi="Times New Roman" w:cs="Times New Roman"/>
                <w:color w:val="000000"/>
                <w:sz w:val="24"/>
                <w:szCs w:val="24"/>
              </w:rPr>
              <w:t xml:space="preserve">        </w:t>
            </w:r>
            <w:r w:rsidRPr="00993A05">
              <w:rPr>
                <w:rFonts w:ascii="Times New Roman" w:hAnsi="Times New Roman" w:cs="Times New Roman"/>
                <w:bCs/>
                <w:sz w:val="24"/>
                <w:szCs w:val="24"/>
              </w:rPr>
              <w:t>Приложение</w:t>
            </w:r>
          </w:p>
          <w:p w:rsidR="00993A05" w:rsidRPr="00993A05" w:rsidRDefault="00993A05" w:rsidP="00993A05">
            <w:pPr>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к постановлению</w:t>
            </w:r>
          </w:p>
          <w:p w:rsidR="00993A05" w:rsidRPr="00993A05" w:rsidRDefault="00993A05" w:rsidP="00993A05">
            <w:pPr>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администрации </w:t>
            </w:r>
          </w:p>
          <w:p w:rsidR="00993A05" w:rsidRPr="00993A05" w:rsidRDefault="00993A05" w:rsidP="00993A05">
            <w:pPr>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муниципального образования </w:t>
            </w:r>
          </w:p>
          <w:p w:rsidR="00993A05" w:rsidRPr="00993A05" w:rsidRDefault="00993A05" w:rsidP="00993A05">
            <w:pPr>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«Филисовское сельское поселение</w:t>
            </w:r>
          </w:p>
          <w:p w:rsidR="00993A05" w:rsidRPr="00993A05" w:rsidRDefault="00993A05" w:rsidP="00993A05">
            <w:pPr>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Родниковского муниципального района </w:t>
            </w:r>
          </w:p>
          <w:p w:rsidR="00993A05" w:rsidRPr="00993A05" w:rsidRDefault="00993A05" w:rsidP="00993A05">
            <w:pPr>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Ивановской области»</w:t>
            </w:r>
          </w:p>
          <w:p w:rsidR="00993A05" w:rsidRPr="00993A05" w:rsidRDefault="00993A05" w:rsidP="00993A05">
            <w:pPr>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от  10.12.2013  № 58</w:t>
            </w:r>
          </w:p>
          <w:p w:rsidR="00993A05" w:rsidRPr="00993A05" w:rsidRDefault="00993A05" w:rsidP="00993A05">
            <w:pPr>
              <w:pStyle w:val="ConsPlusNormal"/>
              <w:widowControl/>
              <w:ind w:firstLine="0"/>
              <w:jc w:val="right"/>
              <w:rPr>
                <w:rFonts w:ascii="Times New Roman" w:hAnsi="Times New Roman" w:cs="Times New Roman"/>
                <w:color w:val="000000"/>
                <w:sz w:val="24"/>
                <w:szCs w:val="24"/>
              </w:rPr>
            </w:pPr>
          </w:p>
        </w:tc>
      </w:tr>
    </w:tbl>
    <w:p w:rsidR="00993A05" w:rsidRPr="00993A05" w:rsidRDefault="00993A05" w:rsidP="00993A05">
      <w:pPr>
        <w:spacing w:after="0" w:line="240" w:lineRule="auto"/>
        <w:jc w:val="right"/>
        <w:rPr>
          <w:rFonts w:ascii="Times New Roman" w:hAnsi="Times New Roman" w:cs="Times New Roman"/>
          <w:sz w:val="24"/>
          <w:szCs w:val="24"/>
        </w:rPr>
      </w:pPr>
    </w:p>
    <w:p w:rsidR="00993A05" w:rsidRPr="00993A05" w:rsidRDefault="00993A05" w:rsidP="00993A05">
      <w:pPr>
        <w:spacing w:after="0" w:line="240" w:lineRule="auto"/>
        <w:jc w:val="right"/>
        <w:rPr>
          <w:rFonts w:ascii="Times New Roman" w:hAnsi="Times New Roman" w:cs="Times New Roman"/>
          <w:sz w:val="24"/>
          <w:szCs w:val="24"/>
        </w:rPr>
      </w:pPr>
    </w:p>
    <w:p w:rsidR="00993A05" w:rsidRPr="00993A05" w:rsidRDefault="00993A05" w:rsidP="00993A05">
      <w:pPr>
        <w:autoSpaceDE w:val="0"/>
        <w:autoSpaceDN w:val="0"/>
        <w:adjustRightInd w:val="0"/>
        <w:spacing w:after="0" w:line="240" w:lineRule="auto"/>
        <w:jc w:val="center"/>
        <w:rPr>
          <w:rFonts w:ascii="Times New Roman" w:hAnsi="Times New Roman" w:cs="Times New Roman"/>
          <w:b/>
          <w:bCs/>
          <w:sz w:val="32"/>
          <w:szCs w:val="32"/>
        </w:rPr>
      </w:pPr>
      <w:r w:rsidRPr="00993A05">
        <w:rPr>
          <w:rFonts w:ascii="Times New Roman" w:hAnsi="Times New Roman" w:cs="Times New Roman"/>
          <w:b/>
          <w:bCs/>
          <w:sz w:val="32"/>
          <w:szCs w:val="32"/>
        </w:rPr>
        <w:t>Муниципальная  программа</w:t>
      </w:r>
    </w:p>
    <w:p w:rsidR="00993A05" w:rsidRPr="00993A05" w:rsidRDefault="00993A05" w:rsidP="00993A05">
      <w:pPr>
        <w:autoSpaceDE w:val="0"/>
        <w:autoSpaceDN w:val="0"/>
        <w:adjustRightInd w:val="0"/>
        <w:spacing w:after="0" w:line="240" w:lineRule="auto"/>
        <w:jc w:val="center"/>
        <w:rPr>
          <w:rFonts w:ascii="Times New Roman" w:hAnsi="Times New Roman" w:cs="Times New Roman"/>
          <w:b/>
          <w:bCs/>
          <w:sz w:val="32"/>
          <w:szCs w:val="32"/>
        </w:rPr>
      </w:pPr>
      <w:r w:rsidRPr="00993A05">
        <w:rPr>
          <w:rFonts w:ascii="Times New Roman" w:hAnsi="Times New Roman" w:cs="Times New Roman"/>
          <w:b/>
          <w:bCs/>
          <w:sz w:val="32"/>
          <w:szCs w:val="32"/>
        </w:rPr>
        <w:t>Филисовского сельского поселения</w:t>
      </w:r>
    </w:p>
    <w:p w:rsidR="00993A05" w:rsidRPr="00993A05" w:rsidRDefault="00993A05" w:rsidP="00993A05">
      <w:pPr>
        <w:autoSpaceDE w:val="0"/>
        <w:spacing w:after="0" w:line="240" w:lineRule="auto"/>
        <w:jc w:val="center"/>
        <w:rPr>
          <w:rFonts w:ascii="Times New Roman" w:hAnsi="Times New Roman" w:cs="Times New Roman"/>
          <w:b/>
          <w:bCs/>
          <w:sz w:val="32"/>
          <w:szCs w:val="32"/>
        </w:rPr>
      </w:pPr>
      <w:r w:rsidRPr="00993A05">
        <w:rPr>
          <w:rFonts w:ascii="Times New Roman" w:hAnsi="Times New Roman" w:cs="Times New Roman"/>
          <w:b/>
          <w:bCs/>
          <w:sz w:val="32"/>
          <w:szCs w:val="32"/>
        </w:rPr>
        <w:t>«К</w:t>
      </w:r>
      <w:r w:rsidRPr="00993A05">
        <w:rPr>
          <w:rFonts w:ascii="Times New Roman" w:hAnsi="Times New Roman" w:cs="Times New Roman"/>
          <w:b/>
          <w:sz w:val="32"/>
          <w:szCs w:val="32"/>
        </w:rPr>
        <w:t>ультурное пространство</w:t>
      </w:r>
      <w:r w:rsidRPr="00993A05">
        <w:rPr>
          <w:rFonts w:ascii="Times New Roman" w:hAnsi="Times New Roman" w:cs="Times New Roman"/>
          <w:b/>
          <w:bCs/>
          <w:sz w:val="32"/>
          <w:szCs w:val="32"/>
        </w:rPr>
        <w:t>»</w:t>
      </w:r>
    </w:p>
    <w:p w:rsidR="00993A05" w:rsidRPr="00993A05" w:rsidRDefault="00993A05" w:rsidP="00993A05">
      <w:pPr>
        <w:jc w:val="center"/>
        <w:rPr>
          <w:rFonts w:ascii="Times New Roman" w:hAnsi="Times New Roman" w:cs="Times New Roman"/>
          <w:b/>
          <w:bCs/>
          <w:sz w:val="24"/>
          <w:szCs w:val="24"/>
        </w:rPr>
      </w:pPr>
    </w:p>
    <w:p w:rsidR="00993A05" w:rsidRPr="00993A05" w:rsidRDefault="00993A05" w:rsidP="00993A05">
      <w:pPr>
        <w:jc w:val="center"/>
        <w:rPr>
          <w:rFonts w:ascii="Times New Roman" w:hAnsi="Times New Roman" w:cs="Times New Roman"/>
          <w:b/>
          <w:bCs/>
          <w:sz w:val="24"/>
          <w:szCs w:val="24"/>
        </w:rPr>
      </w:pPr>
    </w:p>
    <w:p w:rsidR="00993A05" w:rsidRPr="00993A05" w:rsidRDefault="00993A05" w:rsidP="00993A05">
      <w:pPr>
        <w:jc w:val="center"/>
        <w:rPr>
          <w:rFonts w:ascii="Times New Roman" w:hAnsi="Times New Roman" w:cs="Times New Roman"/>
          <w:b/>
          <w:bCs/>
          <w:sz w:val="24"/>
          <w:szCs w:val="24"/>
        </w:rPr>
      </w:pPr>
    </w:p>
    <w:p w:rsidR="00993A05" w:rsidRPr="00993A05" w:rsidRDefault="00993A05" w:rsidP="00993A05">
      <w:pPr>
        <w:jc w:val="center"/>
        <w:rPr>
          <w:rFonts w:ascii="Times New Roman" w:hAnsi="Times New Roman" w:cs="Times New Roman"/>
          <w:b/>
          <w:bCs/>
          <w:sz w:val="24"/>
          <w:szCs w:val="24"/>
        </w:rPr>
      </w:pPr>
    </w:p>
    <w:p w:rsidR="00993A05" w:rsidRPr="00993A05" w:rsidRDefault="00993A05" w:rsidP="00993A05">
      <w:pPr>
        <w:jc w:val="center"/>
        <w:rPr>
          <w:rFonts w:ascii="Times New Roman" w:hAnsi="Times New Roman" w:cs="Times New Roman"/>
          <w:b/>
          <w:bCs/>
          <w:sz w:val="24"/>
          <w:szCs w:val="24"/>
        </w:rPr>
      </w:pPr>
    </w:p>
    <w:p w:rsidR="00993A05" w:rsidRPr="00993A05" w:rsidRDefault="00993A05" w:rsidP="00993A05">
      <w:pPr>
        <w:jc w:val="center"/>
        <w:rPr>
          <w:rFonts w:ascii="Times New Roman" w:hAnsi="Times New Roman" w:cs="Times New Roman"/>
          <w:b/>
          <w:bCs/>
          <w:sz w:val="24"/>
          <w:szCs w:val="24"/>
        </w:rPr>
      </w:pPr>
    </w:p>
    <w:p w:rsidR="00993A05" w:rsidRPr="00993A05" w:rsidRDefault="00993A05" w:rsidP="00993A05">
      <w:pPr>
        <w:jc w:val="center"/>
        <w:rPr>
          <w:rFonts w:ascii="Times New Roman" w:hAnsi="Times New Roman" w:cs="Times New Roman"/>
          <w:b/>
          <w:bCs/>
          <w:sz w:val="24"/>
          <w:szCs w:val="24"/>
        </w:rPr>
      </w:pPr>
    </w:p>
    <w:p w:rsidR="00993A05" w:rsidRPr="00993A05" w:rsidRDefault="00993A05" w:rsidP="00993A05">
      <w:pPr>
        <w:pStyle w:val="Pro-TabName"/>
        <w:spacing w:before="0" w:after="0"/>
        <w:jc w:val="right"/>
        <w:rPr>
          <w:rFonts w:ascii="Times New Roman" w:eastAsia="Times New Roman" w:hAnsi="Times New Roman" w:cs="Times New Roman"/>
          <w:color w:val="auto"/>
          <w:sz w:val="28"/>
          <w:szCs w:val="28"/>
        </w:rPr>
      </w:pPr>
      <w:r w:rsidRPr="00993A05">
        <w:rPr>
          <w:rFonts w:ascii="Times New Roman" w:eastAsia="Times New Roman" w:hAnsi="Times New Roman" w:cs="Times New Roman"/>
          <w:color w:val="auto"/>
          <w:sz w:val="28"/>
          <w:szCs w:val="28"/>
        </w:rPr>
        <w:t>Таблица 1</w:t>
      </w:r>
    </w:p>
    <w:p w:rsidR="00993A05" w:rsidRPr="00993A05" w:rsidRDefault="00993A05" w:rsidP="00993A05">
      <w:pPr>
        <w:pStyle w:val="Pro-TabName"/>
        <w:spacing w:before="0" w:after="0"/>
        <w:jc w:val="right"/>
        <w:rPr>
          <w:rFonts w:ascii="Times New Roman" w:eastAsia="Times New Roman" w:hAnsi="Times New Roman" w:cs="Times New Roman"/>
          <w:color w:val="auto"/>
          <w:sz w:val="28"/>
          <w:szCs w:val="28"/>
        </w:rPr>
      </w:pPr>
    </w:p>
    <w:tbl>
      <w:tblPr>
        <w:tblW w:w="9576" w:type="dxa"/>
        <w:tblInd w:w="-3" w:type="dxa"/>
        <w:tblLayout w:type="fixed"/>
        <w:tblLook w:val="04A0"/>
      </w:tblPr>
      <w:tblGrid>
        <w:gridCol w:w="2085"/>
        <w:gridCol w:w="7491"/>
      </w:tblGrid>
      <w:tr w:rsidR="00993A05" w:rsidRPr="00993A05" w:rsidTr="00993A05">
        <w:trPr>
          <w:trHeight w:val="344"/>
        </w:trPr>
        <w:tc>
          <w:tcPr>
            <w:tcW w:w="9576" w:type="dxa"/>
            <w:gridSpan w:val="2"/>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numPr>
                <w:ilvl w:val="0"/>
                <w:numId w:val="3"/>
              </w:numPr>
              <w:rPr>
                <w:rFonts w:ascii="Times New Roman" w:hAnsi="Times New Roman" w:cs="Times New Roman"/>
                <w:b/>
                <w:bCs/>
                <w:sz w:val="28"/>
                <w:szCs w:val="28"/>
              </w:rPr>
            </w:pPr>
            <w:r w:rsidRPr="00993A05">
              <w:rPr>
                <w:rFonts w:ascii="Times New Roman" w:hAnsi="Times New Roman" w:cs="Times New Roman"/>
                <w:b/>
                <w:bCs/>
                <w:sz w:val="28"/>
                <w:szCs w:val="28"/>
              </w:rPr>
              <w:t xml:space="preserve">Паспорт муниципальной программы </w:t>
            </w:r>
          </w:p>
          <w:p w:rsidR="00993A05" w:rsidRPr="00993A05" w:rsidRDefault="00993A05" w:rsidP="00993A05">
            <w:pPr>
              <w:pStyle w:val="12"/>
              <w:snapToGrid w:val="0"/>
              <w:rPr>
                <w:rFonts w:ascii="Times New Roman" w:hAnsi="Times New Roman" w:cs="Times New Roman"/>
                <w:sz w:val="28"/>
                <w:szCs w:val="28"/>
              </w:rPr>
            </w:pPr>
          </w:p>
        </w:tc>
      </w:tr>
      <w:tr w:rsidR="00993A05" w:rsidRPr="00993A05" w:rsidTr="00993A05">
        <w:tc>
          <w:tcPr>
            <w:tcW w:w="2085" w:type="dxa"/>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Наименование программы</w:t>
            </w:r>
          </w:p>
        </w:tc>
        <w:tc>
          <w:tcPr>
            <w:tcW w:w="7491" w:type="dxa"/>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 xml:space="preserve"> «Культурное пространство»</w:t>
            </w:r>
          </w:p>
        </w:tc>
      </w:tr>
      <w:tr w:rsidR="00993A05" w:rsidRPr="00993A05" w:rsidTr="00993A05">
        <w:tc>
          <w:tcPr>
            <w:tcW w:w="2085" w:type="dxa"/>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 xml:space="preserve">Срок реализации программы </w:t>
            </w:r>
          </w:p>
        </w:tc>
        <w:tc>
          <w:tcPr>
            <w:tcW w:w="7491" w:type="dxa"/>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rPr>
                <w:rFonts w:ascii="Times New Roman" w:hAnsi="Times New Roman" w:cs="Times New Roman"/>
                <w:sz w:val="28"/>
                <w:szCs w:val="28"/>
              </w:rPr>
            </w:pPr>
            <w:r w:rsidRPr="00993A05">
              <w:rPr>
                <w:rFonts w:ascii="Times New Roman" w:hAnsi="Times New Roman" w:cs="Times New Roman"/>
                <w:sz w:val="28"/>
                <w:szCs w:val="28"/>
              </w:rPr>
              <w:t xml:space="preserve">2014-2020 годы </w:t>
            </w:r>
          </w:p>
        </w:tc>
      </w:tr>
      <w:tr w:rsidR="00993A05" w:rsidRPr="00993A05" w:rsidTr="00993A05">
        <w:tc>
          <w:tcPr>
            <w:tcW w:w="2085" w:type="dxa"/>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 xml:space="preserve">Разработчик Программы </w:t>
            </w:r>
          </w:p>
        </w:tc>
        <w:tc>
          <w:tcPr>
            <w:tcW w:w="7491" w:type="dxa"/>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r>
      <w:tr w:rsidR="00993A05" w:rsidRPr="00993A05" w:rsidTr="00993A05">
        <w:tc>
          <w:tcPr>
            <w:tcW w:w="2085" w:type="dxa"/>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Исполнители программы</w:t>
            </w:r>
          </w:p>
        </w:tc>
        <w:tc>
          <w:tcPr>
            <w:tcW w:w="7491" w:type="dxa"/>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r>
      <w:tr w:rsidR="00993A05" w:rsidRPr="00993A05" w:rsidTr="00993A05">
        <w:trPr>
          <w:trHeight w:val="7268"/>
        </w:trPr>
        <w:tc>
          <w:tcPr>
            <w:tcW w:w="2085" w:type="dxa"/>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lastRenderedPageBreak/>
              <w:t>Цель (цели) программы</w:t>
            </w:r>
          </w:p>
        </w:tc>
        <w:tc>
          <w:tcPr>
            <w:tcW w:w="7491" w:type="dxa"/>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364"/>
              <w:jc w:val="both"/>
              <w:rPr>
                <w:rFonts w:ascii="Times New Roman" w:hAnsi="Times New Roman" w:cs="Times New Roman"/>
                <w:sz w:val="28"/>
                <w:szCs w:val="28"/>
              </w:rPr>
            </w:pPr>
            <w:r w:rsidRPr="00993A05">
              <w:rPr>
                <w:rFonts w:ascii="Times New Roman" w:hAnsi="Times New Roman" w:cs="Times New Roman"/>
                <w:sz w:val="28"/>
                <w:szCs w:val="28"/>
              </w:rPr>
              <w:t>- сохранение единого культурного пространства сельского поселения;</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 создание условий для культурного отдыха населения путем проведения социально-значимых культурно-массовых мероприятий;</w:t>
            </w:r>
          </w:p>
          <w:p w:rsidR="00993A05" w:rsidRPr="00993A05" w:rsidRDefault="00993A05" w:rsidP="00993A05">
            <w:pPr>
              <w:pStyle w:val="12"/>
              <w:ind w:firstLine="0"/>
              <w:jc w:val="both"/>
              <w:rPr>
                <w:rFonts w:ascii="Times New Roman" w:hAnsi="Times New Roman" w:cs="Times New Roman"/>
                <w:sz w:val="28"/>
                <w:szCs w:val="28"/>
              </w:rPr>
            </w:pPr>
            <w:r w:rsidRPr="00993A05">
              <w:rPr>
                <w:rFonts w:ascii="Times New Roman" w:hAnsi="Times New Roman" w:cs="Times New Roman"/>
                <w:sz w:val="28"/>
                <w:szCs w:val="28"/>
              </w:rPr>
              <w:t>- создание благоприятных условий для творческого и плодотворного труда всех творческих сил, вносящих свой созидательный вклад в культуру сельского поселения;</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сохранение и развитие социально-культурной инфраструктуры поселения и культурно-досугового потенциала учреждений культуры;</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обеспечение приоритетного развития учреждений культуры и досуга, ориентированных на работу с подростками и молодежью;</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сохранение и популяризация историко-культурного наследия на территории Филисовского сельского поселения;</w:t>
            </w:r>
          </w:p>
          <w:p w:rsidR="00993A05" w:rsidRPr="00993A05" w:rsidRDefault="00993A05" w:rsidP="00993A05">
            <w:pPr>
              <w:pStyle w:val="12"/>
              <w:ind w:firstLine="426"/>
              <w:jc w:val="both"/>
              <w:rPr>
                <w:rFonts w:ascii="Times New Roman" w:hAnsi="Times New Roman" w:cs="Times New Roman"/>
                <w:color w:val="000000"/>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color w:val="000000"/>
                <w:sz w:val="28"/>
                <w:szCs w:val="28"/>
              </w:rPr>
              <w:t>создание условий и возможностей  для гражданского становления, успешной социализации,  эффективной самореализации и интеграции молодежи  в экономическую, культурную и политическую жизнь Филисовского сельского поселения.</w:t>
            </w:r>
          </w:p>
        </w:tc>
      </w:tr>
      <w:tr w:rsidR="00993A05" w:rsidRPr="00993A05" w:rsidTr="00993A05">
        <w:tc>
          <w:tcPr>
            <w:tcW w:w="2085" w:type="dxa"/>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hAnsi="Times New Roman" w:cs="Times New Roman"/>
                <w:sz w:val="28"/>
                <w:szCs w:val="28"/>
              </w:rPr>
            </w:pPr>
            <w:r w:rsidRPr="00993A05">
              <w:rPr>
                <w:rFonts w:ascii="Times New Roman" w:hAnsi="Times New Roman" w:cs="Times New Roman"/>
                <w:sz w:val="28"/>
                <w:szCs w:val="28"/>
              </w:rPr>
              <w:t>Объем ресурсного обеспечения программы</w:t>
            </w:r>
          </w:p>
        </w:tc>
        <w:tc>
          <w:tcPr>
            <w:tcW w:w="7491" w:type="dxa"/>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jc w:val="left"/>
              <w:rPr>
                <w:rFonts w:ascii="Times New Roman" w:hAnsi="Times New Roman" w:cs="Times New Roman"/>
                <w:sz w:val="28"/>
                <w:szCs w:val="28"/>
              </w:rPr>
            </w:pPr>
            <w:r w:rsidRPr="00993A05">
              <w:rPr>
                <w:rFonts w:ascii="Times New Roman" w:hAnsi="Times New Roman" w:cs="Times New Roman"/>
                <w:sz w:val="28"/>
                <w:szCs w:val="28"/>
              </w:rPr>
              <w:t>Общий объем финансирования Программы составляет 25 052,214 тыс. руб., в том числе:</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2014 год – 3165,459 тыс. рублей;</w:t>
            </w:r>
          </w:p>
          <w:p w:rsidR="00993A05" w:rsidRPr="00993A05" w:rsidRDefault="00993A05" w:rsidP="00993A05">
            <w:pPr>
              <w:pStyle w:val="12"/>
              <w:ind w:firstLine="709"/>
              <w:jc w:val="both"/>
              <w:rPr>
                <w:rFonts w:ascii="Times New Roman" w:hAnsi="Times New Roman" w:cs="Times New Roman"/>
                <w:sz w:val="28"/>
                <w:szCs w:val="28"/>
              </w:rPr>
            </w:pPr>
            <w:r w:rsidRPr="00993A05">
              <w:rPr>
                <w:rFonts w:ascii="Times New Roman" w:hAnsi="Times New Roman" w:cs="Times New Roman"/>
                <w:sz w:val="28"/>
                <w:szCs w:val="28"/>
              </w:rPr>
              <w:t>2015 год – 3773,355 тыс. рублей;</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2016 год – 4236,8 тыс. рублей;</w:t>
            </w:r>
          </w:p>
          <w:p w:rsidR="00993A05" w:rsidRPr="00993A05" w:rsidRDefault="00993A05" w:rsidP="00993A05">
            <w:pPr>
              <w:pStyle w:val="12"/>
              <w:ind w:firstLine="709"/>
              <w:jc w:val="both"/>
              <w:rPr>
                <w:rFonts w:ascii="Times New Roman" w:hAnsi="Times New Roman" w:cs="Times New Roman"/>
                <w:sz w:val="28"/>
                <w:szCs w:val="28"/>
              </w:rPr>
            </w:pPr>
            <w:r w:rsidRPr="00993A05">
              <w:rPr>
                <w:rFonts w:ascii="Times New Roman" w:hAnsi="Times New Roman" w:cs="Times New Roman"/>
                <w:sz w:val="28"/>
                <w:szCs w:val="28"/>
              </w:rPr>
              <w:t>2017 год – 3632,2 тыс. рублей;</w:t>
            </w:r>
          </w:p>
          <w:p w:rsidR="00993A05" w:rsidRPr="00993A05" w:rsidRDefault="00993A05" w:rsidP="00993A05">
            <w:pPr>
              <w:pStyle w:val="12"/>
              <w:ind w:firstLine="709"/>
              <w:jc w:val="both"/>
              <w:rPr>
                <w:rFonts w:ascii="Times New Roman" w:hAnsi="Times New Roman" w:cs="Times New Roman"/>
                <w:sz w:val="28"/>
                <w:szCs w:val="28"/>
              </w:rPr>
            </w:pPr>
            <w:r w:rsidRPr="00993A05">
              <w:rPr>
                <w:rFonts w:ascii="Times New Roman" w:hAnsi="Times New Roman" w:cs="Times New Roman"/>
                <w:sz w:val="28"/>
                <w:szCs w:val="28"/>
              </w:rPr>
              <w:t>2018 год – 3 414,8 тыс. рублей;</w:t>
            </w:r>
          </w:p>
          <w:p w:rsidR="00993A05" w:rsidRPr="00993A05" w:rsidRDefault="00993A05" w:rsidP="00993A05">
            <w:pPr>
              <w:pStyle w:val="12"/>
              <w:ind w:firstLine="709"/>
              <w:jc w:val="both"/>
              <w:rPr>
                <w:rFonts w:ascii="Times New Roman" w:hAnsi="Times New Roman" w:cs="Times New Roman"/>
                <w:sz w:val="28"/>
                <w:szCs w:val="28"/>
              </w:rPr>
            </w:pPr>
            <w:r w:rsidRPr="00993A05">
              <w:rPr>
                <w:rFonts w:ascii="Times New Roman" w:hAnsi="Times New Roman" w:cs="Times New Roman"/>
                <w:sz w:val="28"/>
                <w:szCs w:val="28"/>
              </w:rPr>
              <w:t>2019 год - 3 414,8 тыс. рублей;</w:t>
            </w:r>
          </w:p>
          <w:p w:rsidR="00993A05" w:rsidRPr="00993A05" w:rsidRDefault="00993A05" w:rsidP="00993A05">
            <w:pPr>
              <w:pStyle w:val="12"/>
              <w:ind w:firstLine="709"/>
              <w:jc w:val="both"/>
              <w:rPr>
                <w:rFonts w:ascii="Times New Roman" w:hAnsi="Times New Roman" w:cs="Times New Roman"/>
                <w:sz w:val="28"/>
                <w:szCs w:val="28"/>
              </w:rPr>
            </w:pPr>
            <w:r w:rsidRPr="00993A05">
              <w:rPr>
                <w:rFonts w:ascii="Times New Roman" w:hAnsi="Times New Roman" w:cs="Times New Roman"/>
                <w:sz w:val="28"/>
                <w:szCs w:val="28"/>
              </w:rPr>
              <w:t>2020 год - 3 414,8 тыс. рублей.</w:t>
            </w:r>
          </w:p>
        </w:tc>
      </w:tr>
    </w:tbl>
    <w:p w:rsidR="00993A05" w:rsidRPr="00993A05" w:rsidRDefault="00993A05" w:rsidP="00993A05">
      <w:pPr>
        <w:pStyle w:val="12"/>
        <w:ind w:firstLine="426"/>
        <w:rPr>
          <w:rFonts w:ascii="Times New Roman" w:hAnsi="Times New Roman" w:cs="Times New Roman"/>
          <w:b/>
          <w:sz w:val="28"/>
          <w:szCs w:val="28"/>
        </w:rPr>
      </w:pPr>
    </w:p>
    <w:p w:rsidR="00993A05" w:rsidRPr="00993A05" w:rsidRDefault="00993A05" w:rsidP="00993A05">
      <w:pPr>
        <w:pStyle w:val="12"/>
        <w:ind w:firstLine="426"/>
        <w:rPr>
          <w:rFonts w:ascii="Times New Roman" w:hAnsi="Times New Roman" w:cs="Times New Roman"/>
          <w:b/>
          <w:bCs/>
          <w:sz w:val="28"/>
          <w:szCs w:val="28"/>
        </w:rPr>
      </w:pPr>
      <w:r w:rsidRPr="00993A05">
        <w:rPr>
          <w:rFonts w:ascii="Times New Roman" w:hAnsi="Times New Roman" w:cs="Times New Roman"/>
          <w:b/>
          <w:sz w:val="28"/>
          <w:szCs w:val="28"/>
        </w:rPr>
        <w:t>2</w:t>
      </w:r>
      <w:r w:rsidRPr="00993A05">
        <w:rPr>
          <w:rFonts w:ascii="Times New Roman" w:hAnsi="Times New Roman" w:cs="Times New Roman"/>
          <w:b/>
          <w:bCs/>
          <w:sz w:val="28"/>
          <w:szCs w:val="28"/>
        </w:rPr>
        <w:t>. Целевые индикаторы (показатели) и ожидаемые результаты реализации Программы</w:t>
      </w:r>
    </w:p>
    <w:p w:rsidR="00993A05" w:rsidRPr="00993A05" w:rsidRDefault="00993A05" w:rsidP="00993A05">
      <w:pPr>
        <w:pStyle w:val="12"/>
        <w:ind w:firstLine="426"/>
        <w:rPr>
          <w:rFonts w:ascii="Times New Roman" w:hAnsi="Times New Roman" w:cs="Times New Roman"/>
          <w:b/>
          <w:bCs/>
          <w:sz w:val="28"/>
          <w:szCs w:val="28"/>
        </w:rPr>
      </w:pP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Основная функция учреждений культуры – организация культурно-досуговой деятельности населения. Работа учреждений культуры муниципального образования «Филисовское сельское поселение Родниковского муниципального района Ивановской области» (далее по тексту Филисовское сельское поселение) охватывает все слои населения – от дошкольников до людей пожилого возраста. Все учреждения занимаются социально-культурной, культурно-досуговой, информационно-просветительской деятельностью, которая определяет культурную политику в поселении.</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lastRenderedPageBreak/>
        <w:t>На территории Филисовского сельского поселения имеются 4 дома культуры: Филисовский ДК, Куделинский ДК, Постнинский ДК, Мальчихинский ДК; и 4 библиотеки в населенных пунктах: с. Филисово, д. Куделино, д. Мальчиха, с. Постнинский.</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Несмотря на недостаточное финансирование, сеть учреждений культуры в поселении не сокращена, в учреждениях культуры работают клубные формирования, коллективы которые занимают призовые места на районных конкурсах, смотрах, выставках.</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В поселении создана эффективная система взаимодействия между всеми учреждениями культуры,  в том числе библиотеками.</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 xml:space="preserve">Направлениями развития культуры  являются: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работа с детьми и подростками, развитие способностей, формирование творческой личности, патриотическое воспитание чувства гордости за нашу Родину;</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привлечение молодёжи к активной культурной деятельности и к занятиям в различных творческих формированиях при  учреждениях культуры;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работа с семьями, укрепление семейных традиций и связи поколений; пропаганды культуры супружеских отношений, здорового образа жизни и благоприятных условий воспитания детей;</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организация досуга пожилых людей, инвалидов и других социально-незащищенных групп населения;</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работа с населением по профилактике алкоголизма, наркомании, табакокурения и СПИДа, особое внимание уделяется детям, подросткам и молодежи. Пропагандируется здоровой образ жизни.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Уровень материально-технических ресурсов, определяющих потенциал учреждений культуры, не соответствует требованиям сегодняшнего дня, а это не способствует конкурентоспособности учреждений на рынке услуг культуры.  Ограниченность финансовых средств не позволяет осуществлять в полной мере культурное обслуживание, организацию отдыха населения поселения. Низкая обеспеченность сценическими костюмами и сценической обувью, мебелью, изношенность имеющихся музыкальных инструментов недостаток компьютерной техники, медленная замена фондов библиотек, недостаточно высокий уровень зарплат работников учреждений культуры и библиотек являются сдерживающими факторами для их эффективной работы.</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К нерешённым проблемам в сфере культуры, определяющим необходимость создания Программы, следует отнести:</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качество предоставляемых услуг населению;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укрепление и модернизация материально-технической базы учреждений культуры;</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повышение художественного уровня проводимых мероприятий, повышения профессионального мастерства специалистов культуры;</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обеспечение финансовой поддержки текущей работы учреждений </w:t>
      </w:r>
      <w:r w:rsidRPr="00993A05">
        <w:rPr>
          <w:rFonts w:ascii="Times New Roman" w:hAnsi="Times New Roman" w:cs="Times New Roman"/>
          <w:sz w:val="28"/>
          <w:szCs w:val="28"/>
        </w:rPr>
        <w:lastRenderedPageBreak/>
        <w:t>культуры, мероприятий, конкурсов и фестивалей различного уровня.</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На территории Филисовского сельского поселения в целях создание условий для культурного отдыха населения проводятся социально значимые мероприятия, посвященные знаменательным датам и профессиональным праздникам, таким как: День защитника Отечества, Международный женский день, День Победы, День семьи, Дни сел, День знаний, День пожилых людей, День матери, Новогодние праздники и иные.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На территории Филисовского сельского поселения находятся:</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- 1 объект культурного наследия федерального значения,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- 5 вновь выявленных объектов культурного наследия.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Вновь выявленные объекты культурного наследия требуют оценки их исторической и культурной ценности для изменения их статуса и организации контроля за их сохранностью.</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На территории Филисовского сельского поселения проживает 1020 человек от 0 до 35 лет, которые будут, либо уже начали формировать дальнейшее развитие поселения. Но в реализации молодежной политики имеется несколько проблем:</w:t>
      </w:r>
    </w:p>
    <w:p w:rsidR="00993A05" w:rsidRPr="00993A05" w:rsidRDefault="00993A05" w:rsidP="00993A05">
      <w:pPr>
        <w:pStyle w:val="12"/>
        <w:ind w:firstLine="567"/>
        <w:jc w:val="both"/>
        <w:rPr>
          <w:rFonts w:ascii="Times New Roman" w:hAnsi="Times New Roman" w:cs="Times New Roman"/>
          <w:sz w:val="28"/>
          <w:szCs w:val="28"/>
        </w:rPr>
      </w:pPr>
      <w:r w:rsidRPr="00993A05">
        <w:rPr>
          <w:rFonts w:ascii="Times New Roman" w:hAnsi="Times New Roman" w:cs="Times New Roman"/>
          <w:sz w:val="28"/>
          <w:szCs w:val="28"/>
        </w:rPr>
        <w:t>- несоответствие жизненных установок, ценностей и моделей поведения молодых людей потребностям поселения;</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отсутствие у молодежи интереса к участию в общественно-политической жизни общества;</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несоответствие кадрового состава и материально-технической базы работающих с молодежью организаций в поселении современным технологиям работы и ожиданиям молодых людей.</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Перечисленные проблемы требуют системного решения, так как проявляются во всех сферах жизнедеятельности молодежи на фоне ухудшения здоровья молодого поколения, роста социальной апатии молодежи, снижения экономической активности, криминализации молодежной среды, роста в ее среде нетерпимости, этнического и религиозно-политического экстремизма.</w:t>
      </w:r>
    </w:p>
    <w:p w:rsidR="00993A05" w:rsidRPr="00993A05" w:rsidRDefault="00993A05" w:rsidP="00993A05">
      <w:pPr>
        <w:spacing w:after="0" w:line="200" w:lineRule="atLeast"/>
        <w:ind w:firstLine="426"/>
        <w:jc w:val="both"/>
        <w:rPr>
          <w:rFonts w:ascii="Times New Roman" w:hAnsi="Times New Roman" w:cs="Times New Roman"/>
          <w:sz w:val="28"/>
          <w:szCs w:val="28"/>
        </w:rPr>
      </w:pPr>
      <w:r w:rsidRPr="00993A05">
        <w:rPr>
          <w:rFonts w:ascii="Times New Roman" w:hAnsi="Times New Roman" w:cs="Times New Roman"/>
          <w:sz w:val="28"/>
          <w:szCs w:val="28"/>
        </w:rPr>
        <w:t>Решение указанных ключевых проблем будет происходить по четырем основным направлениям:</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  Сохранение и развитие социально-культурной инфраструктуры поселения и культурно-досугового потенциала учреждений культуры;</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 xml:space="preserve">- Создание условий для культурного отдыха населения Филисовского сельского поселения путем проведения социально значимых культурно-массовых мероприятий; </w:t>
      </w:r>
    </w:p>
    <w:p w:rsidR="00993A05" w:rsidRPr="00993A05" w:rsidRDefault="00993A05" w:rsidP="00993A05">
      <w:pPr>
        <w:pStyle w:val="12"/>
        <w:ind w:firstLine="426"/>
        <w:jc w:val="both"/>
        <w:rPr>
          <w:rFonts w:ascii="Times New Roman" w:hAnsi="Times New Roman" w:cs="Times New Roman"/>
          <w:sz w:val="28"/>
          <w:szCs w:val="28"/>
        </w:rPr>
      </w:pPr>
      <w:r w:rsidRPr="00993A05">
        <w:rPr>
          <w:rFonts w:ascii="Times New Roman" w:hAnsi="Times New Roman" w:cs="Times New Roman"/>
          <w:sz w:val="28"/>
          <w:szCs w:val="28"/>
        </w:rPr>
        <w:t>- Сохранение и популяризация историко-культурного наследия на территории Филисовского сельского поселения.</w:t>
      </w:r>
    </w:p>
    <w:p w:rsidR="00993A05" w:rsidRPr="00993A05" w:rsidRDefault="00993A05" w:rsidP="00993A05">
      <w:pPr>
        <w:pStyle w:val="12"/>
        <w:ind w:firstLine="426"/>
        <w:jc w:val="both"/>
        <w:rPr>
          <w:rFonts w:ascii="Times New Roman" w:hAnsi="Times New Roman" w:cs="Times New Roman"/>
          <w:color w:val="000000"/>
          <w:sz w:val="28"/>
          <w:szCs w:val="28"/>
        </w:rPr>
      </w:pPr>
      <w:r w:rsidRPr="00993A05">
        <w:rPr>
          <w:rFonts w:ascii="Times New Roman" w:hAnsi="Times New Roman" w:cs="Times New Roman"/>
          <w:sz w:val="28"/>
          <w:szCs w:val="28"/>
        </w:rPr>
        <w:t>- С</w:t>
      </w:r>
      <w:r w:rsidRPr="00993A05">
        <w:rPr>
          <w:rFonts w:ascii="Times New Roman" w:hAnsi="Times New Roman" w:cs="Times New Roman"/>
          <w:color w:val="000000"/>
          <w:sz w:val="28"/>
          <w:szCs w:val="28"/>
        </w:rPr>
        <w:t>оздание условий и возможностей  для гражданского становления, успешной социализации, эффективной самореализации и интеграции молодежи  в экономическую, культурную и политическую жизнь Филисовского сельского поселения.</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Каждое направление предусматривает мероприятия, направленные на </w:t>
      </w:r>
      <w:r w:rsidRPr="00993A05">
        <w:rPr>
          <w:rFonts w:ascii="Times New Roman" w:hAnsi="Times New Roman" w:cs="Times New Roman"/>
          <w:sz w:val="28"/>
          <w:szCs w:val="28"/>
        </w:rPr>
        <w:lastRenderedPageBreak/>
        <w:t xml:space="preserve">решение проблемы. </w:t>
      </w:r>
      <w:r w:rsidRPr="00993A05">
        <w:rPr>
          <w:rFonts w:ascii="Times New Roman" w:hAnsi="Times New Roman" w:cs="Times New Roman"/>
          <w:b/>
          <w:bCs/>
          <w:sz w:val="28"/>
          <w:szCs w:val="28"/>
        </w:rPr>
        <w:t xml:space="preserve">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Приобщение жителей к высоким культурным ценностям, развитие творческих способностей граждан, организация  культурного досуга, художественного образования.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ab/>
        <w:t xml:space="preserve">Увеличение объема и улучшение качества услуг в сфере культуры.                                         </w:t>
      </w:r>
      <w:r w:rsidRPr="00993A05">
        <w:rPr>
          <w:rFonts w:ascii="Times New Roman" w:hAnsi="Times New Roman" w:cs="Times New Roman"/>
          <w:sz w:val="28"/>
          <w:szCs w:val="28"/>
        </w:rPr>
        <w:br/>
      </w:r>
      <w:r w:rsidRPr="00993A05">
        <w:rPr>
          <w:rFonts w:ascii="Times New Roman" w:hAnsi="Times New Roman" w:cs="Times New Roman"/>
          <w:sz w:val="28"/>
          <w:szCs w:val="28"/>
        </w:rPr>
        <w:tab/>
        <w:t xml:space="preserve">Расширение и укрепление материально-технической базы   в сфере культуры сельского поселения.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Повышение качества социально-культурного обслуживания населения, уровня работы муниципальных культурно-просветительных учреждений.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 xml:space="preserve">Создание организационно-экономических условий  для развития инициативы людей, раскрытия их творческих  способностей.  </w:t>
      </w:r>
    </w:p>
    <w:p w:rsidR="00993A05" w:rsidRPr="00993A05" w:rsidRDefault="00993A05" w:rsidP="00993A05">
      <w:pPr>
        <w:pStyle w:val="12"/>
        <w:jc w:val="both"/>
        <w:rPr>
          <w:rFonts w:ascii="Times New Roman" w:hAnsi="Times New Roman" w:cs="Times New Roman"/>
          <w:sz w:val="28"/>
          <w:szCs w:val="28"/>
        </w:rPr>
      </w:pPr>
      <w:r w:rsidRPr="00993A05">
        <w:rPr>
          <w:rFonts w:ascii="Times New Roman" w:hAnsi="Times New Roman" w:cs="Times New Roman"/>
          <w:sz w:val="28"/>
          <w:szCs w:val="28"/>
        </w:rPr>
        <w:t>Программа направлена на сохранение и развитие сети муниципальных учреждений культуры, на реализацию их богатого творческого потенциала, что должно вовлечь в культурный процесс самые разные слои и группы населения сельского поселения.</w:t>
      </w:r>
    </w:p>
    <w:p w:rsidR="00993A05" w:rsidRPr="00993A05" w:rsidRDefault="00993A05" w:rsidP="00993A05">
      <w:pPr>
        <w:ind w:firstLine="709"/>
        <w:jc w:val="right"/>
        <w:rPr>
          <w:rFonts w:ascii="Times New Roman" w:hAnsi="Times New Roman" w:cs="Times New Roman"/>
          <w:b/>
          <w:sz w:val="28"/>
          <w:szCs w:val="28"/>
        </w:rPr>
      </w:pPr>
    </w:p>
    <w:p w:rsidR="00993A05" w:rsidRPr="00993A05" w:rsidRDefault="00993A05" w:rsidP="00993A05">
      <w:pPr>
        <w:ind w:firstLine="709"/>
        <w:jc w:val="right"/>
        <w:rPr>
          <w:rFonts w:ascii="Times New Roman" w:hAnsi="Times New Roman" w:cs="Times New Roman"/>
          <w:b/>
          <w:sz w:val="28"/>
          <w:szCs w:val="28"/>
        </w:rPr>
      </w:pPr>
    </w:p>
    <w:p w:rsidR="00993A05" w:rsidRPr="00993A05" w:rsidRDefault="00993A05" w:rsidP="00993A05">
      <w:pPr>
        <w:ind w:firstLine="709"/>
        <w:jc w:val="right"/>
        <w:rPr>
          <w:rFonts w:ascii="Times New Roman" w:hAnsi="Times New Roman" w:cs="Times New Roman"/>
          <w:b/>
          <w:sz w:val="28"/>
          <w:szCs w:val="28"/>
        </w:rPr>
      </w:pPr>
    </w:p>
    <w:p w:rsidR="00993A05" w:rsidRPr="00993A05" w:rsidRDefault="00993A05" w:rsidP="00993A05">
      <w:pPr>
        <w:ind w:firstLine="709"/>
        <w:jc w:val="right"/>
        <w:rPr>
          <w:rFonts w:ascii="Times New Roman" w:hAnsi="Times New Roman" w:cs="Times New Roman"/>
          <w:b/>
          <w:sz w:val="28"/>
          <w:szCs w:val="28"/>
        </w:rPr>
      </w:pPr>
      <w:r w:rsidRPr="00993A05">
        <w:rPr>
          <w:rFonts w:ascii="Times New Roman" w:hAnsi="Times New Roman" w:cs="Times New Roman"/>
          <w:b/>
          <w:sz w:val="28"/>
          <w:szCs w:val="28"/>
        </w:rPr>
        <w:t xml:space="preserve">Таблица 2 </w:t>
      </w:r>
    </w:p>
    <w:p w:rsidR="00993A05" w:rsidRPr="00993A05" w:rsidRDefault="00993A05" w:rsidP="00993A05">
      <w:pPr>
        <w:pStyle w:val="Pro-TabName"/>
        <w:spacing w:before="0" w:after="0"/>
        <w:rPr>
          <w:rFonts w:ascii="Times New Roman" w:hAnsi="Times New Roman" w:cs="Times New Roman"/>
          <w:color w:val="auto"/>
          <w:sz w:val="28"/>
          <w:szCs w:val="28"/>
        </w:rPr>
      </w:pPr>
      <w:r w:rsidRPr="00993A05">
        <w:rPr>
          <w:rFonts w:ascii="Times New Roman" w:hAnsi="Times New Roman" w:cs="Times New Roman"/>
          <w:color w:val="auto"/>
          <w:sz w:val="28"/>
          <w:szCs w:val="28"/>
        </w:rPr>
        <w:t>Сведения о целевых индикаторах (показателях) реализации Программы</w:t>
      </w:r>
    </w:p>
    <w:tbl>
      <w:tblPr>
        <w:tblW w:w="0" w:type="auto"/>
        <w:tblInd w:w="-601" w:type="dxa"/>
        <w:tblLook w:val="0000"/>
      </w:tblPr>
      <w:tblGrid>
        <w:gridCol w:w="473"/>
        <w:gridCol w:w="1621"/>
        <w:gridCol w:w="573"/>
        <w:gridCol w:w="712"/>
        <w:gridCol w:w="789"/>
        <w:gridCol w:w="712"/>
        <w:gridCol w:w="789"/>
        <w:gridCol w:w="982"/>
        <w:gridCol w:w="789"/>
        <w:gridCol w:w="577"/>
        <w:gridCol w:w="789"/>
        <w:gridCol w:w="577"/>
        <w:gridCol w:w="789"/>
      </w:tblGrid>
      <w:tr w:rsidR="00993A05" w:rsidRPr="00993A05" w:rsidTr="00993A05">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lang w:val="en-US"/>
              </w:rPr>
            </w:pPr>
            <w:r w:rsidRPr="00993A05">
              <w:rPr>
                <w:rFonts w:ascii="Times New Roman" w:hAnsi="Times New Roman" w:cs="Times New Roman"/>
                <w:b/>
                <w:sz w:val="28"/>
                <w:szCs w:val="28"/>
              </w:rPr>
              <w:t>№</w:t>
            </w:r>
            <w:r w:rsidRPr="00993A05">
              <w:rPr>
                <w:rFonts w:ascii="Times New Roman" w:hAnsi="Times New Roman" w:cs="Times New Roman"/>
                <w:b/>
                <w:sz w:val="28"/>
                <w:szCs w:val="28"/>
                <w:lang w:val="en-US"/>
              </w:rPr>
              <w:t xml:space="preserve"> п/п</w:t>
            </w:r>
          </w:p>
          <w:p w:rsidR="00993A05" w:rsidRPr="00993A05" w:rsidRDefault="00993A05" w:rsidP="00993A05">
            <w:pPr>
              <w:spacing w:line="240" w:lineRule="auto"/>
              <w:jc w:val="center"/>
              <w:rPr>
                <w:rFonts w:ascii="Times New Roman" w:hAnsi="Times New Roman" w:cs="Times New Roman"/>
                <w:b/>
                <w:sz w:val="28"/>
                <w:szCs w:val="28"/>
              </w:rPr>
            </w:pP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Ед. изм.</w:t>
            </w:r>
          </w:p>
          <w:p w:rsidR="00993A05" w:rsidRPr="00993A05" w:rsidRDefault="00993A05" w:rsidP="00993A05">
            <w:pPr>
              <w:spacing w:line="240" w:lineRule="auto"/>
              <w:jc w:val="center"/>
              <w:rPr>
                <w:rFonts w:ascii="Times New Roman" w:hAnsi="Times New Roman" w:cs="Times New Roman"/>
                <w:b/>
                <w:sz w:val="28"/>
                <w:szCs w:val="2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lang w:val="en-US"/>
              </w:rPr>
              <w:t>Значения</w:t>
            </w:r>
            <w:r w:rsidRPr="00993A05">
              <w:rPr>
                <w:rFonts w:ascii="Times New Roman" w:hAnsi="Times New Roman" w:cs="Times New Roman"/>
                <w:b/>
                <w:sz w:val="28"/>
                <w:szCs w:val="28"/>
              </w:rPr>
              <w:t xml:space="preserve"> целевых индикаторов (</w:t>
            </w:r>
            <w:r w:rsidRPr="00993A05">
              <w:rPr>
                <w:rFonts w:ascii="Times New Roman" w:hAnsi="Times New Roman" w:cs="Times New Roman"/>
                <w:b/>
                <w:sz w:val="28"/>
                <w:szCs w:val="28"/>
                <w:lang w:val="en-US"/>
              </w:rPr>
              <w:t>показателей</w:t>
            </w:r>
            <w:r w:rsidRPr="00993A05">
              <w:rPr>
                <w:rFonts w:ascii="Times New Roman" w:hAnsi="Times New Roman" w:cs="Times New Roman"/>
                <w:b/>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lang w:val="en-US"/>
              </w:rPr>
            </w:pPr>
          </w:p>
        </w:tc>
      </w:tr>
      <w:tr w:rsidR="00993A05" w:rsidRPr="00993A05" w:rsidTr="00993A05">
        <w:trPr>
          <w:trHeight w:val="876"/>
        </w:trPr>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2015</w:t>
            </w:r>
          </w:p>
          <w:p w:rsidR="00993A05" w:rsidRPr="00993A05" w:rsidRDefault="00993A05" w:rsidP="00993A05">
            <w:pPr>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оценка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2016 оценка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2016</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2017 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2017</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2018 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2018</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2019</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оценка</w:t>
            </w: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b/>
                <w:sz w:val="28"/>
                <w:szCs w:val="28"/>
              </w:rPr>
              <w:t>Организация досуга и обеспечение услугами организаций культуры</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2405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2145,1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96,7%</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2163523,3</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93%</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b/>
                <w:sz w:val="28"/>
                <w:szCs w:val="28"/>
              </w:rPr>
              <w:t xml:space="preserve">Сохранение и развитие </w:t>
            </w:r>
            <w:r w:rsidRPr="00993A05">
              <w:rPr>
                <w:rFonts w:ascii="Times New Roman" w:hAnsi="Times New Roman" w:cs="Times New Roman"/>
                <w:b/>
                <w:sz w:val="28"/>
                <w:szCs w:val="28"/>
              </w:rPr>
              <w:lastRenderedPageBreak/>
              <w:t>социально-культурной инфраструктуры поселения и культурно-досугового потенциала учреждений культуры, всего</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 xml:space="preserve">Тыс. </w:t>
            </w:r>
            <w:r w:rsidRPr="00993A05">
              <w:rPr>
                <w:rFonts w:ascii="Times New Roman" w:hAnsi="Times New Roman" w:cs="Times New Roman"/>
                <w:sz w:val="28"/>
                <w:szCs w:val="28"/>
              </w:rPr>
              <w:lastRenderedPageBreak/>
              <w:t>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689,3</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919,5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99,96%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940,2</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3</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b/>
                <w:sz w:val="28"/>
                <w:szCs w:val="28"/>
              </w:rPr>
            </w:pPr>
            <w:r w:rsidRPr="00993A05">
              <w:rPr>
                <w:rFonts w:ascii="Times New Roman" w:hAnsi="Times New Roman" w:cs="Times New Roman"/>
                <w:b/>
                <w:sz w:val="28"/>
                <w:szCs w:val="28"/>
              </w:rPr>
              <w:t>Создание благоприятных условий для организации и развития библиотечного обслуживания населения, комплектование и обеспечение сохранности книжных фондов</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b/>
                <w:sz w:val="28"/>
                <w:szCs w:val="28"/>
              </w:rPr>
              <w:t>563,2</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591,9</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553,5</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95,7%</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r w:rsidR="00993A05" w:rsidRPr="00993A05" w:rsidTr="00993A05">
        <w:trPr>
          <w:trHeight w:val="468"/>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b/>
                <w:sz w:val="28"/>
                <w:szCs w:val="28"/>
              </w:rPr>
              <w:t xml:space="preserve">Создание условий для культурного отдыха </w:t>
            </w:r>
            <w:r w:rsidRPr="00993A05">
              <w:rPr>
                <w:rFonts w:ascii="Times New Roman" w:hAnsi="Times New Roman" w:cs="Times New Roman"/>
                <w:b/>
                <w:sz w:val="28"/>
                <w:szCs w:val="28"/>
              </w:rPr>
              <w:lastRenderedPageBreak/>
              <w:t>населения Филисовского сельского поселения путем проведения социально значимых культурно-массовых мероприятий</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Тыс. ру</w:t>
            </w:r>
            <w:r w:rsidRPr="00993A05">
              <w:rPr>
                <w:rFonts w:ascii="Times New Roman" w:hAnsi="Times New Roman" w:cs="Times New Roman"/>
                <w:sz w:val="28"/>
                <w:szCs w:val="28"/>
              </w:rPr>
              <w:lastRenderedPageBreak/>
              <w:t>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65,530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48,255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66,0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r w:rsidR="00993A05" w:rsidRPr="00993A05" w:rsidTr="00993A05">
        <w:trPr>
          <w:trHeight w:val="468"/>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b/>
                <w:sz w:val="28"/>
                <w:szCs w:val="28"/>
              </w:rPr>
            </w:pPr>
            <w:r w:rsidRPr="00993A05">
              <w:rPr>
                <w:rFonts w:ascii="Times New Roman" w:hAnsi="Times New Roman" w:cs="Times New Roman"/>
                <w:b/>
                <w:sz w:val="28"/>
                <w:szCs w:val="28"/>
              </w:rPr>
              <w:t>Сохранение и популяризация историко-культурного наследия на территории Филисовского сельского поселения, всего</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14,609</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97,39%</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r w:rsidR="00993A05" w:rsidRPr="00993A05" w:rsidTr="00993A05">
        <w:trPr>
          <w:trHeight w:val="468"/>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b/>
                <w:sz w:val="28"/>
                <w:szCs w:val="28"/>
              </w:rPr>
            </w:pPr>
            <w:r w:rsidRPr="00993A05">
              <w:rPr>
                <w:rFonts w:ascii="Times New Roman" w:hAnsi="Times New Roman" w:cs="Times New Roman"/>
                <w:b/>
                <w:sz w:val="28"/>
                <w:szCs w:val="28"/>
              </w:rPr>
              <w:t>Проведение массовых спортивных мероприятий</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10,1</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r w:rsidR="00993A05" w:rsidRPr="00993A05" w:rsidTr="00993A05">
        <w:trPr>
          <w:trHeight w:val="468"/>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7</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pStyle w:val="12"/>
              <w:snapToGrid w:val="0"/>
              <w:ind w:firstLine="0"/>
              <w:jc w:val="left"/>
              <w:rPr>
                <w:rFonts w:ascii="Times New Roman" w:hAnsi="Times New Roman" w:cs="Times New Roman"/>
                <w:b/>
                <w:sz w:val="28"/>
                <w:szCs w:val="28"/>
              </w:rPr>
            </w:pPr>
            <w:r w:rsidRPr="00993A05">
              <w:rPr>
                <w:rFonts w:ascii="Times New Roman" w:hAnsi="Times New Roman" w:cs="Times New Roman"/>
                <w:b/>
                <w:sz w:val="28"/>
                <w:szCs w:val="28"/>
              </w:rPr>
              <w:t>Организация и осуществление мероприят</w:t>
            </w:r>
            <w:r w:rsidRPr="00993A05">
              <w:rPr>
                <w:rFonts w:ascii="Times New Roman" w:hAnsi="Times New Roman" w:cs="Times New Roman"/>
                <w:b/>
                <w:sz w:val="28"/>
                <w:szCs w:val="28"/>
              </w:rPr>
              <w:lastRenderedPageBreak/>
              <w:t>ий по работе с детьми и молодежью  в поселении</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55,7</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57,5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57,5</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r w:rsidR="00993A05" w:rsidRPr="00993A05" w:rsidTr="00993A05">
        <w:trPr>
          <w:trHeight w:val="468"/>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8</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pStyle w:val="12"/>
              <w:snapToGrid w:val="0"/>
              <w:ind w:firstLine="0"/>
              <w:jc w:val="left"/>
              <w:rPr>
                <w:rFonts w:ascii="Times New Roman" w:hAnsi="Times New Roman" w:cs="Times New Roman"/>
                <w:b/>
                <w:sz w:val="28"/>
                <w:szCs w:val="28"/>
              </w:rPr>
            </w:pPr>
            <w:r w:rsidRPr="00993A05">
              <w:rPr>
                <w:rFonts w:ascii="Times New Roman" w:hAnsi="Times New Roman" w:cs="Times New Roman"/>
                <w:b/>
                <w:sz w:val="28"/>
                <w:szCs w:val="28"/>
              </w:rPr>
              <w:t>Расходы на повышение средней  заработной платы в соответствии с указами Президента Российской Федерации</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1,320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259,0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rPr>
                <w:rFonts w:ascii="Times New Roman" w:hAnsi="Times New Roman" w:cs="Times New Roman"/>
                <w:sz w:val="28"/>
                <w:szCs w:val="28"/>
              </w:rPr>
            </w:pPr>
          </w:p>
        </w:tc>
      </w:tr>
    </w:tbl>
    <w:p w:rsidR="00993A05" w:rsidRPr="00993A05" w:rsidRDefault="00993A05" w:rsidP="00993A05">
      <w:pPr>
        <w:pStyle w:val="12"/>
        <w:ind w:left="360"/>
        <w:jc w:val="both"/>
        <w:rPr>
          <w:rFonts w:ascii="Times New Roman" w:hAnsi="Times New Roman" w:cs="Times New Roman"/>
          <w:b/>
          <w:bCs/>
          <w:sz w:val="28"/>
          <w:szCs w:val="28"/>
        </w:rPr>
      </w:pPr>
    </w:p>
    <w:p w:rsidR="00993A05" w:rsidRPr="00993A05" w:rsidRDefault="00993A05" w:rsidP="00993A05">
      <w:pPr>
        <w:pStyle w:val="12"/>
        <w:ind w:left="360"/>
        <w:jc w:val="both"/>
        <w:rPr>
          <w:rFonts w:ascii="Times New Roman" w:hAnsi="Times New Roman" w:cs="Times New Roman"/>
          <w:b/>
          <w:bCs/>
          <w:sz w:val="28"/>
          <w:szCs w:val="28"/>
        </w:rPr>
      </w:pPr>
      <w:r w:rsidRPr="00993A05">
        <w:rPr>
          <w:rFonts w:ascii="Times New Roman" w:hAnsi="Times New Roman" w:cs="Times New Roman"/>
          <w:b/>
          <w:bCs/>
          <w:sz w:val="28"/>
          <w:szCs w:val="28"/>
        </w:rPr>
        <w:t>3. Основные мероприятия и ресурсное обеспечение программы</w:t>
      </w:r>
    </w:p>
    <w:p w:rsidR="00993A05" w:rsidRPr="00993A05" w:rsidRDefault="00993A05" w:rsidP="00993A05">
      <w:pPr>
        <w:pStyle w:val="12"/>
        <w:ind w:left="360"/>
        <w:jc w:val="right"/>
        <w:rPr>
          <w:rFonts w:ascii="Times New Roman" w:hAnsi="Times New Roman" w:cs="Times New Roman"/>
          <w:b/>
          <w:bCs/>
          <w:sz w:val="28"/>
          <w:szCs w:val="28"/>
        </w:rPr>
      </w:pPr>
      <w:r w:rsidRPr="00993A05">
        <w:rPr>
          <w:rFonts w:ascii="Times New Roman" w:hAnsi="Times New Roman" w:cs="Times New Roman"/>
          <w:b/>
          <w:bCs/>
          <w:sz w:val="28"/>
          <w:szCs w:val="28"/>
        </w:rPr>
        <w:t>Таблица 3</w:t>
      </w:r>
    </w:p>
    <w:p w:rsidR="00993A05" w:rsidRPr="00993A05" w:rsidRDefault="00993A05" w:rsidP="00993A05">
      <w:pPr>
        <w:pStyle w:val="12"/>
        <w:ind w:firstLine="709"/>
        <w:jc w:val="both"/>
        <w:rPr>
          <w:rFonts w:ascii="Times New Roman" w:hAnsi="Times New Roman" w:cs="Times New Roman"/>
          <w:b/>
          <w:bCs/>
          <w:sz w:val="28"/>
          <w:szCs w:val="28"/>
        </w:rPr>
      </w:pPr>
    </w:p>
    <w:tbl>
      <w:tblPr>
        <w:tblW w:w="0" w:type="auto"/>
        <w:tblInd w:w="-176" w:type="dxa"/>
        <w:tblLook w:val="04A0"/>
      </w:tblPr>
      <w:tblGrid>
        <w:gridCol w:w="660"/>
        <w:gridCol w:w="2643"/>
        <w:gridCol w:w="2290"/>
        <w:gridCol w:w="986"/>
        <w:gridCol w:w="1056"/>
        <w:gridCol w:w="1056"/>
        <w:gridCol w:w="1056"/>
      </w:tblGrid>
      <w:tr w:rsidR="00993A05" w:rsidRPr="00993A05" w:rsidTr="00993A05">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jc w:val="left"/>
              <w:rPr>
                <w:rFonts w:ascii="Times New Roman" w:hAnsi="Times New Roman" w:cs="Times New Roman"/>
                <w:sz w:val="28"/>
                <w:szCs w:val="28"/>
              </w:rPr>
            </w:pPr>
            <w:r w:rsidRPr="00993A05">
              <w:rPr>
                <w:rFonts w:ascii="Times New Roman" w:hAnsi="Times New Roman" w:cs="Times New Roman"/>
                <w:sz w:val="28"/>
                <w:szCs w:val="28"/>
              </w:rPr>
              <w:t>№ п/п</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jc w:val="left"/>
              <w:rPr>
                <w:rFonts w:ascii="Times New Roman" w:hAnsi="Times New Roman" w:cs="Times New Roman"/>
                <w:sz w:val="28"/>
                <w:szCs w:val="28"/>
              </w:rPr>
            </w:pPr>
            <w:r w:rsidRPr="00993A05">
              <w:rPr>
                <w:rFonts w:ascii="Times New Roman" w:hAnsi="Times New Roman" w:cs="Times New Roman"/>
                <w:sz w:val="28"/>
                <w:szCs w:val="28"/>
              </w:rPr>
              <w:t>Наименование мероприятия/ Источник ресурсного обеспечения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Исполнитель</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2017</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тыс.</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2018</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Тыс.</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2019</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Тыс.</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2020</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Тыс.</w:t>
            </w:r>
          </w:p>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руб.</w:t>
            </w:r>
          </w:p>
        </w:tc>
      </w:tr>
      <w:tr w:rsidR="00993A05" w:rsidRPr="00993A05" w:rsidTr="00993A05">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numPr>
                <w:ilvl w:val="0"/>
                <w:numId w:val="4"/>
              </w:numPr>
              <w:snapToGrid w:val="0"/>
              <w:jc w:val="left"/>
              <w:rPr>
                <w:rFonts w:ascii="Times New Roman" w:hAnsi="Times New Roman" w:cs="Times New Roman"/>
                <w:b/>
                <w:sz w:val="28"/>
                <w:szCs w:val="28"/>
              </w:rPr>
            </w:pPr>
            <w:r w:rsidRPr="00993A05">
              <w:rPr>
                <w:rFonts w:ascii="Times New Roman" w:hAnsi="Times New Roman" w:cs="Times New Roman"/>
                <w:b/>
                <w:sz w:val="28"/>
                <w:szCs w:val="28"/>
              </w:rPr>
              <w:t xml:space="preserve">  Организация досуга и обеспечение услугами организаций культуры</w:t>
            </w:r>
          </w:p>
        </w:tc>
        <w:tc>
          <w:tcPr>
            <w:tcW w:w="0" w:type="auto"/>
            <w:vMerge w:val="restart"/>
            <w:tcBorders>
              <w:top w:val="single" w:sz="2" w:space="0" w:color="000000"/>
              <w:left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2230,2</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2 479,5</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2 479,5</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2 479,5</w:t>
            </w:r>
          </w:p>
        </w:tc>
      </w:tr>
      <w:tr w:rsidR="00993A05" w:rsidRPr="00993A05" w:rsidTr="00993A05">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2230,2</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2 479,2</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2 479,2</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2 479,2</w:t>
            </w:r>
          </w:p>
        </w:tc>
      </w:tr>
      <w:tr w:rsidR="00993A05" w:rsidRPr="00993A05" w:rsidTr="00993A05">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районного бюджета</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r>
      <w:tr w:rsidR="00993A05" w:rsidRPr="00993A05" w:rsidTr="00993A05">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r>
      <w:tr w:rsidR="00993A05" w:rsidRPr="00993A05" w:rsidTr="00993A05">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r>
      <w:tr w:rsidR="00993A05" w:rsidRPr="00993A05" w:rsidTr="00993A05">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lastRenderedPageBreak/>
              <w:t>- внебюджетные  источники</w:t>
            </w: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hAnsi="Times New Roman" w:cs="Times New Roman"/>
                <w:sz w:val="28"/>
                <w:szCs w:val="28"/>
              </w:rPr>
            </w:pPr>
          </w:p>
        </w:tc>
      </w:tr>
      <w:tr w:rsidR="00993A05" w:rsidRPr="00993A05" w:rsidTr="00993A05">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jc w:val="left"/>
              <w:rPr>
                <w:rFonts w:ascii="Times New Roman" w:hAnsi="Times New Roman" w:cs="Times New Roman"/>
                <w:b/>
                <w:sz w:val="28"/>
                <w:szCs w:val="28"/>
              </w:rPr>
            </w:pPr>
            <w:r w:rsidRPr="00993A05">
              <w:rPr>
                <w:rFonts w:ascii="Times New Roman" w:hAnsi="Times New Roman" w:cs="Times New Roman"/>
                <w:b/>
                <w:sz w:val="28"/>
                <w:szCs w:val="28"/>
              </w:rPr>
              <w:t>2. Сохранение и развитие социально-культурной инфраструктуры поселения и культурно-досугового потенциала учреждений культуры, всего</w:t>
            </w:r>
          </w:p>
        </w:tc>
        <w:tc>
          <w:tcPr>
            <w:tcW w:w="0" w:type="auto"/>
            <w:vMerge w:val="restart"/>
            <w:tcBorders>
              <w:top w:val="single" w:sz="2" w:space="0" w:color="000000"/>
              <w:left w:val="single" w:sz="2" w:space="0" w:color="000000"/>
              <w:right w:val="nil"/>
            </w:tcBorders>
            <w:vAlign w:val="center"/>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832,9</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741,7</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741,7</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741,7</w:t>
            </w: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832,9</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741,7</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741,7</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741,7</w:t>
            </w: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районного бюджета </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top w:val="single" w:sz="2" w:space="0" w:color="000000"/>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135"/>
        </w:trPr>
        <w:tc>
          <w:tcPr>
            <w:tcW w:w="0" w:type="auto"/>
            <w:gridSpan w:val="2"/>
            <w:tcBorders>
              <w:top w:val="single" w:sz="2" w:space="0" w:color="000000"/>
              <w:left w:val="single" w:sz="2" w:space="0" w:color="000000"/>
              <w:bottom w:val="single" w:sz="2" w:space="0" w:color="000000"/>
              <w:right w:val="single" w:sz="4" w:space="0" w:color="auto"/>
            </w:tcBorders>
            <w:hideMark/>
          </w:tcPr>
          <w:p w:rsidR="00993A05" w:rsidRPr="00993A05" w:rsidRDefault="00993A05" w:rsidP="00993A05">
            <w:pPr>
              <w:pStyle w:val="12"/>
              <w:snapToGrid w:val="0"/>
              <w:ind w:firstLine="0"/>
              <w:jc w:val="left"/>
              <w:rPr>
                <w:rFonts w:ascii="Times New Roman" w:hAnsi="Times New Roman" w:cs="Times New Roman"/>
                <w:b/>
                <w:sz w:val="28"/>
                <w:szCs w:val="28"/>
              </w:rPr>
            </w:pPr>
            <w:r w:rsidRPr="00993A05">
              <w:rPr>
                <w:rFonts w:ascii="Times New Roman" w:hAnsi="Times New Roman" w:cs="Times New Roman"/>
                <w:b/>
                <w:sz w:val="28"/>
                <w:szCs w:val="28"/>
              </w:rPr>
              <w:t xml:space="preserve">     3. Создание благоприятных условий для организации и развития библиотечного обслуживания населения, комплектование и обеспечение сохранности книжных фондов </w:t>
            </w:r>
          </w:p>
          <w:p w:rsidR="00993A05" w:rsidRPr="00993A05" w:rsidRDefault="00993A05" w:rsidP="00993A05">
            <w:pPr>
              <w:pStyle w:val="12"/>
              <w:snapToGrid w:val="0"/>
              <w:ind w:firstLine="0"/>
              <w:jc w:val="left"/>
              <w:rPr>
                <w:rFonts w:ascii="Times New Roman" w:hAnsi="Times New Roman" w:cs="Times New Roman"/>
                <w:b/>
                <w:sz w:val="28"/>
                <w:szCs w:val="28"/>
              </w:rPr>
            </w:pPr>
          </w:p>
          <w:p w:rsidR="00993A05" w:rsidRPr="00993A05" w:rsidRDefault="00993A05" w:rsidP="00993A05">
            <w:pPr>
              <w:pStyle w:val="12"/>
              <w:snapToGrid w:val="0"/>
              <w:ind w:firstLine="0"/>
              <w:jc w:val="left"/>
              <w:rPr>
                <w:rFonts w:ascii="Times New Roman" w:hAnsi="Times New Roman" w:cs="Times New Roman"/>
                <w:b/>
                <w:sz w:val="28"/>
                <w:szCs w:val="28"/>
              </w:rPr>
            </w:pPr>
          </w:p>
        </w:tc>
        <w:tc>
          <w:tcPr>
            <w:tcW w:w="0" w:type="auto"/>
            <w:vMerge w:val="restart"/>
            <w:tcBorders>
              <w:top w:val="single" w:sz="2" w:space="0" w:color="000000"/>
              <w:left w:val="single" w:sz="2" w:space="0" w:color="000000"/>
              <w:right w:val="nil"/>
            </w:tcBorders>
            <w:vAlign w:val="center"/>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r>
      <w:tr w:rsidR="00993A05" w:rsidRPr="00993A05" w:rsidTr="00993A05">
        <w:trPr>
          <w:trHeight w:hRule="exact" w:val="445"/>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r>
      <w:tr w:rsidR="00993A05" w:rsidRPr="00993A05" w:rsidTr="00993A05">
        <w:trPr>
          <w:trHeight w:hRule="exact" w:val="423"/>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районного бюджета</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428"/>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420"/>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424"/>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внебюджетные источники </w:t>
            </w:r>
          </w:p>
        </w:tc>
        <w:tc>
          <w:tcPr>
            <w:tcW w:w="0" w:type="auto"/>
            <w:tcBorders>
              <w:top w:val="single" w:sz="2" w:space="0" w:color="000000"/>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299"/>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jc w:val="left"/>
              <w:rPr>
                <w:rFonts w:ascii="Times New Roman" w:hAnsi="Times New Roman" w:cs="Times New Roman"/>
                <w:b/>
                <w:sz w:val="28"/>
                <w:szCs w:val="28"/>
              </w:rPr>
            </w:pPr>
            <w:r w:rsidRPr="00993A05">
              <w:rPr>
                <w:rFonts w:ascii="Times New Roman" w:hAnsi="Times New Roman" w:cs="Times New Roman"/>
                <w:b/>
                <w:sz w:val="28"/>
                <w:szCs w:val="28"/>
              </w:rPr>
              <w:t>4. Создание условий для культурного отдыха населения Филисовского сельского поселения путем проведения социально значимых культурно-массовых мероприятий, всего</w:t>
            </w:r>
          </w:p>
        </w:tc>
        <w:tc>
          <w:tcPr>
            <w:tcW w:w="0" w:type="auto"/>
            <w:vMerge w:val="restart"/>
            <w:tcBorders>
              <w:top w:val="single" w:sz="2" w:space="0" w:color="000000"/>
              <w:left w:val="single" w:sz="2" w:space="0" w:color="000000"/>
              <w:right w:val="nil"/>
            </w:tcBorders>
            <w:vAlign w:val="center"/>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66,0</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66,0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66,0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66,0</w:t>
            </w:r>
          </w:p>
        </w:tc>
      </w:tr>
      <w:tr w:rsidR="00993A05" w:rsidRPr="00993A05" w:rsidTr="00993A05">
        <w:trPr>
          <w:trHeight w:hRule="exact" w:val="432"/>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66,0</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66,0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66,0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66,0</w:t>
            </w:r>
          </w:p>
        </w:tc>
      </w:tr>
      <w:tr w:rsidR="00993A05" w:rsidRPr="00993A05" w:rsidTr="00993A05">
        <w:trPr>
          <w:trHeight w:hRule="exact" w:val="432"/>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районного бюджета </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425"/>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бюджета </w:t>
            </w:r>
          </w:p>
        </w:tc>
        <w:tc>
          <w:tcPr>
            <w:tcW w:w="0" w:type="auto"/>
            <w:vMerge/>
            <w:tcBorders>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600"/>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1606"/>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jc w:val="left"/>
              <w:rPr>
                <w:rFonts w:ascii="Times New Roman" w:hAnsi="Times New Roman" w:cs="Times New Roman"/>
                <w:b/>
                <w:sz w:val="28"/>
                <w:szCs w:val="28"/>
              </w:rPr>
            </w:pPr>
            <w:r w:rsidRPr="00993A05">
              <w:rPr>
                <w:rFonts w:ascii="Times New Roman" w:hAnsi="Times New Roman" w:cs="Times New Roman"/>
                <w:b/>
                <w:sz w:val="28"/>
                <w:szCs w:val="28"/>
              </w:rPr>
              <w:lastRenderedPageBreak/>
              <w:t>5. Сохранение и популяризация историко-культурного наследия на территории Филисовского сельского поселения, всего</w:t>
            </w:r>
          </w:p>
        </w:tc>
        <w:tc>
          <w:tcPr>
            <w:tcW w:w="0" w:type="auto"/>
            <w:vMerge w:val="restart"/>
            <w:tcBorders>
              <w:top w:val="single" w:sz="2" w:space="0" w:color="000000"/>
              <w:left w:val="single" w:sz="2" w:space="0" w:color="000000"/>
              <w:right w:val="nil"/>
            </w:tcBorders>
            <w:vAlign w:val="center"/>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0,0</w:t>
            </w:r>
          </w:p>
        </w:tc>
      </w:tr>
      <w:tr w:rsidR="00993A05" w:rsidRPr="00993A05" w:rsidTr="00993A05">
        <w:trPr>
          <w:trHeight w:hRule="exact" w:val="562"/>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0,0</w:t>
            </w:r>
          </w:p>
        </w:tc>
      </w:tr>
      <w:tr w:rsidR="00993A05" w:rsidRPr="00993A05" w:rsidTr="00993A05">
        <w:trPr>
          <w:trHeight w:hRule="exact" w:val="428"/>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районного бюджета </w:t>
            </w:r>
          </w:p>
        </w:tc>
        <w:tc>
          <w:tcPr>
            <w:tcW w:w="0" w:type="auto"/>
            <w:vMerge/>
            <w:tcBorders>
              <w:left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446"/>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бюджета </w:t>
            </w:r>
          </w:p>
        </w:tc>
        <w:tc>
          <w:tcPr>
            <w:tcW w:w="0" w:type="auto"/>
            <w:vMerge/>
            <w:tcBorders>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398"/>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vAlign w:val="center"/>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1280"/>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b/>
                <w:sz w:val="28"/>
                <w:szCs w:val="28"/>
              </w:rPr>
            </w:pPr>
            <w:r w:rsidRPr="00993A05">
              <w:rPr>
                <w:rFonts w:ascii="Times New Roman" w:hAnsi="Times New Roman" w:cs="Times New Roman"/>
                <w:b/>
                <w:sz w:val="28"/>
                <w:szCs w:val="28"/>
              </w:rPr>
              <w:t>6. Проведение массовых спортивных мероприятий</w:t>
            </w:r>
          </w:p>
        </w:tc>
        <w:tc>
          <w:tcPr>
            <w:tcW w:w="0" w:type="auto"/>
            <w:vMerge w:val="restart"/>
            <w:tcBorders>
              <w:top w:val="single" w:sz="2" w:space="0" w:color="000000"/>
              <w:left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10,1</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10,1</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10,1</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10,1</w:t>
            </w: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10,1</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10,1</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10,1</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10,1</w:t>
            </w: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районного бюджета </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бюджета </w:t>
            </w:r>
          </w:p>
        </w:tc>
        <w:tc>
          <w:tcPr>
            <w:tcW w:w="0" w:type="auto"/>
            <w:vMerge/>
            <w:tcBorders>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1440"/>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hAnsi="Times New Roman" w:cs="Times New Roman"/>
                <w:b/>
                <w:sz w:val="28"/>
                <w:szCs w:val="28"/>
              </w:rPr>
            </w:pPr>
            <w:r w:rsidRPr="00993A05">
              <w:rPr>
                <w:rFonts w:ascii="Times New Roman" w:hAnsi="Times New Roman" w:cs="Times New Roman"/>
                <w:b/>
                <w:sz w:val="28"/>
                <w:szCs w:val="28"/>
              </w:rPr>
              <w:t>7. Организация и осуществление мероприятий по работе с детьми и молодежью  в поселении</w:t>
            </w:r>
          </w:p>
          <w:p w:rsidR="00993A05" w:rsidRPr="00993A05" w:rsidRDefault="00993A05" w:rsidP="00993A05">
            <w:pPr>
              <w:pStyle w:val="12"/>
              <w:snapToGrid w:val="0"/>
              <w:jc w:val="left"/>
              <w:rPr>
                <w:rFonts w:ascii="Times New Roman" w:hAnsi="Times New Roman" w:cs="Times New Roman"/>
                <w:sz w:val="28"/>
                <w:szCs w:val="28"/>
              </w:rPr>
            </w:pPr>
          </w:p>
          <w:p w:rsidR="00993A05" w:rsidRPr="00993A05" w:rsidRDefault="00993A05" w:rsidP="00993A05">
            <w:pPr>
              <w:pStyle w:val="12"/>
              <w:snapToGrid w:val="0"/>
              <w:jc w:val="left"/>
              <w:rPr>
                <w:rFonts w:ascii="Times New Roman" w:hAnsi="Times New Roman" w:cs="Times New Roman"/>
                <w:sz w:val="28"/>
                <w:szCs w:val="28"/>
              </w:rPr>
            </w:pPr>
            <w:r w:rsidRPr="00993A05">
              <w:rPr>
                <w:rFonts w:ascii="Times New Roman" w:hAnsi="Times New Roman" w:cs="Times New Roman"/>
                <w:sz w:val="28"/>
                <w:szCs w:val="28"/>
              </w:rPr>
              <w:t>мероприятий по работе с мол</w:t>
            </w:r>
          </w:p>
        </w:tc>
        <w:tc>
          <w:tcPr>
            <w:tcW w:w="0" w:type="auto"/>
            <w:vMerge w:val="restart"/>
            <w:tcBorders>
              <w:top w:val="single" w:sz="2" w:space="0" w:color="000000"/>
              <w:left w:val="single" w:sz="2" w:space="0" w:color="000000"/>
              <w:right w:val="nil"/>
            </w:tcBorders>
          </w:tcPr>
          <w:p w:rsidR="00993A05" w:rsidRPr="00993A05" w:rsidRDefault="00993A05" w:rsidP="00993A05">
            <w:pPr>
              <w:pStyle w:val="12"/>
              <w:snapToGrid w:val="0"/>
              <w:jc w:val="both"/>
              <w:rPr>
                <w:rFonts w:ascii="Times New Roman" w:eastAsia="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55,5</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55,5</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55,5</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8"/>
                <w:szCs w:val="28"/>
              </w:rPr>
            </w:pPr>
            <w:r w:rsidRPr="00993A05">
              <w:rPr>
                <w:rFonts w:ascii="Times New Roman" w:hAnsi="Times New Roman" w:cs="Times New Roman"/>
                <w:b/>
                <w:sz w:val="28"/>
                <w:szCs w:val="28"/>
              </w:rPr>
              <w:t>55,5</w:t>
            </w: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55,5</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55,5</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55,5</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sz w:val="28"/>
                <w:szCs w:val="28"/>
              </w:rPr>
            </w:pPr>
            <w:r w:rsidRPr="00993A05">
              <w:rPr>
                <w:rFonts w:ascii="Times New Roman" w:hAnsi="Times New Roman" w:cs="Times New Roman"/>
                <w:sz w:val="28"/>
                <w:szCs w:val="28"/>
              </w:rPr>
              <w:t>55,5</w:t>
            </w: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районного бюджета </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бюджета </w:t>
            </w:r>
          </w:p>
        </w:tc>
        <w:tc>
          <w:tcPr>
            <w:tcW w:w="0" w:type="auto"/>
            <w:vMerge/>
            <w:tcBorders>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1590"/>
        </w:trPr>
        <w:tc>
          <w:tcPr>
            <w:tcW w:w="0" w:type="auto"/>
            <w:gridSpan w:val="2"/>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jc w:val="left"/>
              <w:rPr>
                <w:rFonts w:ascii="Times New Roman" w:eastAsia="Times New Roman" w:hAnsi="Times New Roman" w:cs="Times New Roman"/>
                <w:b/>
                <w:sz w:val="28"/>
                <w:szCs w:val="28"/>
              </w:rPr>
            </w:pPr>
            <w:r w:rsidRPr="00993A05">
              <w:rPr>
                <w:rFonts w:ascii="Times New Roman" w:eastAsia="Times New Roman" w:hAnsi="Times New Roman" w:cs="Times New Roman"/>
                <w:b/>
                <w:sz w:val="28"/>
                <w:szCs w:val="28"/>
              </w:rPr>
              <w:t xml:space="preserve">        8. </w:t>
            </w:r>
            <w:r w:rsidRPr="00993A05">
              <w:rPr>
                <w:rFonts w:ascii="Times New Roman" w:hAnsi="Times New Roman" w:cs="Times New Roman"/>
                <w:b/>
                <w:sz w:val="28"/>
                <w:szCs w:val="28"/>
              </w:rPr>
              <w:t xml:space="preserve">Расходы на повышение средней  заработной платы в соответствии с указами Президента Российской Федерации </w:t>
            </w:r>
          </w:p>
        </w:tc>
        <w:tc>
          <w:tcPr>
            <w:tcW w:w="0" w:type="auto"/>
            <w:vMerge w:val="restart"/>
            <w:tcBorders>
              <w:top w:val="single" w:sz="2" w:space="0" w:color="000000"/>
              <w:left w:val="single" w:sz="2" w:space="0" w:color="000000"/>
              <w:right w:val="nil"/>
            </w:tcBorders>
            <w:hideMark/>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eastAsia="Times New Roman" w:hAnsi="Times New Roman" w:cs="Times New Roman"/>
                <w:b/>
                <w:sz w:val="28"/>
                <w:szCs w:val="28"/>
              </w:rPr>
            </w:pPr>
            <w:r w:rsidRPr="00993A05">
              <w:rPr>
                <w:rFonts w:ascii="Times New Roman" w:eastAsia="Times New Roman" w:hAnsi="Times New Roman" w:cs="Times New Roman"/>
                <w:b/>
                <w:sz w:val="28"/>
                <w:szCs w:val="28"/>
              </w:rPr>
              <w:t>437,5</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eastAsia="Times New Roman" w:hAnsi="Times New Roman" w:cs="Times New Roman"/>
                <w:b/>
                <w:sz w:val="28"/>
                <w:szCs w:val="28"/>
              </w:rPr>
            </w:pPr>
            <w:r w:rsidRPr="00993A05">
              <w:rPr>
                <w:rFonts w:ascii="Times New Roman" w:eastAsia="Times New Roman" w:hAnsi="Times New Roman" w:cs="Times New Roman"/>
                <w:b/>
                <w:sz w:val="28"/>
                <w:szCs w:val="28"/>
              </w:rPr>
              <w:t>62,0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eastAsia="Times New Roman" w:hAnsi="Times New Roman" w:cs="Times New Roman"/>
                <w:b/>
                <w:sz w:val="28"/>
                <w:szCs w:val="28"/>
              </w:rPr>
            </w:pPr>
            <w:r w:rsidRPr="00993A05">
              <w:rPr>
                <w:rFonts w:ascii="Times New Roman" w:eastAsia="Times New Roman" w:hAnsi="Times New Roman" w:cs="Times New Roman"/>
                <w:b/>
                <w:sz w:val="28"/>
                <w:szCs w:val="28"/>
              </w:rPr>
              <w:t>62,0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eastAsia="Times New Roman" w:hAnsi="Times New Roman" w:cs="Times New Roman"/>
                <w:b/>
                <w:sz w:val="28"/>
                <w:szCs w:val="28"/>
              </w:rPr>
            </w:pPr>
            <w:r w:rsidRPr="00993A05">
              <w:rPr>
                <w:rFonts w:ascii="Times New Roman" w:eastAsia="Times New Roman" w:hAnsi="Times New Roman" w:cs="Times New Roman"/>
                <w:b/>
                <w:sz w:val="28"/>
                <w:szCs w:val="28"/>
              </w:rPr>
              <w:t>62,0</w:t>
            </w:r>
          </w:p>
        </w:tc>
      </w:tr>
      <w:tr w:rsidR="00993A05" w:rsidRPr="00993A05" w:rsidTr="00993A05">
        <w:trPr>
          <w:trHeight w:hRule="exact" w:val="41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бюджета поселения</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437,5</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62,0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62,0</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eastAsia="Times New Roman" w:hAnsi="Times New Roman" w:cs="Times New Roman"/>
                <w:sz w:val="28"/>
                <w:szCs w:val="28"/>
              </w:rPr>
            </w:pPr>
            <w:r w:rsidRPr="00993A05">
              <w:rPr>
                <w:rFonts w:ascii="Times New Roman" w:eastAsia="Times New Roman" w:hAnsi="Times New Roman" w:cs="Times New Roman"/>
                <w:sz w:val="28"/>
                <w:szCs w:val="28"/>
              </w:rPr>
              <w:t>62,0</w:t>
            </w: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районного бюджета </w:t>
            </w:r>
          </w:p>
        </w:tc>
        <w:tc>
          <w:tcPr>
            <w:tcW w:w="0" w:type="auto"/>
            <w:vMerge/>
            <w:tcBorders>
              <w:left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бюджета </w:t>
            </w:r>
          </w:p>
        </w:tc>
        <w:tc>
          <w:tcPr>
            <w:tcW w:w="0" w:type="auto"/>
            <w:vMerge/>
            <w:tcBorders>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77"/>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ind w:firstLine="0"/>
              <w:jc w:val="left"/>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rPr>
                <w:rFonts w:ascii="Times New Roman" w:eastAsia="Times New Roman" w:hAnsi="Times New Roman" w:cs="Times New Roman"/>
                <w:sz w:val="28"/>
                <w:szCs w:val="28"/>
              </w:rPr>
            </w:pPr>
          </w:p>
        </w:tc>
      </w:tr>
      <w:tr w:rsidR="00993A05" w:rsidRPr="00993A05" w:rsidTr="00993A05">
        <w:trPr>
          <w:trHeight w:hRule="exact" w:val="292"/>
        </w:trPr>
        <w:tc>
          <w:tcPr>
            <w:tcW w:w="0" w:type="auto"/>
            <w:gridSpan w:val="2"/>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b/>
                <w:sz w:val="24"/>
                <w:szCs w:val="24"/>
              </w:rPr>
            </w:pPr>
            <w:r w:rsidRPr="00993A05">
              <w:rPr>
                <w:rFonts w:ascii="Times New Roman" w:eastAsia="Times New Roman" w:hAnsi="Times New Roman" w:cs="Times New Roman"/>
                <w:b/>
                <w:sz w:val="24"/>
                <w:szCs w:val="24"/>
              </w:rPr>
              <w:t>ИТОГО</w:t>
            </w:r>
          </w:p>
        </w:tc>
        <w:tc>
          <w:tcPr>
            <w:tcW w:w="0" w:type="auto"/>
            <w:tcBorders>
              <w:top w:val="single" w:sz="2" w:space="0" w:color="000000"/>
              <w:left w:val="single" w:sz="2" w:space="0" w:color="000000"/>
              <w:bottom w:val="single" w:sz="2" w:space="0" w:color="000000"/>
              <w:right w:val="nil"/>
            </w:tcBorders>
          </w:tcPr>
          <w:p w:rsidR="00993A05" w:rsidRPr="00993A05" w:rsidRDefault="00993A05" w:rsidP="00993A05">
            <w:pPr>
              <w:pStyle w:val="12"/>
              <w:snapToGrid w:val="0"/>
              <w:jc w:val="left"/>
              <w:rPr>
                <w:rFonts w:ascii="Times New Roman" w:eastAsia="Times New Roman" w:hAnsi="Times New Roman" w:cs="Times New Roman"/>
                <w:sz w:val="24"/>
                <w:szCs w:val="24"/>
              </w:rPr>
            </w:pPr>
          </w:p>
        </w:tc>
        <w:tc>
          <w:tcPr>
            <w:tcW w:w="0" w:type="auto"/>
            <w:tcBorders>
              <w:top w:val="single" w:sz="2" w:space="0" w:color="000000"/>
              <w:left w:val="single" w:sz="2" w:space="0" w:color="000000"/>
              <w:bottom w:val="single" w:sz="2" w:space="0" w:color="000000"/>
              <w:right w:val="nil"/>
            </w:tcBorders>
            <w:hideMark/>
          </w:tcPr>
          <w:p w:rsidR="00993A05" w:rsidRPr="00993A05" w:rsidRDefault="00993A05" w:rsidP="00993A05">
            <w:pPr>
              <w:pStyle w:val="12"/>
              <w:snapToGrid w:val="0"/>
              <w:ind w:firstLine="0"/>
              <w:rPr>
                <w:rFonts w:ascii="Times New Roman" w:hAnsi="Times New Roman" w:cs="Times New Roman"/>
                <w:b/>
                <w:sz w:val="24"/>
                <w:szCs w:val="24"/>
              </w:rPr>
            </w:pPr>
            <w:r w:rsidRPr="00993A05">
              <w:rPr>
                <w:rFonts w:ascii="Times New Roman" w:hAnsi="Times New Roman" w:cs="Times New Roman"/>
                <w:b/>
                <w:sz w:val="24"/>
                <w:szCs w:val="24"/>
              </w:rPr>
              <w:t>3632,2</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93A05" w:rsidRDefault="00993A05" w:rsidP="00993A05">
            <w:pPr>
              <w:pStyle w:val="12"/>
              <w:snapToGrid w:val="0"/>
              <w:ind w:firstLine="0"/>
              <w:rPr>
                <w:rFonts w:ascii="Times New Roman" w:hAnsi="Times New Roman" w:cs="Times New Roman"/>
                <w:b/>
                <w:sz w:val="24"/>
                <w:szCs w:val="24"/>
              </w:rPr>
            </w:pPr>
            <w:r w:rsidRPr="00993A05">
              <w:rPr>
                <w:rFonts w:ascii="Times New Roman" w:hAnsi="Times New Roman" w:cs="Times New Roman"/>
                <w:b/>
                <w:sz w:val="24"/>
                <w:szCs w:val="24"/>
              </w:rPr>
              <w:t>3414,8</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4"/>
                <w:szCs w:val="24"/>
              </w:rPr>
            </w:pPr>
            <w:r w:rsidRPr="00993A05">
              <w:rPr>
                <w:rFonts w:ascii="Times New Roman" w:hAnsi="Times New Roman" w:cs="Times New Roman"/>
                <w:b/>
                <w:sz w:val="24"/>
                <w:szCs w:val="24"/>
              </w:rPr>
              <w:t>3414,8</w:t>
            </w:r>
          </w:p>
        </w:tc>
        <w:tc>
          <w:tcPr>
            <w:tcW w:w="0" w:type="auto"/>
            <w:tcBorders>
              <w:top w:val="single" w:sz="2" w:space="0" w:color="000000"/>
              <w:left w:val="single" w:sz="2" w:space="0" w:color="000000"/>
              <w:bottom w:val="single" w:sz="2" w:space="0" w:color="000000"/>
              <w:right w:val="single" w:sz="2" w:space="0" w:color="000000"/>
            </w:tcBorders>
          </w:tcPr>
          <w:p w:rsidR="00993A05" w:rsidRPr="00993A05" w:rsidRDefault="00993A05" w:rsidP="00993A05">
            <w:pPr>
              <w:pStyle w:val="12"/>
              <w:snapToGrid w:val="0"/>
              <w:ind w:firstLine="0"/>
              <w:rPr>
                <w:rFonts w:ascii="Times New Roman" w:hAnsi="Times New Roman" w:cs="Times New Roman"/>
                <w:b/>
                <w:sz w:val="24"/>
                <w:szCs w:val="24"/>
              </w:rPr>
            </w:pPr>
            <w:r w:rsidRPr="00993A05">
              <w:rPr>
                <w:rFonts w:ascii="Times New Roman" w:hAnsi="Times New Roman" w:cs="Times New Roman"/>
                <w:b/>
                <w:sz w:val="24"/>
                <w:szCs w:val="24"/>
              </w:rPr>
              <w:t>3414,8</w:t>
            </w:r>
          </w:p>
        </w:tc>
      </w:tr>
    </w:tbl>
    <w:p w:rsidR="00993A05" w:rsidRPr="00993A05" w:rsidRDefault="00993A05" w:rsidP="00993A05">
      <w:pPr>
        <w:pStyle w:val="12"/>
        <w:ind w:firstLine="0"/>
        <w:jc w:val="left"/>
        <w:rPr>
          <w:rFonts w:ascii="Times New Roman" w:hAnsi="Times New Roman" w:cs="Times New Roman"/>
          <w:b/>
          <w:bCs/>
          <w:sz w:val="24"/>
          <w:szCs w:val="24"/>
        </w:rPr>
      </w:pPr>
    </w:p>
    <w:p w:rsidR="00993A05" w:rsidRPr="00993A05" w:rsidRDefault="00993A05" w:rsidP="00993A05">
      <w:pPr>
        <w:pStyle w:val="12"/>
        <w:jc w:val="left"/>
        <w:rPr>
          <w:rFonts w:ascii="Times New Roman" w:hAnsi="Times New Roman" w:cs="Times New Roman"/>
          <w:sz w:val="28"/>
          <w:szCs w:val="28"/>
        </w:rPr>
      </w:pPr>
      <w:r w:rsidRPr="00993A05">
        <w:rPr>
          <w:rFonts w:ascii="Times New Roman" w:hAnsi="Times New Roman" w:cs="Times New Roman"/>
          <w:sz w:val="28"/>
          <w:szCs w:val="28"/>
        </w:rPr>
        <w:t xml:space="preserve">Финансирование мероприятий Программы будет осуществляться за счет средств бюджета Филисовского сельского поселения. </w:t>
      </w:r>
    </w:p>
    <w:p w:rsidR="00993A05" w:rsidRPr="00993A05" w:rsidRDefault="00993A05" w:rsidP="00993A05">
      <w:pPr>
        <w:pStyle w:val="12"/>
        <w:jc w:val="left"/>
        <w:rPr>
          <w:rFonts w:ascii="Times New Roman" w:hAnsi="Times New Roman" w:cs="Times New Roman"/>
          <w:sz w:val="28"/>
          <w:szCs w:val="28"/>
        </w:rPr>
      </w:pPr>
      <w:r w:rsidRPr="00993A05">
        <w:rPr>
          <w:rFonts w:ascii="Times New Roman" w:hAnsi="Times New Roman" w:cs="Times New Roman"/>
          <w:sz w:val="28"/>
          <w:szCs w:val="28"/>
        </w:rPr>
        <w:t xml:space="preserve">Объемы финансирования могут уточняться в ходе реализации программы, а также при принятии бюджета Филисовского сельского поселения на очередной финансовый год. </w:t>
      </w:r>
    </w:p>
    <w:p w:rsidR="00993A05" w:rsidRPr="00993A05" w:rsidRDefault="00993A05" w:rsidP="00993A05">
      <w:pPr>
        <w:pStyle w:val="12"/>
        <w:ind w:firstLine="426"/>
        <w:jc w:val="left"/>
        <w:rPr>
          <w:rFonts w:ascii="Times New Roman" w:hAnsi="Times New Roman" w:cs="Times New Roman"/>
          <w:sz w:val="28"/>
          <w:szCs w:val="28"/>
        </w:rPr>
      </w:pPr>
    </w:p>
    <w:p w:rsidR="00993A05" w:rsidRPr="00993A05" w:rsidRDefault="00993A05" w:rsidP="00993A05">
      <w:pPr>
        <w:rPr>
          <w:rFonts w:ascii="Times New Roman" w:hAnsi="Times New Roman" w:cs="Times New Roman"/>
        </w:rPr>
      </w:pPr>
    </w:p>
    <w:p w:rsidR="00993A05" w:rsidRPr="00993A05" w:rsidRDefault="00993A05" w:rsidP="00993A05">
      <w:pPr>
        <w:spacing w:after="0" w:line="240" w:lineRule="auto"/>
        <w:rPr>
          <w:rFonts w:ascii="Times New Roman" w:hAnsi="Times New Roman" w:cs="Times New Roman"/>
          <w:sz w:val="28"/>
          <w:szCs w:val="28"/>
        </w:rPr>
      </w:pP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noProof/>
          <w:sz w:val="28"/>
          <w:szCs w:val="28"/>
        </w:rPr>
        <w:drawing>
          <wp:inline distT="0" distB="0" distL="0" distR="0">
            <wp:extent cx="655320" cy="793750"/>
            <wp:effectExtent l="19050" t="0" r="0" b="0"/>
            <wp:docPr id="1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55320" cy="793750"/>
                    </a:xfrm>
                    <a:prstGeom prst="rect">
                      <a:avLst/>
                    </a:prstGeom>
                    <a:solidFill>
                      <a:srgbClr val="FFFFFF"/>
                    </a:solidFill>
                    <a:ln w="9525">
                      <a:noFill/>
                      <a:miter lim="800000"/>
                      <a:headEnd/>
                      <a:tailEnd/>
                    </a:ln>
                  </pic:spPr>
                </pic:pic>
              </a:graphicData>
            </a:graphic>
          </wp:inline>
        </w:drawing>
      </w:r>
      <w:r w:rsidRPr="00993A05">
        <w:rPr>
          <w:rFonts w:ascii="Times New Roman" w:hAnsi="Times New Roman" w:cs="Times New Roman"/>
          <w:b/>
          <w:sz w:val="28"/>
          <w:szCs w:val="28"/>
        </w:rPr>
        <w:t xml:space="preserve"> </w:t>
      </w:r>
    </w:p>
    <w:p w:rsidR="00993A05" w:rsidRPr="00993A05" w:rsidRDefault="00993A05" w:rsidP="00993A05">
      <w:pPr>
        <w:spacing w:after="0" w:line="240" w:lineRule="auto"/>
        <w:jc w:val="center"/>
        <w:rPr>
          <w:rFonts w:ascii="Times New Roman" w:hAnsi="Times New Roman" w:cs="Times New Roman"/>
          <w:b/>
          <w:sz w:val="28"/>
          <w:szCs w:val="28"/>
        </w:rPr>
      </w:pPr>
    </w:p>
    <w:p w:rsidR="00993A05" w:rsidRPr="00993A05" w:rsidRDefault="00993A05" w:rsidP="00993A05">
      <w:pPr>
        <w:spacing w:after="0" w:line="240" w:lineRule="auto"/>
        <w:jc w:val="center"/>
        <w:rPr>
          <w:rFonts w:ascii="Times New Roman" w:hAnsi="Times New Roman" w:cs="Times New Roman"/>
          <w:b/>
          <w:sz w:val="28"/>
          <w:szCs w:val="28"/>
        </w:rPr>
      </w:pPr>
    </w:p>
    <w:p w:rsidR="00993A05" w:rsidRPr="00993A05" w:rsidRDefault="00993A05" w:rsidP="00993A05">
      <w:pPr>
        <w:tabs>
          <w:tab w:val="left" w:pos="5670"/>
        </w:tabs>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ПОСТАНОВЛЕНИЕ</w:t>
      </w: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 xml:space="preserve"> администрации </w:t>
      </w: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 Ивановской области»</w:t>
      </w:r>
    </w:p>
    <w:p w:rsidR="00993A05" w:rsidRPr="00993A05" w:rsidRDefault="00993A05" w:rsidP="00993A05">
      <w:pPr>
        <w:spacing w:after="0" w:line="240" w:lineRule="auto"/>
        <w:jc w:val="center"/>
        <w:rPr>
          <w:rFonts w:ascii="Times New Roman" w:hAnsi="Times New Roman" w:cs="Times New Roman"/>
          <w:sz w:val="28"/>
          <w:szCs w:val="28"/>
        </w:rPr>
      </w:pPr>
    </w:p>
    <w:p w:rsidR="00993A05" w:rsidRPr="00993A05" w:rsidRDefault="00993A05" w:rsidP="00993A05">
      <w:pPr>
        <w:spacing w:after="0" w:line="200" w:lineRule="atLeast"/>
        <w:jc w:val="center"/>
        <w:rPr>
          <w:rFonts w:ascii="Times New Roman" w:hAnsi="Times New Roman" w:cs="Times New Roman"/>
          <w:sz w:val="28"/>
          <w:szCs w:val="28"/>
        </w:rPr>
      </w:pPr>
      <w:r w:rsidRPr="00993A05">
        <w:rPr>
          <w:rFonts w:ascii="Times New Roman" w:hAnsi="Times New Roman" w:cs="Times New Roman"/>
          <w:sz w:val="28"/>
          <w:szCs w:val="28"/>
        </w:rPr>
        <w:t>от   01.11.2017   № 75</w:t>
      </w:r>
    </w:p>
    <w:p w:rsidR="00993A05" w:rsidRPr="00993A05" w:rsidRDefault="00993A05" w:rsidP="00993A05">
      <w:pPr>
        <w:spacing w:after="0" w:line="200" w:lineRule="atLeast"/>
        <w:jc w:val="center"/>
        <w:rPr>
          <w:rFonts w:ascii="Times New Roman" w:hAnsi="Times New Roman" w:cs="Times New Roman"/>
          <w:sz w:val="28"/>
          <w:szCs w:val="28"/>
        </w:rPr>
      </w:pPr>
    </w:p>
    <w:p w:rsidR="00993A05" w:rsidRPr="00993A05" w:rsidRDefault="00993A05" w:rsidP="00993A05">
      <w:pPr>
        <w:spacing w:after="0" w:line="240" w:lineRule="auto"/>
        <w:jc w:val="center"/>
        <w:rPr>
          <w:rFonts w:ascii="Times New Roman" w:hAnsi="Times New Roman" w:cs="Times New Roman"/>
          <w:b/>
          <w:spacing w:val="34"/>
          <w:sz w:val="28"/>
          <w:szCs w:val="28"/>
        </w:rPr>
      </w:pPr>
      <w:r w:rsidRPr="00993A05">
        <w:rPr>
          <w:rFonts w:ascii="Times New Roman" w:hAnsi="Times New Roman" w:cs="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993A05">
        <w:rPr>
          <w:rFonts w:ascii="Times New Roman" w:hAnsi="Times New Roman" w:cs="Times New Roman"/>
          <w:b/>
          <w:spacing w:val="34"/>
          <w:sz w:val="28"/>
          <w:szCs w:val="28"/>
        </w:rPr>
        <w:t>от 10.12.2013 № 54</w:t>
      </w:r>
      <w:r w:rsidRPr="00993A05">
        <w:rPr>
          <w:rFonts w:ascii="Times New Roman" w:hAnsi="Times New Roman" w:cs="Times New Roman"/>
          <w:b/>
          <w:sz w:val="28"/>
          <w:szCs w:val="28"/>
        </w:rPr>
        <w:t xml:space="preserve"> «Об утверждении муниципальной программы  «Совершенствование управления муниципальной службы»</w:t>
      </w:r>
    </w:p>
    <w:p w:rsidR="00993A05" w:rsidRPr="00993A05" w:rsidRDefault="00993A05" w:rsidP="00993A05">
      <w:pPr>
        <w:spacing w:after="0" w:line="240" w:lineRule="auto"/>
        <w:jc w:val="both"/>
        <w:rPr>
          <w:rFonts w:ascii="Times New Roman" w:hAnsi="Times New Roman" w:cs="Times New Roman"/>
          <w:b/>
          <w:sz w:val="28"/>
          <w:szCs w:val="28"/>
        </w:rPr>
      </w:pPr>
    </w:p>
    <w:p w:rsidR="00993A05" w:rsidRPr="00993A05" w:rsidRDefault="00993A05" w:rsidP="00993A05">
      <w:pPr>
        <w:autoSpaceDE w:val="0"/>
        <w:spacing w:after="0" w:line="240" w:lineRule="auto"/>
        <w:ind w:firstLine="540"/>
        <w:jc w:val="both"/>
        <w:rPr>
          <w:rFonts w:ascii="Times New Roman" w:hAnsi="Times New Roman" w:cs="Times New Roman"/>
          <w:sz w:val="28"/>
          <w:szCs w:val="28"/>
        </w:rPr>
      </w:pPr>
      <w:r w:rsidRPr="00993A05">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w:t>
      </w:r>
    </w:p>
    <w:p w:rsidR="00993A05" w:rsidRPr="00993A05" w:rsidRDefault="00993A05" w:rsidP="00993A05">
      <w:pPr>
        <w:autoSpaceDE w:val="0"/>
        <w:spacing w:after="0" w:line="240" w:lineRule="auto"/>
        <w:ind w:firstLine="540"/>
        <w:jc w:val="both"/>
        <w:rPr>
          <w:rFonts w:ascii="Times New Roman" w:hAnsi="Times New Roman" w:cs="Times New Roman"/>
          <w:sz w:val="28"/>
          <w:szCs w:val="28"/>
        </w:rPr>
      </w:pPr>
    </w:p>
    <w:p w:rsidR="00993A05" w:rsidRPr="00993A05" w:rsidRDefault="00993A05" w:rsidP="00993A05">
      <w:pPr>
        <w:widowControl w:val="0"/>
        <w:autoSpaceDE w:val="0"/>
        <w:spacing w:after="0" w:line="240" w:lineRule="auto"/>
        <w:ind w:firstLine="540"/>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993A05" w:rsidRPr="00993A05" w:rsidRDefault="00993A05" w:rsidP="00993A05">
      <w:pPr>
        <w:widowControl w:val="0"/>
        <w:autoSpaceDE w:val="0"/>
        <w:spacing w:after="0" w:line="240" w:lineRule="auto"/>
        <w:ind w:firstLine="540"/>
        <w:jc w:val="center"/>
        <w:rPr>
          <w:rFonts w:ascii="Times New Roman" w:hAnsi="Times New Roman" w:cs="Times New Roman"/>
          <w:b/>
          <w:sz w:val="28"/>
          <w:szCs w:val="28"/>
        </w:rPr>
      </w:pPr>
      <w:r w:rsidRPr="00993A05">
        <w:rPr>
          <w:rFonts w:ascii="Times New Roman" w:hAnsi="Times New Roman" w:cs="Times New Roman"/>
          <w:b/>
          <w:sz w:val="28"/>
          <w:szCs w:val="28"/>
        </w:rPr>
        <w:t>п о с т а н о в л я е т:</w:t>
      </w:r>
    </w:p>
    <w:p w:rsidR="00993A05" w:rsidRPr="00993A05" w:rsidRDefault="00993A05" w:rsidP="00993A05">
      <w:pPr>
        <w:spacing w:after="0" w:line="240" w:lineRule="auto"/>
        <w:ind w:firstLine="540"/>
        <w:jc w:val="center"/>
        <w:rPr>
          <w:rFonts w:ascii="Times New Roman" w:hAnsi="Times New Roman" w:cs="Times New Roman"/>
          <w:b/>
          <w:sz w:val="28"/>
          <w:szCs w:val="28"/>
        </w:rPr>
      </w:pP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1. Внести в постановление администрации муниципального образования </w:t>
      </w:r>
      <w:r w:rsidRPr="00993A05">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Pr="00993A05">
        <w:rPr>
          <w:rFonts w:ascii="Times New Roman" w:hAnsi="Times New Roman" w:cs="Times New Roman"/>
          <w:sz w:val="28"/>
          <w:szCs w:val="28"/>
        </w:rPr>
        <w:t xml:space="preserve">от  10.12.2013 № 54 изменение, изложив приложение к постановлению в новой редакции (прилагается). </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2. Настоящее постановление вступает в силу с момента подписания. </w:t>
      </w:r>
    </w:p>
    <w:p w:rsidR="00993A05" w:rsidRPr="00993A05" w:rsidRDefault="00993A05" w:rsidP="00993A05">
      <w:pPr>
        <w:pStyle w:val="ConsPlusNormal"/>
        <w:ind w:firstLine="708"/>
        <w:jc w:val="both"/>
        <w:rPr>
          <w:rFonts w:ascii="Times New Roman" w:hAnsi="Times New Roman" w:cs="Times New Roman"/>
          <w:sz w:val="28"/>
          <w:szCs w:val="28"/>
        </w:rPr>
      </w:pPr>
    </w:p>
    <w:p w:rsidR="00993A05" w:rsidRPr="00993A05" w:rsidRDefault="00993A05" w:rsidP="00993A05">
      <w:pPr>
        <w:pStyle w:val="ConsPlusNormal"/>
        <w:ind w:firstLine="708"/>
        <w:jc w:val="both"/>
        <w:rPr>
          <w:rFonts w:ascii="Times New Roman" w:hAnsi="Times New Roman" w:cs="Times New Roman"/>
          <w:sz w:val="28"/>
          <w:szCs w:val="28"/>
        </w:rPr>
      </w:pPr>
      <w:r w:rsidRPr="00993A05">
        <w:rPr>
          <w:rFonts w:ascii="Times New Roman" w:hAnsi="Times New Roman" w:cs="Times New Roman"/>
          <w:sz w:val="28"/>
          <w:szCs w:val="28"/>
        </w:rPr>
        <w:t>3. Контроль за выполнением постановления оставляю за собой.</w:t>
      </w:r>
    </w:p>
    <w:p w:rsidR="00993A05" w:rsidRPr="00993A05" w:rsidRDefault="00993A05" w:rsidP="00993A05">
      <w:pPr>
        <w:spacing w:after="0" w:line="240" w:lineRule="auto"/>
        <w:jc w:val="both"/>
        <w:rPr>
          <w:rFonts w:ascii="Times New Roman" w:hAnsi="Times New Roman" w:cs="Times New Roman"/>
          <w:b/>
          <w:bCs/>
          <w:sz w:val="28"/>
          <w:szCs w:val="28"/>
        </w:rPr>
      </w:pPr>
    </w:p>
    <w:p w:rsidR="00993A05" w:rsidRPr="00993A05" w:rsidRDefault="00993A05" w:rsidP="00993A05">
      <w:pPr>
        <w:spacing w:after="0" w:line="240" w:lineRule="auto"/>
        <w:jc w:val="both"/>
        <w:rPr>
          <w:rFonts w:ascii="Times New Roman" w:hAnsi="Times New Roman" w:cs="Times New Roman"/>
          <w:b/>
          <w:bCs/>
          <w:sz w:val="28"/>
          <w:szCs w:val="28"/>
        </w:rPr>
      </w:pPr>
      <w:r w:rsidRPr="00993A05">
        <w:rPr>
          <w:rFonts w:ascii="Times New Roman" w:hAnsi="Times New Roman" w:cs="Times New Roman"/>
          <w:b/>
          <w:bCs/>
          <w:sz w:val="28"/>
          <w:szCs w:val="28"/>
        </w:rPr>
        <w:t xml:space="preserve">Глава муниципального образования </w:t>
      </w:r>
    </w:p>
    <w:p w:rsidR="00993A05" w:rsidRPr="00993A05" w:rsidRDefault="00993A05" w:rsidP="00993A05">
      <w:pPr>
        <w:spacing w:after="0" w:line="240" w:lineRule="auto"/>
        <w:rPr>
          <w:rFonts w:ascii="Times New Roman" w:hAnsi="Times New Roman" w:cs="Times New Roman"/>
          <w:b/>
          <w:bCs/>
          <w:sz w:val="28"/>
          <w:szCs w:val="28"/>
        </w:rPr>
      </w:pPr>
      <w:r w:rsidRPr="00993A05">
        <w:rPr>
          <w:rFonts w:ascii="Times New Roman" w:hAnsi="Times New Roman" w:cs="Times New Roman"/>
          <w:b/>
          <w:bCs/>
          <w:sz w:val="28"/>
          <w:szCs w:val="28"/>
        </w:rPr>
        <w:t>«Филисовское сельское поселение</w:t>
      </w:r>
    </w:p>
    <w:p w:rsidR="00993A05" w:rsidRPr="00993A05" w:rsidRDefault="00993A05" w:rsidP="00993A05">
      <w:pPr>
        <w:spacing w:after="0" w:line="240" w:lineRule="auto"/>
        <w:jc w:val="both"/>
        <w:rPr>
          <w:rFonts w:ascii="Times New Roman" w:hAnsi="Times New Roman" w:cs="Times New Roman"/>
          <w:b/>
          <w:sz w:val="28"/>
          <w:szCs w:val="28"/>
        </w:rPr>
      </w:pPr>
      <w:r w:rsidRPr="00993A05">
        <w:rPr>
          <w:rFonts w:ascii="Times New Roman" w:hAnsi="Times New Roman" w:cs="Times New Roman"/>
          <w:b/>
          <w:bCs/>
          <w:sz w:val="28"/>
          <w:szCs w:val="28"/>
        </w:rPr>
        <w:t xml:space="preserve">Родниковского муниципального </w:t>
      </w:r>
      <w:r w:rsidRPr="00993A05">
        <w:rPr>
          <w:rFonts w:ascii="Times New Roman" w:hAnsi="Times New Roman" w:cs="Times New Roman"/>
          <w:b/>
          <w:sz w:val="28"/>
          <w:szCs w:val="28"/>
        </w:rPr>
        <w:t xml:space="preserve">района </w:t>
      </w:r>
    </w:p>
    <w:p w:rsidR="00993A05" w:rsidRPr="00993A05" w:rsidRDefault="00993A05" w:rsidP="00993A05">
      <w:pPr>
        <w:spacing w:after="0" w:line="240" w:lineRule="auto"/>
        <w:jc w:val="both"/>
        <w:rPr>
          <w:rFonts w:ascii="Times New Roman" w:hAnsi="Times New Roman" w:cs="Times New Roman"/>
          <w:b/>
          <w:bCs/>
          <w:sz w:val="28"/>
          <w:szCs w:val="28"/>
        </w:rPr>
      </w:pPr>
      <w:r w:rsidRPr="00993A05">
        <w:rPr>
          <w:rFonts w:ascii="Times New Roman" w:hAnsi="Times New Roman" w:cs="Times New Roman"/>
          <w:b/>
          <w:sz w:val="28"/>
          <w:szCs w:val="28"/>
        </w:rPr>
        <w:t>Ивановской области»                                                                   Е.Н.Лапшина</w:t>
      </w:r>
    </w:p>
    <w:tbl>
      <w:tblPr>
        <w:tblW w:w="10548" w:type="dxa"/>
        <w:tblInd w:w="-1013" w:type="dxa"/>
        <w:tblLook w:val="01E0"/>
      </w:tblPr>
      <w:tblGrid>
        <w:gridCol w:w="2808"/>
        <w:gridCol w:w="7740"/>
      </w:tblGrid>
      <w:tr w:rsidR="00993A05" w:rsidRPr="00993A05" w:rsidTr="00993A05">
        <w:tc>
          <w:tcPr>
            <w:tcW w:w="2808" w:type="dxa"/>
          </w:tcPr>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c>
        <w:tc>
          <w:tcPr>
            <w:tcW w:w="7740" w:type="dxa"/>
          </w:tcPr>
          <w:p w:rsidR="00993A05" w:rsidRPr="00993A05" w:rsidRDefault="00993A05" w:rsidP="00993A05">
            <w:pPr>
              <w:spacing w:after="0" w:line="240" w:lineRule="auto"/>
              <w:jc w:val="right"/>
              <w:rPr>
                <w:rFonts w:ascii="Times New Roman" w:hAnsi="Times New Roman" w:cs="Times New Roman"/>
                <w:color w:val="000000"/>
                <w:sz w:val="24"/>
                <w:szCs w:val="24"/>
              </w:rPr>
            </w:pPr>
            <w:r w:rsidRPr="00993A05">
              <w:rPr>
                <w:rFonts w:ascii="Times New Roman" w:hAnsi="Times New Roman" w:cs="Times New Roman"/>
                <w:color w:val="000000"/>
                <w:sz w:val="24"/>
                <w:szCs w:val="24"/>
              </w:rPr>
              <w:t xml:space="preserve">       </w:t>
            </w:r>
          </w:p>
          <w:p w:rsidR="00993A05" w:rsidRPr="00993A05" w:rsidRDefault="00993A05" w:rsidP="00993A05">
            <w:pPr>
              <w:spacing w:after="0" w:line="240" w:lineRule="auto"/>
              <w:jc w:val="right"/>
              <w:rPr>
                <w:rFonts w:ascii="Times New Roman" w:hAnsi="Times New Roman" w:cs="Times New Roman"/>
                <w:bCs/>
                <w:sz w:val="24"/>
                <w:szCs w:val="24"/>
              </w:rPr>
            </w:pPr>
          </w:p>
          <w:p w:rsidR="00993A05" w:rsidRPr="00993A05" w:rsidRDefault="00993A05" w:rsidP="00993A05">
            <w:pPr>
              <w:spacing w:after="0" w:line="240" w:lineRule="auto"/>
              <w:jc w:val="right"/>
              <w:rPr>
                <w:rFonts w:ascii="Times New Roman" w:hAnsi="Times New Roman" w:cs="Times New Roman"/>
                <w:b/>
                <w:sz w:val="24"/>
                <w:szCs w:val="24"/>
              </w:rPr>
            </w:pPr>
            <w:r w:rsidRPr="00993A05">
              <w:rPr>
                <w:rFonts w:ascii="Times New Roman" w:hAnsi="Times New Roman" w:cs="Times New Roman"/>
                <w:bCs/>
                <w:sz w:val="24"/>
                <w:szCs w:val="24"/>
              </w:rPr>
              <w:t>Приложение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к постановлению</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администрации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муниципального образования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«Филисовское сельское поселение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Родниковского муниципального района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Ивановской области»</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от  01.11.2017  № 75</w:t>
            </w:r>
          </w:p>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c>
      </w:tr>
    </w:tbl>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bl>
      <w:tblPr>
        <w:tblW w:w="10548" w:type="dxa"/>
        <w:tblInd w:w="-1013" w:type="dxa"/>
        <w:tblLook w:val="01E0"/>
      </w:tblPr>
      <w:tblGrid>
        <w:gridCol w:w="2808"/>
        <w:gridCol w:w="7740"/>
      </w:tblGrid>
      <w:tr w:rsidR="00993A05" w:rsidRPr="00993A05" w:rsidTr="00993A05">
        <w:tc>
          <w:tcPr>
            <w:tcW w:w="2808" w:type="dxa"/>
          </w:tcPr>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c>
        <w:tc>
          <w:tcPr>
            <w:tcW w:w="7740" w:type="dxa"/>
          </w:tcPr>
          <w:p w:rsidR="00993A05" w:rsidRPr="00993A05" w:rsidRDefault="00993A05" w:rsidP="00993A05">
            <w:pPr>
              <w:spacing w:after="0" w:line="240" w:lineRule="auto"/>
              <w:jc w:val="right"/>
              <w:rPr>
                <w:rFonts w:ascii="Times New Roman" w:hAnsi="Times New Roman" w:cs="Times New Roman"/>
                <w:b/>
                <w:sz w:val="24"/>
                <w:szCs w:val="24"/>
              </w:rPr>
            </w:pPr>
            <w:r w:rsidRPr="00993A05">
              <w:rPr>
                <w:rFonts w:ascii="Times New Roman" w:hAnsi="Times New Roman" w:cs="Times New Roman"/>
                <w:color w:val="000000"/>
                <w:sz w:val="24"/>
                <w:szCs w:val="24"/>
              </w:rPr>
              <w:t xml:space="preserve">        </w:t>
            </w:r>
            <w:r w:rsidRPr="00993A05">
              <w:rPr>
                <w:rFonts w:ascii="Times New Roman" w:hAnsi="Times New Roman" w:cs="Times New Roman"/>
                <w:bCs/>
                <w:sz w:val="24"/>
                <w:szCs w:val="24"/>
              </w:rPr>
              <w:t>Приложение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к постановлению</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администрации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муниципального образования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«Филисовское сельское поселение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Родниковского муниципального района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Ивановской области»</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от  10.12.2013  № 54</w:t>
            </w:r>
          </w:p>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c>
      </w:tr>
    </w:tbl>
    <w:p w:rsidR="00993A05" w:rsidRPr="00993A05" w:rsidRDefault="00993A05" w:rsidP="00993A05">
      <w:pPr>
        <w:spacing w:after="0" w:line="240" w:lineRule="auto"/>
        <w:jc w:val="center"/>
        <w:rPr>
          <w:rFonts w:ascii="Times New Roman" w:hAnsi="Times New Roman" w:cs="Times New Roman"/>
          <w:sz w:val="28"/>
          <w:szCs w:val="28"/>
        </w:rPr>
      </w:pPr>
    </w:p>
    <w:p w:rsidR="00993A05" w:rsidRPr="00993A05" w:rsidRDefault="00993A05" w:rsidP="00993A05">
      <w:pPr>
        <w:autoSpaceDE w:val="0"/>
        <w:autoSpaceDN w:val="0"/>
        <w:adjustRightInd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bCs/>
          <w:sz w:val="28"/>
          <w:szCs w:val="28"/>
        </w:rPr>
        <w:t xml:space="preserve">Муниципальная  программа </w:t>
      </w:r>
    </w:p>
    <w:p w:rsidR="00993A05" w:rsidRPr="00993A05" w:rsidRDefault="00993A05" w:rsidP="00993A05">
      <w:pPr>
        <w:autoSpaceDE w:val="0"/>
        <w:autoSpaceDN w:val="0"/>
        <w:adjustRightInd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bCs/>
          <w:sz w:val="28"/>
          <w:szCs w:val="28"/>
        </w:rPr>
        <w:t>Филисовского сельского поселения</w:t>
      </w:r>
    </w:p>
    <w:p w:rsidR="00993A05" w:rsidRPr="00993A05" w:rsidRDefault="00993A05" w:rsidP="00993A05">
      <w:pPr>
        <w:widowControl w:val="0"/>
        <w:autoSpaceDE w:val="0"/>
        <w:spacing w:after="0" w:line="240" w:lineRule="auto"/>
        <w:jc w:val="center"/>
        <w:rPr>
          <w:rFonts w:ascii="Times New Roman" w:hAnsi="Times New Roman" w:cs="Times New Roman"/>
          <w:b/>
          <w:sz w:val="28"/>
          <w:szCs w:val="28"/>
        </w:rPr>
      </w:pPr>
      <w:r w:rsidRPr="00993A05">
        <w:rPr>
          <w:rFonts w:ascii="Times New Roman" w:hAnsi="Times New Roman" w:cs="Times New Roman"/>
          <w:b/>
          <w:bCs/>
          <w:sz w:val="28"/>
          <w:szCs w:val="28"/>
        </w:rPr>
        <w:t>«</w:t>
      </w:r>
      <w:r w:rsidRPr="00993A05">
        <w:rPr>
          <w:rFonts w:ascii="Times New Roman" w:hAnsi="Times New Roman" w:cs="Times New Roman"/>
          <w:b/>
          <w:sz w:val="28"/>
          <w:szCs w:val="28"/>
        </w:rPr>
        <w:t xml:space="preserve">Совершенствование управления </w:t>
      </w:r>
    </w:p>
    <w:p w:rsidR="00993A05" w:rsidRPr="00993A05" w:rsidRDefault="00993A05" w:rsidP="00993A05">
      <w:pPr>
        <w:widowControl w:val="0"/>
        <w:autoSpaceDE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sz w:val="28"/>
          <w:szCs w:val="28"/>
        </w:rPr>
        <w:t>муниципальной службы</w:t>
      </w:r>
      <w:r w:rsidRPr="00993A05">
        <w:rPr>
          <w:rFonts w:ascii="Times New Roman" w:hAnsi="Times New Roman" w:cs="Times New Roman"/>
          <w:b/>
          <w:bCs/>
          <w:sz w:val="28"/>
          <w:szCs w:val="28"/>
        </w:rPr>
        <w:t xml:space="preserve">» </w:t>
      </w:r>
    </w:p>
    <w:p w:rsidR="00993A05" w:rsidRPr="00993A05" w:rsidRDefault="00993A05" w:rsidP="00993A05">
      <w:pPr>
        <w:widowControl w:val="0"/>
        <w:autoSpaceDE w:val="0"/>
        <w:jc w:val="both"/>
        <w:rPr>
          <w:rFonts w:ascii="Times New Roman" w:hAnsi="Times New Roman" w:cs="Times New Roman"/>
          <w:bCs/>
          <w:sz w:val="36"/>
          <w:szCs w:val="36"/>
        </w:rPr>
      </w:pPr>
    </w:p>
    <w:p w:rsidR="00993A05" w:rsidRPr="00993A05" w:rsidRDefault="00993A05" w:rsidP="00993A05">
      <w:pPr>
        <w:jc w:val="right"/>
        <w:rPr>
          <w:rFonts w:ascii="Times New Roman" w:hAnsi="Times New Roman" w:cs="Times New Roman"/>
          <w:bCs/>
        </w:rPr>
      </w:pPr>
    </w:p>
    <w:p w:rsidR="00993A05" w:rsidRPr="00993A05" w:rsidRDefault="00993A05" w:rsidP="00993A05">
      <w:pPr>
        <w:widowControl w:val="0"/>
        <w:numPr>
          <w:ilvl w:val="0"/>
          <w:numId w:val="7"/>
        </w:numPr>
        <w:suppressAutoHyphens/>
        <w:autoSpaceDE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bCs/>
          <w:sz w:val="28"/>
          <w:szCs w:val="28"/>
        </w:rPr>
        <w:t>Паспорт Программы</w:t>
      </w:r>
    </w:p>
    <w:p w:rsidR="00993A05" w:rsidRPr="00993A05" w:rsidRDefault="00993A05" w:rsidP="00993A05">
      <w:pPr>
        <w:widowControl w:val="0"/>
        <w:autoSpaceDE w:val="0"/>
        <w:spacing w:after="0"/>
        <w:jc w:val="right"/>
        <w:rPr>
          <w:rFonts w:ascii="Times New Roman" w:hAnsi="Times New Roman" w:cs="Times New Roman"/>
          <w:b/>
          <w:bCs/>
          <w:sz w:val="28"/>
          <w:szCs w:val="28"/>
        </w:rPr>
      </w:pPr>
      <w:r w:rsidRPr="00993A05">
        <w:rPr>
          <w:rFonts w:ascii="Times New Roman" w:hAnsi="Times New Roman" w:cs="Times New Roman"/>
          <w:b/>
          <w:bCs/>
          <w:sz w:val="28"/>
          <w:szCs w:val="28"/>
        </w:rPr>
        <w:t>Таблица 1</w:t>
      </w:r>
    </w:p>
    <w:tbl>
      <w:tblPr>
        <w:tblW w:w="9639" w:type="dxa"/>
        <w:tblInd w:w="5" w:type="dxa"/>
        <w:tblLayout w:type="fixed"/>
        <w:tblCellMar>
          <w:left w:w="0" w:type="dxa"/>
          <w:right w:w="0" w:type="dxa"/>
        </w:tblCellMar>
        <w:tblLook w:val="0000"/>
      </w:tblPr>
      <w:tblGrid>
        <w:gridCol w:w="2127"/>
        <w:gridCol w:w="7512"/>
      </w:tblGrid>
      <w:tr w:rsidR="00993A05" w:rsidRPr="00993A05" w:rsidTr="00993A05">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t>1. Название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snapToGrid w:val="0"/>
              <w:spacing w:before="30"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Муниципальная программа «</w:t>
            </w:r>
            <w:r w:rsidRPr="00993A05">
              <w:rPr>
                <w:rFonts w:ascii="Times New Roman" w:hAnsi="Times New Roman" w:cs="Times New Roman"/>
                <w:bCs/>
                <w:color w:val="000000"/>
                <w:sz w:val="28"/>
                <w:szCs w:val="28"/>
              </w:rPr>
              <w:t xml:space="preserve">Совершенствование управления муниципальной службы»  </w:t>
            </w:r>
            <w:r w:rsidRPr="00993A05">
              <w:rPr>
                <w:rFonts w:ascii="Times New Roman" w:hAnsi="Times New Roman" w:cs="Times New Roman"/>
                <w:color w:val="000000"/>
                <w:sz w:val="28"/>
                <w:szCs w:val="28"/>
              </w:rPr>
              <w:t>(далее – Программа)</w:t>
            </w:r>
          </w:p>
        </w:tc>
      </w:tr>
      <w:tr w:rsidR="00993A05" w:rsidRPr="00993A05" w:rsidTr="00993A05">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t>2. Сроки реализации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snapToGrid w:val="0"/>
              <w:spacing w:before="30"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2014-2020гг.</w:t>
            </w:r>
          </w:p>
        </w:tc>
      </w:tr>
      <w:tr w:rsidR="00993A05" w:rsidRPr="00993A05" w:rsidTr="00993A05">
        <w:trPr>
          <w:trHeight w:val="618"/>
        </w:trPr>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t>3. Разработчик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snapToGrid w:val="0"/>
              <w:spacing w:before="30"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Администрация Филисовского сельского поселения</w:t>
            </w:r>
          </w:p>
        </w:tc>
      </w:tr>
      <w:tr w:rsidR="00993A05" w:rsidRPr="00993A05" w:rsidTr="00993A05">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t>4. Исполнители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snapToGrid w:val="0"/>
              <w:spacing w:before="30"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Администрация Филисовского сельского поселения</w:t>
            </w:r>
          </w:p>
        </w:tc>
      </w:tr>
      <w:tr w:rsidR="00993A05" w:rsidRPr="00993A05" w:rsidTr="00993A05">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t>5.  Перечень подпрограмм</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snapToGrid w:val="0"/>
              <w:spacing w:before="30"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1. Подпрограмма «Обеспечение деятельности органов местного самоуправления Филисовского сельского поселения на 2014-2020 годы»</w:t>
            </w:r>
          </w:p>
          <w:p w:rsidR="00993A05" w:rsidRPr="00993A05" w:rsidRDefault="00993A05" w:rsidP="00993A05">
            <w:pPr>
              <w:snapToGrid w:val="0"/>
              <w:spacing w:before="30"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2.  Подпрограмма «Сохранение и укрепление материально-технической базы органов местного самоуправления </w:t>
            </w:r>
            <w:r w:rsidRPr="00993A05">
              <w:rPr>
                <w:rFonts w:ascii="Times New Roman" w:hAnsi="Times New Roman" w:cs="Times New Roman"/>
                <w:color w:val="000000"/>
                <w:sz w:val="28"/>
                <w:szCs w:val="28"/>
              </w:rPr>
              <w:lastRenderedPageBreak/>
              <w:t>Филисовского сельского поселения на 2014-2020 годы».</w:t>
            </w:r>
          </w:p>
        </w:tc>
      </w:tr>
      <w:tr w:rsidR="00993A05" w:rsidRPr="00993A05" w:rsidTr="00993A05">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lastRenderedPageBreak/>
              <w:t>6. Цели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snapToGrid w:val="0"/>
              <w:spacing w:before="30"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Развитие муниципальной службы в администрации  Филисовского сельского поселения</w:t>
            </w:r>
          </w:p>
        </w:tc>
      </w:tr>
      <w:tr w:rsidR="00993A05" w:rsidRPr="00993A05" w:rsidTr="00993A05">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t>7.Задачи 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numPr>
                <w:ilvl w:val="0"/>
                <w:numId w:val="6"/>
              </w:numPr>
              <w:suppressAutoHyphens/>
              <w:snapToGrid w:val="0"/>
              <w:spacing w:before="30" w:after="0" w:line="240" w:lineRule="auto"/>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Совершенствование муниципальных правовых актов Администрация Филисовского сельского поселения по вопросам муниципальной службы в соответствии с федеральным законодательством и законодательством Ивановской области;</w:t>
            </w:r>
          </w:p>
          <w:p w:rsidR="00993A05" w:rsidRPr="00993A05" w:rsidRDefault="00993A05" w:rsidP="00993A05">
            <w:pPr>
              <w:numPr>
                <w:ilvl w:val="0"/>
                <w:numId w:val="6"/>
              </w:numPr>
              <w:suppressAutoHyphens/>
              <w:snapToGrid w:val="0"/>
              <w:spacing w:before="30" w:after="0" w:line="240" w:lineRule="auto"/>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организация и совершенствования работы по предупреждению коррупции на муниципальной службе в администрации Филисовского сельского поселения; создание системы контроля деятельности муниципальных служащих со стороны институтов гражданского общества;</w:t>
            </w:r>
          </w:p>
          <w:p w:rsidR="00993A05" w:rsidRPr="00993A05" w:rsidRDefault="00993A05" w:rsidP="00993A05">
            <w:pPr>
              <w:numPr>
                <w:ilvl w:val="0"/>
                <w:numId w:val="5"/>
              </w:numPr>
              <w:suppressAutoHyphens/>
              <w:snapToGrid w:val="0"/>
              <w:spacing w:before="30" w:after="0" w:line="240" w:lineRule="auto"/>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упорядочения и конкретизация полномочий муниципальных служащих, которые должны быть закреплены в должностных инструкциях; разработка механизма принятия мер по предотвращению конфликта интересов; формирование и реализация программ подготовки кадров для муниципальной службы и профессионального развития муниципальных служащих; совершенствование системы гарантий на муниципальной службе; </w:t>
            </w:r>
          </w:p>
          <w:p w:rsidR="00993A05" w:rsidRPr="00993A05" w:rsidRDefault="00993A05" w:rsidP="00993A05">
            <w:pPr>
              <w:numPr>
                <w:ilvl w:val="0"/>
                <w:numId w:val="5"/>
              </w:numPr>
              <w:suppressAutoHyphens/>
              <w:snapToGrid w:val="0"/>
              <w:spacing w:before="30" w:after="0" w:line="240" w:lineRule="auto"/>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внедрение современных механизмов стимулирования муниципальных служащих; подбор квалифицированных кадров для муниципальной службы, оценка эффективности деятельности муниципальных служащих, повышение их профессиональной компетентности, создание условий для их результативной профессиональной служебной деятельности и должностного роста; </w:t>
            </w:r>
          </w:p>
          <w:p w:rsidR="00993A05" w:rsidRPr="00993A05" w:rsidRDefault="00993A05" w:rsidP="00993A05">
            <w:pPr>
              <w:numPr>
                <w:ilvl w:val="0"/>
                <w:numId w:val="5"/>
              </w:numPr>
              <w:suppressAutoHyphens/>
              <w:snapToGrid w:val="0"/>
              <w:spacing w:before="30" w:after="0" w:line="240" w:lineRule="auto"/>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внедрение совершенствование механизмов формирования кадрового резерва, проведение аттестации, оценки исполнения муниципальными служащими должностных обязанностей; формирование корпоративной культуры и позитивного имиджа муниципального служащего, повышение престижа муниципальной службы; </w:t>
            </w:r>
          </w:p>
          <w:p w:rsidR="00993A05" w:rsidRPr="00993A05" w:rsidRDefault="00993A05" w:rsidP="00993A05">
            <w:pPr>
              <w:numPr>
                <w:ilvl w:val="0"/>
                <w:numId w:val="5"/>
              </w:numPr>
              <w:suppressAutoHyphens/>
              <w:snapToGrid w:val="0"/>
              <w:spacing w:before="30" w:after="0" w:line="240" w:lineRule="auto"/>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обеспечение и прозрачности муниципальной службы  </w:t>
            </w:r>
          </w:p>
        </w:tc>
      </w:tr>
      <w:tr w:rsidR="00993A05" w:rsidRPr="00993A05" w:rsidTr="00993A05">
        <w:tc>
          <w:tcPr>
            <w:tcW w:w="2127" w:type="dxa"/>
            <w:tcBorders>
              <w:top w:val="single" w:sz="4" w:space="0" w:color="C0C0C0"/>
              <w:left w:val="single" w:sz="4" w:space="0" w:color="C0C0C0"/>
              <w:bottom w:val="single" w:sz="1" w:space="0" w:color="C0C0C0"/>
            </w:tcBorders>
            <w:shd w:val="clear" w:color="auto" w:fill="FFFFFF"/>
          </w:tcPr>
          <w:p w:rsidR="00993A05" w:rsidRPr="00993A05" w:rsidRDefault="00993A05" w:rsidP="00993A05">
            <w:pPr>
              <w:snapToGrid w:val="0"/>
              <w:spacing w:before="30" w:after="0"/>
              <w:rPr>
                <w:rFonts w:ascii="Times New Roman" w:hAnsi="Times New Roman" w:cs="Times New Roman"/>
                <w:color w:val="000000"/>
                <w:sz w:val="28"/>
                <w:szCs w:val="28"/>
              </w:rPr>
            </w:pPr>
            <w:r w:rsidRPr="00993A05">
              <w:rPr>
                <w:rFonts w:ascii="Times New Roman" w:hAnsi="Times New Roman" w:cs="Times New Roman"/>
                <w:color w:val="000000"/>
                <w:sz w:val="28"/>
                <w:szCs w:val="28"/>
              </w:rPr>
              <w:t xml:space="preserve">8. Объемы ресурсного обеспечения </w:t>
            </w:r>
            <w:r w:rsidRPr="00993A05">
              <w:rPr>
                <w:rFonts w:ascii="Times New Roman" w:hAnsi="Times New Roman" w:cs="Times New Roman"/>
                <w:color w:val="000000"/>
                <w:sz w:val="28"/>
                <w:szCs w:val="28"/>
              </w:rPr>
              <w:lastRenderedPageBreak/>
              <w:t>Программы</w:t>
            </w:r>
          </w:p>
        </w:tc>
        <w:tc>
          <w:tcPr>
            <w:tcW w:w="7512" w:type="dxa"/>
            <w:tcBorders>
              <w:top w:val="single" w:sz="4" w:space="0" w:color="C0C0C0"/>
              <w:left w:val="single" w:sz="4" w:space="0" w:color="C0C0C0"/>
              <w:bottom w:val="single" w:sz="1" w:space="0" w:color="C0C0C0"/>
              <w:right w:val="single" w:sz="1" w:space="0" w:color="C0C0C0"/>
            </w:tcBorders>
            <w:shd w:val="clear" w:color="auto" w:fill="FFFFFF"/>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lastRenderedPageBreak/>
              <w:t>Общий объем финансирования по Программе составляет  31 898 595,28 руб., в том числе по годам:</w:t>
            </w:r>
          </w:p>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2014 год – 4 787 875,0 руб.</w:t>
            </w:r>
          </w:p>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lastRenderedPageBreak/>
              <w:t xml:space="preserve">   2015 год –  4 419 773,0</w:t>
            </w:r>
            <w:r w:rsidRPr="00993A05">
              <w:rPr>
                <w:rFonts w:ascii="Times New Roman" w:hAnsi="Times New Roman" w:cs="Times New Roman"/>
                <w:b/>
                <w:sz w:val="28"/>
                <w:szCs w:val="28"/>
              </w:rPr>
              <w:t xml:space="preserve"> </w:t>
            </w:r>
            <w:r w:rsidRPr="00993A05">
              <w:rPr>
                <w:rFonts w:ascii="Times New Roman" w:hAnsi="Times New Roman" w:cs="Times New Roman"/>
                <w:sz w:val="28"/>
                <w:szCs w:val="28"/>
              </w:rPr>
              <w:t>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2016 год -   4 551 144,0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2017 год -   4 325 310,28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2018 год – 4 604 831,0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2019 год – 4 604 831,0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2020 год - 4 604 831,0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Объем финансирования Программы в 2017-2020 годах формируется в пределах утвержденных ассигнований на соответствующий финансовый год.</w:t>
            </w:r>
          </w:p>
          <w:p w:rsidR="00993A05" w:rsidRPr="00993A05" w:rsidRDefault="00993A05" w:rsidP="00993A05">
            <w:pPr>
              <w:snapToGrid w:val="0"/>
              <w:spacing w:after="0"/>
              <w:jc w:val="both"/>
              <w:rPr>
                <w:rFonts w:ascii="Times New Roman" w:hAnsi="Times New Roman" w:cs="Times New Roman"/>
                <w:color w:val="000000"/>
                <w:sz w:val="28"/>
                <w:szCs w:val="28"/>
              </w:rPr>
            </w:pPr>
            <w:r w:rsidRPr="00993A05">
              <w:rPr>
                <w:rFonts w:ascii="Times New Roman" w:hAnsi="Times New Roman" w:cs="Times New Roman"/>
                <w:color w:val="000000"/>
                <w:sz w:val="28"/>
                <w:szCs w:val="28"/>
              </w:rPr>
              <w:t>Бюджетные ассигнования в плановом периоде 2017-2020 гг. могут быть уточнены.</w:t>
            </w:r>
          </w:p>
        </w:tc>
      </w:tr>
    </w:tbl>
    <w:p w:rsidR="00993A05" w:rsidRPr="00993A05" w:rsidRDefault="00993A05" w:rsidP="00993A05">
      <w:pPr>
        <w:widowControl w:val="0"/>
        <w:autoSpaceDE w:val="0"/>
        <w:spacing w:after="0"/>
        <w:jc w:val="right"/>
        <w:rPr>
          <w:rFonts w:ascii="Times New Roman" w:hAnsi="Times New Roman" w:cs="Times New Roman"/>
          <w:sz w:val="28"/>
          <w:szCs w:val="28"/>
        </w:rPr>
      </w:pPr>
    </w:p>
    <w:p w:rsidR="00993A05" w:rsidRPr="00993A05" w:rsidRDefault="00993A05" w:rsidP="00993A05">
      <w:pPr>
        <w:widowControl w:val="0"/>
        <w:numPr>
          <w:ilvl w:val="0"/>
          <w:numId w:val="7"/>
        </w:numPr>
        <w:suppressAutoHyphens/>
        <w:autoSpaceDE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bCs/>
          <w:sz w:val="28"/>
          <w:szCs w:val="28"/>
        </w:rPr>
        <w:t>Ожидаемые результаты реализации Программы</w:t>
      </w:r>
    </w:p>
    <w:p w:rsidR="00993A05" w:rsidRPr="00993A05" w:rsidRDefault="00993A05" w:rsidP="00993A05">
      <w:pPr>
        <w:widowControl w:val="0"/>
        <w:autoSpaceDE w:val="0"/>
        <w:spacing w:after="0"/>
        <w:ind w:firstLine="540"/>
        <w:jc w:val="both"/>
        <w:rPr>
          <w:rFonts w:ascii="Times New Roman" w:hAnsi="Times New Roman" w:cs="Times New Roman"/>
          <w:b/>
          <w:bCs/>
          <w:sz w:val="28"/>
          <w:szCs w:val="28"/>
        </w:rPr>
      </w:pP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Целью Программы является развитие и совершенствование муниципальной службы в администрации Филисовского сельского поселения.</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Для достижения основной цели Программы поставлены следующие задачи:</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совершенствование нормативной правовой базы, обеспечивающей дальнейшее развитие муниципальной службы в соответствии с законодательством Российской Федерации и Ивановской области;</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повышение эффективности кадровой политики в органах местного самоуправления Филисовского сельского поселения в целях обеспечения высококвалифицированными кадрами и создания условий для профессионального роста муниципальных служащих;</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совершенствование системы управления кадровыми процессами в организации муниципальной службы;</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обеспечение надлежащих условий для качественного исполнения муниципальными служащими своих должностных обязанностей и оказания гражданам и организациям муниципальных услуг;</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развитие материально-технической базы органов местного самоуправления Филисовского сельского поселения, оснащение современным компьютерным оборудованием и оргтехникой муниципальных служащих;</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повышение профессионального уровня муниципальных служащих в целях формирования высококвалифицированного кадрового состава;</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повышение квалификации и профессиональная переподготовка муниципальных служащих;</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lastRenderedPageBreak/>
        <w:t>- формирование системы функционального кадрового резерва;</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организация и совершенствование работы по предупреждению коррупции и борьбе с коррупцией на муниципальной службе в администрации Филисовского сельского поселения;</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проведение работы по информатизации и введению новых информационно-коммуникационных технологий в целях наиболее профессионального исполнения муниципальными служащими должностных обязанностей;</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внедрение современных механизмов стимулирования муниципальных служащих;</w:t>
      </w:r>
    </w:p>
    <w:p w:rsidR="00993A05" w:rsidRPr="00993A05" w:rsidRDefault="00993A05" w:rsidP="00993A05">
      <w:pPr>
        <w:widowControl w:val="0"/>
        <w:autoSpaceDE w:val="0"/>
        <w:spacing w:after="0"/>
        <w:jc w:val="both"/>
        <w:rPr>
          <w:rFonts w:ascii="Times New Roman" w:hAnsi="Times New Roman" w:cs="Times New Roman"/>
          <w:bCs/>
          <w:sz w:val="28"/>
          <w:szCs w:val="28"/>
        </w:rPr>
      </w:pPr>
      <w:r w:rsidRPr="00993A05">
        <w:rPr>
          <w:rFonts w:ascii="Times New Roman" w:hAnsi="Times New Roman" w:cs="Times New Roman"/>
          <w:bCs/>
          <w:sz w:val="28"/>
          <w:szCs w:val="28"/>
        </w:rPr>
        <w:t xml:space="preserve">         - повышение доверия граждан к муниципальной службе, обеспечение открытости муниципальной службы.</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Финансирование Программы осуществляется за счет средств бюджета Филисовского сельского поселения, предусмотренных на:</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функционирование органов местного самоуправления Филисовского сельского поселения;</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xml:space="preserve">- на подготовку, переподготовку и повышение квалификации муниципальных служащих. </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В результате реализации  Программы должны быть обеспечены следующие результаты:</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формирование эффективного кадрового потенциала муниципальной службы;</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качественное программное, информационное и техническое обеспечение муниципальной службы;</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создание и совершенствование муниципальной правовой и методической базы, обеспечивающей дальнейшее развитие и эффективную деятельность муниципальной службы;</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повышение престижа муниципальной службы за счет роста профессионализма и компетентности муниципальных служащих;</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разработка и реализация антикоррупционных программ в администрации Филисовского сельского поселения;</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разработка и внедрение в администрации Филисовского сельского поселения современных механизмов стимулирования труда муниципальных служащих;</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 обеспечение открытости и доступности информации о муниципальной службе в администрации Филисовского сельского поселения.</w:t>
      </w:r>
    </w:p>
    <w:p w:rsidR="00993A05" w:rsidRPr="00993A05" w:rsidRDefault="00993A05" w:rsidP="00993A05">
      <w:pPr>
        <w:widowControl w:val="0"/>
        <w:autoSpaceDE w:val="0"/>
        <w:spacing w:after="0"/>
        <w:ind w:firstLine="540"/>
        <w:jc w:val="both"/>
        <w:rPr>
          <w:rFonts w:ascii="Times New Roman" w:hAnsi="Times New Roman" w:cs="Times New Roman"/>
          <w:bCs/>
          <w:sz w:val="28"/>
          <w:szCs w:val="28"/>
        </w:rPr>
      </w:pPr>
      <w:r w:rsidRPr="00993A05">
        <w:rPr>
          <w:rFonts w:ascii="Times New Roman" w:hAnsi="Times New Roman" w:cs="Times New Roman"/>
          <w:bCs/>
          <w:sz w:val="28"/>
          <w:szCs w:val="28"/>
        </w:rPr>
        <w:t>Программа реализуется посредством следующих подпрограмм:</w:t>
      </w:r>
    </w:p>
    <w:p w:rsidR="00993A05" w:rsidRPr="00993A05" w:rsidRDefault="00993A05" w:rsidP="00993A05">
      <w:pPr>
        <w:widowControl w:val="0"/>
        <w:autoSpaceDE w:val="0"/>
        <w:spacing w:after="0"/>
        <w:jc w:val="both"/>
        <w:rPr>
          <w:rFonts w:ascii="Times New Roman" w:hAnsi="Times New Roman" w:cs="Times New Roman"/>
          <w:bCs/>
          <w:sz w:val="28"/>
          <w:szCs w:val="28"/>
        </w:rPr>
      </w:pPr>
      <w:r w:rsidRPr="00993A05">
        <w:rPr>
          <w:rFonts w:ascii="Times New Roman" w:hAnsi="Times New Roman" w:cs="Times New Roman"/>
          <w:bCs/>
          <w:sz w:val="28"/>
          <w:szCs w:val="28"/>
        </w:rPr>
        <w:t>- Подпрограмма «Обеспечение деятельности органов местного самоуправления Филисовского сельского поселения на 2014-2020 годы»</w:t>
      </w:r>
    </w:p>
    <w:p w:rsidR="00993A05" w:rsidRPr="00993A05" w:rsidRDefault="00993A05" w:rsidP="00993A05">
      <w:pPr>
        <w:widowControl w:val="0"/>
        <w:autoSpaceDE w:val="0"/>
        <w:spacing w:after="0"/>
        <w:jc w:val="both"/>
        <w:rPr>
          <w:rFonts w:ascii="Times New Roman" w:hAnsi="Times New Roman" w:cs="Times New Roman"/>
          <w:bCs/>
          <w:sz w:val="28"/>
          <w:szCs w:val="28"/>
        </w:rPr>
      </w:pPr>
      <w:r w:rsidRPr="00993A05">
        <w:rPr>
          <w:rFonts w:ascii="Times New Roman" w:hAnsi="Times New Roman" w:cs="Times New Roman"/>
          <w:bCs/>
          <w:sz w:val="28"/>
          <w:szCs w:val="28"/>
        </w:rPr>
        <w:lastRenderedPageBreak/>
        <w:t>- Подпрограмма «Сохранение и укрепление материально-технической базы органов местного самоуправления  Филисовского сельского поселения на 2014-2020 годы»</w:t>
      </w:r>
    </w:p>
    <w:p w:rsidR="00993A05" w:rsidRPr="00993A05" w:rsidRDefault="00993A05" w:rsidP="00993A05">
      <w:pPr>
        <w:widowControl w:val="0"/>
        <w:autoSpaceDE w:val="0"/>
        <w:spacing w:after="0"/>
        <w:jc w:val="both"/>
        <w:rPr>
          <w:rFonts w:ascii="Times New Roman" w:hAnsi="Times New Roman" w:cs="Times New Roman"/>
          <w:bCs/>
          <w:sz w:val="28"/>
          <w:szCs w:val="28"/>
        </w:rPr>
      </w:pPr>
      <w:r w:rsidRPr="00993A05">
        <w:rPr>
          <w:rFonts w:ascii="Times New Roman" w:hAnsi="Times New Roman" w:cs="Times New Roman"/>
          <w:bCs/>
          <w:sz w:val="28"/>
          <w:szCs w:val="28"/>
        </w:rPr>
        <w:t>- Внепрограммные мероприятия</w:t>
      </w:r>
    </w:p>
    <w:p w:rsidR="00993A05" w:rsidRPr="00993A05" w:rsidRDefault="00993A05" w:rsidP="00993A05">
      <w:pPr>
        <w:widowControl w:val="0"/>
        <w:autoSpaceDE w:val="0"/>
        <w:spacing w:after="0"/>
        <w:jc w:val="both"/>
        <w:rPr>
          <w:rFonts w:ascii="Times New Roman" w:hAnsi="Times New Roman" w:cs="Times New Roman"/>
          <w:bCs/>
          <w:sz w:val="28"/>
          <w:szCs w:val="28"/>
        </w:rPr>
      </w:pPr>
    </w:p>
    <w:p w:rsidR="00993A05" w:rsidRPr="00993A05" w:rsidRDefault="00993A05" w:rsidP="00993A05">
      <w:pPr>
        <w:widowControl w:val="0"/>
        <w:autoSpaceDE w:val="0"/>
        <w:spacing w:after="0"/>
        <w:jc w:val="both"/>
        <w:rPr>
          <w:rFonts w:ascii="Times New Roman" w:hAnsi="Times New Roman" w:cs="Times New Roman"/>
          <w:bCs/>
          <w:sz w:val="28"/>
          <w:szCs w:val="28"/>
        </w:rPr>
      </w:pPr>
    </w:p>
    <w:p w:rsidR="00993A05" w:rsidRPr="00993A05" w:rsidRDefault="00993A05" w:rsidP="00993A05">
      <w:pPr>
        <w:pStyle w:val="Pro-TabName"/>
        <w:spacing w:before="0" w:after="0"/>
        <w:rPr>
          <w:rFonts w:ascii="Times New Roman" w:hAnsi="Times New Roman" w:cs="Times New Roman"/>
          <w:color w:val="auto"/>
          <w:sz w:val="28"/>
          <w:szCs w:val="28"/>
        </w:rPr>
      </w:pPr>
      <w:r w:rsidRPr="00993A05">
        <w:rPr>
          <w:rFonts w:ascii="Times New Roman" w:hAnsi="Times New Roman" w:cs="Times New Roman"/>
          <w:color w:val="auto"/>
          <w:sz w:val="28"/>
          <w:szCs w:val="28"/>
        </w:rPr>
        <w:t>Сведения о целевых индикаторах (показателях) реализации Программы</w:t>
      </w:r>
    </w:p>
    <w:p w:rsidR="00993A05" w:rsidRPr="00993A05" w:rsidRDefault="00993A05" w:rsidP="00993A05">
      <w:pPr>
        <w:pStyle w:val="Pro-TabName"/>
        <w:spacing w:before="0" w:after="0"/>
        <w:jc w:val="right"/>
        <w:rPr>
          <w:rFonts w:ascii="Times New Roman" w:hAnsi="Times New Roman" w:cs="Times New Roman"/>
          <w:color w:val="auto"/>
          <w:sz w:val="28"/>
          <w:szCs w:val="28"/>
        </w:rPr>
      </w:pPr>
      <w:r w:rsidRPr="00993A05">
        <w:rPr>
          <w:rFonts w:ascii="Times New Roman" w:hAnsi="Times New Roman" w:cs="Times New Roman"/>
          <w:color w:val="auto"/>
          <w:sz w:val="28"/>
          <w:szCs w:val="28"/>
        </w:rPr>
        <w:t>Таблица 2</w:t>
      </w:r>
    </w:p>
    <w:tbl>
      <w:tblPr>
        <w:tblW w:w="0" w:type="auto"/>
        <w:tblInd w:w="-176" w:type="dxa"/>
        <w:tblLook w:val="0000"/>
      </w:tblPr>
      <w:tblGrid>
        <w:gridCol w:w="453"/>
        <w:gridCol w:w="1454"/>
        <w:gridCol w:w="543"/>
        <w:gridCol w:w="835"/>
        <w:gridCol w:w="740"/>
        <w:gridCol w:w="835"/>
        <w:gridCol w:w="740"/>
        <w:gridCol w:w="835"/>
        <w:gridCol w:w="740"/>
        <w:gridCol w:w="546"/>
        <w:gridCol w:w="740"/>
        <w:gridCol w:w="546"/>
        <w:gridCol w:w="740"/>
      </w:tblGrid>
      <w:tr w:rsidR="00993A05" w:rsidRPr="00993A05" w:rsidTr="00993A05">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w:t>
            </w:r>
            <w:r w:rsidRPr="00993A05">
              <w:rPr>
                <w:rFonts w:ascii="Times New Roman" w:hAnsi="Times New Roman" w:cs="Times New Roman"/>
                <w:b/>
                <w:sz w:val="28"/>
                <w:szCs w:val="28"/>
                <w:lang w:val="en-US"/>
              </w:rPr>
              <w:t xml:space="preserve"> п/п</w:t>
            </w:r>
          </w:p>
          <w:p w:rsidR="00993A05" w:rsidRPr="00993A05" w:rsidRDefault="00993A05" w:rsidP="00993A05">
            <w:pPr>
              <w:jc w:val="center"/>
              <w:rPr>
                <w:rFonts w:ascii="Times New Roman" w:hAnsi="Times New Roman" w:cs="Times New Roman"/>
                <w:b/>
                <w:sz w:val="28"/>
                <w:szCs w:val="28"/>
              </w:rPr>
            </w:pP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Ед. изм.</w:t>
            </w:r>
          </w:p>
          <w:p w:rsidR="00993A05" w:rsidRPr="00993A05" w:rsidRDefault="00993A05" w:rsidP="00993A05">
            <w:pPr>
              <w:jc w:val="center"/>
              <w:rPr>
                <w:rFonts w:ascii="Times New Roman" w:hAnsi="Times New Roman" w:cs="Times New Roman"/>
                <w:b/>
                <w:sz w:val="28"/>
                <w:szCs w:val="28"/>
              </w:rPr>
            </w:pP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lang w:val="en-US"/>
              </w:rPr>
              <w:t>Значения</w:t>
            </w:r>
            <w:r w:rsidRPr="00993A05">
              <w:rPr>
                <w:rFonts w:ascii="Times New Roman" w:hAnsi="Times New Roman" w:cs="Times New Roman"/>
                <w:b/>
                <w:sz w:val="28"/>
                <w:szCs w:val="28"/>
              </w:rPr>
              <w:t xml:space="preserve"> целевых индикаторов (</w:t>
            </w:r>
            <w:r w:rsidRPr="00993A05">
              <w:rPr>
                <w:rFonts w:ascii="Times New Roman" w:hAnsi="Times New Roman" w:cs="Times New Roman"/>
                <w:b/>
                <w:sz w:val="28"/>
                <w:szCs w:val="28"/>
                <w:lang w:val="en-US"/>
              </w:rPr>
              <w:t>показателей</w:t>
            </w:r>
            <w:r w:rsidRPr="00993A05">
              <w:rPr>
                <w:rFonts w:ascii="Times New Roman" w:hAnsi="Times New Roman" w:cs="Times New Roman"/>
                <w:b/>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p>
        </w:tc>
      </w:tr>
      <w:tr w:rsidR="00993A05" w:rsidRPr="00993A05" w:rsidTr="00993A05">
        <w:trPr>
          <w:trHeight w:val="1161"/>
        </w:trPr>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2014</w:t>
            </w:r>
          </w:p>
          <w:p w:rsidR="00993A05" w:rsidRPr="00993A05" w:rsidRDefault="00993A05" w:rsidP="00993A05">
            <w:pPr>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lang w:val="en-US"/>
              </w:rPr>
              <w:t>оценка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2015</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lang w:val="en-US"/>
              </w:rPr>
              <w:t>оценка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2016</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2016</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lang w:val="en-US"/>
              </w:rPr>
              <w:t>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2017</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2017</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lang w:val="en-US"/>
              </w:rPr>
              <w:t>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2018</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2018</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lang w:val="en-US"/>
              </w:rPr>
              <w:t>оценка</w:t>
            </w: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eastAsia="Arial" w:hAnsi="Times New Roman" w:cs="Times New Roman"/>
                <w:b/>
                <w:bCs/>
                <w:sz w:val="28"/>
                <w:szCs w:val="28"/>
              </w:rPr>
              <w:t>Подпрограмма «Обеспечение деятельности органов местного самоуправления  Филисовского сельского поселения»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pacing w:after="0"/>
              <w:jc w:val="center"/>
              <w:rPr>
                <w:rFonts w:ascii="Times New Roman" w:hAnsi="Times New Roman" w:cs="Times New Roman"/>
                <w:b/>
                <w:sz w:val="28"/>
                <w:szCs w:val="28"/>
              </w:rPr>
            </w:pPr>
            <w:r w:rsidRPr="00993A05">
              <w:rPr>
                <w:rFonts w:ascii="Times New Roman" w:hAnsi="Times New Roman" w:cs="Times New Roman"/>
                <w:b/>
                <w:sz w:val="28"/>
                <w:szCs w:val="28"/>
              </w:rPr>
              <w:t>4320,265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4140,797</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99,02%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4245,857</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98,4%</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eastAsia="Arial" w:hAnsi="Times New Roman" w:cs="Times New Roman"/>
                <w:b/>
                <w:bCs/>
                <w:sz w:val="28"/>
                <w:szCs w:val="28"/>
              </w:rPr>
              <w:t xml:space="preserve">Подпрограмма «Сохранение и укрепление </w:t>
            </w:r>
            <w:r w:rsidRPr="00993A05">
              <w:rPr>
                <w:rFonts w:ascii="Times New Roman" w:eastAsia="Arial" w:hAnsi="Times New Roman" w:cs="Times New Roman"/>
                <w:b/>
                <w:bCs/>
                <w:sz w:val="28"/>
                <w:szCs w:val="28"/>
              </w:rPr>
              <w:lastRenderedPageBreak/>
              <w:t>материально-технической базы органов местного самоуправления Филисовского сельского поселения на 2015-2017годы»</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467,610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146,818</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99,6%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271,643</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33,7%</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bl>
    <w:p w:rsidR="00993A05" w:rsidRPr="00993A05" w:rsidRDefault="00993A05" w:rsidP="00993A05">
      <w:pPr>
        <w:pStyle w:val="ConsPlusTitle"/>
        <w:tabs>
          <w:tab w:val="left" w:pos="1830"/>
        </w:tabs>
        <w:jc w:val="center"/>
        <w:rPr>
          <w:rFonts w:ascii="Times New Roman" w:hAnsi="Times New Roman" w:cs="Times New Roman"/>
          <w:sz w:val="28"/>
          <w:szCs w:val="28"/>
        </w:rPr>
      </w:pPr>
    </w:p>
    <w:p w:rsidR="00993A05" w:rsidRPr="00993A05" w:rsidRDefault="00993A05" w:rsidP="00993A05">
      <w:pPr>
        <w:pStyle w:val="ConsPlusTitle"/>
        <w:tabs>
          <w:tab w:val="left" w:pos="1830"/>
        </w:tabs>
        <w:jc w:val="center"/>
        <w:rPr>
          <w:rFonts w:ascii="Times New Roman" w:hAnsi="Times New Roman" w:cs="Times New Roman"/>
          <w:b w:val="0"/>
          <w:bCs w:val="0"/>
          <w:sz w:val="28"/>
          <w:szCs w:val="28"/>
        </w:rPr>
      </w:pPr>
    </w:p>
    <w:p w:rsidR="00993A05" w:rsidRPr="00993A05" w:rsidRDefault="00993A05" w:rsidP="00993A05">
      <w:pPr>
        <w:pStyle w:val="ConsPlusTitle"/>
        <w:tabs>
          <w:tab w:val="left" w:pos="1830"/>
        </w:tabs>
        <w:jc w:val="center"/>
        <w:rPr>
          <w:rFonts w:ascii="Times New Roman" w:hAnsi="Times New Roman" w:cs="Times New Roman"/>
          <w:b w:val="0"/>
          <w:bCs w:val="0"/>
          <w:sz w:val="28"/>
          <w:szCs w:val="28"/>
        </w:rPr>
      </w:pPr>
    </w:p>
    <w:p w:rsidR="00993A05" w:rsidRPr="00993A05" w:rsidRDefault="00993A05" w:rsidP="00993A05">
      <w:pPr>
        <w:pStyle w:val="ConsPlusTitle"/>
        <w:tabs>
          <w:tab w:val="left" w:pos="1830"/>
        </w:tabs>
        <w:jc w:val="center"/>
        <w:rPr>
          <w:rFonts w:ascii="Times New Roman" w:hAnsi="Times New Roman" w:cs="Times New Roman"/>
          <w:b w:val="0"/>
          <w:bCs w:val="0"/>
          <w:sz w:val="28"/>
          <w:szCs w:val="28"/>
        </w:rPr>
      </w:pPr>
    </w:p>
    <w:p w:rsidR="00993A05" w:rsidRPr="00993A05" w:rsidRDefault="00993A05" w:rsidP="00993A05">
      <w:pPr>
        <w:pStyle w:val="ConsPlusTitle"/>
        <w:tabs>
          <w:tab w:val="left" w:pos="1830"/>
        </w:tabs>
        <w:jc w:val="center"/>
        <w:rPr>
          <w:rFonts w:ascii="Times New Roman" w:hAnsi="Times New Roman" w:cs="Times New Roman"/>
          <w:sz w:val="28"/>
          <w:szCs w:val="28"/>
        </w:rPr>
      </w:pPr>
      <w:r w:rsidRPr="00993A05">
        <w:rPr>
          <w:rFonts w:ascii="Times New Roman" w:hAnsi="Times New Roman" w:cs="Times New Roman"/>
          <w:b w:val="0"/>
          <w:bCs w:val="0"/>
          <w:sz w:val="28"/>
          <w:szCs w:val="28"/>
        </w:rPr>
        <w:t>3.</w:t>
      </w:r>
      <w:r w:rsidRPr="00993A05">
        <w:rPr>
          <w:rFonts w:ascii="Times New Roman" w:hAnsi="Times New Roman" w:cs="Times New Roman"/>
          <w:sz w:val="28"/>
          <w:szCs w:val="28"/>
        </w:rPr>
        <w:t xml:space="preserve"> Основные мероприятия и ресурсное обеспечение программы</w:t>
      </w:r>
    </w:p>
    <w:p w:rsidR="00993A05" w:rsidRPr="00993A05" w:rsidRDefault="00993A05" w:rsidP="00993A05">
      <w:pPr>
        <w:pStyle w:val="ConsPlusTitle"/>
        <w:tabs>
          <w:tab w:val="left" w:pos="1830"/>
        </w:tabs>
        <w:rPr>
          <w:rFonts w:ascii="Times New Roman" w:hAnsi="Times New Roman" w:cs="Times New Roman"/>
          <w:sz w:val="28"/>
          <w:szCs w:val="28"/>
        </w:rPr>
      </w:pPr>
    </w:p>
    <w:p w:rsidR="00993A05" w:rsidRPr="00993A05" w:rsidRDefault="00993A05" w:rsidP="00993A05">
      <w:pPr>
        <w:tabs>
          <w:tab w:val="left" w:pos="1830"/>
        </w:tabs>
        <w:spacing w:after="0"/>
        <w:ind w:left="-120"/>
        <w:jc w:val="right"/>
        <w:rPr>
          <w:rFonts w:ascii="Times New Roman" w:hAnsi="Times New Roman" w:cs="Times New Roman"/>
          <w:b/>
          <w:sz w:val="28"/>
          <w:szCs w:val="28"/>
        </w:rPr>
      </w:pPr>
      <w:r w:rsidRPr="00993A05">
        <w:rPr>
          <w:rFonts w:ascii="Times New Roman" w:hAnsi="Times New Roman" w:cs="Times New Roman"/>
          <w:b/>
          <w:sz w:val="28"/>
          <w:szCs w:val="28"/>
        </w:rPr>
        <w:t>Таблица 3</w:t>
      </w:r>
    </w:p>
    <w:tbl>
      <w:tblPr>
        <w:tblW w:w="0" w:type="auto"/>
        <w:tblInd w:w="194" w:type="dxa"/>
        <w:tblLook w:val="0000"/>
      </w:tblPr>
      <w:tblGrid>
        <w:gridCol w:w="233"/>
        <w:gridCol w:w="2300"/>
        <w:gridCol w:w="1714"/>
        <w:gridCol w:w="1446"/>
        <w:gridCol w:w="1228"/>
        <w:gridCol w:w="1228"/>
        <w:gridCol w:w="1228"/>
      </w:tblGrid>
      <w:tr w:rsidR="00993A05" w:rsidRPr="00993A05" w:rsidTr="00993A05">
        <w:tc>
          <w:tcPr>
            <w:tcW w:w="0" w:type="auto"/>
            <w:vMerge w:val="restart"/>
            <w:tcBorders>
              <w:top w:val="single" w:sz="4" w:space="0" w:color="000000"/>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мероприятия</w:t>
            </w: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Исполнитель</w:t>
            </w:r>
          </w:p>
        </w:tc>
        <w:tc>
          <w:tcPr>
            <w:tcW w:w="0" w:type="auto"/>
            <w:gridSpan w:val="4"/>
            <w:tcBorders>
              <w:top w:val="single" w:sz="4" w:space="0" w:color="000000"/>
              <w:left w:val="single" w:sz="4" w:space="0" w:color="auto"/>
              <w:bottom w:val="single" w:sz="4" w:space="0" w:color="auto"/>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Сроки</w:t>
            </w:r>
          </w:p>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реализации</w:t>
            </w:r>
          </w:p>
        </w:tc>
      </w:tr>
      <w:tr w:rsidR="00993A05" w:rsidRPr="00993A05" w:rsidTr="00993A05">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2017</w:t>
            </w:r>
          </w:p>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2018</w:t>
            </w:r>
          </w:p>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2019</w:t>
            </w:r>
          </w:p>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2020</w:t>
            </w:r>
          </w:p>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rPr>
                <w:rFonts w:ascii="Times New Roman" w:hAnsi="Times New Roman" w:cs="Times New Roman"/>
                <w:b/>
                <w:bCs/>
                <w:sz w:val="28"/>
                <w:szCs w:val="28"/>
              </w:rPr>
            </w:pPr>
            <w:r w:rsidRPr="00993A05">
              <w:rPr>
                <w:rFonts w:ascii="Times New Roman" w:hAnsi="Times New Roman" w:cs="Times New Roman"/>
                <w:b/>
                <w:sz w:val="28"/>
                <w:szCs w:val="28"/>
              </w:rPr>
              <w:t>Программа</w:t>
            </w:r>
            <w:r w:rsidRPr="00993A05">
              <w:rPr>
                <w:rFonts w:ascii="Times New Roman" w:hAnsi="Times New Roman" w:cs="Times New Roman"/>
                <w:b/>
                <w:bCs/>
                <w:sz w:val="28"/>
                <w:szCs w:val="28"/>
              </w:rPr>
              <w:t xml:space="preserve"> «Совершенствование управления муниципальной службы»</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4 325 310,28</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4 604 831,0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4 604 831,0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4 604 831,0</w:t>
            </w: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4 325 310,28</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4 604 831,0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4 604 831,0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4 604 831,0</w:t>
            </w: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xml:space="preserve">- средства </w:t>
            </w:r>
            <w:r w:rsidRPr="00993A05">
              <w:rPr>
                <w:rFonts w:ascii="Times New Roman" w:hAnsi="Times New Roman" w:cs="Times New Roman"/>
                <w:sz w:val="28"/>
                <w:szCs w:val="28"/>
              </w:rPr>
              <w:lastRenderedPageBreak/>
              <w:t>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lastRenderedPageBreak/>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rPr>
          <w:trHeight w:val="1126"/>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Подпрограмма «Обеспечение деятельности органов местного самоуправления  Филисовского сельского поселения»</w:t>
            </w: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jc w:val="center"/>
              <w:rPr>
                <w:rFonts w:ascii="Times New Roman" w:hAnsi="Times New Roman" w:cs="Times New Roman"/>
                <w:b/>
                <w:sz w:val="28"/>
                <w:szCs w:val="28"/>
              </w:rPr>
            </w:pPr>
            <w:r w:rsidRPr="00993A05">
              <w:rPr>
                <w:rFonts w:ascii="Times New Roman" w:hAnsi="Times New Roman" w:cs="Times New Roman"/>
                <w:b/>
                <w:sz w:val="28"/>
                <w:szCs w:val="28"/>
              </w:rPr>
              <w:t>3 575 749,28</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3 822 451</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3 822 451</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3 822 451</w:t>
            </w:r>
          </w:p>
        </w:tc>
      </w:tr>
      <w:tr w:rsidR="00993A05" w:rsidRPr="00993A05" w:rsidTr="00993A05">
        <w:trPr>
          <w:trHeight w:val="328"/>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jc w:val="center"/>
              <w:rPr>
                <w:rFonts w:ascii="Times New Roman" w:hAnsi="Times New Roman" w:cs="Times New Roman"/>
                <w:sz w:val="28"/>
                <w:szCs w:val="28"/>
              </w:rPr>
            </w:pPr>
            <w:r w:rsidRPr="00993A05">
              <w:rPr>
                <w:rFonts w:ascii="Times New Roman" w:hAnsi="Times New Roman" w:cs="Times New Roman"/>
                <w:sz w:val="28"/>
                <w:szCs w:val="28"/>
              </w:rPr>
              <w:t>3 575 749,28</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3 822 451</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r w:rsidRPr="00993A05">
              <w:rPr>
                <w:rFonts w:ascii="Times New Roman" w:hAnsi="Times New Roman" w:cs="Times New Roman"/>
                <w:sz w:val="28"/>
                <w:szCs w:val="28"/>
              </w:rPr>
              <w:t>3 822 451</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r w:rsidRPr="00993A05">
              <w:rPr>
                <w:rFonts w:ascii="Times New Roman" w:hAnsi="Times New Roman" w:cs="Times New Roman"/>
                <w:sz w:val="28"/>
                <w:szCs w:val="28"/>
              </w:rPr>
              <w:t>3 822 451</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Подпрограмма «Сохранение и укрепление материально-технической базы органов местного самоуправления Филисовского сельского поселения на 2015-2017годы»</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749 561,0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782 380,0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782 380,0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r w:rsidRPr="00993A05">
              <w:rPr>
                <w:rFonts w:ascii="Times New Roman" w:hAnsi="Times New Roman" w:cs="Times New Roman"/>
                <w:b/>
                <w:sz w:val="28"/>
                <w:szCs w:val="28"/>
              </w:rPr>
              <w:t>782 380,0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xml:space="preserve">- средства  местного </w:t>
            </w:r>
            <w:r w:rsidRPr="00993A05">
              <w:rPr>
                <w:rFonts w:ascii="Times New Roman" w:hAnsi="Times New Roman" w:cs="Times New Roman"/>
                <w:sz w:val="28"/>
                <w:szCs w:val="28"/>
              </w:rPr>
              <w:lastRenderedPageBreak/>
              <w:t>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749 561,0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782 380,0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782 380,0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782 380,0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ind w:left="-120"/>
              <w:jc w:val="center"/>
              <w:rPr>
                <w:rFonts w:ascii="Times New Roman" w:hAnsi="Times New Roman" w:cs="Times New Roman"/>
                <w:b/>
                <w:sz w:val="28"/>
                <w:szCs w:val="28"/>
              </w:rPr>
            </w:pPr>
          </w:p>
        </w:tc>
      </w:tr>
    </w:tbl>
    <w:p w:rsidR="00993A05" w:rsidRPr="00993A05" w:rsidRDefault="00993A05" w:rsidP="00993A05">
      <w:pPr>
        <w:tabs>
          <w:tab w:val="left" w:pos="1830"/>
        </w:tabs>
        <w:spacing w:after="0"/>
        <w:ind w:left="-120"/>
        <w:jc w:val="right"/>
        <w:rPr>
          <w:rFonts w:ascii="Times New Roman" w:hAnsi="Times New Roman" w:cs="Times New Roman"/>
          <w:sz w:val="28"/>
          <w:szCs w:val="28"/>
        </w:rPr>
      </w:pPr>
    </w:p>
    <w:p w:rsidR="00993A05" w:rsidRPr="00993A05" w:rsidRDefault="00993A05" w:rsidP="00993A05">
      <w:pPr>
        <w:tabs>
          <w:tab w:val="left" w:pos="1830"/>
        </w:tabs>
        <w:suppressAutoHyphens/>
        <w:spacing w:after="0" w:line="240" w:lineRule="auto"/>
        <w:rPr>
          <w:rFonts w:ascii="Times New Roman" w:hAnsi="Times New Roman" w:cs="Times New Roman"/>
          <w:b/>
          <w:sz w:val="28"/>
          <w:szCs w:val="28"/>
        </w:rPr>
      </w:pPr>
    </w:p>
    <w:p w:rsidR="00993A05" w:rsidRPr="00993A05" w:rsidRDefault="00993A05" w:rsidP="00993A05">
      <w:pPr>
        <w:tabs>
          <w:tab w:val="left" w:pos="1830"/>
        </w:tabs>
        <w:suppressAutoHyphens/>
        <w:spacing w:after="0" w:line="240" w:lineRule="auto"/>
        <w:ind w:left="1080"/>
        <w:rPr>
          <w:rFonts w:ascii="Times New Roman" w:hAnsi="Times New Roman" w:cs="Times New Roman"/>
          <w:b/>
          <w:sz w:val="28"/>
          <w:szCs w:val="28"/>
        </w:rPr>
      </w:pPr>
      <w:r w:rsidRPr="00993A05">
        <w:rPr>
          <w:rFonts w:ascii="Times New Roman" w:hAnsi="Times New Roman" w:cs="Times New Roman"/>
          <w:b/>
          <w:sz w:val="28"/>
          <w:szCs w:val="28"/>
        </w:rPr>
        <w:t>4. Подпрограмма «Обеспечение деятельности органов местного самоуправления Филисовского сельского поселения»</w:t>
      </w:r>
    </w:p>
    <w:p w:rsidR="00993A05" w:rsidRPr="00993A05" w:rsidRDefault="00993A05" w:rsidP="00993A05">
      <w:pPr>
        <w:tabs>
          <w:tab w:val="left" w:pos="1830"/>
        </w:tabs>
        <w:spacing w:after="0" w:line="240" w:lineRule="auto"/>
        <w:ind w:left="720"/>
        <w:rPr>
          <w:rFonts w:ascii="Times New Roman" w:hAnsi="Times New Roman" w:cs="Times New Roman"/>
          <w:b/>
          <w:sz w:val="28"/>
          <w:szCs w:val="28"/>
        </w:rPr>
      </w:pPr>
    </w:p>
    <w:p w:rsidR="00993A05" w:rsidRPr="00993A05" w:rsidRDefault="00993A05" w:rsidP="00993A05">
      <w:pPr>
        <w:tabs>
          <w:tab w:val="left" w:pos="1830"/>
        </w:tabs>
        <w:spacing w:after="0" w:line="240" w:lineRule="auto"/>
        <w:ind w:left="720"/>
        <w:jc w:val="center"/>
        <w:rPr>
          <w:rFonts w:ascii="Times New Roman" w:hAnsi="Times New Roman" w:cs="Times New Roman"/>
          <w:b/>
          <w:sz w:val="28"/>
          <w:szCs w:val="28"/>
        </w:rPr>
      </w:pPr>
      <w:r w:rsidRPr="00993A05">
        <w:rPr>
          <w:rFonts w:ascii="Times New Roman" w:hAnsi="Times New Roman" w:cs="Times New Roman"/>
          <w:b/>
          <w:sz w:val="28"/>
          <w:szCs w:val="28"/>
        </w:rPr>
        <w:t>Паспорт подпрограммы</w:t>
      </w:r>
    </w:p>
    <w:p w:rsidR="00993A05" w:rsidRPr="00993A05" w:rsidRDefault="00993A05" w:rsidP="00993A05">
      <w:pPr>
        <w:tabs>
          <w:tab w:val="left" w:pos="1830"/>
        </w:tabs>
        <w:spacing w:after="0" w:line="240" w:lineRule="auto"/>
        <w:ind w:left="720"/>
        <w:jc w:val="right"/>
        <w:rPr>
          <w:rFonts w:ascii="Times New Roman" w:hAnsi="Times New Roman" w:cs="Times New Roman"/>
          <w:b/>
          <w:sz w:val="28"/>
          <w:szCs w:val="28"/>
        </w:rPr>
      </w:pPr>
      <w:r w:rsidRPr="00993A05">
        <w:rPr>
          <w:rFonts w:ascii="Times New Roman" w:hAnsi="Times New Roman" w:cs="Times New Roman"/>
          <w:b/>
          <w:sz w:val="28"/>
          <w:szCs w:val="28"/>
        </w:rPr>
        <w:t>Таблица 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3"/>
        <w:gridCol w:w="2123"/>
        <w:gridCol w:w="6485"/>
      </w:tblGrid>
      <w:tr w:rsidR="00993A05" w:rsidRPr="00993A05" w:rsidTr="00993A05">
        <w:tc>
          <w:tcPr>
            <w:tcW w:w="851" w:type="dxa"/>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 п\п</w:t>
            </w:r>
          </w:p>
        </w:tc>
        <w:tc>
          <w:tcPr>
            <w:tcW w:w="2268" w:type="dxa"/>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Наименование подпрограммы</w:t>
            </w:r>
          </w:p>
        </w:tc>
        <w:tc>
          <w:tcPr>
            <w:tcW w:w="11340" w:type="dxa"/>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Подпрограмма «Обеспечение деятельности органов местного самоуправления Филисовского сельского поселения на 2014-2017 годы»</w:t>
            </w:r>
          </w:p>
        </w:tc>
      </w:tr>
      <w:tr w:rsidR="00993A05" w:rsidRPr="00993A05" w:rsidTr="00993A05">
        <w:tc>
          <w:tcPr>
            <w:tcW w:w="851" w:type="dxa"/>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1</w:t>
            </w:r>
          </w:p>
        </w:tc>
        <w:tc>
          <w:tcPr>
            <w:tcW w:w="2268"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Срок реализации подпрограммы</w:t>
            </w:r>
          </w:p>
        </w:tc>
        <w:tc>
          <w:tcPr>
            <w:tcW w:w="11340"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2014-2019 годы</w:t>
            </w:r>
          </w:p>
        </w:tc>
      </w:tr>
      <w:tr w:rsidR="00993A05" w:rsidRPr="00993A05" w:rsidTr="00993A05">
        <w:tc>
          <w:tcPr>
            <w:tcW w:w="851" w:type="dxa"/>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2</w:t>
            </w:r>
          </w:p>
        </w:tc>
        <w:tc>
          <w:tcPr>
            <w:tcW w:w="2268"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Исполнитель подпрограммы</w:t>
            </w:r>
          </w:p>
        </w:tc>
        <w:tc>
          <w:tcPr>
            <w:tcW w:w="11340"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Администрация МО «Филисовское сельское поселение Родниковского муниципального района Ивановской области»</w:t>
            </w:r>
          </w:p>
        </w:tc>
      </w:tr>
      <w:tr w:rsidR="00993A05" w:rsidRPr="00993A05" w:rsidTr="00993A05">
        <w:tc>
          <w:tcPr>
            <w:tcW w:w="851" w:type="dxa"/>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3</w:t>
            </w:r>
          </w:p>
        </w:tc>
        <w:tc>
          <w:tcPr>
            <w:tcW w:w="2268"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Цель подпрограммы</w:t>
            </w:r>
          </w:p>
        </w:tc>
        <w:tc>
          <w:tcPr>
            <w:tcW w:w="11340"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Создание условий для улучшения работы органов МСУ Филисовского сельского поселения, повышение эффективности и результативности реализации вопросов местного значения.</w:t>
            </w:r>
          </w:p>
        </w:tc>
      </w:tr>
      <w:tr w:rsidR="00993A05" w:rsidRPr="00993A05" w:rsidTr="00993A05">
        <w:tc>
          <w:tcPr>
            <w:tcW w:w="851" w:type="dxa"/>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4</w:t>
            </w:r>
          </w:p>
        </w:tc>
        <w:tc>
          <w:tcPr>
            <w:tcW w:w="2268"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Объем ресурсного обеспечения подпрограммы</w:t>
            </w:r>
          </w:p>
        </w:tc>
        <w:tc>
          <w:tcPr>
            <w:tcW w:w="11340" w:type="dxa"/>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Осуществляется за счет средств бюджета Филисовского сельского поселения. Объем ассигнований для финансирования мероприятий составляет  27 914 708,28  руб., в т.ч.:</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2014 год – 4 320 265,0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2015 год – 4 271 841,0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2016 год – 4 279 500,0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2017 год – 3 575 749,28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2018 год – 3 822 451,0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2019 год – 3 822 451,0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2020 год - 3 822 451,0 руб.</w:t>
            </w:r>
          </w:p>
        </w:tc>
      </w:tr>
    </w:tbl>
    <w:p w:rsidR="00993A05" w:rsidRPr="00993A05" w:rsidRDefault="00993A05" w:rsidP="00993A05">
      <w:pPr>
        <w:tabs>
          <w:tab w:val="left" w:pos="1830"/>
        </w:tabs>
        <w:spacing w:after="0" w:line="240" w:lineRule="auto"/>
        <w:ind w:left="720"/>
        <w:jc w:val="center"/>
        <w:rPr>
          <w:rFonts w:ascii="Times New Roman" w:hAnsi="Times New Roman" w:cs="Times New Roman"/>
          <w:b/>
          <w:sz w:val="28"/>
          <w:szCs w:val="28"/>
        </w:rPr>
      </w:pPr>
    </w:p>
    <w:p w:rsidR="00993A05" w:rsidRPr="00993A05" w:rsidRDefault="00993A05" w:rsidP="00993A05">
      <w:pPr>
        <w:tabs>
          <w:tab w:val="left" w:pos="1830"/>
        </w:tabs>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Ожидаемые результаты реализации подпрограммы</w:t>
      </w:r>
    </w:p>
    <w:p w:rsidR="00993A05" w:rsidRPr="00993A05" w:rsidRDefault="00993A05" w:rsidP="00993A05">
      <w:pPr>
        <w:tabs>
          <w:tab w:val="left" w:pos="1830"/>
        </w:tabs>
        <w:spacing w:after="0" w:line="240" w:lineRule="auto"/>
        <w:ind w:left="-120"/>
        <w:jc w:val="center"/>
        <w:rPr>
          <w:rFonts w:ascii="Times New Roman" w:hAnsi="Times New Roman" w:cs="Times New Roman"/>
          <w:b/>
          <w:sz w:val="28"/>
          <w:szCs w:val="28"/>
        </w:rPr>
      </w:pPr>
    </w:p>
    <w:p w:rsidR="00993A05" w:rsidRPr="00993A05" w:rsidRDefault="00993A05" w:rsidP="00993A05">
      <w:pPr>
        <w:tabs>
          <w:tab w:val="left" w:pos="1830"/>
        </w:tabs>
        <w:snapToGrid w:val="0"/>
        <w:spacing w:after="0"/>
        <w:ind w:left="-120"/>
        <w:jc w:val="both"/>
        <w:rPr>
          <w:rFonts w:ascii="Times New Roman" w:hAnsi="Times New Roman" w:cs="Times New Roman"/>
          <w:b/>
          <w:sz w:val="28"/>
          <w:szCs w:val="28"/>
        </w:rPr>
      </w:pPr>
      <w:r w:rsidRPr="00993A05">
        <w:rPr>
          <w:rFonts w:ascii="Times New Roman" w:hAnsi="Times New Roman" w:cs="Times New Roman"/>
          <w:sz w:val="28"/>
          <w:szCs w:val="28"/>
        </w:rPr>
        <w:lastRenderedPageBreak/>
        <w:t xml:space="preserve">               Повышение эффективности управления социально-экономическим развитием Филисовского сельского поселения, качества предоставления муниципальных услуг населению.</w:t>
      </w:r>
      <w:r w:rsidRPr="00993A05">
        <w:rPr>
          <w:rFonts w:ascii="Times New Roman" w:hAnsi="Times New Roman" w:cs="Times New Roman"/>
          <w:b/>
          <w:sz w:val="28"/>
          <w:szCs w:val="28"/>
        </w:rPr>
        <w:t xml:space="preserve"> </w:t>
      </w:r>
    </w:p>
    <w:p w:rsidR="00993A05" w:rsidRPr="00993A05" w:rsidRDefault="00993A05" w:rsidP="00993A05">
      <w:pPr>
        <w:pStyle w:val="Pro-TabName"/>
        <w:spacing w:before="0" w:after="0"/>
        <w:rPr>
          <w:rFonts w:ascii="Times New Roman" w:hAnsi="Times New Roman" w:cs="Times New Roman"/>
          <w:color w:val="auto"/>
          <w:sz w:val="28"/>
          <w:szCs w:val="28"/>
        </w:rPr>
      </w:pPr>
    </w:p>
    <w:p w:rsidR="00993A05" w:rsidRPr="00993A05" w:rsidRDefault="00993A05" w:rsidP="00993A05">
      <w:pPr>
        <w:pStyle w:val="Pro-TabName"/>
        <w:spacing w:before="0" w:after="0"/>
        <w:rPr>
          <w:rFonts w:ascii="Times New Roman" w:hAnsi="Times New Roman" w:cs="Times New Roman"/>
          <w:color w:val="auto"/>
          <w:sz w:val="28"/>
          <w:szCs w:val="28"/>
        </w:rPr>
      </w:pPr>
      <w:r w:rsidRPr="00993A05">
        <w:rPr>
          <w:rFonts w:ascii="Times New Roman" w:hAnsi="Times New Roman" w:cs="Times New Roman"/>
          <w:color w:val="auto"/>
          <w:sz w:val="28"/>
          <w:szCs w:val="28"/>
        </w:rPr>
        <w:t>Сведения о целевых индикаторах (показателях) реализации Программы</w:t>
      </w:r>
    </w:p>
    <w:p w:rsidR="00993A05" w:rsidRPr="00993A05" w:rsidRDefault="00993A05" w:rsidP="00993A05">
      <w:pPr>
        <w:pStyle w:val="Pro-TabName"/>
        <w:spacing w:before="0" w:after="0"/>
        <w:jc w:val="right"/>
        <w:rPr>
          <w:rFonts w:ascii="Times New Roman" w:hAnsi="Times New Roman" w:cs="Times New Roman"/>
          <w:color w:val="auto"/>
          <w:sz w:val="28"/>
          <w:szCs w:val="28"/>
        </w:rPr>
      </w:pPr>
      <w:r w:rsidRPr="00993A05">
        <w:rPr>
          <w:rFonts w:ascii="Times New Roman" w:hAnsi="Times New Roman" w:cs="Times New Roman"/>
          <w:color w:val="auto"/>
          <w:sz w:val="28"/>
          <w:szCs w:val="28"/>
        </w:rPr>
        <w:t>Таблица 5</w:t>
      </w:r>
    </w:p>
    <w:tbl>
      <w:tblPr>
        <w:tblW w:w="0" w:type="auto"/>
        <w:tblInd w:w="-176" w:type="dxa"/>
        <w:tblLook w:val="0000"/>
      </w:tblPr>
      <w:tblGrid>
        <w:gridCol w:w="441"/>
        <w:gridCol w:w="1633"/>
        <w:gridCol w:w="527"/>
        <w:gridCol w:w="806"/>
        <w:gridCol w:w="806"/>
        <w:gridCol w:w="806"/>
        <w:gridCol w:w="715"/>
        <w:gridCol w:w="806"/>
        <w:gridCol w:w="715"/>
        <w:gridCol w:w="531"/>
        <w:gridCol w:w="715"/>
        <w:gridCol w:w="531"/>
        <w:gridCol w:w="715"/>
      </w:tblGrid>
      <w:tr w:rsidR="00993A05" w:rsidRPr="00993A05" w:rsidTr="00993A05">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w:t>
            </w:r>
            <w:r w:rsidRPr="00993A05">
              <w:rPr>
                <w:rFonts w:ascii="Times New Roman" w:hAnsi="Times New Roman" w:cs="Times New Roman"/>
                <w:b/>
                <w:sz w:val="28"/>
                <w:szCs w:val="28"/>
                <w:lang w:val="en-US"/>
              </w:rPr>
              <w:t xml:space="preserve"> п/п</w:t>
            </w:r>
          </w:p>
          <w:p w:rsidR="00993A05" w:rsidRPr="00993A05" w:rsidRDefault="00993A05" w:rsidP="00993A05">
            <w:pPr>
              <w:jc w:val="center"/>
              <w:rPr>
                <w:rFonts w:ascii="Times New Roman" w:hAnsi="Times New Roman" w:cs="Times New Roman"/>
                <w:b/>
                <w:sz w:val="28"/>
                <w:szCs w:val="28"/>
              </w:rPr>
            </w:pP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Ед. изм.</w:t>
            </w:r>
          </w:p>
          <w:p w:rsidR="00993A05" w:rsidRPr="00993A05" w:rsidRDefault="00993A05" w:rsidP="00993A05">
            <w:pPr>
              <w:jc w:val="center"/>
              <w:rPr>
                <w:rFonts w:ascii="Times New Roman" w:hAnsi="Times New Roman" w:cs="Times New Roman"/>
                <w:b/>
                <w:sz w:val="28"/>
                <w:szCs w:val="28"/>
              </w:rPr>
            </w:pP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lang w:val="en-US"/>
              </w:rPr>
              <w:t>Значения</w:t>
            </w:r>
            <w:r w:rsidRPr="00993A05">
              <w:rPr>
                <w:rFonts w:ascii="Times New Roman" w:hAnsi="Times New Roman" w:cs="Times New Roman"/>
                <w:b/>
                <w:sz w:val="28"/>
                <w:szCs w:val="28"/>
              </w:rPr>
              <w:t xml:space="preserve"> целевых индикаторов (</w:t>
            </w:r>
            <w:r w:rsidRPr="00993A05">
              <w:rPr>
                <w:rFonts w:ascii="Times New Roman" w:hAnsi="Times New Roman" w:cs="Times New Roman"/>
                <w:b/>
                <w:sz w:val="28"/>
                <w:szCs w:val="28"/>
                <w:lang w:val="en-US"/>
              </w:rPr>
              <w:t>показателей</w:t>
            </w:r>
            <w:r w:rsidRPr="00993A05">
              <w:rPr>
                <w:rFonts w:ascii="Times New Roman" w:hAnsi="Times New Roman" w:cs="Times New Roman"/>
                <w:b/>
                <w:sz w:val="28"/>
                <w:szCs w:val="28"/>
              </w:rPr>
              <w:t>)</w:t>
            </w:r>
          </w:p>
        </w:tc>
      </w:tr>
      <w:tr w:rsidR="00993A05" w:rsidRPr="00993A05" w:rsidTr="00993A05">
        <w:trPr>
          <w:trHeight w:val="931"/>
        </w:trPr>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2015</w:t>
            </w:r>
          </w:p>
          <w:p w:rsidR="00993A05" w:rsidRPr="00993A05" w:rsidRDefault="00993A05" w:rsidP="00993A05">
            <w:pPr>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lang w:val="en-US"/>
              </w:rPr>
              <w:t>оценка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2015</w:t>
            </w:r>
          </w:p>
          <w:p w:rsidR="00993A05" w:rsidRPr="00993A05" w:rsidRDefault="00993A05" w:rsidP="00993A05">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2015</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оценка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2016</w:t>
            </w:r>
          </w:p>
          <w:p w:rsidR="00993A05" w:rsidRPr="00993A05" w:rsidRDefault="00993A05" w:rsidP="00993A05">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2016</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оценка</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2017</w:t>
            </w:r>
          </w:p>
          <w:p w:rsidR="00993A05" w:rsidRPr="00993A05" w:rsidRDefault="00993A05" w:rsidP="00993A05">
            <w:pPr>
              <w:snapToGrid w:val="0"/>
              <w:jc w:val="center"/>
              <w:rPr>
                <w:rFonts w:ascii="Times New Roman" w:hAnsi="Times New Roman" w:cs="Times New Roman"/>
                <w:b/>
                <w:sz w:val="28"/>
                <w:szCs w:val="28"/>
              </w:rPr>
            </w:pP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2017</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оценка</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2018</w:t>
            </w:r>
          </w:p>
          <w:p w:rsidR="00993A05" w:rsidRPr="00993A05" w:rsidRDefault="00993A05" w:rsidP="00993A05">
            <w:pPr>
              <w:snapToGrid w:val="0"/>
              <w:jc w:val="center"/>
              <w:rPr>
                <w:rFonts w:ascii="Times New Roman" w:hAnsi="Times New Roman" w:cs="Times New Roman"/>
                <w:b/>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2018</w:t>
            </w:r>
          </w:p>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оценка</w:t>
            </w: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rPr>
                <w:rFonts w:ascii="Times New Roman" w:hAnsi="Times New Roman" w:cs="Times New Roman"/>
                <w:b/>
                <w:bCs/>
                <w:sz w:val="28"/>
                <w:szCs w:val="28"/>
              </w:rPr>
            </w:pPr>
            <w:r w:rsidRPr="00993A05">
              <w:rPr>
                <w:rFonts w:ascii="Times New Roman" w:hAnsi="Times New Roman" w:cs="Times New Roman"/>
                <w:b/>
                <w:sz w:val="28"/>
                <w:szCs w:val="28"/>
              </w:rPr>
              <w:t>Подпрограмма</w:t>
            </w:r>
            <w:r w:rsidRPr="00993A05">
              <w:rPr>
                <w:rFonts w:ascii="Times New Roman" w:hAnsi="Times New Roman" w:cs="Times New Roman"/>
                <w:b/>
                <w:bCs/>
                <w:sz w:val="28"/>
                <w:szCs w:val="28"/>
              </w:rPr>
              <w:t xml:space="preserve"> «Обеспечение деятельности органов местного самоуправления Филисовского сельского поселения, всего</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pacing w:after="0"/>
              <w:jc w:val="center"/>
              <w:rPr>
                <w:rFonts w:ascii="Times New Roman" w:hAnsi="Times New Roman" w:cs="Times New Roman"/>
                <w:b/>
                <w:sz w:val="28"/>
                <w:szCs w:val="28"/>
              </w:rPr>
            </w:pPr>
            <w:r w:rsidRPr="00993A05">
              <w:rPr>
                <w:rFonts w:ascii="Times New Roman" w:hAnsi="Times New Roman" w:cs="Times New Roman"/>
                <w:b/>
                <w:sz w:val="28"/>
                <w:szCs w:val="28"/>
              </w:rPr>
              <w:t>4320,265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4140,797</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99,02%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4245,857</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98,4%</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Функционирование представительных органов муниципального образования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pacing w:after="0"/>
              <w:jc w:val="center"/>
              <w:rPr>
                <w:rFonts w:ascii="Times New Roman" w:hAnsi="Times New Roman" w:cs="Times New Roman"/>
                <w:sz w:val="28"/>
                <w:szCs w:val="28"/>
              </w:rPr>
            </w:pPr>
            <w:r w:rsidRPr="00993A05">
              <w:rPr>
                <w:rFonts w:ascii="Times New Roman" w:hAnsi="Times New Roman" w:cs="Times New Roman"/>
                <w:sz w:val="28"/>
                <w:szCs w:val="28"/>
              </w:rPr>
              <w:t>60,0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60,0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60,0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eastAsia="Arial" w:hAnsi="Times New Roman" w:cs="Times New Roman"/>
                <w:b/>
                <w:bCs/>
                <w:sz w:val="28"/>
                <w:szCs w:val="28"/>
              </w:rPr>
              <w:t xml:space="preserve">Обеспечение функций </w:t>
            </w:r>
            <w:r w:rsidRPr="00993A05">
              <w:rPr>
                <w:rFonts w:ascii="Times New Roman" w:eastAsia="Arial" w:hAnsi="Times New Roman" w:cs="Times New Roman"/>
                <w:b/>
                <w:bCs/>
                <w:sz w:val="28"/>
                <w:szCs w:val="28"/>
              </w:rPr>
              <w:lastRenderedPageBreak/>
              <w:t>исполнительных органов муниципального образования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 xml:space="preserve">Тыс. </w:t>
            </w:r>
            <w:r w:rsidRPr="00993A05">
              <w:rPr>
                <w:rFonts w:ascii="Times New Roman" w:hAnsi="Times New Roman" w:cs="Times New Roman"/>
                <w:sz w:val="28"/>
                <w:szCs w:val="28"/>
              </w:rPr>
              <w:lastRenderedPageBreak/>
              <w:t>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lastRenderedPageBreak/>
              <w:t>3905,161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3882,165 (99,4</w:t>
            </w:r>
            <w:r w:rsidRPr="00993A05">
              <w:rPr>
                <w:rFonts w:ascii="Times New Roman" w:hAnsi="Times New Roman" w:cs="Times New Roman"/>
                <w:sz w:val="28"/>
                <w:szCs w:val="28"/>
              </w:rPr>
              <w:lastRenderedPageBreak/>
              <w:t>%)</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3544,724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96,5%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3394,985</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95,7%</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3</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Выплата пенсий за выслугу лет муниципальным служащим и иные выплаты гражданам</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72,0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82,0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108,0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336,9</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336,9</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392,3</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Профессиональная подготовка, переподготовка и повышение квалификации работников местной администрации</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6,4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6,204 (96,94%)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7,530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14,3</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95,3%</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6</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rPr>
                <w:rFonts w:ascii="Times New Roman" w:eastAsia="Arial" w:hAnsi="Times New Roman" w:cs="Times New Roman"/>
                <w:b/>
                <w:bCs/>
                <w:sz w:val="28"/>
                <w:szCs w:val="28"/>
              </w:rPr>
            </w:pPr>
            <w:r w:rsidRPr="00993A05">
              <w:rPr>
                <w:rFonts w:ascii="Times New Roman" w:hAnsi="Times New Roman" w:cs="Times New Roman"/>
                <w:b/>
                <w:sz w:val="28"/>
                <w:szCs w:val="28"/>
              </w:rPr>
              <w:t>Функционирование высшего должностного лица муниципального образования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ind w:left="-120"/>
              <w:jc w:val="center"/>
              <w:rPr>
                <w:rFonts w:ascii="Times New Roman" w:hAnsi="Times New Roman" w:cs="Times New Roman"/>
                <w:sz w:val="28"/>
                <w:szCs w:val="28"/>
              </w:rPr>
            </w:pPr>
            <w:r w:rsidRPr="00993A05">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109,643</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97,63%</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547,544</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99,6%</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bl>
    <w:p w:rsidR="00993A05" w:rsidRPr="00993A05" w:rsidRDefault="00993A05" w:rsidP="00993A05">
      <w:pPr>
        <w:pStyle w:val="ConsPlusTitle"/>
        <w:tabs>
          <w:tab w:val="left" w:pos="1830"/>
        </w:tabs>
        <w:rPr>
          <w:rFonts w:ascii="Times New Roman" w:hAnsi="Times New Roman" w:cs="Times New Roman"/>
          <w:sz w:val="28"/>
          <w:szCs w:val="28"/>
        </w:rPr>
      </w:pPr>
    </w:p>
    <w:p w:rsidR="00993A05" w:rsidRPr="00993A05" w:rsidRDefault="00993A05" w:rsidP="00993A05">
      <w:pPr>
        <w:pStyle w:val="ConsPlusTitle"/>
        <w:tabs>
          <w:tab w:val="left" w:pos="1830"/>
        </w:tabs>
        <w:ind w:left="-120"/>
        <w:jc w:val="center"/>
        <w:rPr>
          <w:rFonts w:ascii="Times New Roman" w:hAnsi="Times New Roman" w:cs="Times New Roman"/>
          <w:sz w:val="28"/>
          <w:szCs w:val="28"/>
        </w:rPr>
      </w:pPr>
    </w:p>
    <w:p w:rsidR="00993A05" w:rsidRPr="00993A05" w:rsidRDefault="00993A05" w:rsidP="00993A05">
      <w:pPr>
        <w:pStyle w:val="ConsPlusTitle"/>
        <w:tabs>
          <w:tab w:val="left" w:pos="1830"/>
        </w:tabs>
        <w:ind w:left="-120"/>
        <w:jc w:val="center"/>
        <w:rPr>
          <w:rFonts w:ascii="Times New Roman" w:hAnsi="Times New Roman" w:cs="Times New Roman"/>
          <w:sz w:val="28"/>
          <w:szCs w:val="28"/>
        </w:rPr>
      </w:pPr>
      <w:r w:rsidRPr="00993A05">
        <w:rPr>
          <w:rFonts w:ascii="Times New Roman" w:hAnsi="Times New Roman" w:cs="Times New Roman"/>
          <w:sz w:val="28"/>
          <w:szCs w:val="28"/>
        </w:rPr>
        <w:t>Основные мероприятия и ресурсное обеспечение подпрограммы</w:t>
      </w:r>
    </w:p>
    <w:p w:rsidR="00993A05" w:rsidRPr="00993A05" w:rsidRDefault="00993A05" w:rsidP="00993A05">
      <w:pPr>
        <w:tabs>
          <w:tab w:val="left" w:pos="1830"/>
        </w:tabs>
        <w:spacing w:after="0" w:line="240" w:lineRule="auto"/>
        <w:ind w:left="-120"/>
        <w:jc w:val="right"/>
        <w:rPr>
          <w:rFonts w:ascii="Times New Roman" w:hAnsi="Times New Roman" w:cs="Times New Roman"/>
          <w:b/>
          <w:sz w:val="28"/>
          <w:szCs w:val="28"/>
        </w:rPr>
      </w:pPr>
      <w:r w:rsidRPr="00993A05">
        <w:rPr>
          <w:rFonts w:ascii="Times New Roman" w:hAnsi="Times New Roman" w:cs="Times New Roman"/>
          <w:b/>
          <w:sz w:val="28"/>
          <w:szCs w:val="28"/>
        </w:rPr>
        <w:t>Таблица 6</w:t>
      </w:r>
    </w:p>
    <w:tbl>
      <w:tblPr>
        <w:tblW w:w="0" w:type="auto"/>
        <w:tblInd w:w="194" w:type="dxa"/>
        <w:tblLook w:val="0000"/>
      </w:tblPr>
      <w:tblGrid>
        <w:gridCol w:w="236"/>
        <w:gridCol w:w="3046"/>
        <w:gridCol w:w="2060"/>
        <w:gridCol w:w="1479"/>
        <w:gridCol w:w="852"/>
        <w:gridCol w:w="852"/>
        <w:gridCol w:w="852"/>
      </w:tblGrid>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мероприятия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Исполнитель</w:t>
            </w:r>
          </w:p>
        </w:tc>
        <w:tc>
          <w:tcPr>
            <w:tcW w:w="0" w:type="auto"/>
            <w:gridSpan w:val="4"/>
            <w:tcBorders>
              <w:top w:val="single" w:sz="4" w:space="0" w:color="000000"/>
              <w:left w:val="single" w:sz="4" w:space="0" w:color="auto"/>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Сроки</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реализации</w:t>
            </w:r>
          </w:p>
        </w:tc>
      </w:tr>
      <w:tr w:rsidR="00993A05" w:rsidRPr="00993A05" w:rsidTr="00993A05">
        <w:trPr>
          <w:trHeight w:val="733"/>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2017</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2018</w:t>
            </w:r>
          </w:p>
          <w:p w:rsidR="00993A05" w:rsidRPr="00993A05" w:rsidRDefault="00993A05" w:rsidP="00993A05">
            <w:pPr>
              <w:tabs>
                <w:tab w:val="left" w:pos="1830"/>
              </w:tabs>
              <w:snapToGrid w:val="0"/>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2019</w:t>
            </w:r>
          </w:p>
          <w:p w:rsidR="00993A05" w:rsidRPr="00993A05" w:rsidRDefault="00993A05" w:rsidP="00993A05">
            <w:pPr>
              <w:jc w:val="center"/>
              <w:rPr>
                <w:rFonts w:ascii="Times New Roman" w:hAnsi="Times New Roman" w:cs="Times New Roman"/>
              </w:rPr>
            </w:pPr>
            <w:r w:rsidRPr="00993A05">
              <w:rPr>
                <w:rFonts w:ascii="Times New Roman" w:hAnsi="Times New Roman" w:cs="Times New Roman"/>
                <w:b/>
                <w:sz w:val="28"/>
                <w:szCs w:val="28"/>
              </w:rPr>
              <w:t>руб.</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2020</w:t>
            </w:r>
          </w:p>
          <w:p w:rsidR="00993A05" w:rsidRPr="00993A05" w:rsidRDefault="00993A05" w:rsidP="00993A05">
            <w:pPr>
              <w:tabs>
                <w:tab w:val="left" w:pos="1830"/>
              </w:tabs>
              <w:snapToGrid w:val="0"/>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rPr>
                <w:rFonts w:ascii="Times New Roman" w:hAnsi="Times New Roman" w:cs="Times New Roman"/>
                <w:b/>
                <w:bCs/>
                <w:sz w:val="28"/>
                <w:szCs w:val="28"/>
              </w:rPr>
            </w:pPr>
            <w:r w:rsidRPr="00993A05">
              <w:rPr>
                <w:rFonts w:ascii="Times New Roman" w:hAnsi="Times New Roman" w:cs="Times New Roman"/>
                <w:b/>
                <w:sz w:val="28"/>
                <w:szCs w:val="28"/>
              </w:rPr>
              <w:t>Подпрограмма</w:t>
            </w:r>
            <w:r w:rsidRPr="00993A05">
              <w:rPr>
                <w:rFonts w:ascii="Times New Roman" w:hAnsi="Times New Roman" w:cs="Times New Roman"/>
                <w:b/>
                <w:bCs/>
                <w:sz w:val="28"/>
                <w:szCs w:val="28"/>
              </w:rPr>
              <w:t xml:space="preserve"> «Обеспечение деятельности органов местного самоуправления Филисовского сельского поселения, всего</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3 575 749,28</w:t>
            </w:r>
          </w:p>
        </w:tc>
        <w:tc>
          <w:tcPr>
            <w:tcW w:w="0" w:type="auto"/>
            <w:tcBorders>
              <w:left w:val="single" w:sz="4" w:space="0" w:color="000000"/>
              <w:bottom w:val="single" w:sz="4" w:space="0" w:color="000000"/>
              <w:right w:val="single" w:sz="4" w:space="0" w:color="auto"/>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3 822 451</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3 822 451</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3 822 451</w:t>
            </w: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3 573 600</w:t>
            </w:r>
          </w:p>
        </w:tc>
        <w:tc>
          <w:tcPr>
            <w:tcW w:w="0" w:type="auto"/>
            <w:tcBorders>
              <w:left w:val="single" w:sz="4" w:space="0" w:color="000000"/>
              <w:bottom w:val="single" w:sz="4" w:space="0" w:color="000000"/>
              <w:right w:val="single" w:sz="4" w:space="0" w:color="auto"/>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3 822 451</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3 822 451</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3 822 451</w:t>
            </w: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lastRenderedPageBreak/>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gridSpan w:val="2"/>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trHeight w:val="1126"/>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 xml:space="preserve">Функционирование высшего должностного лица муниципального образования </w:t>
            </w:r>
          </w:p>
        </w:tc>
        <w:tc>
          <w:tcPr>
            <w:tcW w:w="0" w:type="auto"/>
            <w:vMerge w:val="restart"/>
            <w:tcBorders>
              <w:top w:val="single" w:sz="4" w:space="0" w:color="000000"/>
              <w:left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auto"/>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559 500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571 112</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571 112</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571 112</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559 500</w:t>
            </w: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571 112</w:t>
            </w: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571 112</w:t>
            </w: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571 112</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auto"/>
              <w:bottom w:val="single" w:sz="4" w:space="0" w:color="auto"/>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auto"/>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auto"/>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auto"/>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w:t>
            </w:r>
          </w:p>
        </w:tc>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 xml:space="preserve">Функционирование представительных органов муниципального образования </w:t>
            </w:r>
          </w:p>
        </w:tc>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60 000</w:t>
            </w:r>
          </w:p>
        </w:tc>
        <w:tc>
          <w:tcPr>
            <w:tcW w:w="0" w:type="auto"/>
            <w:tcBorders>
              <w:top w:val="single" w:sz="4" w:space="0" w:color="auto"/>
              <w:left w:val="single" w:sz="4" w:space="0" w:color="000000"/>
              <w:bottom w:val="single" w:sz="4" w:space="0" w:color="000000"/>
              <w:right w:val="single" w:sz="4" w:space="0" w:color="auto"/>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b/>
                <w:sz w:val="28"/>
                <w:szCs w:val="28"/>
              </w:rPr>
              <w:t>60 000</w:t>
            </w:r>
          </w:p>
        </w:tc>
        <w:tc>
          <w:tcPr>
            <w:tcW w:w="0" w:type="auto"/>
            <w:tcBorders>
              <w:top w:val="single" w:sz="4" w:space="0" w:color="auto"/>
              <w:left w:val="single" w:sz="4" w:space="0" w:color="auto"/>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b/>
                <w:sz w:val="28"/>
                <w:szCs w:val="28"/>
              </w:rPr>
              <w:t>60 000</w:t>
            </w:r>
          </w:p>
        </w:tc>
        <w:tc>
          <w:tcPr>
            <w:tcW w:w="0" w:type="auto"/>
            <w:tcBorders>
              <w:top w:val="single" w:sz="4" w:space="0" w:color="auto"/>
              <w:left w:val="single" w:sz="4" w:space="0" w:color="auto"/>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b/>
                <w:sz w:val="28"/>
                <w:szCs w:val="28"/>
              </w:rPr>
              <w:t>60 000</w:t>
            </w:r>
          </w:p>
        </w:tc>
      </w:tr>
      <w:tr w:rsidR="00993A05" w:rsidRPr="00993A05" w:rsidTr="00993A05">
        <w:trPr>
          <w:trHeight w:val="379"/>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60 000</w:t>
            </w:r>
          </w:p>
        </w:tc>
        <w:tc>
          <w:tcPr>
            <w:tcW w:w="0" w:type="auto"/>
            <w:tcBorders>
              <w:left w:val="single" w:sz="4" w:space="0" w:color="000000"/>
              <w:bottom w:val="single" w:sz="4" w:space="0" w:color="000000"/>
              <w:right w:val="single" w:sz="4" w:space="0" w:color="auto"/>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60 000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60 000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60 000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Обеспечение функций исполнительных органов муниципального образования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b/>
                <w:sz w:val="28"/>
                <w:szCs w:val="28"/>
              </w:rPr>
              <w:t>2 515 616,28</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2 768 339</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2 768 339</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2 768 339</w:t>
            </w:r>
          </w:p>
        </w:tc>
      </w:tr>
      <w:tr w:rsidR="00993A05" w:rsidRPr="00993A05" w:rsidTr="00993A05">
        <w:trPr>
          <w:trHeight w:val="388"/>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2 515 616,28</w:t>
            </w:r>
          </w:p>
        </w:tc>
        <w:tc>
          <w:tcPr>
            <w:tcW w:w="0" w:type="auto"/>
            <w:tcBorders>
              <w:left w:val="single" w:sz="4" w:space="0" w:color="000000"/>
              <w:bottom w:val="single" w:sz="4" w:space="0" w:color="000000"/>
              <w:right w:val="single" w:sz="4" w:space="0" w:color="auto"/>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2 768 339</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2 768 339</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2 768 339</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spacing w:after="0" w:line="240" w:lineRule="auto"/>
              <w:rPr>
                <w:rFonts w:ascii="Times New Roman" w:hAnsi="Times New Roman" w:cs="Times New Roman"/>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rPr>
                <w:rFonts w:ascii="Times New Roman" w:hAnsi="Times New Roman" w:cs="Times New Roman"/>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rPr>
                <w:rFonts w:ascii="Times New Roman" w:hAnsi="Times New Roman" w:cs="Times New Roman"/>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lastRenderedPageBreak/>
              <w:t>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Выплата пенсий за выслугу лет муниципальным служащим и иные выплаты гражданам</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b/>
                <w:sz w:val="28"/>
                <w:szCs w:val="28"/>
              </w:rPr>
              <w:t>108 000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108 000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108 000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108 000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108 000</w:t>
            </w:r>
          </w:p>
        </w:tc>
        <w:tc>
          <w:tcPr>
            <w:tcW w:w="0" w:type="auto"/>
            <w:tcBorders>
              <w:left w:val="single" w:sz="4" w:space="0" w:color="000000"/>
              <w:bottom w:val="single" w:sz="4" w:space="0" w:color="000000"/>
              <w:right w:val="single" w:sz="4" w:space="0" w:color="auto"/>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108 000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108 000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108 000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осуществление части полномочий по решению вопросов местного значения в соответствии с заключенными соглашениями в части расходов на содержание органов местного самоуправления муниципального района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300 000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300 000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300 000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300 000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300 000</w:t>
            </w: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300 000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300 000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300 000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6</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Профессиональная подготовка, переподготовка и повышение квалификации работников местной администрации</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20 000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15 000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15 000</w:t>
            </w:r>
          </w:p>
        </w:tc>
        <w:tc>
          <w:tcPr>
            <w:tcW w:w="0" w:type="auto"/>
            <w:tcBorders>
              <w:top w:val="single" w:sz="4" w:space="0" w:color="000000"/>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15 000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20 000</w:t>
            </w: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15 000</w:t>
            </w: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15 000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xml:space="preserve">- средства областного </w:t>
            </w:r>
            <w:r w:rsidRPr="00993A05">
              <w:rPr>
                <w:rFonts w:ascii="Times New Roman" w:hAnsi="Times New Roman" w:cs="Times New Roman"/>
                <w:sz w:val="28"/>
                <w:szCs w:val="28"/>
              </w:rPr>
              <w:lastRenderedPageBreak/>
              <w:t>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bl>
    <w:p w:rsidR="00993A05" w:rsidRPr="00993A05" w:rsidRDefault="00993A05" w:rsidP="00993A05">
      <w:pPr>
        <w:tabs>
          <w:tab w:val="left" w:pos="1830"/>
        </w:tabs>
        <w:spacing w:after="0" w:line="240" w:lineRule="auto"/>
        <w:rPr>
          <w:rFonts w:ascii="Times New Roman" w:hAnsi="Times New Roman" w:cs="Times New Roman"/>
          <w:b/>
          <w:sz w:val="28"/>
          <w:szCs w:val="28"/>
        </w:rPr>
      </w:pPr>
    </w:p>
    <w:p w:rsidR="00993A05" w:rsidRPr="00993A05" w:rsidRDefault="00993A05" w:rsidP="00993A05">
      <w:pPr>
        <w:tabs>
          <w:tab w:val="left" w:pos="1830"/>
        </w:tabs>
        <w:spacing w:after="0" w:line="240" w:lineRule="auto"/>
        <w:rPr>
          <w:rFonts w:ascii="Times New Roman" w:hAnsi="Times New Roman" w:cs="Times New Roman"/>
          <w:b/>
          <w:sz w:val="28"/>
          <w:szCs w:val="28"/>
        </w:rPr>
      </w:pPr>
    </w:p>
    <w:p w:rsidR="00993A05" w:rsidRPr="00993A05" w:rsidRDefault="00993A05" w:rsidP="00993A05">
      <w:pPr>
        <w:tabs>
          <w:tab w:val="left" w:pos="1830"/>
        </w:tabs>
        <w:suppressAutoHyphens/>
        <w:spacing w:after="0" w:line="240" w:lineRule="auto"/>
        <w:ind w:left="1080"/>
        <w:rPr>
          <w:rFonts w:ascii="Times New Roman" w:hAnsi="Times New Roman" w:cs="Times New Roman"/>
          <w:b/>
          <w:sz w:val="28"/>
          <w:szCs w:val="28"/>
        </w:rPr>
      </w:pPr>
      <w:r w:rsidRPr="00993A05">
        <w:rPr>
          <w:rFonts w:ascii="Times New Roman" w:hAnsi="Times New Roman" w:cs="Times New Roman"/>
          <w:b/>
          <w:sz w:val="28"/>
          <w:szCs w:val="28"/>
        </w:rPr>
        <w:t>5. Подпрограмма «Сохранение и укрепление материально-технической базы органов местного самоуправления Филисовского сельского поселения»</w:t>
      </w:r>
    </w:p>
    <w:p w:rsidR="00993A05" w:rsidRPr="00993A05" w:rsidRDefault="00993A05" w:rsidP="00993A05">
      <w:pPr>
        <w:tabs>
          <w:tab w:val="left" w:pos="1830"/>
        </w:tabs>
        <w:spacing w:after="0" w:line="240" w:lineRule="auto"/>
        <w:ind w:left="720"/>
        <w:jc w:val="center"/>
        <w:rPr>
          <w:rFonts w:ascii="Times New Roman" w:hAnsi="Times New Roman" w:cs="Times New Roman"/>
          <w:b/>
          <w:sz w:val="28"/>
          <w:szCs w:val="28"/>
        </w:rPr>
      </w:pPr>
      <w:r w:rsidRPr="00993A05">
        <w:rPr>
          <w:rFonts w:ascii="Times New Roman" w:hAnsi="Times New Roman" w:cs="Times New Roman"/>
          <w:b/>
          <w:sz w:val="28"/>
          <w:szCs w:val="28"/>
        </w:rPr>
        <w:t>Паспорт подпрограммы</w:t>
      </w:r>
    </w:p>
    <w:p w:rsidR="00993A05" w:rsidRPr="00993A05" w:rsidRDefault="00993A05" w:rsidP="00993A05">
      <w:pPr>
        <w:tabs>
          <w:tab w:val="left" w:pos="1830"/>
        </w:tabs>
        <w:spacing w:after="0" w:line="240" w:lineRule="auto"/>
        <w:ind w:left="720"/>
        <w:jc w:val="right"/>
        <w:rPr>
          <w:rFonts w:ascii="Times New Roman" w:hAnsi="Times New Roman" w:cs="Times New Roman"/>
          <w:b/>
          <w:sz w:val="28"/>
          <w:szCs w:val="28"/>
        </w:rPr>
      </w:pPr>
      <w:r w:rsidRPr="00993A05">
        <w:rPr>
          <w:rFonts w:ascii="Times New Roman" w:hAnsi="Times New Roman" w:cs="Times New Roman"/>
          <w:b/>
          <w:sz w:val="28"/>
          <w:szCs w:val="28"/>
        </w:rPr>
        <w:t>Таблица 7</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704"/>
        <w:gridCol w:w="5491"/>
      </w:tblGrid>
      <w:tr w:rsidR="00993A05" w:rsidRPr="00993A05" w:rsidTr="00993A05">
        <w:tc>
          <w:tcPr>
            <w:tcW w:w="0" w:type="auto"/>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 п\п</w:t>
            </w:r>
          </w:p>
        </w:tc>
        <w:tc>
          <w:tcPr>
            <w:tcW w:w="0" w:type="auto"/>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Наименование подпрограммы</w:t>
            </w:r>
          </w:p>
        </w:tc>
        <w:tc>
          <w:tcPr>
            <w:tcW w:w="0" w:type="auto"/>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Подпрограмма «Сохранение и укрепление материально-технической базы органов местного самоуправления Филисовского сельского поселения на 2014-2017 годы»</w:t>
            </w:r>
          </w:p>
        </w:tc>
      </w:tr>
      <w:tr w:rsidR="00993A05" w:rsidRPr="00993A05" w:rsidTr="00993A05">
        <w:tc>
          <w:tcPr>
            <w:tcW w:w="0" w:type="auto"/>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1</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Срок реализации подпрограммы</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2014-2020 годы</w:t>
            </w:r>
          </w:p>
        </w:tc>
      </w:tr>
      <w:tr w:rsidR="00993A05" w:rsidRPr="00993A05" w:rsidTr="00993A05">
        <w:tc>
          <w:tcPr>
            <w:tcW w:w="0" w:type="auto"/>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2</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Исполнитель подпрограммы</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Администрация МО «Филисовское сельское поселение Родниковского муниципального района Ивановской области»</w:t>
            </w:r>
          </w:p>
        </w:tc>
      </w:tr>
      <w:tr w:rsidR="00993A05" w:rsidRPr="00993A05" w:rsidTr="00993A05">
        <w:tc>
          <w:tcPr>
            <w:tcW w:w="0" w:type="auto"/>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3</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Цель подпрограммы</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Поэтапное укрепление материально-технической базы органов МСУ Филисовского  сельского поселения</w:t>
            </w:r>
          </w:p>
        </w:tc>
      </w:tr>
      <w:tr w:rsidR="00993A05" w:rsidRPr="00993A05" w:rsidTr="00993A05">
        <w:tc>
          <w:tcPr>
            <w:tcW w:w="0" w:type="auto"/>
            <w:shd w:val="clear" w:color="auto" w:fill="auto"/>
          </w:tcPr>
          <w:p w:rsidR="00993A05" w:rsidRPr="00993A05" w:rsidRDefault="00993A05" w:rsidP="00993A05">
            <w:pPr>
              <w:tabs>
                <w:tab w:val="left" w:pos="1830"/>
              </w:tabs>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t>4</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Объем ресурсного обеспечения подпрограммы</w:t>
            </w:r>
          </w:p>
        </w:tc>
        <w:tc>
          <w:tcPr>
            <w:tcW w:w="0" w:type="auto"/>
            <w:shd w:val="clear" w:color="auto" w:fill="auto"/>
          </w:tcPr>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 xml:space="preserve">Программа осуществления за счет средств бюджета Филисовского сельского поселения. </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Объем ассигнований для финансирования мероприятий составляет   3 983 887 руб., в т.ч.:</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2014 год – 467 610,0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2015 год – 147 932,0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2016 год – 271 644,0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2017 год – 749 561,0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2018 год – 782 380,0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2019 год – 782 380,0 руб.</w:t>
            </w:r>
          </w:p>
          <w:p w:rsidR="00993A05" w:rsidRPr="00993A05" w:rsidRDefault="00993A05" w:rsidP="00993A05">
            <w:pPr>
              <w:tabs>
                <w:tab w:val="left" w:pos="1830"/>
              </w:tabs>
              <w:spacing w:after="0" w:line="240" w:lineRule="auto"/>
              <w:rPr>
                <w:rFonts w:ascii="Times New Roman" w:hAnsi="Times New Roman" w:cs="Times New Roman"/>
                <w:sz w:val="28"/>
                <w:szCs w:val="28"/>
              </w:rPr>
            </w:pPr>
            <w:r w:rsidRPr="00993A05">
              <w:rPr>
                <w:rFonts w:ascii="Times New Roman" w:hAnsi="Times New Roman" w:cs="Times New Roman"/>
                <w:sz w:val="28"/>
                <w:szCs w:val="28"/>
              </w:rPr>
              <w:t>2020 год – 782 380,0 руб.</w:t>
            </w:r>
          </w:p>
        </w:tc>
      </w:tr>
    </w:tbl>
    <w:p w:rsidR="00993A05" w:rsidRPr="00993A05" w:rsidRDefault="00993A05" w:rsidP="00993A05">
      <w:pPr>
        <w:tabs>
          <w:tab w:val="left" w:pos="1830"/>
        </w:tabs>
        <w:spacing w:after="0" w:line="240" w:lineRule="auto"/>
        <w:rPr>
          <w:rFonts w:ascii="Times New Roman" w:hAnsi="Times New Roman" w:cs="Times New Roman"/>
          <w:b/>
          <w:sz w:val="28"/>
          <w:szCs w:val="28"/>
        </w:rPr>
      </w:pPr>
    </w:p>
    <w:p w:rsidR="00993A05" w:rsidRPr="00993A05" w:rsidRDefault="00993A05" w:rsidP="00993A05">
      <w:pPr>
        <w:tabs>
          <w:tab w:val="left" w:pos="1830"/>
        </w:tabs>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Ожидаемые результаты реализации подпрограммы</w:t>
      </w:r>
    </w:p>
    <w:p w:rsidR="00993A05" w:rsidRPr="00993A05" w:rsidRDefault="00993A05" w:rsidP="00993A05">
      <w:pPr>
        <w:tabs>
          <w:tab w:val="left" w:pos="1830"/>
        </w:tabs>
        <w:spacing w:after="0" w:line="240" w:lineRule="auto"/>
        <w:ind w:left="-120"/>
        <w:jc w:val="both"/>
        <w:rPr>
          <w:rFonts w:ascii="Times New Roman" w:hAnsi="Times New Roman" w:cs="Times New Roman"/>
          <w:sz w:val="28"/>
          <w:szCs w:val="28"/>
        </w:rPr>
      </w:pPr>
      <w:r w:rsidRPr="00993A05">
        <w:rPr>
          <w:rFonts w:ascii="Times New Roman" w:hAnsi="Times New Roman" w:cs="Times New Roman"/>
          <w:sz w:val="28"/>
          <w:szCs w:val="28"/>
        </w:rPr>
        <w:t xml:space="preserve">                 Реализация программы должна способствовать улучшению материально-технической базы поселения, оснащению современным техническим оборудованием, позволяющим качественно предоставлять </w:t>
      </w:r>
      <w:r w:rsidRPr="00993A05">
        <w:rPr>
          <w:rFonts w:ascii="Times New Roman" w:hAnsi="Times New Roman" w:cs="Times New Roman"/>
          <w:sz w:val="28"/>
          <w:szCs w:val="28"/>
        </w:rPr>
        <w:lastRenderedPageBreak/>
        <w:t>муниципальные услуги населению и повысить эффективность управления социально-экономическим развитием территории.</w:t>
      </w:r>
    </w:p>
    <w:p w:rsidR="00993A05" w:rsidRPr="00993A05" w:rsidRDefault="00993A05" w:rsidP="00993A05">
      <w:pPr>
        <w:tabs>
          <w:tab w:val="left" w:pos="1830"/>
        </w:tabs>
        <w:spacing w:after="0" w:line="240" w:lineRule="auto"/>
        <w:ind w:left="-120"/>
        <w:jc w:val="both"/>
        <w:rPr>
          <w:rFonts w:ascii="Times New Roman" w:hAnsi="Times New Roman" w:cs="Times New Roman"/>
          <w:sz w:val="28"/>
          <w:szCs w:val="28"/>
        </w:rPr>
      </w:pPr>
    </w:p>
    <w:p w:rsidR="00993A05" w:rsidRPr="00993A05" w:rsidRDefault="00993A05" w:rsidP="00993A05">
      <w:pPr>
        <w:pStyle w:val="Pro-TabName"/>
        <w:spacing w:before="0" w:after="0"/>
        <w:rPr>
          <w:rFonts w:ascii="Times New Roman" w:hAnsi="Times New Roman" w:cs="Times New Roman"/>
          <w:color w:val="auto"/>
          <w:sz w:val="28"/>
          <w:szCs w:val="28"/>
        </w:rPr>
      </w:pPr>
      <w:r w:rsidRPr="00993A05">
        <w:rPr>
          <w:rFonts w:ascii="Times New Roman" w:hAnsi="Times New Roman" w:cs="Times New Roman"/>
          <w:color w:val="auto"/>
          <w:sz w:val="28"/>
          <w:szCs w:val="28"/>
        </w:rPr>
        <w:t>Сведения о целевых индикаторах (показателях) реализации Программы</w:t>
      </w:r>
    </w:p>
    <w:p w:rsidR="00993A05" w:rsidRPr="00993A05" w:rsidRDefault="00993A05" w:rsidP="00993A05">
      <w:pPr>
        <w:pStyle w:val="Pro-TabName"/>
        <w:spacing w:before="0" w:after="0"/>
        <w:jc w:val="right"/>
        <w:rPr>
          <w:rFonts w:ascii="Times New Roman" w:hAnsi="Times New Roman" w:cs="Times New Roman"/>
          <w:color w:val="auto"/>
          <w:sz w:val="28"/>
          <w:szCs w:val="28"/>
        </w:rPr>
      </w:pPr>
      <w:r w:rsidRPr="00993A05">
        <w:rPr>
          <w:rFonts w:ascii="Times New Roman" w:hAnsi="Times New Roman" w:cs="Times New Roman"/>
          <w:color w:val="auto"/>
          <w:sz w:val="28"/>
          <w:szCs w:val="28"/>
        </w:rPr>
        <w:t>Таблица 8</w:t>
      </w:r>
    </w:p>
    <w:tbl>
      <w:tblPr>
        <w:tblW w:w="0" w:type="auto"/>
        <w:tblInd w:w="-176" w:type="dxa"/>
        <w:tblLook w:val="0000"/>
      </w:tblPr>
      <w:tblGrid>
        <w:gridCol w:w="524"/>
        <w:gridCol w:w="1663"/>
        <w:gridCol w:w="643"/>
        <w:gridCol w:w="825"/>
        <w:gridCol w:w="902"/>
        <w:gridCol w:w="918"/>
        <w:gridCol w:w="902"/>
        <w:gridCol w:w="918"/>
        <w:gridCol w:w="902"/>
        <w:gridCol w:w="648"/>
        <w:gridCol w:w="902"/>
      </w:tblGrid>
      <w:tr w:rsidR="00993A05" w:rsidRPr="00993A05" w:rsidTr="00993A05">
        <w:trPr>
          <w:trHeight w:val="742"/>
        </w:trPr>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w:t>
            </w:r>
            <w:r w:rsidRPr="00993A05">
              <w:rPr>
                <w:rFonts w:ascii="Times New Roman" w:hAnsi="Times New Roman" w:cs="Times New Roman"/>
                <w:b/>
                <w:sz w:val="28"/>
                <w:szCs w:val="28"/>
                <w:lang w:val="en-US"/>
              </w:rPr>
              <w:t xml:space="preserve"> п/п</w:t>
            </w:r>
          </w:p>
          <w:p w:rsidR="00993A05" w:rsidRPr="00993A05" w:rsidRDefault="00993A05" w:rsidP="00993A05">
            <w:pPr>
              <w:jc w:val="center"/>
              <w:rPr>
                <w:rFonts w:ascii="Times New Roman" w:hAnsi="Times New Roman" w:cs="Times New Roman"/>
                <w:b/>
                <w:sz w:val="28"/>
                <w:szCs w:val="28"/>
              </w:rPr>
            </w:pP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Ед. изм.</w:t>
            </w:r>
          </w:p>
          <w:p w:rsidR="00993A05" w:rsidRPr="00993A05" w:rsidRDefault="00993A05" w:rsidP="00993A05">
            <w:pPr>
              <w:jc w:val="center"/>
              <w:rPr>
                <w:rFonts w:ascii="Times New Roman" w:hAnsi="Times New Roman" w:cs="Times New Roman"/>
                <w:b/>
                <w:sz w:val="28"/>
                <w:szCs w:val="28"/>
              </w:rPr>
            </w:pPr>
          </w:p>
        </w:tc>
        <w:tc>
          <w:tcPr>
            <w:tcW w:w="0" w:type="auto"/>
            <w:gridSpan w:val="8"/>
            <w:tcBorders>
              <w:top w:val="single" w:sz="4" w:space="0" w:color="000000"/>
              <w:left w:val="single" w:sz="4" w:space="0" w:color="000000"/>
              <w:bottom w:val="single" w:sz="4" w:space="0" w:color="000000"/>
              <w:right w:val="single" w:sz="4" w:space="0" w:color="auto"/>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lang w:val="en-US"/>
              </w:rPr>
              <w:t>Значения</w:t>
            </w:r>
            <w:r w:rsidRPr="00993A05">
              <w:rPr>
                <w:rFonts w:ascii="Times New Roman" w:hAnsi="Times New Roman" w:cs="Times New Roman"/>
                <w:b/>
                <w:sz w:val="28"/>
                <w:szCs w:val="28"/>
              </w:rPr>
              <w:t xml:space="preserve"> целевых индикаторов (</w:t>
            </w:r>
            <w:r w:rsidRPr="00993A05">
              <w:rPr>
                <w:rFonts w:ascii="Times New Roman" w:hAnsi="Times New Roman" w:cs="Times New Roman"/>
                <w:b/>
                <w:sz w:val="28"/>
                <w:szCs w:val="28"/>
                <w:lang w:val="en-US"/>
              </w:rPr>
              <w:t>показателей</w:t>
            </w:r>
            <w:r w:rsidRPr="00993A05">
              <w:rPr>
                <w:rFonts w:ascii="Times New Roman" w:hAnsi="Times New Roman" w:cs="Times New Roman"/>
                <w:b/>
                <w:sz w:val="28"/>
                <w:szCs w:val="28"/>
              </w:rPr>
              <w:t>)</w:t>
            </w:r>
          </w:p>
        </w:tc>
      </w:tr>
      <w:tr w:rsidR="00993A05" w:rsidRPr="00993A05" w:rsidTr="00993A05">
        <w:trPr>
          <w:trHeight w:val="629"/>
        </w:trPr>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2014</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 xml:space="preserve">2015 </w:t>
            </w:r>
            <w:r w:rsidRPr="00993A05">
              <w:rPr>
                <w:rFonts w:ascii="Times New Roman" w:hAnsi="Times New Roman" w:cs="Times New Roman"/>
                <w:b/>
                <w:sz w:val="28"/>
                <w:szCs w:val="28"/>
                <w:lang w:val="en-US"/>
              </w:rPr>
              <w:t>оценка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2015</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lang w:val="en-US"/>
              </w:rPr>
            </w:pPr>
            <w:r w:rsidRPr="00993A05">
              <w:rPr>
                <w:rFonts w:ascii="Times New Roman" w:hAnsi="Times New Roman" w:cs="Times New Roman"/>
                <w:b/>
                <w:sz w:val="28"/>
                <w:szCs w:val="28"/>
              </w:rPr>
              <w:t>2016 оценка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2016</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2017 оценка</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2018</w:t>
            </w: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2018 оценка</w:t>
            </w:r>
          </w:p>
        </w:tc>
      </w:tr>
      <w:tr w:rsidR="00993A05" w:rsidRPr="00993A05" w:rsidTr="00993A05">
        <w:tc>
          <w:tcPr>
            <w:tcW w:w="0" w:type="auto"/>
            <w:gridSpan w:val="2"/>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sz w:val="28"/>
                <w:szCs w:val="28"/>
              </w:rPr>
              <w:t>Подпрограмма</w:t>
            </w:r>
            <w:r w:rsidRPr="00993A05">
              <w:rPr>
                <w:rFonts w:ascii="Times New Roman" w:hAnsi="Times New Roman" w:cs="Times New Roman"/>
                <w:b/>
                <w:bCs/>
                <w:sz w:val="28"/>
                <w:szCs w:val="28"/>
              </w:rPr>
              <w:t xml:space="preserve"> «Сохранение и укрепление материально-технической базы органов местного самоуправления Филисовского сельского поселения на 2014-2019 годы», всего</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467,610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146,818</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99,6%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271,643</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33,7%</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rPr>
          <w:trHeight w:val="775"/>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eastAsia="Arial" w:hAnsi="Times New Roman" w:cs="Times New Roman"/>
                <w:b/>
                <w:bCs/>
                <w:sz w:val="28"/>
                <w:szCs w:val="28"/>
              </w:rPr>
              <w:t>замена окон и дверей</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pacing w:after="0"/>
              <w:jc w:val="center"/>
              <w:rPr>
                <w:rFonts w:ascii="Times New Roman" w:hAnsi="Times New Roman" w:cs="Times New Roman"/>
                <w:b/>
                <w:sz w:val="28"/>
                <w:szCs w:val="28"/>
              </w:rPr>
            </w:pPr>
            <w:r w:rsidRPr="00993A05">
              <w:rPr>
                <w:rFonts w:ascii="Times New Roman" w:hAnsi="Times New Roman" w:cs="Times New Roman"/>
                <w:b/>
                <w:sz w:val="28"/>
                <w:szCs w:val="28"/>
              </w:rPr>
              <w:t>100,0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22,0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sz w:val="28"/>
                <w:szCs w:val="28"/>
              </w:rPr>
            </w:pPr>
            <w:r w:rsidRPr="00993A05">
              <w:rPr>
                <w:rFonts w:ascii="Times New Roman" w:hAnsi="Times New Roman" w:cs="Times New Roman"/>
                <w:sz w:val="28"/>
                <w:szCs w:val="28"/>
              </w:rPr>
              <w:t>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косметический ремонт кабинетов</w:t>
            </w:r>
          </w:p>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eastAsia="Arial" w:hAnsi="Times New Roman" w:cs="Times New Roman"/>
                <w:b/>
                <w:bCs/>
                <w:sz w:val="28"/>
                <w:szCs w:val="28"/>
              </w:rPr>
              <w:t>(материалы и работа)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367,61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sz w:val="28"/>
                <w:szCs w:val="28"/>
              </w:rPr>
            </w:pPr>
            <w:r w:rsidRPr="00993A05">
              <w:rPr>
                <w:rFonts w:ascii="Times New Roman" w:hAnsi="Times New Roman" w:cs="Times New Roman"/>
                <w:sz w:val="28"/>
                <w:szCs w:val="28"/>
              </w:rPr>
              <w:t>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w:t>
            </w:r>
          </w:p>
        </w:tc>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 xml:space="preserve">ремонт крыши    здания администрации с. </w:t>
            </w:r>
            <w:r w:rsidRPr="00993A05">
              <w:rPr>
                <w:rFonts w:ascii="Times New Roman" w:eastAsia="Arial" w:hAnsi="Times New Roman" w:cs="Times New Roman"/>
                <w:b/>
                <w:bCs/>
                <w:sz w:val="28"/>
                <w:szCs w:val="28"/>
              </w:rPr>
              <w:lastRenderedPageBreak/>
              <w:t>Пригородное</w:t>
            </w:r>
          </w:p>
          <w:p w:rsidR="00993A05" w:rsidRPr="00993A05" w:rsidRDefault="00993A05" w:rsidP="00993A05">
            <w:pPr>
              <w:tabs>
                <w:tab w:val="left" w:pos="1830"/>
              </w:tabs>
              <w:snapToGrid w:val="0"/>
              <w:spacing w:after="0" w:line="240" w:lineRule="auto"/>
              <w:ind w:left="-120"/>
              <w:jc w:val="center"/>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(материалы и работа)</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Тыс. руб.</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124,818</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99,25%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sz w:val="28"/>
                <w:szCs w:val="28"/>
              </w:rPr>
            </w:pPr>
            <w:r w:rsidRPr="00993A05">
              <w:rPr>
                <w:rFonts w:ascii="Times New Roman" w:hAnsi="Times New Roman" w:cs="Times New Roman"/>
                <w:sz w:val="28"/>
                <w:szCs w:val="28"/>
              </w:rPr>
              <w:t>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0" w:type="auto"/>
            <w:tcBorders>
              <w:top w:val="single" w:sz="4" w:space="0" w:color="000000"/>
              <w:left w:val="single" w:sz="4" w:space="0" w:color="000000"/>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c>
          <w:tcPr>
            <w:tcW w:w="0" w:type="auto"/>
            <w:tcBorders>
              <w:top w:val="single" w:sz="4" w:space="0" w:color="000000"/>
              <w:left w:val="single" w:sz="4" w:space="0" w:color="auto"/>
              <w:bottom w:val="single" w:sz="4" w:space="0" w:color="000000"/>
              <w:right w:val="single" w:sz="4" w:space="0" w:color="auto"/>
            </w:tcBorders>
          </w:tcPr>
          <w:p w:rsidR="00993A05" w:rsidRPr="00993A05" w:rsidRDefault="00993A05" w:rsidP="00993A05">
            <w:pPr>
              <w:snapToGrid w:val="0"/>
              <w:rPr>
                <w:rFonts w:ascii="Times New Roman" w:hAnsi="Times New Roman" w:cs="Times New Roman"/>
                <w:sz w:val="28"/>
                <w:szCs w:val="28"/>
              </w:rPr>
            </w:pPr>
          </w:p>
        </w:tc>
      </w:tr>
    </w:tbl>
    <w:p w:rsidR="00993A05" w:rsidRPr="00993A05" w:rsidRDefault="00993A05" w:rsidP="00993A05">
      <w:pPr>
        <w:pStyle w:val="ConsPlusTitle"/>
        <w:tabs>
          <w:tab w:val="left" w:pos="1830"/>
        </w:tabs>
        <w:rPr>
          <w:rFonts w:ascii="Times New Roman" w:hAnsi="Times New Roman" w:cs="Times New Roman"/>
          <w:sz w:val="28"/>
          <w:szCs w:val="28"/>
        </w:rPr>
      </w:pPr>
    </w:p>
    <w:p w:rsidR="00993A05" w:rsidRPr="00993A05" w:rsidRDefault="00993A05" w:rsidP="00993A05">
      <w:pPr>
        <w:pStyle w:val="ConsPlusTitle"/>
        <w:tabs>
          <w:tab w:val="left" w:pos="1830"/>
        </w:tabs>
        <w:ind w:left="-120"/>
        <w:jc w:val="center"/>
        <w:rPr>
          <w:rFonts w:ascii="Times New Roman" w:hAnsi="Times New Roman" w:cs="Times New Roman"/>
          <w:sz w:val="28"/>
          <w:szCs w:val="28"/>
        </w:rPr>
      </w:pPr>
    </w:p>
    <w:p w:rsidR="00993A05" w:rsidRPr="00993A05" w:rsidRDefault="00993A05" w:rsidP="00993A05">
      <w:pPr>
        <w:pStyle w:val="ConsPlusTitle"/>
        <w:tabs>
          <w:tab w:val="left" w:pos="1830"/>
        </w:tabs>
        <w:ind w:left="-120"/>
        <w:jc w:val="center"/>
        <w:rPr>
          <w:rFonts w:ascii="Times New Roman" w:hAnsi="Times New Roman" w:cs="Times New Roman"/>
          <w:sz w:val="28"/>
          <w:szCs w:val="28"/>
        </w:rPr>
      </w:pPr>
    </w:p>
    <w:p w:rsidR="00993A05" w:rsidRPr="00993A05" w:rsidRDefault="00993A05" w:rsidP="00993A05">
      <w:pPr>
        <w:pStyle w:val="ConsPlusTitle"/>
        <w:tabs>
          <w:tab w:val="left" w:pos="1830"/>
        </w:tabs>
        <w:ind w:left="-120"/>
        <w:jc w:val="center"/>
        <w:rPr>
          <w:rFonts w:ascii="Times New Roman" w:hAnsi="Times New Roman" w:cs="Times New Roman"/>
          <w:sz w:val="28"/>
          <w:szCs w:val="28"/>
        </w:rPr>
      </w:pPr>
      <w:r w:rsidRPr="00993A05">
        <w:rPr>
          <w:rFonts w:ascii="Times New Roman" w:hAnsi="Times New Roman" w:cs="Times New Roman"/>
          <w:sz w:val="28"/>
          <w:szCs w:val="28"/>
        </w:rPr>
        <w:t>Основные мероприятия и ресурсное обеспечение программы</w:t>
      </w:r>
    </w:p>
    <w:p w:rsidR="00993A05" w:rsidRPr="00993A05" w:rsidRDefault="00993A05" w:rsidP="00993A05">
      <w:pPr>
        <w:tabs>
          <w:tab w:val="left" w:pos="1830"/>
        </w:tabs>
        <w:spacing w:after="0" w:line="240" w:lineRule="auto"/>
        <w:ind w:left="-120"/>
        <w:jc w:val="right"/>
        <w:rPr>
          <w:rFonts w:ascii="Times New Roman" w:hAnsi="Times New Roman" w:cs="Times New Roman"/>
          <w:b/>
          <w:sz w:val="28"/>
          <w:szCs w:val="28"/>
        </w:rPr>
      </w:pPr>
      <w:r w:rsidRPr="00993A05">
        <w:rPr>
          <w:rFonts w:ascii="Times New Roman" w:hAnsi="Times New Roman" w:cs="Times New Roman"/>
          <w:b/>
          <w:sz w:val="28"/>
          <w:szCs w:val="28"/>
        </w:rPr>
        <w:t>Таблица 8</w:t>
      </w:r>
    </w:p>
    <w:tbl>
      <w:tblPr>
        <w:tblW w:w="0" w:type="auto"/>
        <w:tblInd w:w="-176" w:type="dxa"/>
        <w:tblLook w:val="0000"/>
      </w:tblPr>
      <w:tblGrid>
        <w:gridCol w:w="378"/>
        <w:gridCol w:w="2576"/>
        <w:gridCol w:w="2127"/>
        <w:gridCol w:w="1216"/>
        <w:gridCol w:w="1076"/>
        <w:gridCol w:w="1076"/>
        <w:gridCol w:w="1076"/>
        <w:gridCol w:w="222"/>
      </w:tblGrid>
      <w:tr w:rsidR="00993A05" w:rsidRPr="00993A05" w:rsidTr="00993A05">
        <w:trPr>
          <w:gridAfter w:val="1"/>
        </w:trPr>
        <w:tc>
          <w:tcPr>
            <w:tcW w:w="28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2593"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мероприятия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Исполнитель</w:t>
            </w:r>
          </w:p>
        </w:tc>
        <w:tc>
          <w:tcPr>
            <w:tcW w:w="0" w:type="auto"/>
            <w:gridSpan w:val="4"/>
            <w:tcBorders>
              <w:top w:val="single" w:sz="4" w:space="0" w:color="000000"/>
              <w:left w:val="single" w:sz="4" w:space="0" w:color="auto"/>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Сроки</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реализации</w:t>
            </w:r>
          </w:p>
        </w:tc>
      </w:tr>
      <w:tr w:rsidR="00993A05" w:rsidRPr="00993A05" w:rsidTr="00993A05">
        <w:trPr>
          <w:gridAfter w:val="1"/>
        </w:trPr>
        <w:tc>
          <w:tcPr>
            <w:tcW w:w="0" w:type="auto"/>
            <w:gridSpan w:val="2"/>
            <w:vMerge w:val="restart"/>
            <w:tcBorders>
              <w:top w:val="single" w:sz="4" w:space="0" w:color="000000"/>
              <w:left w:val="single" w:sz="4" w:space="0" w:color="000000"/>
            </w:tcBorders>
            <w:shd w:val="clear" w:color="auto" w:fill="auto"/>
            <w:vAlign w:val="center"/>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Подпрограмма</w:t>
            </w:r>
            <w:r w:rsidRPr="00993A05">
              <w:rPr>
                <w:rFonts w:ascii="Times New Roman" w:hAnsi="Times New Roman" w:cs="Times New Roman"/>
                <w:b/>
                <w:bCs/>
                <w:sz w:val="28"/>
                <w:szCs w:val="28"/>
              </w:rPr>
              <w:t xml:space="preserve"> «Сохранение и укрепление материально-технической базы органов местного</w:t>
            </w:r>
            <w:r w:rsidRPr="00993A05">
              <w:rPr>
                <w:rFonts w:ascii="Times New Roman" w:hAnsi="Times New Roman" w:cs="Times New Roman"/>
                <w:b/>
                <w:sz w:val="28"/>
                <w:szCs w:val="28"/>
              </w:rPr>
              <w:t xml:space="preserve"> </w:t>
            </w:r>
            <w:r w:rsidRPr="00993A05">
              <w:rPr>
                <w:rFonts w:ascii="Times New Roman" w:hAnsi="Times New Roman" w:cs="Times New Roman"/>
                <w:b/>
                <w:bCs/>
                <w:sz w:val="28"/>
                <w:szCs w:val="28"/>
              </w:rPr>
              <w:t>самоуправления Филисовского сельского поселения на 2014-2020 годы», всего</w:t>
            </w: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tabs>
                <w:tab w:val="left" w:pos="1830"/>
              </w:tabs>
              <w:snapToGrid w:val="0"/>
              <w:ind w:left="-120"/>
              <w:jc w:val="center"/>
              <w:rPr>
                <w:rFonts w:ascii="Times New Roman" w:hAnsi="Times New Roman" w:cs="Times New Roman"/>
                <w:b/>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2017</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sz w:val="28"/>
                <w:szCs w:val="28"/>
              </w:rPr>
              <w:t>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2018</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2019</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 xml:space="preserve"> 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2020</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 xml:space="preserve"> руб.</w:t>
            </w:r>
          </w:p>
        </w:tc>
      </w:tr>
      <w:tr w:rsidR="00993A05" w:rsidRPr="00993A05" w:rsidTr="00993A05">
        <w:trPr>
          <w:gridAfter w:val="1"/>
        </w:trPr>
        <w:tc>
          <w:tcPr>
            <w:tcW w:w="0" w:type="auto"/>
            <w:gridSpan w:val="2"/>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rPr>
                <w:rFonts w:ascii="Times New Roman" w:hAnsi="Times New Roman" w:cs="Times New Roman"/>
                <w:b/>
                <w:bCs/>
                <w:sz w:val="28"/>
                <w:szCs w:val="28"/>
              </w:rPr>
            </w:pP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749 561,00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782 380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r w:rsidRPr="00993A05">
              <w:rPr>
                <w:rFonts w:ascii="Times New Roman" w:hAnsi="Times New Roman" w:cs="Times New Roman"/>
                <w:b/>
                <w:sz w:val="28"/>
                <w:szCs w:val="28"/>
              </w:rPr>
              <w:t>782 380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r w:rsidRPr="00993A05">
              <w:rPr>
                <w:rFonts w:ascii="Times New Roman" w:hAnsi="Times New Roman" w:cs="Times New Roman"/>
                <w:b/>
                <w:sz w:val="28"/>
                <w:szCs w:val="28"/>
              </w:rPr>
              <w:t>782 380</w:t>
            </w:r>
          </w:p>
        </w:tc>
      </w:tr>
      <w:tr w:rsidR="00993A05" w:rsidRPr="00993A05" w:rsidTr="00993A05">
        <w:trPr>
          <w:gridAfter w:val="1"/>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749 561,0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782 380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r w:rsidRPr="00993A05">
              <w:rPr>
                <w:rFonts w:ascii="Times New Roman" w:hAnsi="Times New Roman" w:cs="Times New Roman"/>
                <w:sz w:val="28"/>
                <w:szCs w:val="28"/>
              </w:rPr>
              <w:t>782 380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r w:rsidRPr="00993A05">
              <w:rPr>
                <w:rFonts w:ascii="Times New Roman" w:hAnsi="Times New Roman" w:cs="Times New Roman"/>
                <w:sz w:val="28"/>
                <w:szCs w:val="28"/>
              </w:rPr>
              <w:t>782 380</w:t>
            </w:r>
          </w:p>
        </w:tc>
      </w:tr>
      <w:tr w:rsidR="00993A05" w:rsidRPr="00993A05" w:rsidTr="00993A05">
        <w:trPr>
          <w:gridAfter w:val="1"/>
          <w:trHeight w:val="312"/>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p>
        </w:tc>
      </w:tr>
      <w:tr w:rsidR="00993A05" w:rsidRPr="00993A05" w:rsidTr="00993A05">
        <w:trPr>
          <w:gridAfter w:val="1"/>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w:t>
            </w: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Услуги связи</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84 680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84 680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84 680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84 680</w:t>
            </w:r>
          </w:p>
        </w:tc>
      </w:tr>
      <w:tr w:rsidR="00993A05" w:rsidRPr="00993A05" w:rsidTr="00993A05">
        <w:trPr>
          <w:gridAfter w:val="1"/>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84 680,0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84 680,0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84 680,0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84 680,0</w:t>
            </w:r>
          </w:p>
        </w:tc>
      </w:tr>
      <w:tr w:rsidR="00993A05" w:rsidRPr="00993A05" w:rsidTr="00993A05">
        <w:trPr>
          <w:gridAfter w:val="1"/>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Height w:val="336"/>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right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 xml:space="preserve"> Транспортные услуги</w:t>
            </w: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12 633,0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15 000,0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15 000,0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15 000,0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12 633,0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15 000,0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3</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Коммунальные услуги</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151 348,0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158 300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r w:rsidRPr="00993A05">
              <w:rPr>
                <w:rFonts w:ascii="Times New Roman" w:hAnsi="Times New Roman" w:cs="Times New Roman"/>
                <w:sz w:val="28"/>
                <w:szCs w:val="28"/>
              </w:rPr>
              <w:t>158 300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158 300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151 348,0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158 300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158 300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158 300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4</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Расходы на оплату работ по содержанию имущества</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130 000,0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135 000,0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135 000,0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135 000,0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130 000,0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135 000,0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135 000,0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135 000,0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5</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 xml:space="preserve">Прочие работы и </w:t>
            </w:r>
            <w:r w:rsidRPr="00993A05">
              <w:rPr>
                <w:rFonts w:ascii="Times New Roman" w:hAnsi="Times New Roman" w:cs="Times New Roman"/>
                <w:b/>
                <w:sz w:val="28"/>
                <w:szCs w:val="28"/>
              </w:rPr>
              <w:lastRenderedPageBreak/>
              <w:t>услуги</w:t>
            </w:r>
          </w:p>
        </w:tc>
        <w:tc>
          <w:tcPr>
            <w:tcW w:w="0" w:type="auto"/>
            <w:vMerge w:val="restart"/>
            <w:tcBorders>
              <w:left w:val="single" w:sz="4" w:space="0" w:color="000000"/>
            </w:tcBorders>
            <w:shd w:val="clear" w:color="auto" w:fill="auto"/>
          </w:tcPr>
          <w:p w:rsidR="00993A05" w:rsidRPr="00993A05" w:rsidRDefault="00993A05" w:rsidP="00993A05">
            <w:pPr>
              <w:snapToGrid w:val="0"/>
              <w:spacing w:after="0" w:line="240" w:lineRule="auto"/>
              <w:jc w:val="center"/>
              <w:rPr>
                <w:rFonts w:ascii="Times New Roman" w:hAnsi="Times New Roman" w:cs="Times New Roman"/>
                <w:sz w:val="28"/>
                <w:szCs w:val="28"/>
              </w:rPr>
            </w:pPr>
            <w:r w:rsidRPr="00993A05">
              <w:rPr>
                <w:rFonts w:ascii="Times New Roman" w:hAnsi="Times New Roman" w:cs="Times New Roman"/>
                <w:sz w:val="28"/>
                <w:szCs w:val="28"/>
              </w:rPr>
              <w:lastRenderedPageBreak/>
              <w:t xml:space="preserve">Администрация </w:t>
            </w:r>
            <w:r w:rsidRPr="00993A05">
              <w:rPr>
                <w:rFonts w:ascii="Times New Roman" w:hAnsi="Times New Roman" w:cs="Times New Roman"/>
                <w:sz w:val="28"/>
                <w:szCs w:val="28"/>
              </w:rPr>
              <w:lastRenderedPageBreak/>
              <w:t>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lastRenderedPageBreak/>
              <w:t>160 000,0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 xml:space="preserve">170 </w:t>
            </w:r>
            <w:r w:rsidRPr="00993A05">
              <w:rPr>
                <w:rFonts w:ascii="Times New Roman" w:hAnsi="Times New Roman" w:cs="Times New Roman"/>
                <w:b/>
                <w:sz w:val="28"/>
                <w:szCs w:val="28"/>
              </w:rPr>
              <w:lastRenderedPageBreak/>
              <w:t>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lastRenderedPageBreak/>
              <w:t xml:space="preserve">170 </w:t>
            </w:r>
            <w:r w:rsidRPr="00993A05">
              <w:rPr>
                <w:rFonts w:ascii="Times New Roman" w:hAnsi="Times New Roman" w:cs="Times New Roman"/>
                <w:b/>
                <w:sz w:val="28"/>
                <w:szCs w:val="28"/>
              </w:rPr>
              <w:lastRenderedPageBreak/>
              <w:t>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lastRenderedPageBreak/>
              <w:t xml:space="preserve">170 </w:t>
            </w:r>
            <w:r w:rsidRPr="00993A05">
              <w:rPr>
                <w:rFonts w:ascii="Times New Roman" w:hAnsi="Times New Roman" w:cs="Times New Roman"/>
                <w:b/>
                <w:sz w:val="28"/>
                <w:szCs w:val="28"/>
              </w:rPr>
              <w:lastRenderedPageBreak/>
              <w:t>000,0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160 000,0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170 000,0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170 000,0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170 000,0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6</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Приобретение материальных запасов</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210 900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219 400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b/>
              </w:rPr>
            </w:pPr>
            <w:r w:rsidRPr="00993A05">
              <w:rPr>
                <w:rFonts w:ascii="Times New Roman" w:hAnsi="Times New Roman" w:cs="Times New Roman"/>
                <w:b/>
                <w:sz w:val="28"/>
                <w:szCs w:val="28"/>
              </w:rPr>
              <w:t>219 400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b/>
              </w:rPr>
            </w:pPr>
            <w:r w:rsidRPr="00993A05">
              <w:rPr>
                <w:rFonts w:ascii="Times New Roman" w:hAnsi="Times New Roman" w:cs="Times New Roman"/>
                <w:b/>
                <w:sz w:val="28"/>
                <w:szCs w:val="28"/>
              </w:rPr>
              <w:t>219 400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210 900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219 400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219 400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219 400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7</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 xml:space="preserve"> Покупка служебного автомобиля</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rPr>
                <w:rFonts w:ascii="Times New Roman" w:hAnsi="Times New Roman" w:cs="Times New Roman"/>
              </w:rPr>
            </w:pPr>
          </w:p>
        </w:tc>
      </w:tr>
      <w:tr w:rsidR="00993A05" w:rsidRPr="00993A05" w:rsidTr="00993A05">
        <w:trPr>
          <w:gridAfter w:val="1"/>
          <w:trHeight w:val="416"/>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8</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 xml:space="preserve">    Замена водопроводных и тепловых       сетей и газового оборудования в здании  администрации с. Пригородное, с. Филисово</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9</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b/>
                <w:sz w:val="28"/>
                <w:szCs w:val="28"/>
              </w:rPr>
            </w:pPr>
            <w:r w:rsidRPr="00993A05">
              <w:rPr>
                <w:rFonts w:ascii="Times New Roman" w:hAnsi="Times New Roman" w:cs="Times New Roman"/>
                <w:b/>
                <w:sz w:val="28"/>
                <w:szCs w:val="28"/>
              </w:rPr>
              <w:t>Аттестация рабочих мест</w:t>
            </w:r>
          </w:p>
        </w:tc>
        <w:tc>
          <w:tcPr>
            <w:tcW w:w="0" w:type="auto"/>
            <w:vMerge w:val="restart"/>
            <w:tcBorders>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auto"/>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000000"/>
              <w:bottom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10</w:t>
            </w:r>
          </w:p>
        </w:tc>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tabs>
                <w:tab w:val="left" w:pos="1830"/>
              </w:tabs>
              <w:snapToGrid w:val="0"/>
              <w:spacing w:after="0" w:line="240" w:lineRule="auto"/>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 xml:space="preserve">    Установка пандуса в здании администрации с. Пригородное,</w:t>
            </w:r>
          </w:p>
          <w:p w:rsidR="00993A05" w:rsidRPr="00993A05" w:rsidRDefault="00993A05" w:rsidP="00993A05">
            <w:pPr>
              <w:tabs>
                <w:tab w:val="left" w:pos="1830"/>
              </w:tabs>
              <w:snapToGrid w:val="0"/>
              <w:spacing w:after="0" w:line="240" w:lineRule="auto"/>
              <w:ind w:left="-120"/>
              <w:rPr>
                <w:rFonts w:ascii="Times New Roman" w:eastAsia="Arial" w:hAnsi="Times New Roman" w:cs="Times New Roman"/>
                <w:b/>
                <w:bCs/>
                <w:sz w:val="28"/>
                <w:szCs w:val="28"/>
              </w:rPr>
            </w:pPr>
            <w:r w:rsidRPr="00993A05">
              <w:rPr>
                <w:rFonts w:ascii="Times New Roman" w:eastAsia="Arial" w:hAnsi="Times New Roman" w:cs="Times New Roman"/>
                <w:b/>
                <w:bCs/>
                <w:sz w:val="28"/>
                <w:szCs w:val="28"/>
              </w:rPr>
              <w:t xml:space="preserve"> с. Филисово</w:t>
            </w:r>
          </w:p>
        </w:tc>
        <w:tc>
          <w:tcPr>
            <w:tcW w:w="0" w:type="auto"/>
            <w:vMerge w:val="restart"/>
            <w:tcBorders>
              <w:top w:val="single" w:sz="4" w:space="0" w:color="auto"/>
              <w:lef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auto"/>
              <w:left w:val="single" w:sz="4" w:space="0" w:color="000000"/>
              <w:bottom w:val="single" w:sz="4" w:space="0" w:color="auto"/>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top w:val="single" w:sz="4" w:space="0" w:color="auto"/>
              <w:left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r w:rsidRPr="00993A05">
              <w:rPr>
                <w:rFonts w:ascii="Times New Roman" w:hAnsi="Times New Roman" w:cs="Times New Roman"/>
                <w:b/>
                <w:sz w:val="28"/>
                <w:szCs w:val="28"/>
              </w:rPr>
              <w:t>0,0</w:t>
            </w:r>
          </w:p>
        </w:tc>
        <w:tc>
          <w:tcPr>
            <w:tcW w:w="0" w:type="auto"/>
            <w:tcBorders>
              <w:lef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Pr>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top w:val="single" w:sz="4" w:space="0" w:color="auto"/>
              <w:left w:val="single" w:sz="4" w:space="0" w:color="000000"/>
              <w:bottom w:val="single" w:sz="4" w:space="0" w:color="auto"/>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sz w:val="28"/>
                <w:szCs w:val="28"/>
              </w:rPr>
            </w:pPr>
            <w:r w:rsidRPr="00993A05">
              <w:rPr>
                <w:rFonts w:ascii="Times New Roman" w:hAnsi="Times New Roman" w:cs="Times New Roman"/>
                <w:sz w:val="28"/>
                <w:szCs w:val="28"/>
              </w:rPr>
              <w:t>0,0</w:t>
            </w:r>
          </w:p>
        </w:tc>
      </w:tr>
      <w:tr w:rsidR="00993A05" w:rsidRPr="00993A05" w:rsidTr="00993A05">
        <w:trPr>
          <w:gridAfter w:val="1"/>
          <w:trHeight w:val="290"/>
        </w:trPr>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top w:val="single" w:sz="4" w:space="0" w:color="auto"/>
              <w:left w:val="single" w:sz="4" w:space="0" w:color="000000"/>
              <w:bottom w:val="single" w:sz="4" w:space="0" w:color="auto"/>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Height w:val="464"/>
        </w:trPr>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top w:val="single" w:sz="4" w:space="0" w:color="auto"/>
              <w:left w:val="single" w:sz="4" w:space="0" w:color="000000"/>
              <w:bottom w:val="single" w:sz="4" w:space="0" w:color="auto"/>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r w:rsidR="00993A05" w:rsidRPr="00993A05" w:rsidTr="00993A05">
        <w:trPr>
          <w:gridAfter w:val="1"/>
          <w:trHeight w:val="464"/>
        </w:trPr>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000000"/>
              <w:bottom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auto"/>
            </w:tcBorders>
            <w:shd w:val="clear" w:color="auto" w:fill="auto"/>
          </w:tcPr>
          <w:p w:rsidR="00993A05" w:rsidRPr="00993A05" w:rsidRDefault="00993A05" w:rsidP="00993A05">
            <w:pPr>
              <w:snapToGrid w:val="0"/>
              <w:spacing w:after="0" w:line="240" w:lineRule="auto"/>
              <w:rPr>
                <w:rFonts w:ascii="Times New Roman" w:hAnsi="Times New Roman" w:cs="Times New Roman"/>
                <w:sz w:val="28"/>
                <w:szCs w:val="28"/>
              </w:rPr>
            </w:pPr>
          </w:p>
        </w:tc>
        <w:tc>
          <w:tcPr>
            <w:tcW w:w="0" w:type="auto"/>
            <w:tcBorders>
              <w:top w:val="single" w:sz="4" w:space="0" w:color="auto"/>
              <w:left w:val="single" w:sz="4" w:space="0" w:color="000000"/>
              <w:bottom w:val="single" w:sz="4" w:space="0" w:color="auto"/>
              <w:right w:val="single" w:sz="4" w:space="0" w:color="000000"/>
            </w:tcBorders>
            <w:shd w:val="clear" w:color="auto" w:fill="auto"/>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top w:val="single" w:sz="4" w:space="0" w:color="auto"/>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c>
          <w:tcPr>
            <w:tcW w:w="0" w:type="auto"/>
            <w:tcBorders>
              <w:left w:val="single" w:sz="4" w:space="0" w:color="auto"/>
              <w:bottom w:val="single" w:sz="4" w:space="0" w:color="auto"/>
              <w:right w:val="single" w:sz="4" w:space="0" w:color="auto"/>
            </w:tcBorders>
          </w:tcPr>
          <w:p w:rsidR="00993A05" w:rsidRPr="00993A05" w:rsidRDefault="00993A05" w:rsidP="00993A05">
            <w:pPr>
              <w:tabs>
                <w:tab w:val="left" w:pos="1830"/>
              </w:tabs>
              <w:snapToGrid w:val="0"/>
              <w:spacing w:after="0" w:line="240" w:lineRule="auto"/>
              <w:ind w:left="-120"/>
              <w:jc w:val="center"/>
              <w:rPr>
                <w:rFonts w:ascii="Times New Roman" w:hAnsi="Times New Roman" w:cs="Times New Roman"/>
                <w:b/>
                <w:sz w:val="28"/>
                <w:szCs w:val="28"/>
              </w:rPr>
            </w:pPr>
          </w:p>
        </w:tc>
      </w:tr>
    </w:tbl>
    <w:p w:rsidR="00993A05" w:rsidRPr="00993A05" w:rsidRDefault="00993A05" w:rsidP="00993A05">
      <w:pPr>
        <w:spacing w:after="0" w:line="240" w:lineRule="auto"/>
        <w:rPr>
          <w:rFonts w:ascii="Times New Roman" w:hAnsi="Times New Roman" w:cs="Times New Roman"/>
          <w:sz w:val="28"/>
          <w:szCs w:val="28"/>
        </w:rPr>
      </w:pPr>
    </w:p>
    <w:p w:rsidR="00993A05" w:rsidRPr="00993A05" w:rsidRDefault="00993A05" w:rsidP="00993A05">
      <w:pPr>
        <w:spacing w:after="0" w:line="240" w:lineRule="auto"/>
        <w:jc w:val="center"/>
        <w:rPr>
          <w:rFonts w:ascii="Times New Roman" w:hAnsi="Times New Roman" w:cs="Times New Roman"/>
          <w:sz w:val="28"/>
          <w:szCs w:val="28"/>
        </w:rPr>
      </w:pPr>
    </w:p>
    <w:p w:rsidR="00993A05" w:rsidRPr="00993A05" w:rsidRDefault="00993A05" w:rsidP="00993A05">
      <w:pPr>
        <w:spacing w:after="0" w:line="240" w:lineRule="auto"/>
        <w:jc w:val="center"/>
        <w:rPr>
          <w:rFonts w:ascii="Times New Roman" w:hAnsi="Times New Roman" w:cs="Times New Roman"/>
          <w:sz w:val="28"/>
          <w:szCs w:val="28"/>
        </w:rPr>
      </w:pPr>
    </w:p>
    <w:p w:rsidR="00993A05" w:rsidRDefault="00993A05" w:rsidP="00EB6CCA">
      <w:pPr>
        <w:spacing w:after="0" w:line="240" w:lineRule="auto"/>
        <w:rPr>
          <w:rFonts w:ascii="Times New Roman" w:hAnsi="Times New Roman" w:cs="Times New Roman"/>
          <w:sz w:val="28"/>
          <w:szCs w:val="28"/>
        </w:rPr>
      </w:pPr>
    </w:p>
    <w:p w:rsidR="00993A05" w:rsidRDefault="00993A05" w:rsidP="00993A05">
      <w:pPr>
        <w:spacing w:after="0" w:line="240" w:lineRule="auto"/>
        <w:jc w:val="center"/>
        <w:rPr>
          <w:rFonts w:ascii="Times New Roman" w:hAnsi="Times New Roman" w:cs="Times New Roman"/>
          <w:sz w:val="28"/>
          <w:szCs w:val="28"/>
        </w:rPr>
      </w:pPr>
    </w:p>
    <w:p w:rsidR="00993A05" w:rsidRDefault="00993A05" w:rsidP="00993A05">
      <w:pPr>
        <w:spacing w:after="0" w:line="240" w:lineRule="auto"/>
        <w:jc w:val="center"/>
        <w:rPr>
          <w:rFonts w:ascii="Times New Roman" w:hAnsi="Times New Roman" w:cs="Times New Roman"/>
          <w:sz w:val="28"/>
          <w:szCs w:val="28"/>
        </w:rPr>
      </w:pPr>
    </w:p>
    <w:p w:rsidR="00993A05" w:rsidRDefault="00993A05" w:rsidP="00993A05">
      <w:pPr>
        <w:spacing w:after="0" w:line="240" w:lineRule="auto"/>
        <w:jc w:val="center"/>
        <w:rPr>
          <w:rFonts w:ascii="Times New Roman" w:hAnsi="Times New Roman" w:cs="Times New Roman"/>
          <w:sz w:val="28"/>
          <w:szCs w:val="28"/>
        </w:rPr>
      </w:pPr>
    </w:p>
    <w:p w:rsidR="00993A05" w:rsidRDefault="00993A05" w:rsidP="00993A05">
      <w:pPr>
        <w:spacing w:after="0" w:line="240" w:lineRule="auto"/>
        <w:jc w:val="center"/>
        <w:rPr>
          <w:rFonts w:ascii="Times New Roman" w:hAnsi="Times New Roman" w:cs="Times New Roman"/>
          <w:sz w:val="28"/>
          <w:szCs w:val="28"/>
        </w:rPr>
      </w:pP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noProof/>
          <w:sz w:val="28"/>
          <w:szCs w:val="28"/>
        </w:rPr>
        <w:drawing>
          <wp:inline distT="0" distB="0" distL="0" distR="0">
            <wp:extent cx="655320" cy="793750"/>
            <wp:effectExtent l="19050" t="0" r="0" b="0"/>
            <wp:docPr id="1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655320" cy="793750"/>
                    </a:xfrm>
                    <a:prstGeom prst="rect">
                      <a:avLst/>
                    </a:prstGeom>
                    <a:solidFill>
                      <a:srgbClr val="FFFFFF"/>
                    </a:solidFill>
                    <a:ln w="9525">
                      <a:noFill/>
                      <a:miter lim="800000"/>
                      <a:headEnd/>
                      <a:tailEnd/>
                    </a:ln>
                  </pic:spPr>
                </pic:pic>
              </a:graphicData>
            </a:graphic>
          </wp:inline>
        </w:drawing>
      </w:r>
      <w:r w:rsidRPr="00993A05">
        <w:rPr>
          <w:rFonts w:ascii="Times New Roman" w:hAnsi="Times New Roman" w:cs="Times New Roman"/>
          <w:sz w:val="28"/>
          <w:szCs w:val="28"/>
        </w:rPr>
        <w:t xml:space="preserve"> </w:t>
      </w:r>
    </w:p>
    <w:p w:rsidR="00993A05" w:rsidRPr="00993A05" w:rsidRDefault="00993A05" w:rsidP="00993A05">
      <w:pPr>
        <w:spacing w:after="0" w:line="240" w:lineRule="auto"/>
        <w:jc w:val="center"/>
        <w:rPr>
          <w:rFonts w:ascii="Times New Roman" w:hAnsi="Times New Roman" w:cs="Times New Roman"/>
          <w:b/>
          <w:sz w:val="28"/>
          <w:szCs w:val="28"/>
        </w:rPr>
      </w:pPr>
    </w:p>
    <w:p w:rsidR="00993A05" w:rsidRPr="00993A05" w:rsidRDefault="00993A05" w:rsidP="00993A05">
      <w:pPr>
        <w:tabs>
          <w:tab w:val="left" w:pos="5670"/>
        </w:tabs>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ПОСТАНОВЛЕНИЕ</w:t>
      </w: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Администрации</w:t>
      </w: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образования</w:t>
      </w: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«Филисовское сельское поселение Родниковского</w:t>
      </w:r>
    </w:p>
    <w:p w:rsidR="00993A05" w:rsidRPr="00993A05" w:rsidRDefault="00993A05" w:rsidP="00993A05">
      <w:pPr>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муниципального района Ивановской области»</w:t>
      </w:r>
    </w:p>
    <w:p w:rsidR="00993A05" w:rsidRPr="00993A05" w:rsidRDefault="00993A05" w:rsidP="00993A05">
      <w:pPr>
        <w:spacing w:after="0" w:line="240" w:lineRule="auto"/>
        <w:jc w:val="center"/>
        <w:rPr>
          <w:rFonts w:ascii="Times New Roman" w:hAnsi="Times New Roman" w:cs="Times New Roman"/>
          <w:sz w:val="28"/>
          <w:szCs w:val="28"/>
        </w:rPr>
      </w:pPr>
    </w:p>
    <w:p w:rsidR="00993A05" w:rsidRPr="00993A05" w:rsidRDefault="00993A05" w:rsidP="00993A05">
      <w:pPr>
        <w:spacing w:after="0" w:line="200" w:lineRule="atLeast"/>
        <w:jc w:val="center"/>
        <w:rPr>
          <w:rFonts w:ascii="Times New Roman" w:hAnsi="Times New Roman" w:cs="Times New Roman"/>
          <w:sz w:val="28"/>
          <w:szCs w:val="28"/>
        </w:rPr>
      </w:pPr>
      <w:r w:rsidRPr="00993A05">
        <w:rPr>
          <w:rFonts w:ascii="Times New Roman" w:hAnsi="Times New Roman" w:cs="Times New Roman"/>
          <w:sz w:val="28"/>
          <w:szCs w:val="28"/>
        </w:rPr>
        <w:t xml:space="preserve"> от   01.11.2017   № 76</w:t>
      </w:r>
    </w:p>
    <w:p w:rsidR="00993A05" w:rsidRPr="00993A05" w:rsidRDefault="00993A05" w:rsidP="00993A05">
      <w:pPr>
        <w:spacing w:after="0" w:line="240" w:lineRule="auto"/>
        <w:jc w:val="center"/>
        <w:rPr>
          <w:rFonts w:ascii="Times New Roman" w:hAnsi="Times New Roman" w:cs="Times New Roman"/>
          <w:b/>
          <w:sz w:val="28"/>
          <w:szCs w:val="28"/>
        </w:rPr>
      </w:pPr>
    </w:p>
    <w:p w:rsidR="00993A05" w:rsidRPr="00993A05" w:rsidRDefault="00993A05" w:rsidP="00993A05">
      <w:pPr>
        <w:spacing w:after="0" w:line="240" w:lineRule="auto"/>
        <w:jc w:val="center"/>
        <w:rPr>
          <w:rFonts w:ascii="Times New Roman" w:hAnsi="Times New Roman" w:cs="Times New Roman"/>
          <w:b/>
          <w:spacing w:val="34"/>
          <w:sz w:val="28"/>
          <w:szCs w:val="28"/>
        </w:rPr>
      </w:pPr>
      <w:r w:rsidRPr="00993A05">
        <w:rPr>
          <w:rFonts w:ascii="Times New Roman" w:hAnsi="Times New Roman" w:cs="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993A05">
        <w:rPr>
          <w:rFonts w:ascii="Times New Roman" w:hAnsi="Times New Roman" w:cs="Times New Roman"/>
          <w:b/>
          <w:spacing w:val="34"/>
          <w:sz w:val="28"/>
          <w:szCs w:val="28"/>
        </w:rPr>
        <w:t>от 10.12.2013 № 55</w:t>
      </w:r>
      <w:r w:rsidRPr="00993A05">
        <w:rPr>
          <w:rFonts w:ascii="Times New Roman" w:hAnsi="Times New Roman" w:cs="Times New Roman"/>
          <w:b/>
          <w:sz w:val="28"/>
          <w:szCs w:val="28"/>
        </w:rPr>
        <w:t xml:space="preserve"> «Об утверждении муниципальной программы  «Благоустройство поселения»</w:t>
      </w:r>
    </w:p>
    <w:p w:rsidR="00993A05" w:rsidRPr="00993A05" w:rsidRDefault="00993A05" w:rsidP="00993A05">
      <w:pPr>
        <w:spacing w:after="0" w:line="240" w:lineRule="auto"/>
        <w:jc w:val="both"/>
        <w:rPr>
          <w:rFonts w:ascii="Times New Roman" w:hAnsi="Times New Roman" w:cs="Times New Roman"/>
          <w:b/>
          <w:sz w:val="28"/>
          <w:szCs w:val="28"/>
        </w:rPr>
      </w:pPr>
    </w:p>
    <w:p w:rsidR="00993A05" w:rsidRPr="00993A05" w:rsidRDefault="00993A05" w:rsidP="00993A05">
      <w:pPr>
        <w:widowControl w:val="0"/>
        <w:autoSpaceDE w:val="0"/>
        <w:spacing w:after="0" w:line="240" w:lineRule="auto"/>
        <w:ind w:firstLine="540"/>
        <w:jc w:val="both"/>
        <w:rPr>
          <w:rFonts w:ascii="Times New Roman" w:hAnsi="Times New Roman" w:cs="Times New Roman"/>
          <w:b/>
          <w:bCs/>
          <w:sz w:val="28"/>
          <w:szCs w:val="28"/>
        </w:rPr>
      </w:pPr>
      <w:r w:rsidRPr="00993A05">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 7  </w:t>
      </w:r>
    </w:p>
    <w:p w:rsidR="00993A05" w:rsidRPr="00993A05" w:rsidRDefault="00993A05" w:rsidP="00993A05">
      <w:pPr>
        <w:spacing w:after="0" w:line="240" w:lineRule="auto"/>
        <w:ind w:firstLine="540"/>
        <w:jc w:val="center"/>
        <w:rPr>
          <w:rFonts w:ascii="Times New Roman" w:hAnsi="Times New Roman" w:cs="Times New Roman"/>
          <w:b/>
          <w:sz w:val="28"/>
          <w:szCs w:val="28"/>
        </w:rPr>
      </w:pPr>
      <w:r w:rsidRPr="00993A05">
        <w:rPr>
          <w:rFonts w:ascii="Times New Roman" w:hAnsi="Times New Roman" w:cs="Times New Roman"/>
          <w:b/>
          <w:sz w:val="28"/>
          <w:szCs w:val="28"/>
        </w:rPr>
        <w:t xml:space="preserve">администрация  муниципального образования «Филисовское сельское поселение Родниковского муниципального района </w:t>
      </w:r>
    </w:p>
    <w:p w:rsidR="00993A05" w:rsidRPr="00993A05" w:rsidRDefault="00993A05" w:rsidP="00993A05">
      <w:pPr>
        <w:spacing w:after="0" w:line="240" w:lineRule="auto"/>
        <w:ind w:firstLine="540"/>
        <w:jc w:val="center"/>
        <w:rPr>
          <w:rFonts w:ascii="Times New Roman" w:hAnsi="Times New Roman" w:cs="Times New Roman"/>
          <w:b/>
          <w:sz w:val="28"/>
          <w:szCs w:val="28"/>
        </w:rPr>
      </w:pPr>
      <w:r w:rsidRPr="00993A05">
        <w:rPr>
          <w:rFonts w:ascii="Times New Roman" w:hAnsi="Times New Roman" w:cs="Times New Roman"/>
          <w:b/>
          <w:sz w:val="28"/>
          <w:szCs w:val="28"/>
        </w:rPr>
        <w:t>Ивановской области» п о с т а н о в л я е т:</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1. Внести в постановление администрации муниципального образования </w:t>
      </w:r>
      <w:r w:rsidRPr="00993A05">
        <w:rPr>
          <w:rFonts w:ascii="Times New Roman" w:hAnsi="Times New Roman" w:cs="Times New Roman"/>
          <w:bCs/>
          <w:sz w:val="28"/>
          <w:szCs w:val="28"/>
        </w:rPr>
        <w:t xml:space="preserve">«Филисовское сельское поселение Родниковского муниципального района Ивановской области» </w:t>
      </w:r>
      <w:r w:rsidRPr="00993A05">
        <w:rPr>
          <w:rFonts w:ascii="Times New Roman" w:hAnsi="Times New Roman" w:cs="Times New Roman"/>
          <w:sz w:val="28"/>
          <w:szCs w:val="28"/>
        </w:rPr>
        <w:t xml:space="preserve">от  10.12.2013 № 55 изменение, изложив приложение к постановлению в новой редакции (прилагается). </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sz w:val="28"/>
          <w:szCs w:val="28"/>
        </w:rPr>
      </w:pPr>
      <w:r w:rsidRPr="00993A05">
        <w:rPr>
          <w:rFonts w:ascii="Times New Roman" w:hAnsi="Times New Roman" w:cs="Times New Roman"/>
          <w:sz w:val="28"/>
          <w:szCs w:val="28"/>
        </w:rPr>
        <w:t xml:space="preserve">2. Настоящее постановление вступает в силу с момента подписания. </w:t>
      </w:r>
    </w:p>
    <w:p w:rsidR="00993A05" w:rsidRPr="00993A05" w:rsidRDefault="00993A05" w:rsidP="00993A05">
      <w:pPr>
        <w:pStyle w:val="ConsPlusNormal"/>
        <w:ind w:firstLine="708"/>
        <w:jc w:val="both"/>
        <w:rPr>
          <w:rFonts w:ascii="Times New Roman" w:hAnsi="Times New Roman" w:cs="Times New Roman"/>
          <w:sz w:val="28"/>
          <w:szCs w:val="28"/>
        </w:rPr>
      </w:pPr>
    </w:p>
    <w:p w:rsidR="00993A05" w:rsidRPr="00993A05" w:rsidRDefault="00993A05" w:rsidP="00993A05">
      <w:pPr>
        <w:pStyle w:val="ConsPlusNormal"/>
        <w:ind w:firstLine="708"/>
        <w:jc w:val="both"/>
        <w:rPr>
          <w:rFonts w:ascii="Times New Roman" w:hAnsi="Times New Roman" w:cs="Times New Roman"/>
          <w:sz w:val="28"/>
          <w:szCs w:val="28"/>
        </w:rPr>
      </w:pPr>
      <w:r w:rsidRPr="00993A05">
        <w:rPr>
          <w:rFonts w:ascii="Times New Roman" w:hAnsi="Times New Roman" w:cs="Times New Roman"/>
          <w:sz w:val="28"/>
          <w:szCs w:val="28"/>
        </w:rPr>
        <w:t>3. Контроль за выполнением постановления оставляю за собой</w:t>
      </w:r>
    </w:p>
    <w:p w:rsidR="00993A05" w:rsidRPr="00993A05" w:rsidRDefault="00993A05" w:rsidP="00993A05">
      <w:pPr>
        <w:autoSpaceDE w:val="0"/>
        <w:autoSpaceDN w:val="0"/>
        <w:adjustRightInd w:val="0"/>
        <w:spacing w:after="0" w:line="240" w:lineRule="auto"/>
        <w:ind w:firstLine="709"/>
        <w:jc w:val="both"/>
        <w:rPr>
          <w:rFonts w:ascii="Times New Roman" w:hAnsi="Times New Roman" w:cs="Times New Roman"/>
          <w:b/>
          <w:bCs/>
          <w:sz w:val="28"/>
          <w:szCs w:val="28"/>
        </w:rPr>
      </w:pPr>
    </w:p>
    <w:p w:rsidR="00993A05" w:rsidRPr="00993A05" w:rsidRDefault="00993A05" w:rsidP="00993A05">
      <w:pPr>
        <w:spacing w:after="0" w:line="240" w:lineRule="auto"/>
        <w:jc w:val="both"/>
        <w:rPr>
          <w:rFonts w:ascii="Times New Roman" w:hAnsi="Times New Roman" w:cs="Times New Roman"/>
          <w:b/>
          <w:bCs/>
          <w:sz w:val="28"/>
          <w:szCs w:val="28"/>
        </w:rPr>
      </w:pPr>
      <w:r w:rsidRPr="00993A05">
        <w:rPr>
          <w:rFonts w:ascii="Times New Roman" w:hAnsi="Times New Roman" w:cs="Times New Roman"/>
          <w:b/>
          <w:bCs/>
          <w:sz w:val="28"/>
          <w:szCs w:val="28"/>
        </w:rPr>
        <w:t xml:space="preserve">Глава муниципального образования </w:t>
      </w:r>
    </w:p>
    <w:p w:rsidR="00993A05" w:rsidRPr="00993A05" w:rsidRDefault="00993A05" w:rsidP="00993A05">
      <w:pPr>
        <w:spacing w:after="0" w:line="240" w:lineRule="auto"/>
        <w:rPr>
          <w:rFonts w:ascii="Times New Roman" w:hAnsi="Times New Roman" w:cs="Times New Roman"/>
          <w:b/>
          <w:bCs/>
          <w:sz w:val="28"/>
          <w:szCs w:val="28"/>
        </w:rPr>
      </w:pPr>
      <w:r w:rsidRPr="00993A05">
        <w:rPr>
          <w:rFonts w:ascii="Times New Roman" w:hAnsi="Times New Roman" w:cs="Times New Roman"/>
          <w:b/>
          <w:bCs/>
          <w:sz w:val="28"/>
          <w:szCs w:val="28"/>
        </w:rPr>
        <w:t>«Филисовское сельское поселение</w:t>
      </w:r>
    </w:p>
    <w:p w:rsidR="00993A05" w:rsidRPr="00993A05" w:rsidRDefault="00993A05" w:rsidP="00993A05">
      <w:pPr>
        <w:spacing w:after="0" w:line="240" w:lineRule="auto"/>
        <w:jc w:val="both"/>
        <w:rPr>
          <w:rFonts w:ascii="Times New Roman" w:hAnsi="Times New Roman" w:cs="Times New Roman"/>
          <w:b/>
          <w:bCs/>
          <w:sz w:val="28"/>
          <w:szCs w:val="28"/>
        </w:rPr>
      </w:pPr>
      <w:r w:rsidRPr="00993A05">
        <w:rPr>
          <w:rFonts w:ascii="Times New Roman" w:hAnsi="Times New Roman" w:cs="Times New Roman"/>
          <w:b/>
          <w:bCs/>
          <w:sz w:val="28"/>
          <w:szCs w:val="28"/>
        </w:rPr>
        <w:t>Родниковского муниципального</w:t>
      </w:r>
    </w:p>
    <w:p w:rsidR="00993A05" w:rsidRPr="00993A05" w:rsidRDefault="00993A05" w:rsidP="00993A05">
      <w:pPr>
        <w:pStyle w:val="ConsPlusTitle"/>
        <w:widowControl/>
        <w:rPr>
          <w:rFonts w:ascii="Times New Roman" w:hAnsi="Times New Roman" w:cs="Times New Roman"/>
          <w:sz w:val="28"/>
          <w:szCs w:val="28"/>
        </w:rPr>
      </w:pPr>
      <w:r w:rsidRPr="00993A05">
        <w:rPr>
          <w:rFonts w:ascii="Times New Roman" w:hAnsi="Times New Roman" w:cs="Times New Roman"/>
          <w:sz w:val="28"/>
          <w:szCs w:val="28"/>
        </w:rPr>
        <w:t xml:space="preserve"> района Ивановской области»                                                     Е.Н.Лапшина</w:t>
      </w:r>
    </w:p>
    <w:tbl>
      <w:tblPr>
        <w:tblW w:w="10548" w:type="dxa"/>
        <w:tblInd w:w="-1013" w:type="dxa"/>
        <w:tblLook w:val="01E0"/>
      </w:tblPr>
      <w:tblGrid>
        <w:gridCol w:w="2808"/>
        <w:gridCol w:w="7740"/>
      </w:tblGrid>
      <w:tr w:rsidR="00993A05" w:rsidRPr="00993A05" w:rsidTr="00993A05">
        <w:tc>
          <w:tcPr>
            <w:tcW w:w="2808" w:type="dxa"/>
          </w:tcPr>
          <w:p w:rsidR="00993A05" w:rsidRPr="00993A05" w:rsidRDefault="00993A05" w:rsidP="00993A05">
            <w:pPr>
              <w:pStyle w:val="ConsPlusNormal"/>
              <w:widowControl/>
              <w:ind w:firstLine="0"/>
              <w:outlineLvl w:val="0"/>
              <w:rPr>
                <w:rFonts w:ascii="Times New Roman" w:hAnsi="Times New Roman" w:cs="Times New Roman"/>
                <w:color w:val="000000"/>
                <w:sz w:val="24"/>
                <w:szCs w:val="24"/>
              </w:rPr>
            </w:pPr>
          </w:p>
        </w:tc>
        <w:tc>
          <w:tcPr>
            <w:tcW w:w="7740" w:type="dxa"/>
          </w:tcPr>
          <w:p w:rsidR="00993A05" w:rsidRPr="00993A05" w:rsidRDefault="00993A05" w:rsidP="00993A05">
            <w:pPr>
              <w:spacing w:after="0" w:line="240" w:lineRule="auto"/>
              <w:jc w:val="right"/>
              <w:rPr>
                <w:rFonts w:ascii="Times New Roman" w:hAnsi="Times New Roman" w:cs="Times New Roman"/>
                <w:color w:val="000000"/>
                <w:sz w:val="24"/>
                <w:szCs w:val="24"/>
              </w:rPr>
            </w:pPr>
            <w:r w:rsidRPr="00993A05">
              <w:rPr>
                <w:rFonts w:ascii="Times New Roman" w:hAnsi="Times New Roman" w:cs="Times New Roman"/>
                <w:color w:val="000000"/>
                <w:sz w:val="24"/>
                <w:szCs w:val="24"/>
              </w:rPr>
              <w:t xml:space="preserve">        </w:t>
            </w:r>
          </w:p>
          <w:p w:rsidR="00993A05" w:rsidRPr="00993A05" w:rsidRDefault="00993A05" w:rsidP="00993A05">
            <w:pPr>
              <w:spacing w:after="0" w:line="240" w:lineRule="auto"/>
              <w:jc w:val="right"/>
              <w:rPr>
                <w:rFonts w:ascii="Times New Roman" w:hAnsi="Times New Roman" w:cs="Times New Roman"/>
                <w:color w:val="000000"/>
                <w:sz w:val="24"/>
                <w:szCs w:val="24"/>
              </w:rPr>
            </w:pPr>
          </w:p>
          <w:p w:rsidR="00993A05" w:rsidRPr="00993A05" w:rsidRDefault="00993A05" w:rsidP="00993A05">
            <w:pPr>
              <w:spacing w:after="0" w:line="240" w:lineRule="auto"/>
              <w:jc w:val="right"/>
              <w:rPr>
                <w:rFonts w:ascii="Times New Roman" w:hAnsi="Times New Roman" w:cs="Times New Roman"/>
                <w:color w:val="000000"/>
                <w:sz w:val="24"/>
                <w:szCs w:val="24"/>
              </w:rPr>
            </w:pPr>
          </w:p>
          <w:p w:rsidR="00993A05" w:rsidRPr="00993A05" w:rsidRDefault="00993A05" w:rsidP="00993A05">
            <w:pPr>
              <w:spacing w:after="0" w:line="240" w:lineRule="auto"/>
              <w:jc w:val="right"/>
              <w:rPr>
                <w:rFonts w:ascii="Times New Roman" w:hAnsi="Times New Roman" w:cs="Times New Roman"/>
                <w:b/>
                <w:sz w:val="24"/>
                <w:szCs w:val="24"/>
              </w:rPr>
            </w:pPr>
            <w:r w:rsidRPr="00993A05">
              <w:rPr>
                <w:rFonts w:ascii="Times New Roman" w:hAnsi="Times New Roman" w:cs="Times New Roman"/>
                <w:bCs/>
                <w:sz w:val="24"/>
                <w:szCs w:val="24"/>
              </w:rPr>
              <w:t>Приложение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к постановлению</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администрации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муниципального образования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«Филисовское сельское поселение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Родниковского муниципального района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Ивановской области»</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от  01.11..2017  № 76</w:t>
            </w:r>
          </w:p>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c>
      </w:tr>
      <w:tr w:rsidR="00993A05" w:rsidRPr="00993A05" w:rsidTr="00993A05">
        <w:tc>
          <w:tcPr>
            <w:tcW w:w="2808" w:type="dxa"/>
          </w:tcPr>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c>
        <w:tc>
          <w:tcPr>
            <w:tcW w:w="7740" w:type="dxa"/>
          </w:tcPr>
          <w:p w:rsidR="00993A05" w:rsidRPr="00993A05" w:rsidRDefault="00993A05" w:rsidP="00993A05">
            <w:pPr>
              <w:spacing w:after="0" w:line="240" w:lineRule="auto"/>
              <w:jc w:val="right"/>
              <w:rPr>
                <w:rFonts w:ascii="Times New Roman" w:hAnsi="Times New Roman" w:cs="Times New Roman"/>
                <w:b/>
                <w:sz w:val="24"/>
                <w:szCs w:val="24"/>
              </w:rPr>
            </w:pPr>
            <w:r w:rsidRPr="00993A05">
              <w:rPr>
                <w:rFonts w:ascii="Times New Roman" w:hAnsi="Times New Roman" w:cs="Times New Roman"/>
                <w:color w:val="000000"/>
                <w:sz w:val="24"/>
                <w:szCs w:val="24"/>
              </w:rPr>
              <w:t xml:space="preserve">        </w:t>
            </w:r>
            <w:r w:rsidRPr="00993A05">
              <w:rPr>
                <w:rFonts w:ascii="Times New Roman" w:hAnsi="Times New Roman" w:cs="Times New Roman"/>
                <w:bCs/>
                <w:sz w:val="24"/>
                <w:szCs w:val="24"/>
              </w:rPr>
              <w:t>Приложение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к постановлению</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администрации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муниципального образования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«Филисовское сельское поселение</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 xml:space="preserve">Родниковского муниципального района </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Ивановской области»</w:t>
            </w:r>
          </w:p>
          <w:p w:rsidR="00993A05" w:rsidRPr="00993A05" w:rsidRDefault="00993A05" w:rsidP="00993A05">
            <w:pPr>
              <w:widowControl w:val="0"/>
              <w:autoSpaceDE w:val="0"/>
              <w:spacing w:after="0" w:line="240" w:lineRule="auto"/>
              <w:jc w:val="right"/>
              <w:rPr>
                <w:rFonts w:ascii="Times New Roman" w:hAnsi="Times New Roman" w:cs="Times New Roman"/>
                <w:bCs/>
                <w:sz w:val="24"/>
                <w:szCs w:val="24"/>
              </w:rPr>
            </w:pPr>
            <w:r w:rsidRPr="00993A05">
              <w:rPr>
                <w:rFonts w:ascii="Times New Roman" w:hAnsi="Times New Roman" w:cs="Times New Roman"/>
                <w:bCs/>
                <w:sz w:val="24"/>
                <w:szCs w:val="24"/>
              </w:rPr>
              <w:t>от  10.12.2013  № 55</w:t>
            </w:r>
          </w:p>
          <w:p w:rsidR="00993A05" w:rsidRPr="00993A05" w:rsidRDefault="00993A05" w:rsidP="00993A05">
            <w:pPr>
              <w:pStyle w:val="ConsPlusNormal"/>
              <w:widowControl/>
              <w:ind w:firstLine="0"/>
              <w:jc w:val="right"/>
              <w:outlineLvl w:val="0"/>
              <w:rPr>
                <w:rFonts w:ascii="Times New Roman" w:hAnsi="Times New Roman" w:cs="Times New Roman"/>
                <w:color w:val="000000"/>
                <w:sz w:val="24"/>
                <w:szCs w:val="24"/>
              </w:rPr>
            </w:pPr>
          </w:p>
        </w:tc>
      </w:tr>
    </w:tbl>
    <w:p w:rsidR="00993A05" w:rsidRPr="00993A05" w:rsidRDefault="00993A05" w:rsidP="00993A05">
      <w:pPr>
        <w:spacing w:after="0" w:line="240" w:lineRule="auto"/>
        <w:jc w:val="center"/>
        <w:rPr>
          <w:rFonts w:ascii="Times New Roman" w:hAnsi="Times New Roman" w:cs="Times New Roman"/>
          <w:sz w:val="28"/>
          <w:szCs w:val="28"/>
        </w:rPr>
      </w:pPr>
    </w:p>
    <w:p w:rsidR="00993A05" w:rsidRPr="00993A05" w:rsidRDefault="00993A05" w:rsidP="00993A05">
      <w:pPr>
        <w:autoSpaceDE w:val="0"/>
        <w:autoSpaceDN w:val="0"/>
        <w:adjustRightInd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bCs/>
          <w:sz w:val="28"/>
          <w:szCs w:val="28"/>
        </w:rPr>
        <w:t xml:space="preserve">Муниципальная  программа </w:t>
      </w:r>
    </w:p>
    <w:p w:rsidR="00993A05" w:rsidRPr="00993A05" w:rsidRDefault="00993A05" w:rsidP="00993A05">
      <w:pPr>
        <w:autoSpaceDE w:val="0"/>
        <w:autoSpaceDN w:val="0"/>
        <w:adjustRightInd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bCs/>
          <w:sz w:val="28"/>
          <w:szCs w:val="28"/>
        </w:rPr>
        <w:t>Филисовского сельского поселения</w:t>
      </w:r>
    </w:p>
    <w:p w:rsidR="00993A05" w:rsidRPr="00993A05" w:rsidRDefault="00993A05" w:rsidP="00993A05">
      <w:pPr>
        <w:widowControl w:val="0"/>
        <w:autoSpaceDE w:val="0"/>
        <w:spacing w:after="0" w:line="240" w:lineRule="auto"/>
        <w:jc w:val="center"/>
        <w:rPr>
          <w:rFonts w:ascii="Times New Roman" w:hAnsi="Times New Roman" w:cs="Times New Roman"/>
          <w:b/>
          <w:bCs/>
          <w:sz w:val="28"/>
          <w:szCs w:val="28"/>
        </w:rPr>
      </w:pPr>
      <w:r w:rsidRPr="00993A05">
        <w:rPr>
          <w:rFonts w:ascii="Times New Roman" w:hAnsi="Times New Roman" w:cs="Times New Roman"/>
          <w:b/>
          <w:bCs/>
          <w:sz w:val="28"/>
          <w:szCs w:val="28"/>
        </w:rPr>
        <w:t>«</w:t>
      </w:r>
      <w:r w:rsidRPr="00993A05">
        <w:rPr>
          <w:rFonts w:ascii="Times New Roman" w:hAnsi="Times New Roman" w:cs="Times New Roman"/>
          <w:b/>
          <w:sz w:val="28"/>
          <w:szCs w:val="28"/>
        </w:rPr>
        <w:t>Благоустройство поселения</w:t>
      </w:r>
      <w:r w:rsidRPr="00993A05">
        <w:rPr>
          <w:rFonts w:ascii="Times New Roman" w:hAnsi="Times New Roman" w:cs="Times New Roman"/>
          <w:b/>
          <w:bCs/>
          <w:sz w:val="28"/>
          <w:szCs w:val="28"/>
        </w:rPr>
        <w:t xml:space="preserve">» </w:t>
      </w:r>
    </w:p>
    <w:p w:rsidR="00993A05" w:rsidRPr="00993A05" w:rsidRDefault="00993A05" w:rsidP="00993A05">
      <w:pPr>
        <w:widowControl w:val="0"/>
        <w:autoSpaceDE w:val="0"/>
        <w:spacing w:after="0" w:line="240" w:lineRule="auto"/>
        <w:jc w:val="both"/>
        <w:rPr>
          <w:rFonts w:ascii="Times New Roman" w:hAnsi="Times New Roman" w:cs="Times New Roman"/>
          <w:bCs/>
          <w:sz w:val="28"/>
          <w:szCs w:val="28"/>
        </w:rPr>
      </w:pPr>
    </w:p>
    <w:p w:rsidR="00993A05" w:rsidRPr="00993A05" w:rsidRDefault="00993A05" w:rsidP="00993A05">
      <w:pPr>
        <w:autoSpaceDE w:val="0"/>
        <w:autoSpaceDN w:val="0"/>
        <w:adjustRightInd w:val="0"/>
        <w:spacing w:after="0" w:line="240" w:lineRule="auto"/>
        <w:jc w:val="center"/>
        <w:rPr>
          <w:rFonts w:ascii="Times New Roman" w:hAnsi="Times New Roman" w:cs="Times New Roman"/>
          <w:b/>
          <w:bCs/>
          <w:sz w:val="28"/>
          <w:szCs w:val="28"/>
        </w:rPr>
      </w:pPr>
    </w:p>
    <w:p w:rsidR="00993A05" w:rsidRPr="00993A05" w:rsidRDefault="00993A05" w:rsidP="00993A05">
      <w:pPr>
        <w:spacing w:after="0" w:line="240" w:lineRule="auto"/>
        <w:rPr>
          <w:rFonts w:ascii="Times New Roman" w:hAnsi="Times New Roman" w:cs="Times New Roman"/>
          <w:sz w:val="28"/>
          <w:szCs w:val="28"/>
        </w:rPr>
      </w:pPr>
    </w:p>
    <w:p w:rsidR="00993A05" w:rsidRPr="00993A05" w:rsidRDefault="00993A05" w:rsidP="00993A05">
      <w:pPr>
        <w:suppressAutoHyphens/>
        <w:spacing w:after="0" w:line="240" w:lineRule="auto"/>
        <w:jc w:val="center"/>
        <w:rPr>
          <w:rFonts w:ascii="Times New Roman" w:hAnsi="Times New Roman" w:cs="Times New Roman"/>
          <w:b/>
        </w:rPr>
      </w:pPr>
    </w:p>
    <w:p w:rsidR="00993A05" w:rsidRPr="00993A05" w:rsidRDefault="00993A05" w:rsidP="00993A05">
      <w:pPr>
        <w:numPr>
          <w:ilvl w:val="0"/>
          <w:numId w:val="10"/>
        </w:numPr>
        <w:suppressAutoHyphens/>
        <w:spacing w:after="0"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Паспорт программы</w:t>
      </w:r>
    </w:p>
    <w:p w:rsidR="00993A05" w:rsidRPr="00993A05" w:rsidRDefault="00993A05" w:rsidP="00993A05">
      <w:pPr>
        <w:spacing w:after="0"/>
        <w:jc w:val="center"/>
        <w:rPr>
          <w:rFonts w:ascii="Times New Roman" w:hAnsi="Times New Roman" w:cs="Times New Roman"/>
          <w:b/>
        </w:rPr>
      </w:pPr>
    </w:p>
    <w:tbl>
      <w:tblPr>
        <w:tblW w:w="0" w:type="auto"/>
        <w:tblInd w:w="-50" w:type="dxa"/>
        <w:tblLayout w:type="fixed"/>
        <w:tblLook w:val="0000"/>
      </w:tblPr>
      <w:tblGrid>
        <w:gridCol w:w="2710"/>
        <w:gridCol w:w="6677"/>
      </w:tblGrid>
      <w:tr w:rsidR="00993A05" w:rsidRPr="00993A05" w:rsidTr="00993A05">
        <w:tc>
          <w:tcPr>
            <w:tcW w:w="271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Наименование программы</w:t>
            </w:r>
          </w:p>
        </w:tc>
        <w:tc>
          <w:tcPr>
            <w:tcW w:w="6677"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pStyle w:val="ConsPlusNormal"/>
              <w:widowControl/>
              <w:snapToGrid w:val="0"/>
              <w:ind w:firstLine="0"/>
              <w:rPr>
                <w:rFonts w:ascii="Times New Roman" w:hAnsi="Times New Roman" w:cs="Times New Roman"/>
                <w:sz w:val="28"/>
                <w:szCs w:val="28"/>
              </w:rPr>
            </w:pPr>
            <w:r w:rsidRPr="00993A05">
              <w:rPr>
                <w:rFonts w:ascii="Times New Roman" w:hAnsi="Times New Roman" w:cs="Times New Roman"/>
                <w:sz w:val="28"/>
                <w:szCs w:val="28"/>
              </w:rPr>
              <w:t>Муниципальная программа  «Благоустройство поселения» (далее – «Программа»)</w:t>
            </w:r>
          </w:p>
          <w:p w:rsidR="00993A05" w:rsidRPr="00993A05" w:rsidRDefault="00993A05" w:rsidP="00993A05">
            <w:pPr>
              <w:spacing w:after="0"/>
              <w:jc w:val="both"/>
              <w:rPr>
                <w:rFonts w:ascii="Times New Roman" w:hAnsi="Times New Roman" w:cs="Times New Roman"/>
                <w:sz w:val="28"/>
                <w:szCs w:val="28"/>
              </w:rPr>
            </w:pPr>
          </w:p>
        </w:tc>
      </w:tr>
      <w:tr w:rsidR="00993A05" w:rsidRPr="00993A05" w:rsidTr="00993A05">
        <w:tc>
          <w:tcPr>
            <w:tcW w:w="271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Срок реализации Программы</w:t>
            </w:r>
          </w:p>
        </w:tc>
        <w:tc>
          <w:tcPr>
            <w:tcW w:w="6677"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2014-2020 гг.</w:t>
            </w:r>
          </w:p>
        </w:tc>
      </w:tr>
      <w:tr w:rsidR="00993A05" w:rsidRPr="00993A05" w:rsidTr="00993A05">
        <w:tc>
          <w:tcPr>
            <w:tcW w:w="271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Разработчик программы</w:t>
            </w:r>
          </w:p>
        </w:tc>
        <w:tc>
          <w:tcPr>
            <w:tcW w:w="6677"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93A05" w:rsidRPr="00993A05" w:rsidTr="00993A05">
        <w:tc>
          <w:tcPr>
            <w:tcW w:w="271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Исполнители программы</w:t>
            </w:r>
          </w:p>
        </w:tc>
        <w:tc>
          <w:tcPr>
            <w:tcW w:w="6677"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93A05" w:rsidRPr="00993A05" w:rsidTr="00993A05">
        <w:tc>
          <w:tcPr>
            <w:tcW w:w="271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Цели  Программы</w:t>
            </w:r>
          </w:p>
        </w:tc>
        <w:tc>
          <w:tcPr>
            <w:tcW w:w="6677"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 совершенствование системы комплексного благоустройства;</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-создание комфортных условий проживания и отдыха;</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lastRenderedPageBreak/>
              <w:t>- повышение уровня внешнего благоустройства и санитарного содержания Филисовского сельского поселения;</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улучшение экологического состояния населенных пунктов Филисовского сельского поселения;</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развитие и поддержка инициатив жителей поселения по благоустройству и санитарной очистке придомовых территорий;</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-повышение общего уровня благоустройства поселения.</w:t>
            </w:r>
          </w:p>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 обеспечения сохранности автомобильных дорог;</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повышения безопасности движения и экологической безопасности автодорог;</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долговечности и надежности  дорог и сооружений на них;</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эффективности обслуживания пользователей и оптимизации расходования средств, выделяемых на нужды дорожного хозяйства.</w:t>
            </w:r>
          </w:p>
        </w:tc>
      </w:tr>
      <w:tr w:rsidR="00993A05" w:rsidRPr="00993A05" w:rsidTr="00993A05">
        <w:tc>
          <w:tcPr>
            <w:tcW w:w="271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lastRenderedPageBreak/>
              <w:t>Объем ресурсного обеспечения  Программы</w:t>
            </w:r>
          </w:p>
        </w:tc>
        <w:tc>
          <w:tcPr>
            <w:tcW w:w="6677"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Общий объем финансирования по Программе составляет 8473,045 тыс. руб., в том числе по годам:</w:t>
            </w:r>
          </w:p>
          <w:p w:rsidR="00993A05" w:rsidRPr="00993A05" w:rsidRDefault="00993A05" w:rsidP="00993A05">
            <w:pPr>
              <w:snapToGrid w:val="0"/>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2014 год – 2369,521 тыс.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2015 год –  </w:t>
            </w:r>
            <w:r w:rsidRPr="00993A05">
              <w:rPr>
                <w:rFonts w:ascii="Times New Roman" w:hAnsi="Times New Roman" w:cs="Times New Roman"/>
                <w:bCs/>
                <w:sz w:val="28"/>
                <w:szCs w:val="28"/>
              </w:rPr>
              <w:t>1845,351</w:t>
            </w:r>
            <w:r w:rsidRPr="00993A05">
              <w:rPr>
                <w:rFonts w:ascii="Times New Roman" w:hAnsi="Times New Roman" w:cs="Times New Roman"/>
                <w:sz w:val="28"/>
                <w:szCs w:val="28"/>
              </w:rPr>
              <w:t>тыс.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2016 год - </w:t>
            </w:r>
            <w:r w:rsidRPr="00993A05">
              <w:rPr>
                <w:rFonts w:ascii="Times New Roman" w:hAnsi="Times New Roman" w:cs="Times New Roman"/>
                <w:bCs/>
                <w:sz w:val="28"/>
                <w:szCs w:val="28"/>
              </w:rPr>
              <w:t>2058,6</w:t>
            </w:r>
            <w:r w:rsidRPr="00993A05">
              <w:rPr>
                <w:rFonts w:ascii="Times New Roman" w:hAnsi="Times New Roman" w:cs="Times New Roman"/>
                <w:b/>
                <w:bCs/>
                <w:sz w:val="28"/>
                <w:szCs w:val="28"/>
              </w:rPr>
              <w:t xml:space="preserve"> </w:t>
            </w:r>
            <w:r w:rsidRPr="00993A05">
              <w:rPr>
                <w:rFonts w:ascii="Times New Roman" w:hAnsi="Times New Roman" w:cs="Times New Roman"/>
                <w:sz w:val="28"/>
                <w:szCs w:val="28"/>
              </w:rPr>
              <w:t>тыс.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2017 год – 1449,573 тыс.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2018 год – 250,0 тыс.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2019 год – 250,0  тыс.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2020 год – 250,0 тыс. руб.</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Объем финансирования Программы в 2017-2020 годах формируется в пределах утвержденных ассигнований на соответствующий финансовый год.</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Бюджетные ассигнования в плановом периоде 2017-2020 гг. могут быть уточнены.</w:t>
            </w:r>
          </w:p>
        </w:tc>
      </w:tr>
    </w:tbl>
    <w:p w:rsidR="00993A05" w:rsidRPr="00993A05" w:rsidRDefault="00993A05" w:rsidP="00993A05">
      <w:pPr>
        <w:spacing w:after="0"/>
        <w:jc w:val="both"/>
        <w:rPr>
          <w:rFonts w:ascii="Times New Roman" w:hAnsi="Times New Roman" w:cs="Times New Roman"/>
          <w:b/>
        </w:rPr>
      </w:pPr>
    </w:p>
    <w:p w:rsidR="00993A05" w:rsidRPr="00993A05" w:rsidRDefault="00993A05" w:rsidP="00993A05">
      <w:pPr>
        <w:spacing w:after="0"/>
        <w:jc w:val="center"/>
        <w:rPr>
          <w:rFonts w:ascii="Times New Roman" w:hAnsi="Times New Roman" w:cs="Times New Roman"/>
          <w:b/>
          <w:sz w:val="28"/>
          <w:szCs w:val="28"/>
        </w:rPr>
      </w:pPr>
      <w:r w:rsidRPr="00993A05">
        <w:rPr>
          <w:rFonts w:ascii="Times New Roman" w:hAnsi="Times New Roman" w:cs="Times New Roman"/>
          <w:b/>
          <w:sz w:val="28"/>
          <w:szCs w:val="28"/>
        </w:rPr>
        <w:t>2. Ожидаемые результаты реализации Программы</w:t>
      </w:r>
    </w:p>
    <w:p w:rsidR="00993A05" w:rsidRPr="00993A05" w:rsidRDefault="00993A05" w:rsidP="00993A05">
      <w:pPr>
        <w:spacing w:after="0"/>
        <w:jc w:val="center"/>
        <w:rPr>
          <w:rFonts w:ascii="Times New Roman" w:hAnsi="Times New Roman" w:cs="Times New Roman"/>
          <w:b/>
          <w:sz w:val="28"/>
          <w:szCs w:val="28"/>
        </w:rPr>
      </w:pP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Филисовское сельское поселение расположено в северо-восточной части Родниковского района в 25 км. от г. Родники. Площадь  поселения составляет 821,7 га. В состав поселения входит 43 населенных пункта.</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На территории расположено</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lastRenderedPageBreak/>
        <w:t xml:space="preserve">      - 1 сельскохозяйственное предприятие, 1-КФХ и 8 индивидуальных предпринимателей.</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- 5  медицинских учреждений, в том числе 1 больница, 4 фельдшерско-акушерских пунктов;</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- 1 учебное заведения, в т.ч. 1 среднее,</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- 4 дошкольных;</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- 4 дома  культуры (клуба);</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- 4 библиотеки.</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Численность населения на 01.01.2013 составила 2574 человека</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Населенные пункты расположены так, что прямого сообщения между ними и с центром  селом пригородное нет.</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Так, в летний период численность проживающих за счет дачников, наследников, приезжих увеличивается в несколько раз. Отсюда возникает много проблем. Особенно остро стоит проблема с вывозом мусора,  увеличивается интенсивность использования дорог, объектов озеленения и благоустройства.</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В поселении имеется протяженная  сеть автомобильных дорог общего пользования, находящихся в границе населенных пунктов (43,7 км), придомовые территории, мосты, которые необходимо содержать.</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Автомобильные дороги являются сложными инженерно-техническими сооружениями и имеют ряд особенностей, а именно:</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автомобильные дороги являются материалоемкими, трудоемкими сооружениями, содержание которых требует больших финансовых затрат;</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автомобильная дорога доступна всем гражданам страны, водителям и пассажирам транспортных средств и пешеходам.</w:t>
      </w:r>
    </w:p>
    <w:p w:rsidR="00993A05" w:rsidRPr="00993A05" w:rsidRDefault="00993A05" w:rsidP="00993A05">
      <w:pPr>
        <w:spacing w:after="0"/>
        <w:ind w:firstLine="851"/>
        <w:jc w:val="both"/>
        <w:rPr>
          <w:rFonts w:ascii="Times New Roman" w:hAnsi="Times New Roman" w:cs="Times New Roman"/>
          <w:sz w:val="28"/>
          <w:szCs w:val="28"/>
        </w:rPr>
      </w:pPr>
      <w:r w:rsidRPr="00993A05">
        <w:rPr>
          <w:rFonts w:ascii="Times New Roman" w:hAnsi="Times New Roman" w:cs="Times New Roman"/>
          <w:sz w:val="28"/>
          <w:szCs w:val="28"/>
        </w:rPr>
        <w:t>Выполнение комплекса работ по развитию, ремонту автомобильных дорог общего пользования местного значения, придомовых территорий и тротуаров является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дорог и сооружений на них, эффективности обслуживания пользователей и оптимизации расходования средств, выделяемых на нужды дорожного хозяйства.</w:t>
      </w:r>
    </w:p>
    <w:p w:rsidR="00993A05" w:rsidRPr="00993A05" w:rsidRDefault="00993A05" w:rsidP="00993A05">
      <w:pPr>
        <w:spacing w:after="0"/>
        <w:ind w:firstLine="851"/>
        <w:jc w:val="both"/>
        <w:rPr>
          <w:rFonts w:ascii="Times New Roman" w:hAnsi="Times New Roman" w:cs="Times New Roman"/>
          <w:sz w:val="28"/>
          <w:szCs w:val="28"/>
        </w:rPr>
      </w:pPr>
      <w:r w:rsidRPr="00993A05">
        <w:rPr>
          <w:rFonts w:ascii="Times New Roman" w:hAnsi="Times New Roman" w:cs="Times New Roman"/>
          <w:sz w:val="28"/>
          <w:szCs w:val="28"/>
        </w:rPr>
        <w:t xml:space="preserve">Воздействие негативных внешних факторов, большая нагрузка на дорожное покрытие, длительное отсутствие какого-либо ремонта приводит к тому, что на дорогах образуются трещины и выбоины, а дорожное полотно приходит в негодность. </w:t>
      </w:r>
    </w:p>
    <w:p w:rsidR="00993A05" w:rsidRPr="00993A05" w:rsidRDefault="00993A05" w:rsidP="00993A05">
      <w:pPr>
        <w:pStyle w:val="ConsCell"/>
        <w:widowControl/>
        <w:ind w:firstLine="851"/>
        <w:jc w:val="both"/>
        <w:rPr>
          <w:rFonts w:ascii="Times New Roman" w:hAnsi="Times New Roman" w:cs="Times New Roman"/>
          <w:sz w:val="28"/>
          <w:szCs w:val="28"/>
        </w:rPr>
      </w:pPr>
      <w:r w:rsidRPr="00993A05">
        <w:rPr>
          <w:rFonts w:ascii="Times New Roman" w:hAnsi="Times New Roman" w:cs="Times New Roman"/>
          <w:sz w:val="28"/>
          <w:szCs w:val="28"/>
        </w:rPr>
        <w:t xml:space="preserve">Увеличение объема перевозок тяжеловесных и крупногабаритных грузов причиняет существенный вред дорожному покрытию при движении по автомобильным дорогам общего пользования местного значения. </w:t>
      </w:r>
    </w:p>
    <w:p w:rsidR="00993A05" w:rsidRPr="00993A05" w:rsidRDefault="00993A05" w:rsidP="00993A05">
      <w:pPr>
        <w:pStyle w:val="ConsCell"/>
        <w:widowControl/>
        <w:ind w:firstLine="851"/>
        <w:jc w:val="both"/>
        <w:rPr>
          <w:rFonts w:ascii="Times New Roman" w:hAnsi="Times New Roman" w:cs="Times New Roman"/>
          <w:sz w:val="28"/>
          <w:szCs w:val="28"/>
        </w:rPr>
      </w:pPr>
      <w:r w:rsidRPr="00993A05">
        <w:rPr>
          <w:rFonts w:ascii="Times New Roman" w:hAnsi="Times New Roman" w:cs="Times New Roman"/>
          <w:sz w:val="28"/>
          <w:szCs w:val="28"/>
        </w:rPr>
        <w:lastRenderedPageBreak/>
        <w:t xml:space="preserve">Объекты дорожной инфраструктуры имеют высокую степень физического и морального износа, превышающую предельно-допустимую норму. Эксплуатационное состояние дорог не отвечает требованиям государственного стандарта. </w:t>
      </w:r>
    </w:p>
    <w:p w:rsidR="00993A05" w:rsidRPr="00993A05" w:rsidRDefault="00993A05" w:rsidP="00993A05">
      <w:pPr>
        <w:pStyle w:val="ConsCell"/>
        <w:widowControl/>
        <w:ind w:firstLine="851"/>
        <w:jc w:val="both"/>
        <w:rPr>
          <w:rFonts w:ascii="Times New Roman" w:hAnsi="Times New Roman" w:cs="Times New Roman"/>
          <w:sz w:val="28"/>
          <w:szCs w:val="28"/>
        </w:rPr>
      </w:pPr>
      <w:r w:rsidRPr="00993A05">
        <w:rPr>
          <w:rFonts w:ascii="Times New Roman" w:hAnsi="Times New Roman" w:cs="Times New Roman"/>
          <w:sz w:val="28"/>
          <w:szCs w:val="28"/>
        </w:rPr>
        <w:t xml:space="preserve">Вследствие неудовлетворительного состояния автомобильных дорог, придомовых территорий и тротуаров, не исключена возможность накопления многих нерешенных проблем, которые в будущем могут стать тормозом в осуществлении социально-экономической политики поселения на долгосрочную перспективу. Низкий технический уровень автомобильных дорог общего пользования местного значения создает условия для увеличения себестоимости перевозок и расхода горючего. </w:t>
      </w:r>
    </w:p>
    <w:p w:rsidR="00993A05" w:rsidRPr="00993A05" w:rsidRDefault="00993A05" w:rsidP="00993A05">
      <w:pPr>
        <w:pStyle w:val="ConsCell"/>
        <w:widowControl/>
        <w:ind w:firstLine="851"/>
        <w:jc w:val="both"/>
        <w:rPr>
          <w:rFonts w:ascii="Times New Roman" w:hAnsi="Times New Roman" w:cs="Times New Roman"/>
          <w:sz w:val="28"/>
          <w:szCs w:val="28"/>
        </w:rPr>
      </w:pPr>
      <w:r w:rsidRPr="00993A05">
        <w:rPr>
          <w:rFonts w:ascii="Times New Roman" w:hAnsi="Times New Roman" w:cs="Times New Roman"/>
          <w:sz w:val="28"/>
          <w:szCs w:val="28"/>
        </w:rPr>
        <w:t>Отсутствие юридического оформления дорожной сети в качестве объектов имущественных прав, требует осуществление мероприятий по проведению инвентаризации и паспортизации автодорог.</w:t>
      </w:r>
    </w:p>
    <w:p w:rsidR="00993A05" w:rsidRPr="00993A05" w:rsidRDefault="00993A05" w:rsidP="00993A05">
      <w:pPr>
        <w:pStyle w:val="ConsCell"/>
        <w:widowControl/>
        <w:ind w:firstLine="851"/>
        <w:jc w:val="both"/>
        <w:rPr>
          <w:rFonts w:ascii="Times New Roman" w:hAnsi="Times New Roman" w:cs="Times New Roman"/>
          <w:sz w:val="28"/>
          <w:szCs w:val="28"/>
        </w:rPr>
      </w:pPr>
      <w:r w:rsidRPr="00993A05">
        <w:rPr>
          <w:rFonts w:ascii="Times New Roman" w:hAnsi="Times New Roman" w:cs="Times New Roman"/>
          <w:sz w:val="28"/>
          <w:szCs w:val="28"/>
        </w:rPr>
        <w:t>В настоящее время назрела острейшая необходимость принятия неотложных мер по преодолению сложившихся в развитии дорожного хозяйства поселения негативных тенденций.</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 xml:space="preserve"> В последние годы в поселении проводилась целенаправленная работа по благоустройству и социальному развитию населенных пунктов. В тоже время в вопросах благоустройства территории поселения имеется ряд проблем, благоустройство многих населенных пунктов пока не отвечает современным требованиям.</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На территории поселения находится 6 кладбищ, требующих проведения мероприятий по благоустройству, санитарной очистке. Во многих населенных пунктах отсутствуют или имеются очень старые игровые и спортивные площадки. Администрация муниципального образования ежегодно ремонтирует, меняет на новые детские игровые площадки, приводит в порядок территории и ограждения вокруг них. Но пока эта работа не закончена и требует ежегодного финансирования.</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По-прежнему серьезную озабоченность вызывают состояние сбора, утилизации и захоронения ТБО. Близость к областной  автотрассе зачастую используется для несанкционированного сброса мусора в овраги, лес, вдоль населенных пунктов. Сельское поселение регулярно проводит акции, субботники по санитарной уборке территории с привлечением жителей, добровольцев, молодежных организаций.</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Необходимость принятия Программы основывается на следующих критериях:</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улучшение состояния территории Филисовского сельского поселения;</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привитие жителям Филисовского сельского поселения любви и уважения к своему населенному пункту, к соблюдению чистоты и порядка на территории поселения;</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lastRenderedPageBreak/>
        <w:tab/>
        <w:t>- создание условий комфортного проживания и отдыха населения на территории поселения.</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xml:space="preserve">   </w:t>
      </w:r>
      <w:r w:rsidRPr="00993A05">
        <w:rPr>
          <w:rFonts w:ascii="Times New Roman" w:hAnsi="Times New Roman" w:cs="Times New Roman"/>
          <w:sz w:val="28"/>
          <w:szCs w:val="28"/>
        </w:rPr>
        <w:tab/>
        <w:t xml:space="preserve">Реализация мероприятий Программы даст эффект в различных отраслях экономики. Программные мероприятия призваны способствовать обеспечению сохранности жизни, здоровья граждан, гарантии их законных прав на безопасные условия и комфортные условия проживания. </w:t>
      </w:r>
      <w:r w:rsidRPr="00993A05">
        <w:rPr>
          <w:rFonts w:ascii="Times New Roman" w:hAnsi="Times New Roman" w:cs="Times New Roman"/>
          <w:sz w:val="28"/>
          <w:szCs w:val="28"/>
        </w:rPr>
        <w:tab/>
        <w:t>Предусматривается комплекс работ по содержанию и эксплуатации дорог в зимнее время, ремонту внутрисельских дорог и придомовых территорий, установка дорожных знаков для безопасного движения, проведения мероприятий по паспортизации и межеванию внутрисельских дорог.</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Предусматривается комплекс работ, направленных на содержание объектов озеленения, содержание мест захоронений, ремонт и установку детских игровых площадок, проведение субботников, вывоз мусора, установка и ремонт контейнерных площадок, вывоз крупногабаритного мусора и др.</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В результате реализации Программы ожидается:</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приведение в качественное состояние элементов благоустройства;</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содержание, ремонт и доведение до нормативных показателей состояния внутрисельских дорог, придомовых территорий;</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организация озеленения и благоустройства территории;</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ликвидация несанкционированных свалок;</w:t>
      </w:r>
    </w:p>
    <w:p w:rsidR="00993A05" w:rsidRPr="00993A05" w:rsidRDefault="00993A05" w:rsidP="00993A05">
      <w:pPr>
        <w:numPr>
          <w:ilvl w:val="1"/>
          <w:numId w:val="9"/>
        </w:numPr>
        <w:suppressAutoHyphens/>
        <w:spacing w:after="0" w:line="240" w:lineRule="auto"/>
        <w:jc w:val="both"/>
        <w:rPr>
          <w:rFonts w:ascii="Times New Roman" w:hAnsi="Times New Roman" w:cs="Times New Roman"/>
          <w:sz w:val="28"/>
          <w:szCs w:val="28"/>
        </w:rPr>
      </w:pPr>
      <w:r w:rsidRPr="00993A05">
        <w:rPr>
          <w:rFonts w:ascii="Times New Roman" w:hAnsi="Times New Roman" w:cs="Times New Roman"/>
          <w:sz w:val="28"/>
          <w:szCs w:val="28"/>
        </w:rPr>
        <w:t>содержание мест захоронений.</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 количество дорог, соответствующих современным требованиям безопасности, эксплуатации, техническому состоянию, пропускной способности;</w:t>
      </w:r>
    </w:p>
    <w:p w:rsidR="00993A05" w:rsidRPr="00993A05" w:rsidRDefault="00993A05" w:rsidP="00993A05">
      <w:pPr>
        <w:pStyle w:val="printj"/>
        <w:numPr>
          <w:ilvl w:val="1"/>
          <w:numId w:val="9"/>
        </w:numPr>
        <w:spacing w:before="0" w:after="0"/>
        <w:jc w:val="both"/>
        <w:rPr>
          <w:sz w:val="28"/>
          <w:szCs w:val="28"/>
        </w:rPr>
      </w:pPr>
      <w:r w:rsidRPr="00993A05">
        <w:rPr>
          <w:sz w:val="28"/>
          <w:szCs w:val="28"/>
        </w:rPr>
        <w:t>количество отремонтированных придомовых территорий;</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xml:space="preserve">- количество отремонтированных и установленных детских игровых площадок, </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xml:space="preserve">- объем вывезенного мусора с территорий поселения, </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xml:space="preserve">- количество высаженных кустарников, цветов, </w:t>
      </w:r>
    </w:p>
    <w:p w:rsidR="00993A05" w:rsidRPr="00993A05" w:rsidRDefault="00993A05" w:rsidP="00993A05">
      <w:pPr>
        <w:spacing w:after="0"/>
        <w:jc w:val="both"/>
        <w:rPr>
          <w:rFonts w:ascii="Times New Roman" w:hAnsi="Times New Roman" w:cs="Times New Roman"/>
          <w:sz w:val="28"/>
          <w:szCs w:val="28"/>
        </w:rPr>
      </w:pPr>
      <w:r w:rsidRPr="00993A05">
        <w:rPr>
          <w:rFonts w:ascii="Times New Roman" w:hAnsi="Times New Roman" w:cs="Times New Roman"/>
          <w:sz w:val="28"/>
          <w:szCs w:val="28"/>
        </w:rPr>
        <w:tab/>
        <w:t>- процент использования выделенных денежных средств.</w:t>
      </w: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spacing w:after="0"/>
        <w:jc w:val="both"/>
        <w:rPr>
          <w:rFonts w:ascii="Times New Roman" w:hAnsi="Times New Roman" w:cs="Times New Roman"/>
          <w:sz w:val="28"/>
          <w:szCs w:val="28"/>
        </w:rPr>
        <w:sectPr w:rsidR="00993A05" w:rsidRPr="00993A05" w:rsidSect="00993A05">
          <w:footerReference w:type="default" r:id="rId32"/>
          <w:pgSz w:w="11906" w:h="16838"/>
          <w:pgMar w:top="1134" w:right="850" w:bottom="1134" w:left="1701" w:header="720" w:footer="720" w:gutter="0"/>
          <w:cols w:space="720"/>
          <w:docGrid w:linePitch="360"/>
        </w:sectPr>
      </w:pPr>
    </w:p>
    <w:p w:rsidR="00993A05" w:rsidRPr="00993A05" w:rsidRDefault="00993A05" w:rsidP="00993A05">
      <w:pPr>
        <w:spacing w:after="0"/>
        <w:jc w:val="both"/>
        <w:rPr>
          <w:rFonts w:ascii="Times New Roman" w:hAnsi="Times New Roman" w:cs="Times New Roman"/>
          <w:sz w:val="28"/>
          <w:szCs w:val="28"/>
        </w:rPr>
      </w:pPr>
    </w:p>
    <w:p w:rsidR="00993A05" w:rsidRPr="00993A05" w:rsidRDefault="00993A05" w:rsidP="00993A05">
      <w:pPr>
        <w:pStyle w:val="Pro-TabName"/>
        <w:spacing w:before="0" w:after="0"/>
        <w:rPr>
          <w:rFonts w:ascii="Times New Roman" w:hAnsi="Times New Roman" w:cs="Times New Roman"/>
          <w:color w:val="auto"/>
          <w:sz w:val="28"/>
          <w:szCs w:val="28"/>
        </w:rPr>
      </w:pPr>
      <w:r w:rsidRPr="00993A05">
        <w:rPr>
          <w:rFonts w:ascii="Times New Roman" w:hAnsi="Times New Roman" w:cs="Times New Roman"/>
          <w:color w:val="auto"/>
          <w:sz w:val="28"/>
          <w:szCs w:val="28"/>
        </w:rPr>
        <w:t>Сведения о целевых индикаторах (показателях) реализации Программы</w:t>
      </w:r>
    </w:p>
    <w:p w:rsidR="00993A05" w:rsidRPr="00993A05" w:rsidRDefault="00993A05" w:rsidP="00993A05">
      <w:pPr>
        <w:pStyle w:val="Pro-TabName"/>
        <w:spacing w:before="0" w:after="0"/>
        <w:jc w:val="right"/>
        <w:rPr>
          <w:rFonts w:ascii="Times New Roman" w:hAnsi="Times New Roman" w:cs="Times New Roman"/>
          <w:color w:val="auto"/>
          <w:sz w:val="28"/>
          <w:szCs w:val="28"/>
        </w:rPr>
      </w:pPr>
      <w:r w:rsidRPr="00993A05">
        <w:rPr>
          <w:rFonts w:ascii="Times New Roman" w:hAnsi="Times New Roman" w:cs="Times New Roman"/>
          <w:color w:val="auto"/>
          <w:sz w:val="28"/>
          <w:szCs w:val="28"/>
        </w:rPr>
        <w:t>Таблица 2</w:t>
      </w:r>
    </w:p>
    <w:tbl>
      <w:tblPr>
        <w:tblW w:w="15026" w:type="dxa"/>
        <w:tblInd w:w="-176" w:type="dxa"/>
        <w:tblLayout w:type="fixed"/>
        <w:tblLook w:val="0000"/>
      </w:tblPr>
      <w:tblGrid>
        <w:gridCol w:w="709"/>
        <w:gridCol w:w="2691"/>
        <w:gridCol w:w="991"/>
        <w:gridCol w:w="850"/>
        <w:gridCol w:w="1134"/>
        <w:gridCol w:w="1134"/>
        <w:gridCol w:w="1134"/>
        <w:gridCol w:w="992"/>
        <w:gridCol w:w="1134"/>
        <w:gridCol w:w="1134"/>
        <w:gridCol w:w="1134"/>
        <w:gridCol w:w="850"/>
        <w:gridCol w:w="1139"/>
      </w:tblGrid>
      <w:tr w:rsidR="00993A05" w:rsidRPr="00993A05" w:rsidTr="00993A05">
        <w:trPr>
          <w:trHeight w:val="710"/>
        </w:trPr>
        <w:tc>
          <w:tcPr>
            <w:tcW w:w="709" w:type="dxa"/>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w:t>
            </w:r>
            <w:r w:rsidRPr="00993A05">
              <w:rPr>
                <w:rFonts w:ascii="Times New Roman" w:hAnsi="Times New Roman" w:cs="Times New Roman"/>
                <w:b/>
                <w:sz w:val="28"/>
                <w:szCs w:val="28"/>
                <w:lang w:val="en-US"/>
              </w:rPr>
              <w:t xml:space="preserve"> п/п</w:t>
            </w:r>
          </w:p>
          <w:p w:rsidR="00993A05" w:rsidRPr="00993A05" w:rsidRDefault="00993A05" w:rsidP="00993A05">
            <w:pPr>
              <w:jc w:val="center"/>
              <w:rPr>
                <w:rFonts w:ascii="Times New Roman" w:hAnsi="Times New Roman" w:cs="Times New Roman"/>
                <w:b/>
                <w:sz w:val="28"/>
                <w:szCs w:val="28"/>
              </w:rPr>
            </w:pPr>
          </w:p>
        </w:tc>
        <w:tc>
          <w:tcPr>
            <w:tcW w:w="2691" w:type="dxa"/>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целевого индикатора (показателя)</w:t>
            </w:r>
          </w:p>
        </w:tc>
        <w:tc>
          <w:tcPr>
            <w:tcW w:w="991" w:type="dxa"/>
            <w:vMerge w:val="restart"/>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Ед. изм.</w:t>
            </w:r>
          </w:p>
          <w:p w:rsidR="00993A05" w:rsidRPr="00993A05" w:rsidRDefault="00993A05" w:rsidP="00993A05">
            <w:pPr>
              <w:jc w:val="center"/>
              <w:rPr>
                <w:rFonts w:ascii="Times New Roman" w:hAnsi="Times New Roman" w:cs="Times New Roman"/>
                <w:b/>
                <w:sz w:val="28"/>
                <w:szCs w:val="28"/>
              </w:rPr>
            </w:pPr>
          </w:p>
        </w:tc>
        <w:tc>
          <w:tcPr>
            <w:tcW w:w="10635" w:type="dxa"/>
            <w:gridSpan w:val="10"/>
            <w:tcBorders>
              <w:top w:val="single" w:sz="4" w:space="0" w:color="000000"/>
              <w:left w:val="single" w:sz="4" w:space="0" w:color="000000"/>
              <w:bottom w:val="single" w:sz="4" w:space="0" w:color="000000"/>
              <w:right w:val="single" w:sz="4" w:space="0" w:color="auto"/>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lang w:val="en-US"/>
              </w:rPr>
              <w:t>Значения</w:t>
            </w:r>
            <w:r w:rsidRPr="00993A05">
              <w:rPr>
                <w:rFonts w:ascii="Times New Roman" w:hAnsi="Times New Roman" w:cs="Times New Roman"/>
                <w:b/>
                <w:sz w:val="28"/>
                <w:szCs w:val="28"/>
              </w:rPr>
              <w:t xml:space="preserve"> целевых индикаторов (</w:t>
            </w:r>
            <w:r w:rsidRPr="00993A05">
              <w:rPr>
                <w:rFonts w:ascii="Times New Roman" w:hAnsi="Times New Roman" w:cs="Times New Roman"/>
                <w:b/>
                <w:sz w:val="28"/>
                <w:szCs w:val="28"/>
                <w:lang w:val="en-US"/>
              </w:rPr>
              <w:t>показателей</w:t>
            </w:r>
            <w:r w:rsidRPr="00993A05">
              <w:rPr>
                <w:rFonts w:ascii="Times New Roman" w:hAnsi="Times New Roman" w:cs="Times New Roman"/>
                <w:b/>
                <w:sz w:val="28"/>
                <w:szCs w:val="28"/>
              </w:rPr>
              <w:t>)</w:t>
            </w:r>
          </w:p>
        </w:tc>
      </w:tr>
      <w:tr w:rsidR="00993A05" w:rsidRPr="00993A05" w:rsidTr="00993A05">
        <w:trPr>
          <w:trHeight w:val="908"/>
        </w:trPr>
        <w:tc>
          <w:tcPr>
            <w:tcW w:w="709" w:type="dxa"/>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2691" w:type="dxa"/>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991" w:type="dxa"/>
            <w:vMerge/>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2014</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rPr>
              <w:t>2014</w:t>
            </w:r>
          </w:p>
          <w:p w:rsidR="00993A05" w:rsidRPr="00993A05" w:rsidRDefault="00993A05" w:rsidP="00993A05">
            <w:pPr>
              <w:snapToGrid w:val="0"/>
              <w:spacing w:line="240" w:lineRule="auto"/>
              <w:jc w:val="center"/>
              <w:rPr>
                <w:rFonts w:ascii="Times New Roman" w:hAnsi="Times New Roman" w:cs="Times New Roman"/>
                <w:b/>
                <w:sz w:val="28"/>
                <w:szCs w:val="28"/>
              </w:rPr>
            </w:pPr>
            <w:r w:rsidRPr="00993A05">
              <w:rPr>
                <w:rFonts w:ascii="Times New Roman" w:hAnsi="Times New Roman" w:cs="Times New Roman"/>
                <w:b/>
                <w:sz w:val="28"/>
                <w:szCs w:val="28"/>
                <w:lang w:val="en-US"/>
              </w:rPr>
              <w:t>оценка</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2015</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2015 оценка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2016</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2016 оценка</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2017</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2017 оценка</w:t>
            </w: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rPr>
            </w:pPr>
            <w:r w:rsidRPr="00993A05">
              <w:rPr>
                <w:rFonts w:ascii="Times New Roman" w:hAnsi="Times New Roman" w:cs="Times New Roman"/>
                <w:b/>
                <w:sz w:val="28"/>
                <w:szCs w:val="28"/>
              </w:rPr>
              <w:t>2018</w:t>
            </w: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b/>
                <w:sz w:val="28"/>
                <w:szCs w:val="28"/>
                <w:lang w:val="en-US"/>
              </w:rPr>
            </w:pPr>
            <w:r w:rsidRPr="00993A05">
              <w:rPr>
                <w:rFonts w:ascii="Times New Roman" w:hAnsi="Times New Roman" w:cs="Times New Roman"/>
                <w:b/>
                <w:sz w:val="28"/>
                <w:szCs w:val="28"/>
              </w:rPr>
              <w:t>2018 оценка</w:t>
            </w:r>
          </w:p>
        </w:tc>
      </w:tr>
      <w:tr w:rsidR="00993A05" w:rsidRPr="00993A05" w:rsidTr="00993A05">
        <w:tc>
          <w:tcPr>
            <w:tcW w:w="709"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w:t>
            </w:r>
          </w:p>
        </w:tc>
        <w:tc>
          <w:tcPr>
            <w:tcW w:w="26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содержание автомобильных дорог общего пользования, расположенных в границах населенных пунктов поселения</w:t>
            </w:r>
          </w:p>
        </w:tc>
        <w:tc>
          <w:tcPr>
            <w:tcW w:w="9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85,0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100,385</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45,25%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480,45</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709"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w:t>
            </w:r>
          </w:p>
        </w:tc>
        <w:tc>
          <w:tcPr>
            <w:tcW w:w="26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 xml:space="preserve">Финансовое обеспечение дорожной деятельности в отношении автомобильных дорог общего пользования, местного значения, </w:t>
            </w:r>
            <w:r w:rsidRPr="00993A05">
              <w:rPr>
                <w:rFonts w:ascii="Times New Roman" w:hAnsi="Times New Roman" w:cs="Times New Roman"/>
                <w:b/>
                <w:sz w:val="28"/>
                <w:szCs w:val="28"/>
              </w:rPr>
              <w:lastRenderedPageBreak/>
              <w:t>расположенных вне границ населенных пунктов поселения</w:t>
            </w:r>
          </w:p>
        </w:tc>
        <w:tc>
          <w:tcPr>
            <w:tcW w:w="9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Тыс. руб.</w:t>
            </w:r>
          </w:p>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128,6</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88,996 (69,2%)</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128,6</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128,6</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709"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3</w:t>
            </w:r>
          </w:p>
        </w:tc>
        <w:tc>
          <w:tcPr>
            <w:tcW w:w="26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Капитальный ремонт и ремонт автомобильных дорог общего пользования, расположенных в границах населенных пунктов  поселения</w:t>
            </w:r>
          </w:p>
        </w:tc>
        <w:tc>
          <w:tcPr>
            <w:tcW w:w="9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775,839</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489,997</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555,45</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709"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w:t>
            </w:r>
          </w:p>
        </w:tc>
        <w:tc>
          <w:tcPr>
            <w:tcW w:w="26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Капитальный ремонт и ремонт придомовых территорий многоквартирных домов, проездов  дворовым территориям многоквартирных домов</w:t>
            </w:r>
          </w:p>
        </w:tc>
        <w:tc>
          <w:tcPr>
            <w:tcW w:w="9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539,0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488,239</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499,99</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709"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lastRenderedPageBreak/>
              <w:t>5</w:t>
            </w:r>
          </w:p>
        </w:tc>
        <w:tc>
          <w:tcPr>
            <w:tcW w:w="26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Организация мероприятий по благоустройству населенных пунктов</w:t>
            </w:r>
          </w:p>
        </w:tc>
        <w:tc>
          <w:tcPr>
            <w:tcW w:w="9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bCs/>
                <w:sz w:val="28"/>
                <w:szCs w:val="28"/>
              </w:rPr>
              <w:t>488,7</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 xml:space="preserve"> 9,83%</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312,512</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376,4</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99,6%</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709"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6</w:t>
            </w:r>
          </w:p>
        </w:tc>
        <w:tc>
          <w:tcPr>
            <w:tcW w:w="26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содержание мест захоронений (опиловка деревьев на кладбищах)</w:t>
            </w:r>
          </w:p>
        </w:tc>
        <w:tc>
          <w:tcPr>
            <w:tcW w:w="9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bCs/>
                <w:sz w:val="28"/>
                <w:szCs w:val="28"/>
              </w:rPr>
            </w:pPr>
            <w:r w:rsidRPr="00993A05">
              <w:rPr>
                <w:rFonts w:ascii="Times New Roman" w:hAnsi="Times New Roman" w:cs="Times New Roman"/>
                <w:bCs/>
                <w:sz w:val="28"/>
                <w:szCs w:val="28"/>
              </w:rPr>
              <w:t>20,0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2,5</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20,0</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r w:rsidR="00993A05" w:rsidRPr="00993A05" w:rsidTr="00993A05">
        <w:tc>
          <w:tcPr>
            <w:tcW w:w="709"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7</w:t>
            </w:r>
          </w:p>
        </w:tc>
        <w:tc>
          <w:tcPr>
            <w:tcW w:w="26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Подготовка и изменение генерального плана в поселении</w:t>
            </w:r>
          </w:p>
        </w:tc>
        <w:tc>
          <w:tcPr>
            <w:tcW w:w="991"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Тыс. руб.</w:t>
            </w:r>
          </w:p>
        </w:tc>
        <w:tc>
          <w:tcPr>
            <w:tcW w:w="850"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bCs/>
                <w:sz w:val="28"/>
                <w:szCs w:val="28"/>
              </w:rPr>
            </w:pPr>
            <w:r w:rsidRPr="00993A05">
              <w:rPr>
                <w:rFonts w:ascii="Times New Roman" w:hAnsi="Times New Roman" w:cs="Times New Roman"/>
                <w:bCs/>
                <w:sz w:val="28"/>
                <w:szCs w:val="28"/>
              </w:rPr>
              <w:t>-</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30,0</w:t>
            </w:r>
          </w:p>
        </w:tc>
        <w:tc>
          <w:tcPr>
            <w:tcW w:w="1134" w:type="dxa"/>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rPr>
                <w:rFonts w:ascii="Times New Roman" w:hAnsi="Times New Roman" w:cs="Times New Roman"/>
                <w:sz w:val="28"/>
                <w:szCs w:val="28"/>
              </w:rPr>
            </w:pPr>
            <w:r w:rsidRPr="00993A05">
              <w:rPr>
                <w:rFonts w:ascii="Times New Roman" w:hAnsi="Times New Roman" w:cs="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jc w:val="center"/>
              <w:rPr>
                <w:rFonts w:ascii="Times New Roman" w:hAnsi="Times New Roman" w:cs="Times New Roman"/>
                <w:sz w:val="28"/>
                <w:szCs w:val="28"/>
              </w:rPr>
            </w:pPr>
            <w:r w:rsidRPr="00993A05">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jc w:val="center"/>
              <w:rPr>
                <w:rFonts w:ascii="Times New Roman" w:hAnsi="Times New Roman" w:cs="Times New Roman"/>
                <w:sz w:val="28"/>
                <w:szCs w:val="28"/>
              </w:rPr>
            </w:pPr>
            <w:r w:rsidRPr="00993A05">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c>
          <w:tcPr>
            <w:tcW w:w="1139" w:type="dxa"/>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rPr>
                <w:rFonts w:ascii="Times New Roman" w:hAnsi="Times New Roman" w:cs="Times New Roman"/>
                <w:sz w:val="28"/>
                <w:szCs w:val="28"/>
              </w:rPr>
            </w:pPr>
          </w:p>
        </w:tc>
      </w:tr>
    </w:tbl>
    <w:p w:rsidR="00993A05" w:rsidRPr="00993A05" w:rsidRDefault="00993A05" w:rsidP="00993A05">
      <w:pPr>
        <w:autoSpaceDE w:val="0"/>
        <w:spacing w:after="0"/>
        <w:rPr>
          <w:rFonts w:ascii="Times New Roman" w:hAnsi="Times New Roman" w:cs="Times New Roman"/>
          <w:b/>
        </w:rPr>
      </w:pPr>
    </w:p>
    <w:p w:rsidR="00993A05" w:rsidRPr="00993A05" w:rsidRDefault="00993A05" w:rsidP="00993A05">
      <w:pPr>
        <w:autoSpaceDE w:val="0"/>
        <w:spacing w:after="0"/>
        <w:jc w:val="center"/>
        <w:rPr>
          <w:rFonts w:ascii="Times New Roman" w:hAnsi="Times New Roman" w:cs="Times New Roman"/>
          <w:b/>
        </w:rPr>
      </w:pPr>
    </w:p>
    <w:p w:rsidR="00993A05" w:rsidRPr="00993A05" w:rsidRDefault="00993A05" w:rsidP="00993A05">
      <w:pPr>
        <w:spacing w:after="0"/>
        <w:rPr>
          <w:rFonts w:ascii="Times New Roman" w:hAnsi="Times New Roman" w:cs="Times New Roman"/>
        </w:rPr>
        <w:sectPr w:rsidR="00993A05" w:rsidRPr="00993A05" w:rsidSect="00993A05">
          <w:pgSz w:w="16838" w:h="11906" w:orient="landscape"/>
          <w:pgMar w:top="850" w:right="1134" w:bottom="1701" w:left="1134" w:header="720" w:footer="720" w:gutter="0"/>
          <w:cols w:space="720"/>
          <w:docGrid w:linePitch="360"/>
        </w:sectPr>
      </w:pPr>
    </w:p>
    <w:p w:rsidR="00993A05" w:rsidRPr="00993A05" w:rsidRDefault="00993A05" w:rsidP="00993A05">
      <w:pPr>
        <w:spacing w:after="0"/>
        <w:jc w:val="center"/>
        <w:rPr>
          <w:rFonts w:ascii="Times New Roman" w:hAnsi="Times New Roman" w:cs="Times New Roman"/>
          <w:b/>
          <w:sz w:val="28"/>
          <w:szCs w:val="28"/>
        </w:rPr>
      </w:pPr>
      <w:r w:rsidRPr="00993A05">
        <w:rPr>
          <w:rFonts w:ascii="Times New Roman" w:hAnsi="Times New Roman" w:cs="Times New Roman"/>
          <w:b/>
          <w:sz w:val="28"/>
          <w:szCs w:val="28"/>
        </w:rPr>
        <w:lastRenderedPageBreak/>
        <w:t>3. Основные мероприятия и ресурсное обеспечение программы</w:t>
      </w:r>
    </w:p>
    <w:tbl>
      <w:tblPr>
        <w:tblW w:w="0" w:type="auto"/>
        <w:tblInd w:w="-50" w:type="dxa"/>
        <w:tblLook w:val="0000"/>
      </w:tblPr>
      <w:tblGrid>
        <w:gridCol w:w="629"/>
        <w:gridCol w:w="3552"/>
        <w:gridCol w:w="2260"/>
        <w:gridCol w:w="1268"/>
        <w:gridCol w:w="861"/>
        <w:gridCol w:w="861"/>
        <w:gridCol w:w="861"/>
      </w:tblGrid>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 п/п</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Наименование мероприятия/источник ресурсного обеспечения</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Исполнитель</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 xml:space="preserve">2017, </w:t>
            </w:r>
          </w:p>
          <w:p w:rsidR="00993A05" w:rsidRPr="00993A05" w:rsidRDefault="00993A05" w:rsidP="00993A05">
            <w:pPr>
              <w:spacing w:after="0"/>
              <w:jc w:val="center"/>
              <w:rPr>
                <w:rFonts w:ascii="Times New Roman" w:hAnsi="Times New Roman" w:cs="Times New Roman"/>
                <w:b/>
                <w:sz w:val="28"/>
                <w:szCs w:val="28"/>
              </w:rPr>
            </w:pPr>
            <w:r w:rsidRPr="00993A05">
              <w:rPr>
                <w:rFonts w:ascii="Times New Roman" w:hAnsi="Times New Roman" w:cs="Times New Roman"/>
                <w:b/>
                <w:sz w:val="28"/>
                <w:szCs w:val="28"/>
              </w:rPr>
              <w:t>тыс. 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 xml:space="preserve">2018, </w:t>
            </w:r>
          </w:p>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тыс. 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 xml:space="preserve">2019, </w:t>
            </w:r>
          </w:p>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тыс. руб.</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 xml:space="preserve">2020, </w:t>
            </w:r>
          </w:p>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тыс. руб.</w:t>
            </w:r>
          </w:p>
        </w:tc>
      </w:tr>
      <w:tr w:rsidR="00993A05" w:rsidRPr="00993A05" w:rsidTr="00993A05">
        <w:tc>
          <w:tcPr>
            <w:tcW w:w="0" w:type="auto"/>
            <w:gridSpan w:val="2"/>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b/>
                <w:sz w:val="28"/>
                <w:szCs w:val="28"/>
              </w:rPr>
            </w:pPr>
            <w:r w:rsidRPr="00993A05">
              <w:rPr>
                <w:rFonts w:ascii="Times New Roman" w:hAnsi="Times New Roman" w:cs="Times New Roman"/>
                <w:b/>
                <w:sz w:val="28"/>
                <w:szCs w:val="28"/>
              </w:rPr>
              <w:t>Программа «Благоустройство  поселения», всего</w:t>
            </w: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1449,573</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250,0</w:t>
            </w:r>
          </w:p>
        </w:tc>
      </w:tr>
      <w:tr w:rsidR="00993A05" w:rsidRPr="00993A05" w:rsidTr="00993A05">
        <w:tc>
          <w:tcPr>
            <w:tcW w:w="0" w:type="auto"/>
            <w:gridSpan w:val="2"/>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r w:rsidRPr="00993A05">
              <w:rPr>
                <w:rFonts w:ascii="Times New Roman" w:hAnsi="Times New Roman" w:cs="Times New Roman"/>
                <w:sz w:val="28"/>
                <w:szCs w:val="28"/>
              </w:rPr>
              <w:t>1449,573</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Cs/>
                <w:sz w:val="28"/>
                <w:szCs w:val="28"/>
              </w:rPr>
            </w:pPr>
            <w:r w:rsidRPr="00993A05">
              <w:rPr>
                <w:rFonts w:ascii="Times New Roman" w:hAnsi="Times New Roman" w:cs="Times New Roman"/>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Cs/>
                <w:sz w:val="28"/>
                <w:szCs w:val="28"/>
              </w:rPr>
            </w:pPr>
            <w:r w:rsidRPr="00993A05">
              <w:rPr>
                <w:rFonts w:ascii="Times New Roman" w:hAnsi="Times New Roman" w:cs="Times New Roman"/>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Cs/>
                <w:sz w:val="28"/>
                <w:szCs w:val="28"/>
              </w:rPr>
            </w:pPr>
            <w:r w:rsidRPr="00993A05">
              <w:rPr>
                <w:rFonts w:ascii="Times New Roman" w:hAnsi="Times New Roman" w:cs="Times New Roman"/>
                <w:bCs/>
                <w:sz w:val="28"/>
                <w:szCs w:val="28"/>
              </w:rPr>
              <w:t>250,0</w:t>
            </w:r>
          </w:p>
        </w:tc>
      </w:tr>
      <w:tr w:rsidR="00993A05" w:rsidRPr="00993A05" w:rsidTr="00993A05">
        <w:tc>
          <w:tcPr>
            <w:tcW w:w="0" w:type="auto"/>
            <w:gridSpan w:val="2"/>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r>
      <w:tr w:rsidR="00993A05" w:rsidRPr="00993A05" w:rsidTr="00993A05">
        <w:tc>
          <w:tcPr>
            <w:tcW w:w="0" w:type="auto"/>
            <w:gridSpan w:val="2"/>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r>
      <w:tr w:rsidR="00993A05" w:rsidRPr="00993A05" w:rsidTr="00993A05">
        <w:tc>
          <w:tcPr>
            <w:tcW w:w="0" w:type="auto"/>
            <w:gridSpan w:val="2"/>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содержание автомобильных дорог общего пользования, расположенных в границах населенных пунктов поселения</w:t>
            </w: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0,0</w:t>
            </w:r>
          </w:p>
        </w:tc>
      </w:tr>
      <w:tr w:rsidR="00993A05" w:rsidRPr="00993A05" w:rsidTr="00993A05">
        <w:trPr>
          <w:trHeight w:val="418"/>
        </w:trPr>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районного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0,0</w:t>
            </w:r>
          </w:p>
        </w:tc>
        <w:tc>
          <w:tcPr>
            <w:tcW w:w="0" w:type="auto"/>
            <w:tcBorders>
              <w:left w:val="single" w:sz="4" w:space="0" w:color="000000"/>
              <w:bottom w:val="single" w:sz="4" w:space="0" w:color="000000"/>
              <w:right w:val="single" w:sz="4" w:space="0" w:color="000000"/>
            </w:tcBorders>
          </w:tcPr>
          <w:p w:rsidR="00993A05" w:rsidRPr="00993A05" w:rsidRDefault="00993A05" w:rsidP="00993A05">
            <w:pPr>
              <w:jc w:val="center"/>
              <w:rPr>
                <w:rFonts w:ascii="Times New Roman" w:hAnsi="Times New Roman" w:cs="Times New Roman"/>
              </w:rPr>
            </w:pPr>
            <w:r w:rsidRPr="00993A05">
              <w:rPr>
                <w:rFonts w:ascii="Times New Roman" w:hAnsi="Times New Roman" w:cs="Times New Roman"/>
                <w:sz w:val="28"/>
                <w:szCs w:val="28"/>
              </w:rPr>
              <w:t>0,0</w:t>
            </w: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sz w:val="28"/>
                <w:szCs w:val="28"/>
              </w:rPr>
            </w:pPr>
            <w:r w:rsidRPr="00993A05">
              <w:rPr>
                <w:rFonts w:ascii="Times New Roman" w:hAnsi="Times New Roman" w:cs="Times New Roman"/>
                <w:b/>
                <w:sz w:val="28"/>
                <w:szCs w:val="28"/>
              </w:rPr>
              <w:t>6</w:t>
            </w: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both"/>
              <w:rPr>
                <w:rFonts w:ascii="Times New Roman" w:hAnsi="Times New Roman" w:cs="Times New Roman"/>
                <w:b/>
                <w:sz w:val="28"/>
                <w:szCs w:val="28"/>
              </w:rPr>
            </w:pPr>
            <w:r w:rsidRPr="00993A05">
              <w:rPr>
                <w:rFonts w:ascii="Times New Roman" w:hAnsi="Times New Roman" w:cs="Times New Roman"/>
                <w:b/>
                <w:sz w:val="28"/>
                <w:szCs w:val="28"/>
              </w:rPr>
              <w:t>Организация мероприятий по благоустройству населенных пунктов</w:t>
            </w:r>
          </w:p>
        </w:tc>
        <w:tc>
          <w:tcPr>
            <w:tcW w:w="0" w:type="auto"/>
            <w:vMerge w:val="restart"/>
            <w:tcBorders>
              <w:top w:val="single" w:sz="4" w:space="0" w:color="000000"/>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Администрация Филисовского сельского поселения</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1449,573</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r w:rsidRPr="00993A05">
              <w:rPr>
                <w:rFonts w:ascii="Times New Roman" w:hAnsi="Times New Roman" w:cs="Times New Roman"/>
                <w:b/>
                <w:bCs/>
                <w:sz w:val="28"/>
                <w:szCs w:val="28"/>
              </w:rPr>
              <w:t>250,0</w:t>
            </w: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местного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Cs/>
                <w:sz w:val="28"/>
                <w:szCs w:val="28"/>
              </w:rPr>
            </w:pPr>
            <w:r w:rsidRPr="00993A05">
              <w:rPr>
                <w:rFonts w:ascii="Times New Roman" w:hAnsi="Times New Roman" w:cs="Times New Roman"/>
                <w:bCs/>
                <w:sz w:val="28"/>
                <w:szCs w:val="28"/>
              </w:rPr>
              <w:t>1449,573</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Cs/>
                <w:sz w:val="28"/>
                <w:szCs w:val="28"/>
              </w:rPr>
            </w:pPr>
            <w:r w:rsidRPr="00993A05">
              <w:rPr>
                <w:rFonts w:ascii="Times New Roman" w:hAnsi="Times New Roman" w:cs="Times New Roman"/>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Cs/>
                <w:sz w:val="28"/>
                <w:szCs w:val="28"/>
              </w:rPr>
            </w:pPr>
            <w:r w:rsidRPr="00993A05">
              <w:rPr>
                <w:rFonts w:ascii="Times New Roman" w:hAnsi="Times New Roman" w:cs="Times New Roman"/>
                <w:bCs/>
                <w:sz w:val="28"/>
                <w:szCs w:val="28"/>
              </w:rPr>
              <w:t>250,0</w:t>
            </w: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Cs/>
                <w:sz w:val="28"/>
                <w:szCs w:val="28"/>
              </w:rPr>
            </w:pPr>
            <w:r w:rsidRPr="00993A05">
              <w:rPr>
                <w:rFonts w:ascii="Times New Roman" w:hAnsi="Times New Roman" w:cs="Times New Roman"/>
                <w:bCs/>
                <w:sz w:val="28"/>
                <w:szCs w:val="28"/>
              </w:rPr>
              <w:t>250,0</w:t>
            </w: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областного бюджета</w:t>
            </w:r>
          </w:p>
        </w:tc>
        <w:tc>
          <w:tcPr>
            <w:tcW w:w="0" w:type="auto"/>
            <w:vMerge/>
            <w:tcBorders>
              <w:left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r>
      <w:tr w:rsidR="00993A05" w:rsidRPr="00993A05" w:rsidTr="00993A05">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средства федерального бюджета</w:t>
            </w:r>
          </w:p>
        </w:tc>
        <w:tc>
          <w:tcPr>
            <w:tcW w:w="0" w:type="auto"/>
            <w:vMerge/>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r>
      <w:tr w:rsidR="00993A05" w:rsidRPr="00993A05" w:rsidTr="00993A05">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sz w:val="28"/>
                <w:szCs w:val="28"/>
              </w:rPr>
            </w:pP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r w:rsidRPr="00993A05">
              <w:rPr>
                <w:rFonts w:ascii="Times New Roman" w:hAnsi="Times New Roman" w:cs="Times New Roman"/>
                <w:sz w:val="28"/>
                <w:szCs w:val="28"/>
              </w:rPr>
              <w:t>- внебюджетные источники</w:t>
            </w:r>
          </w:p>
        </w:tc>
        <w:tc>
          <w:tcPr>
            <w:tcW w:w="0" w:type="auto"/>
            <w:tcBorders>
              <w:left w:val="single" w:sz="4" w:space="0" w:color="000000"/>
              <w:bottom w:val="single" w:sz="4" w:space="0" w:color="000000"/>
            </w:tcBorders>
            <w:shd w:val="clear" w:color="auto" w:fill="auto"/>
          </w:tcPr>
          <w:p w:rsidR="00993A05" w:rsidRPr="00993A05" w:rsidRDefault="00993A05" w:rsidP="00993A05">
            <w:pPr>
              <w:snapToGrid w:val="0"/>
              <w:spacing w:after="0"/>
              <w:rPr>
                <w:rFonts w:ascii="Times New Roman" w:hAnsi="Times New Roman" w:cs="Times New Roman"/>
                <w:sz w:val="28"/>
                <w:szCs w:val="28"/>
              </w:rPr>
            </w:pPr>
          </w:p>
        </w:tc>
        <w:tc>
          <w:tcPr>
            <w:tcW w:w="0" w:type="auto"/>
            <w:tcBorders>
              <w:left w:val="single" w:sz="4" w:space="0" w:color="000000"/>
              <w:bottom w:val="single" w:sz="4" w:space="0" w:color="000000"/>
              <w:right w:val="single" w:sz="4" w:space="0" w:color="000000"/>
            </w:tcBorders>
            <w:shd w:val="clear" w:color="auto" w:fill="auto"/>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c>
          <w:tcPr>
            <w:tcW w:w="0" w:type="auto"/>
            <w:tcBorders>
              <w:left w:val="single" w:sz="4" w:space="0" w:color="000000"/>
              <w:bottom w:val="single" w:sz="4" w:space="0" w:color="000000"/>
              <w:right w:val="single" w:sz="4" w:space="0" w:color="000000"/>
            </w:tcBorders>
          </w:tcPr>
          <w:p w:rsidR="00993A05" w:rsidRPr="00993A05" w:rsidRDefault="00993A05" w:rsidP="00993A05">
            <w:pPr>
              <w:snapToGrid w:val="0"/>
              <w:spacing w:after="0"/>
              <w:jc w:val="center"/>
              <w:rPr>
                <w:rFonts w:ascii="Times New Roman" w:hAnsi="Times New Roman" w:cs="Times New Roman"/>
                <w:b/>
                <w:bCs/>
                <w:sz w:val="28"/>
                <w:szCs w:val="28"/>
              </w:rPr>
            </w:pPr>
          </w:p>
        </w:tc>
      </w:tr>
    </w:tbl>
    <w:p w:rsidR="00993A05" w:rsidRPr="00993A05" w:rsidRDefault="00993A05" w:rsidP="00993A05">
      <w:pPr>
        <w:spacing w:after="0"/>
        <w:rPr>
          <w:rFonts w:ascii="Times New Roman" w:hAnsi="Times New Roman" w:cs="Times New Roman"/>
        </w:rPr>
      </w:pPr>
    </w:p>
    <w:p w:rsidR="00EB6CCA" w:rsidRDefault="00EB6CCA" w:rsidP="00993A05">
      <w:pPr>
        <w:spacing w:after="0" w:line="240" w:lineRule="auto"/>
        <w:jc w:val="center"/>
        <w:rPr>
          <w:rFonts w:ascii="Times New Roman" w:hAnsi="Times New Roman"/>
          <w:sz w:val="28"/>
          <w:szCs w:val="28"/>
        </w:rPr>
      </w:pPr>
    </w:p>
    <w:p w:rsidR="00993A05" w:rsidRPr="001B374D" w:rsidRDefault="00993A05" w:rsidP="00993A05">
      <w:pPr>
        <w:spacing w:after="0" w:line="240" w:lineRule="auto"/>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655320" cy="793750"/>
            <wp:effectExtent l="1905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655320" cy="793750"/>
                    </a:xfrm>
                    <a:prstGeom prst="rect">
                      <a:avLst/>
                    </a:prstGeom>
                    <a:solidFill>
                      <a:srgbClr val="FFFFFF"/>
                    </a:solidFill>
                    <a:ln w="9525">
                      <a:noFill/>
                      <a:miter lim="800000"/>
                      <a:headEnd/>
                      <a:tailEnd/>
                    </a:ln>
                  </pic:spPr>
                </pic:pic>
              </a:graphicData>
            </a:graphic>
          </wp:inline>
        </w:drawing>
      </w:r>
      <w:r w:rsidRPr="001B374D">
        <w:rPr>
          <w:rFonts w:ascii="Times New Roman" w:hAnsi="Times New Roman"/>
          <w:sz w:val="28"/>
          <w:szCs w:val="28"/>
        </w:rPr>
        <w:t xml:space="preserve"> </w:t>
      </w:r>
    </w:p>
    <w:p w:rsidR="00993A05" w:rsidRPr="001B374D" w:rsidRDefault="00993A05" w:rsidP="00993A05">
      <w:pPr>
        <w:spacing w:after="0" w:line="240" w:lineRule="auto"/>
        <w:jc w:val="center"/>
        <w:rPr>
          <w:rFonts w:ascii="Times New Roman" w:hAnsi="Times New Roman"/>
          <w:sz w:val="28"/>
          <w:szCs w:val="28"/>
        </w:rPr>
      </w:pPr>
    </w:p>
    <w:p w:rsidR="00993A05" w:rsidRPr="00993A05" w:rsidRDefault="00993A05" w:rsidP="00993A05">
      <w:pPr>
        <w:tabs>
          <w:tab w:val="left" w:pos="5670"/>
        </w:tabs>
        <w:spacing w:after="0" w:line="240" w:lineRule="auto"/>
        <w:jc w:val="center"/>
        <w:rPr>
          <w:rFonts w:ascii="Times New Roman" w:hAnsi="Times New Roman"/>
          <w:b/>
          <w:sz w:val="28"/>
          <w:szCs w:val="28"/>
        </w:rPr>
      </w:pPr>
      <w:r w:rsidRPr="00993A05">
        <w:rPr>
          <w:rFonts w:ascii="Times New Roman" w:hAnsi="Times New Roman"/>
          <w:b/>
          <w:sz w:val="28"/>
          <w:szCs w:val="28"/>
        </w:rPr>
        <w:t>ПОСТАНОВЛЕНИЕ</w:t>
      </w:r>
    </w:p>
    <w:p w:rsidR="00993A05" w:rsidRPr="00993A05" w:rsidRDefault="00993A05" w:rsidP="00993A05">
      <w:pPr>
        <w:spacing w:after="0" w:line="240" w:lineRule="auto"/>
        <w:jc w:val="center"/>
        <w:rPr>
          <w:rFonts w:ascii="Times New Roman" w:hAnsi="Times New Roman"/>
          <w:b/>
          <w:bCs/>
          <w:iCs/>
          <w:sz w:val="28"/>
          <w:szCs w:val="28"/>
        </w:rPr>
      </w:pPr>
      <w:r w:rsidRPr="00993A05">
        <w:rPr>
          <w:rFonts w:ascii="Times New Roman" w:hAnsi="Times New Roman"/>
          <w:sz w:val="28"/>
          <w:szCs w:val="28"/>
        </w:rPr>
        <w:t xml:space="preserve"> </w:t>
      </w:r>
      <w:r w:rsidRPr="00993A05">
        <w:rPr>
          <w:rFonts w:ascii="Times New Roman" w:hAnsi="Times New Roman"/>
          <w:b/>
          <w:bCs/>
          <w:iCs/>
          <w:sz w:val="28"/>
          <w:szCs w:val="28"/>
        </w:rPr>
        <w:t xml:space="preserve">администрации </w:t>
      </w:r>
    </w:p>
    <w:p w:rsidR="00993A05" w:rsidRPr="00993A05" w:rsidRDefault="00993A05" w:rsidP="00993A05">
      <w:pPr>
        <w:spacing w:after="0" w:line="240" w:lineRule="auto"/>
        <w:jc w:val="center"/>
        <w:rPr>
          <w:rFonts w:ascii="Times New Roman" w:hAnsi="Times New Roman"/>
          <w:b/>
          <w:bCs/>
          <w:iCs/>
          <w:sz w:val="28"/>
          <w:szCs w:val="28"/>
        </w:rPr>
      </w:pPr>
      <w:r w:rsidRPr="00993A05">
        <w:rPr>
          <w:rFonts w:ascii="Times New Roman" w:hAnsi="Times New Roman"/>
          <w:b/>
          <w:bCs/>
          <w:iCs/>
          <w:sz w:val="28"/>
          <w:szCs w:val="28"/>
        </w:rPr>
        <w:t>муниципального образования «Филисовское сельское поселение Родниковского муниципального района Ивановской области»</w:t>
      </w:r>
    </w:p>
    <w:p w:rsidR="00993A05" w:rsidRPr="00993A05" w:rsidRDefault="00993A05" w:rsidP="00993A05">
      <w:pPr>
        <w:spacing w:after="0" w:line="240" w:lineRule="auto"/>
        <w:rPr>
          <w:rFonts w:ascii="Times New Roman" w:hAnsi="Times New Roman"/>
          <w:b/>
          <w:bCs/>
          <w:iCs/>
          <w:sz w:val="28"/>
          <w:szCs w:val="28"/>
        </w:rPr>
      </w:pPr>
    </w:p>
    <w:p w:rsidR="00993A05" w:rsidRDefault="00993A05" w:rsidP="00993A05">
      <w:pPr>
        <w:spacing w:after="0" w:line="200" w:lineRule="atLeast"/>
        <w:jc w:val="center"/>
        <w:rPr>
          <w:rFonts w:ascii="Times New Roman" w:hAnsi="Times New Roman"/>
          <w:sz w:val="28"/>
          <w:szCs w:val="28"/>
        </w:rPr>
      </w:pPr>
      <w:r>
        <w:rPr>
          <w:rFonts w:ascii="Times New Roman" w:hAnsi="Times New Roman"/>
          <w:sz w:val="28"/>
          <w:szCs w:val="28"/>
        </w:rPr>
        <w:t>от   01.11.2017   № 77</w:t>
      </w:r>
    </w:p>
    <w:p w:rsidR="00993A05" w:rsidRPr="001B374D" w:rsidRDefault="00993A05" w:rsidP="00993A05">
      <w:pPr>
        <w:spacing w:after="0" w:line="240" w:lineRule="auto"/>
        <w:jc w:val="center"/>
        <w:rPr>
          <w:rFonts w:ascii="Times New Roman" w:hAnsi="Times New Roman"/>
          <w:b/>
          <w:bCs/>
          <w:sz w:val="28"/>
          <w:szCs w:val="28"/>
        </w:rPr>
      </w:pPr>
    </w:p>
    <w:p w:rsidR="00993A05" w:rsidRPr="001B374D" w:rsidRDefault="00993A05" w:rsidP="00993A05">
      <w:pPr>
        <w:spacing w:after="0" w:line="240" w:lineRule="auto"/>
        <w:jc w:val="center"/>
        <w:rPr>
          <w:rFonts w:ascii="Times New Roman" w:hAnsi="Times New Roman"/>
          <w:b/>
          <w:spacing w:val="34"/>
          <w:sz w:val="28"/>
          <w:szCs w:val="28"/>
        </w:rPr>
      </w:pPr>
      <w:r w:rsidRPr="001B374D">
        <w:rPr>
          <w:rFonts w:ascii="Times New Roman" w:hAnsi="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1B374D">
        <w:rPr>
          <w:rFonts w:ascii="Times New Roman" w:hAnsi="Times New Roman"/>
          <w:b/>
          <w:spacing w:val="34"/>
          <w:sz w:val="28"/>
          <w:szCs w:val="28"/>
        </w:rPr>
        <w:t>от 10.12.2013 № 56</w:t>
      </w:r>
      <w:r w:rsidRPr="001B374D">
        <w:rPr>
          <w:rFonts w:ascii="Times New Roman" w:hAnsi="Times New Roman"/>
          <w:b/>
          <w:sz w:val="28"/>
          <w:szCs w:val="28"/>
        </w:rPr>
        <w:t xml:space="preserve"> «Об утверждении муниципальной программы  «Развитие жилищно-коммунального хозяйства»</w:t>
      </w:r>
    </w:p>
    <w:p w:rsidR="00993A05" w:rsidRPr="001B374D" w:rsidRDefault="00993A05" w:rsidP="00993A05">
      <w:pPr>
        <w:spacing w:after="0" w:line="240" w:lineRule="auto"/>
        <w:jc w:val="both"/>
        <w:rPr>
          <w:rFonts w:ascii="Times New Roman" w:hAnsi="Times New Roman"/>
          <w:b/>
          <w:sz w:val="28"/>
          <w:szCs w:val="28"/>
        </w:rPr>
      </w:pPr>
    </w:p>
    <w:p w:rsidR="00993A05" w:rsidRPr="00503F22" w:rsidRDefault="00993A05" w:rsidP="00993A05">
      <w:pPr>
        <w:widowControl w:val="0"/>
        <w:autoSpaceDE w:val="0"/>
        <w:spacing w:after="0" w:line="240" w:lineRule="auto"/>
        <w:ind w:firstLine="540"/>
        <w:jc w:val="both"/>
        <w:rPr>
          <w:rFonts w:ascii="Times New Roman" w:hAnsi="Times New Roman"/>
          <w:b/>
          <w:bCs/>
          <w:sz w:val="28"/>
          <w:szCs w:val="28"/>
        </w:rPr>
      </w:pPr>
      <w:r w:rsidRPr="001B374D">
        <w:rPr>
          <w:rFonts w:ascii="Times New Roman" w:hAnsi="Times New Roman"/>
          <w:sz w:val="28"/>
          <w:szCs w:val="28"/>
        </w:rPr>
        <w:t>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w:t>
      </w:r>
      <w:r w:rsidRPr="00BC7FBF">
        <w:rPr>
          <w:rFonts w:ascii="Times New Roman" w:hAnsi="Times New Roman"/>
          <w:sz w:val="28"/>
          <w:szCs w:val="28"/>
        </w:rPr>
        <w:t xml:space="preserve"> </w:t>
      </w:r>
      <w:r>
        <w:rPr>
          <w:rFonts w:ascii="Times New Roman" w:hAnsi="Times New Roman"/>
          <w:sz w:val="28"/>
          <w:szCs w:val="28"/>
        </w:rPr>
        <w:t xml:space="preserve">Решением Совета муниципального образования  «Филисовское сельское поселение Родниковского муниципального района Ивановской области» от 11.05.2017 № 7 </w:t>
      </w:r>
      <w:r w:rsidRPr="00503F22">
        <w:rPr>
          <w:rFonts w:ascii="Times New Roman" w:hAnsi="Times New Roman"/>
          <w:sz w:val="28"/>
          <w:szCs w:val="28"/>
        </w:rPr>
        <w:t xml:space="preserve"> </w:t>
      </w:r>
    </w:p>
    <w:p w:rsidR="00993A05" w:rsidRPr="001B374D" w:rsidRDefault="00993A05" w:rsidP="00993A05">
      <w:pPr>
        <w:spacing w:after="0" w:line="240" w:lineRule="auto"/>
        <w:ind w:firstLine="540"/>
        <w:jc w:val="center"/>
        <w:rPr>
          <w:rFonts w:ascii="Times New Roman" w:hAnsi="Times New Roman"/>
          <w:b/>
          <w:sz w:val="28"/>
          <w:szCs w:val="28"/>
        </w:rPr>
      </w:pPr>
      <w:r w:rsidRPr="001B374D">
        <w:rPr>
          <w:rFonts w:ascii="Times New Roman" w:hAnsi="Times New Roman"/>
          <w:b/>
          <w:sz w:val="28"/>
          <w:szCs w:val="28"/>
        </w:rPr>
        <w:t xml:space="preserve">администрация  муниципального образования «Филисовское сельское поселение Родниковского муниципального района </w:t>
      </w:r>
    </w:p>
    <w:p w:rsidR="00993A05" w:rsidRPr="001B374D" w:rsidRDefault="00993A05" w:rsidP="00993A05">
      <w:pPr>
        <w:spacing w:after="0" w:line="240" w:lineRule="auto"/>
        <w:ind w:firstLine="540"/>
        <w:jc w:val="center"/>
        <w:rPr>
          <w:rFonts w:ascii="Times New Roman" w:hAnsi="Times New Roman"/>
          <w:b/>
          <w:sz w:val="28"/>
          <w:szCs w:val="28"/>
        </w:rPr>
      </w:pPr>
      <w:r w:rsidRPr="001B374D">
        <w:rPr>
          <w:rFonts w:ascii="Times New Roman" w:hAnsi="Times New Roman"/>
          <w:b/>
          <w:sz w:val="28"/>
          <w:szCs w:val="28"/>
        </w:rPr>
        <w:t>Ивановской области» п о с т а н о в л я е т:</w:t>
      </w:r>
    </w:p>
    <w:p w:rsidR="00993A05" w:rsidRPr="001B374D" w:rsidRDefault="00993A05" w:rsidP="00993A05">
      <w:pPr>
        <w:autoSpaceDE w:val="0"/>
        <w:autoSpaceDN w:val="0"/>
        <w:adjustRightInd w:val="0"/>
        <w:spacing w:after="0" w:line="240" w:lineRule="auto"/>
        <w:ind w:firstLine="709"/>
        <w:jc w:val="both"/>
        <w:rPr>
          <w:rFonts w:ascii="Times New Roman" w:hAnsi="Times New Roman"/>
          <w:sz w:val="28"/>
          <w:szCs w:val="28"/>
        </w:rPr>
      </w:pPr>
    </w:p>
    <w:p w:rsidR="00993A05" w:rsidRPr="001B374D" w:rsidRDefault="00993A05" w:rsidP="00993A05">
      <w:pPr>
        <w:autoSpaceDE w:val="0"/>
        <w:autoSpaceDN w:val="0"/>
        <w:adjustRightInd w:val="0"/>
        <w:spacing w:after="0" w:line="240" w:lineRule="auto"/>
        <w:ind w:firstLine="709"/>
        <w:jc w:val="both"/>
        <w:rPr>
          <w:rFonts w:ascii="Times New Roman" w:hAnsi="Times New Roman"/>
          <w:sz w:val="28"/>
          <w:szCs w:val="28"/>
        </w:rPr>
      </w:pPr>
      <w:r w:rsidRPr="001B374D">
        <w:rPr>
          <w:rFonts w:ascii="Times New Roman" w:hAnsi="Times New Roman"/>
          <w:sz w:val="28"/>
          <w:szCs w:val="28"/>
        </w:rPr>
        <w:t xml:space="preserve">1. Внести в постановление администрации муниципального образования </w:t>
      </w:r>
      <w:r w:rsidRPr="001B374D">
        <w:rPr>
          <w:rFonts w:ascii="Times New Roman" w:hAnsi="Times New Roman"/>
          <w:bCs/>
          <w:sz w:val="28"/>
          <w:szCs w:val="28"/>
        </w:rPr>
        <w:t xml:space="preserve">«Филисовское сельское поселение Родниковского муниципального района Ивановской области» </w:t>
      </w:r>
      <w:r w:rsidRPr="001B374D">
        <w:rPr>
          <w:rFonts w:ascii="Times New Roman" w:hAnsi="Times New Roman"/>
          <w:sz w:val="28"/>
          <w:szCs w:val="28"/>
        </w:rPr>
        <w:t xml:space="preserve">от  10.12.2013 № 56 изменение, изложив приложение к постановлению в новой редакции (прилагается). </w:t>
      </w:r>
    </w:p>
    <w:p w:rsidR="00993A05" w:rsidRDefault="00993A05" w:rsidP="00993A05">
      <w:pPr>
        <w:autoSpaceDE w:val="0"/>
        <w:autoSpaceDN w:val="0"/>
        <w:adjustRightInd w:val="0"/>
        <w:spacing w:after="0" w:line="240" w:lineRule="auto"/>
        <w:ind w:firstLine="709"/>
        <w:jc w:val="both"/>
        <w:rPr>
          <w:rFonts w:ascii="Times New Roman" w:hAnsi="Times New Roman"/>
          <w:sz w:val="28"/>
          <w:szCs w:val="28"/>
        </w:rPr>
      </w:pPr>
      <w:r w:rsidRPr="001B374D">
        <w:rPr>
          <w:rFonts w:ascii="Times New Roman" w:hAnsi="Times New Roman"/>
          <w:sz w:val="28"/>
          <w:szCs w:val="28"/>
        </w:rPr>
        <w:t xml:space="preserve">2. Настоящее постановление вступает в силу с </w:t>
      </w:r>
      <w:r>
        <w:rPr>
          <w:rFonts w:ascii="Times New Roman" w:hAnsi="Times New Roman"/>
          <w:sz w:val="28"/>
          <w:szCs w:val="28"/>
        </w:rPr>
        <w:t>момента подписания</w:t>
      </w:r>
    </w:p>
    <w:p w:rsidR="00993A05" w:rsidRPr="001B374D" w:rsidRDefault="00993A05" w:rsidP="00993A05">
      <w:pPr>
        <w:pStyle w:val="ConsPlusNormal"/>
        <w:ind w:firstLine="708"/>
        <w:jc w:val="both"/>
        <w:rPr>
          <w:rFonts w:ascii="Times New Roman" w:hAnsi="Times New Roman" w:cs="Times New Roman"/>
          <w:sz w:val="28"/>
          <w:szCs w:val="28"/>
        </w:rPr>
      </w:pPr>
      <w:r w:rsidRPr="001B374D">
        <w:rPr>
          <w:rFonts w:ascii="Times New Roman" w:hAnsi="Times New Roman" w:cs="Times New Roman"/>
          <w:sz w:val="28"/>
          <w:szCs w:val="28"/>
        </w:rPr>
        <w:t xml:space="preserve">3. Контроль за выполнением </w:t>
      </w:r>
      <w:r>
        <w:rPr>
          <w:rFonts w:ascii="Times New Roman" w:hAnsi="Times New Roman" w:cs="Times New Roman"/>
          <w:sz w:val="28"/>
          <w:szCs w:val="28"/>
        </w:rPr>
        <w:t xml:space="preserve">настоящего </w:t>
      </w:r>
      <w:r w:rsidRPr="001B374D">
        <w:rPr>
          <w:rFonts w:ascii="Times New Roman" w:hAnsi="Times New Roman" w:cs="Times New Roman"/>
          <w:sz w:val="28"/>
          <w:szCs w:val="28"/>
        </w:rPr>
        <w:t xml:space="preserve">постановления </w:t>
      </w:r>
      <w:r>
        <w:rPr>
          <w:rFonts w:ascii="Times New Roman" w:hAnsi="Times New Roman" w:cs="Times New Roman"/>
          <w:sz w:val="28"/>
          <w:szCs w:val="28"/>
        </w:rPr>
        <w:t>оставляю за собой.</w:t>
      </w:r>
    </w:p>
    <w:p w:rsidR="00993A05" w:rsidRPr="001B374D" w:rsidRDefault="00993A05" w:rsidP="00993A05">
      <w:pPr>
        <w:autoSpaceDE w:val="0"/>
        <w:autoSpaceDN w:val="0"/>
        <w:adjustRightInd w:val="0"/>
        <w:spacing w:after="0" w:line="240" w:lineRule="auto"/>
        <w:ind w:firstLine="709"/>
        <w:jc w:val="both"/>
        <w:rPr>
          <w:rFonts w:ascii="Times New Roman" w:hAnsi="Times New Roman"/>
          <w:b/>
          <w:bCs/>
          <w:sz w:val="28"/>
          <w:szCs w:val="28"/>
        </w:rPr>
      </w:pPr>
    </w:p>
    <w:p w:rsidR="00993A05" w:rsidRDefault="00993A05" w:rsidP="00993A05">
      <w:pPr>
        <w:spacing w:after="0" w:line="240" w:lineRule="auto"/>
        <w:jc w:val="both"/>
        <w:rPr>
          <w:rFonts w:ascii="Times New Roman" w:hAnsi="Times New Roman"/>
          <w:b/>
          <w:bCs/>
          <w:sz w:val="28"/>
          <w:szCs w:val="28"/>
        </w:rPr>
      </w:pPr>
    </w:p>
    <w:p w:rsidR="00993A05" w:rsidRDefault="00993A05" w:rsidP="00993A05">
      <w:pPr>
        <w:spacing w:after="0" w:line="240" w:lineRule="auto"/>
        <w:jc w:val="both"/>
        <w:rPr>
          <w:rFonts w:ascii="Times New Roman" w:hAnsi="Times New Roman"/>
          <w:b/>
          <w:bCs/>
          <w:sz w:val="28"/>
          <w:szCs w:val="28"/>
        </w:rPr>
      </w:pPr>
    </w:p>
    <w:p w:rsidR="00993A05" w:rsidRPr="001B374D" w:rsidRDefault="00993A05" w:rsidP="00993A05">
      <w:pPr>
        <w:spacing w:after="0" w:line="240" w:lineRule="auto"/>
        <w:jc w:val="both"/>
        <w:rPr>
          <w:rFonts w:ascii="Times New Roman" w:hAnsi="Times New Roman"/>
          <w:b/>
          <w:bCs/>
          <w:sz w:val="28"/>
          <w:szCs w:val="28"/>
        </w:rPr>
      </w:pPr>
      <w:r w:rsidRPr="001B374D">
        <w:rPr>
          <w:rFonts w:ascii="Times New Roman" w:hAnsi="Times New Roman"/>
          <w:b/>
          <w:bCs/>
          <w:sz w:val="28"/>
          <w:szCs w:val="28"/>
        </w:rPr>
        <w:t xml:space="preserve">Глава муниципального образования </w:t>
      </w:r>
    </w:p>
    <w:p w:rsidR="00993A05" w:rsidRPr="001B374D" w:rsidRDefault="00993A05" w:rsidP="00993A05">
      <w:pPr>
        <w:spacing w:after="0" w:line="240" w:lineRule="auto"/>
        <w:rPr>
          <w:rFonts w:ascii="Times New Roman" w:hAnsi="Times New Roman"/>
          <w:b/>
          <w:bCs/>
          <w:sz w:val="28"/>
          <w:szCs w:val="28"/>
        </w:rPr>
      </w:pPr>
      <w:r w:rsidRPr="001B374D">
        <w:rPr>
          <w:rFonts w:ascii="Times New Roman" w:hAnsi="Times New Roman"/>
          <w:b/>
          <w:bCs/>
          <w:sz w:val="28"/>
          <w:szCs w:val="28"/>
        </w:rPr>
        <w:t>«Филисовское сельское поселение</w:t>
      </w:r>
    </w:p>
    <w:p w:rsidR="00993A05" w:rsidRPr="001B374D" w:rsidRDefault="00993A05" w:rsidP="00993A05">
      <w:pPr>
        <w:spacing w:after="0" w:line="240" w:lineRule="auto"/>
        <w:jc w:val="both"/>
        <w:rPr>
          <w:rFonts w:ascii="Times New Roman" w:hAnsi="Times New Roman"/>
          <w:b/>
          <w:bCs/>
          <w:sz w:val="28"/>
          <w:szCs w:val="28"/>
        </w:rPr>
      </w:pPr>
      <w:r w:rsidRPr="001B374D">
        <w:rPr>
          <w:rFonts w:ascii="Times New Roman" w:hAnsi="Times New Roman"/>
          <w:b/>
          <w:bCs/>
          <w:sz w:val="28"/>
          <w:szCs w:val="28"/>
        </w:rPr>
        <w:t>Родниковского муниципального</w:t>
      </w:r>
    </w:p>
    <w:p w:rsidR="00993A05" w:rsidRPr="001B374D" w:rsidRDefault="00993A05" w:rsidP="00993A05">
      <w:pPr>
        <w:pStyle w:val="ConsPlusTitle"/>
        <w:widowControl/>
        <w:rPr>
          <w:color w:val="000000"/>
          <w:sz w:val="28"/>
          <w:szCs w:val="28"/>
        </w:rPr>
      </w:pPr>
      <w:r w:rsidRPr="001B374D">
        <w:rPr>
          <w:sz w:val="28"/>
          <w:szCs w:val="28"/>
        </w:rPr>
        <w:t xml:space="preserve"> района Ивановской области»                                  </w:t>
      </w:r>
      <w:r>
        <w:rPr>
          <w:sz w:val="28"/>
          <w:szCs w:val="28"/>
        </w:rPr>
        <w:t xml:space="preserve">       </w:t>
      </w:r>
      <w:r w:rsidRPr="001B374D">
        <w:rPr>
          <w:sz w:val="28"/>
          <w:szCs w:val="28"/>
        </w:rPr>
        <w:t xml:space="preserve">        </w:t>
      </w:r>
      <w:r>
        <w:rPr>
          <w:sz w:val="28"/>
          <w:szCs w:val="28"/>
        </w:rPr>
        <w:t xml:space="preserve"> </w:t>
      </w:r>
      <w:r w:rsidRPr="001B374D">
        <w:rPr>
          <w:sz w:val="28"/>
          <w:szCs w:val="28"/>
        </w:rPr>
        <w:t xml:space="preserve">  </w:t>
      </w:r>
      <w:r>
        <w:rPr>
          <w:sz w:val="28"/>
          <w:szCs w:val="28"/>
        </w:rPr>
        <w:t>Е.Н.Лапшина</w:t>
      </w:r>
    </w:p>
    <w:p w:rsidR="00993A05" w:rsidRPr="001B374D" w:rsidRDefault="00993A05" w:rsidP="00993A05">
      <w:pPr>
        <w:spacing w:after="0" w:line="240" w:lineRule="auto"/>
        <w:jc w:val="right"/>
        <w:rPr>
          <w:rFonts w:ascii="Times New Roman" w:hAnsi="Times New Roman"/>
          <w:bCs/>
          <w:sz w:val="28"/>
          <w:szCs w:val="28"/>
        </w:rPr>
      </w:pPr>
    </w:p>
    <w:tbl>
      <w:tblPr>
        <w:tblW w:w="2808" w:type="dxa"/>
        <w:tblInd w:w="-1013" w:type="dxa"/>
        <w:tblLook w:val="01E0"/>
      </w:tblPr>
      <w:tblGrid>
        <w:gridCol w:w="2808"/>
      </w:tblGrid>
      <w:tr w:rsidR="00993A05" w:rsidRPr="001B374D" w:rsidTr="00993A05">
        <w:tc>
          <w:tcPr>
            <w:tcW w:w="2808" w:type="dxa"/>
          </w:tcPr>
          <w:p w:rsidR="00993A05" w:rsidRPr="001B374D" w:rsidRDefault="00993A05" w:rsidP="00993A05">
            <w:pPr>
              <w:pStyle w:val="ConsPlusNormal"/>
              <w:widowControl/>
              <w:ind w:firstLine="0"/>
              <w:jc w:val="right"/>
              <w:outlineLvl w:val="0"/>
              <w:rPr>
                <w:rFonts w:ascii="Times New Roman" w:hAnsi="Times New Roman" w:cs="Times New Roman"/>
                <w:color w:val="000000"/>
                <w:sz w:val="28"/>
                <w:szCs w:val="28"/>
              </w:rPr>
            </w:pPr>
          </w:p>
        </w:tc>
      </w:tr>
    </w:tbl>
    <w:p w:rsidR="00EB6CCA" w:rsidRDefault="00EB6CCA" w:rsidP="00993A05">
      <w:pPr>
        <w:spacing w:after="0" w:line="240" w:lineRule="auto"/>
        <w:jc w:val="right"/>
        <w:rPr>
          <w:rFonts w:ascii="Times New Roman" w:hAnsi="Times New Roman"/>
          <w:sz w:val="24"/>
          <w:szCs w:val="24"/>
        </w:rPr>
      </w:pPr>
    </w:p>
    <w:p w:rsidR="00EB6CCA" w:rsidRDefault="00EB6CCA" w:rsidP="00993A05">
      <w:pPr>
        <w:spacing w:after="0" w:line="240" w:lineRule="auto"/>
        <w:jc w:val="right"/>
        <w:rPr>
          <w:rFonts w:ascii="Times New Roman" w:hAnsi="Times New Roman"/>
          <w:sz w:val="24"/>
          <w:szCs w:val="24"/>
        </w:rPr>
      </w:pP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lastRenderedPageBreak/>
        <w:t xml:space="preserve">Приложение </w:t>
      </w: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t>к постановлению</w:t>
      </w: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t xml:space="preserve">администрации </w:t>
      </w: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t>муниципального образования</w:t>
      </w: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t xml:space="preserve"> «Филисовское сельское поселение </w:t>
      </w: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t xml:space="preserve">Родниковского муниципального района </w:t>
      </w: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t>Ивановской области»</w:t>
      </w:r>
    </w:p>
    <w:p w:rsidR="00993A05" w:rsidRPr="00BD0E81" w:rsidRDefault="00993A05" w:rsidP="00993A05">
      <w:pPr>
        <w:spacing w:after="0" w:line="240" w:lineRule="auto"/>
        <w:jc w:val="right"/>
        <w:rPr>
          <w:rFonts w:ascii="Times New Roman" w:hAnsi="Times New Roman"/>
          <w:sz w:val="24"/>
          <w:szCs w:val="24"/>
        </w:rPr>
      </w:pPr>
      <w:r w:rsidRPr="00BD0E81">
        <w:rPr>
          <w:rFonts w:ascii="Times New Roman" w:hAnsi="Times New Roman"/>
          <w:sz w:val="24"/>
          <w:szCs w:val="24"/>
        </w:rPr>
        <w:t xml:space="preserve">от </w:t>
      </w:r>
      <w:r>
        <w:rPr>
          <w:rFonts w:ascii="Times New Roman" w:hAnsi="Times New Roman"/>
          <w:sz w:val="24"/>
          <w:szCs w:val="24"/>
        </w:rPr>
        <w:t xml:space="preserve"> 01.11.2017</w:t>
      </w:r>
      <w:r w:rsidRPr="00BD0E81">
        <w:rPr>
          <w:rFonts w:ascii="Times New Roman" w:hAnsi="Times New Roman"/>
          <w:sz w:val="24"/>
          <w:szCs w:val="24"/>
        </w:rPr>
        <w:t xml:space="preserve">   №</w:t>
      </w:r>
      <w:r>
        <w:rPr>
          <w:rFonts w:ascii="Times New Roman" w:hAnsi="Times New Roman"/>
          <w:sz w:val="24"/>
          <w:szCs w:val="24"/>
        </w:rPr>
        <w:t xml:space="preserve"> 77</w:t>
      </w:r>
    </w:p>
    <w:p w:rsidR="00993A05" w:rsidRPr="00BD0E81" w:rsidRDefault="00993A05" w:rsidP="00993A05">
      <w:pPr>
        <w:pStyle w:val="ConsPlusNormal"/>
        <w:widowControl/>
        <w:ind w:firstLine="0"/>
        <w:jc w:val="right"/>
        <w:outlineLvl w:val="0"/>
        <w:rPr>
          <w:rFonts w:ascii="Times New Roman" w:hAnsi="Times New Roman" w:cs="Times New Roman"/>
          <w:color w:val="000000"/>
          <w:sz w:val="24"/>
          <w:szCs w:val="24"/>
        </w:rPr>
      </w:pPr>
    </w:p>
    <w:tbl>
      <w:tblPr>
        <w:tblW w:w="10548" w:type="dxa"/>
        <w:tblInd w:w="-1013" w:type="dxa"/>
        <w:tblLook w:val="01E0"/>
      </w:tblPr>
      <w:tblGrid>
        <w:gridCol w:w="2808"/>
        <w:gridCol w:w="7740"/>
      </w:tblGrid>
      <w:tr w:rsidR="00993A05" w:rsidRPr="00BD0E81" w:rsidTr="00993A05">
        <w:tc>
          <w:tcPr>
            <w:tcW w:w="2808" w:type="dxa"/>
          </w:tcPr>
          <w:p w:rsidR="00993A05" w:rsidRPr="00BD0E81" w:rsidRDefault="00993A05" w:rsidP="00993A05">
            <w:pPr>
              <w:pStyle w:val="ConsPlusNormal"/>
              <w:widowControl/>
              <w:ind w:firstLine="0"/>
              <w:jc w:val="right"/>
              <w:outlineLvl w:val="0"/>
              <w:rPr>
                <w:rFonts w:ascii="Times New Roman" w:hAnsi="Times New Roman" w:cs="Times New Roman"/>
                <w:color w:val="000000"/>
                <w:sz w:val="24"/>
                <w:szCs w:val="24"/>
              </w:rPr>
            </w:pPr>
          </w:p>
        </w:tc>
        <w:tc>
          <w:tcPr>
            <w:tcW w:w="7740" w:type="dxa"/>
          </w:tcPr>
          <w:p w:rsidR="00993A05" w:rsidRPr="00BD0E81" w:rsidRDefault="00993A05" w:rsidP="00993A05">
            <w:pPr>
              <w:spacing w:after="0" w:line="240" w:lineRule="auto"/>
              <w:jc w:val="right"/>
              <w:rPr>
                <w:rFonts w:ascii="Times New Roman" w:hAnsi="Times New Roman"/>
                <w:b/>
                <w:sz w:val="24"/>
                <w:szCs w:val="24"/>
              </w:rPr>
            </w:pPr>
            <w:r w:rsidRPr="00BD0E81">
              <w:rPr>
                <w:rFonts w:ascii="Times New Roman" w:hAnsi="Times New Roman"/>
                <w:color w:val="000000"/>
                <w:sz w:val="24"/>
                <w:szCs w:val="24"/>
              </w:rPr>
              <w:t xml:space="preserve">        </w:t>
            </w:r>
            <w:r w:rsidRPr="00BD0E81">
              <w:rPr>
                <w:rFonts w:ascii="Times New Roman" w:hAnsi="Times New Roman"/>
                <w:bCs/>
                <w:sz w:val="24"/>
                <w:szCs w:val="24"/>
              </w:rPr>
              <w:t>Приложение</w:t>
            </w:r>
          </w:p>
          <w:p w:rsidR="00993A05" w:rsidRPr="00BD0E81" w:rsidRDefault="00993A05" w:rsidP="00993A05">
            <w:pPr>
              <w:autoSpaceDE w:val="0"/>
              <w:spacing w:after="0" w:line="240" w:lineRule="auto"/>
              <w:jc w:val="right"/>
              <w:rPr>
                <w:rFonts w:ascii="Times New Roman" w:hAnsi="Times New Roman"/>
                <w:bCs/>
                <w:sz w:val="24"/>
                <w:szCs w:val="24"/>
              </w:rPr>
            </w:pPr>
            <w:r w:rsidRPr="00BD0E81">
              <w:rPr>
                <w:rFonts w:ascii="Times New Roman" w:hAnsi="Times New Roman"/>
                <w:bCs/>
                <w:sz w:val="24"/>
                <w:szCs w:val="24"/>
              </w:rPr>
              <w:t>к постановлению</w:t>
            </w:r>
          </w:p>
          <w:p w:rsidR="00993A05" w:rsidRPr="00BD0E81" w:rsidRDefault="00993A05" w:rsidP="00993A05">
            <w:pPr>
              <w:autoSpaceDE w:val="0"/>
              <w:spacing w:after="0" w:line="240" w:lineRule="auto"/>
              <w:jc w:val="right"/>
              <w:rPr>
                <w:rFonts w:ascii="Times New Roman" w:hAnsi="Times New Roman"/>
                <w:bCs/>
                <w:sz w:val="24"/>
                <w:szCs w:val="24"/>
              </w:rPr>
            </w:pPr>
            <w:r w:rsidRPr="00BD0E81">
              <w:rPr>
                <w:rFonts w:ascii="Times New Roman" w:hAnsi="Times New Roman"/>
                <w:bCs/>
                <w:sz w:val="24"/>
                <w:szCs w:val="24"/>
              </w:rPr>
              <w:t xml:space="preserve">администрации </w:t>
            </w:r>
          </w:p>
          <w:p w:rsidR="00993A05" w:rsidRPr="00BD0E81" w:rsidRDefault="00993A05" w:rsidP="00993A05">
            <w:pPr>
              <w:autoSpaceDE w:val="0"/>
              <w:spacing w:after="0" w:line="240" w:lineRule="auto"/>
              <w:jc w:val="right"/>
              <w:rPr>
                <w:rFonts w:ascii="Times New Roman" w:hAnsi="Times New Roman"/>
                <w:bCs/>
                <w:sz w:val="24"/>
                <w:szCs w:val="24"/>
              </w:rPr>
            </w:pPr>
            <w:r w:rsidRPr="00BD0E81">
              <w:rPr>
                <w:rFonts w:ascii="Times New Roman" w:hAnsi="Times New Roman"/>
                <w:bCs/>
                <w:sz w:val="24"/>
                <w:szCs w:val="24"/>
              </w:rPr>
              <w:t xml:space="preserve">муниципального образования </w:t>
            </w:r>
          </w:p>
          <w:p w:rsidR="00993A05" w:rsidRPr="00BD0E81" w:rsidRDefault="00993A05" w:rsidP="00993A05">
            <w:pPr>
              <w:autoSpaceDE w:val="0"/>
              <w:spacing w:after="0" w:line="240" w:lineRule="auto"/>
              <w:jc w:val="right"/>
              <w:rPr>
                <w:rFonts w:ascii="Times New Roman" w:hAnsi="Times New Roman"/>
                <w:bCs/>
                <w:sz w:val="24"/>
                <w:szCs w:val="24"/>
              </w:rPr>
            </w:pPr>
            <w:r w:rsidRPr="00BD0E81">
              <w:rPr>
                <w:rFonts w:ascii="Times New Roman" w:hAnsi="Times New Roman"/>
                <w:bCs/>
                <w:sz w:val="24"/>
                <w:szCs w:val="24"/>
              </w:rPr>
              <w:t>«Филисовское сельское поселение</w:t>
            </w:r>
          </w:p>
          <w:p w:rsidR="00993A05" w:rsidRPr="00BD0E81" w:rsidRDefault="00993A05" w:rsidP="00993A05">
            <w:pPr>
              <w:autoSpaceDE w:val="0"/>
              <w:spacing w:after="0" w:line="240" w:lineRule="auto"/>
              <w:jc w:val="right"/>
              <w:rPr>
                <w:rFonts w:ascii="Times New Roman" w:hAnsi="Times New Roman"/>
                <w:bCs/>
                <w:sz w:val="24"/>
                <w:szCs w:val="24"/>
              </w:rPr>
            </w:pPr>
            <w:r w:rsidRPr="00BD0E81">
              <w:rPr>
                <w:rFonts w:ascii="Times New Roman" w:hAnsi="Times New Roman"/>
                <w:bCs/>
                <w:sz w:val="24"/>
                <w:szCs w:val="24"/>
              </w:rPr>
              <w:t xml:space="preserve">Родниковского муниципального района </w:t>
            </w:r>
          </w:p>
          <w:p w:rsidR="00993A05" w:rsidRPr="00BD0E81" w:rsidRDefault="00993A05" w:rsidP="00993A05">
            <w:pPr>
              <w:autoSpaceDE w:val="0"/>
              <w:spacing w:after="0" w:line="240" w:lineRule="auto"/>
              <w:jc w:val="right"/>
              <w:rPr>
                <w:rFonts w:ascii="Times New Roman" w:hAnsi="Times New Roman"/>
                <w:bCs/>
                <w:sz w:val="24"/>
                <w:szCs w:val="24"/>
              </w:rPr>
            </w:pPr>
            <w:r w:rsidRPr="00BD0E81">
              <w:rPr>
                <w:rFonts w:ascii="Times New Roman" w:hAnsi="Times New Roman"/>
                <w:bCs/>
                <w:sz w:val="24"/>
                <w:szCs w:val="24"/>
              </w:rPr>
              <w:t>Ивановской области»</w:t>
            </w:r>
          </w:p>
          <w:p w:rsidR="00993A05" w:rsidRPr="00BD0E81" w:rsidRDefault="00993A05" w:rsidP="00993A05">
            <w:pPr>
              <w:autoSpaceDE w:val="0"/>
              <w:spacing w:after="0" w:line="240" w:lineRule="auto"/>
              <w:jc w:val="right"/>
              <w:rPr>
                <w:rFonts w:ascii="Times New Roman" w:hAnsi="Times New Roman"/>
                <w:bCs/>
                <w:sz w:val="24"/>
                <w:szCs w:val="24"/>
              </w:rPr>
            </w:pPr>
            <w:r w:rsidRPr="00BD0E81">
              <w:rPr>
                <w:rFonts w:ascii="Times New Roman" w:hAnsi="Times New Roman"/>
                <w:bCs/>
                <w:sz w:val="24"/>
                <w:szCs w:val="24"/>
              </w:rPr>
              <w:t>от  10.12.2013  № 56</w:t>
            </w:r>
          </w:p>
          <w:p w:rsidR="00993A05" w:rsidRPr="00BD0E81" w:rsidRDefault="00993A05" w:rsidP="00993A05">
            <w:pPr>
              <w:pStyle w:val="ConsPlusNormal"/>
              <w:widowControl/>
              <w:ind w:firstLine="0"/>
              <w:jc w:val="right"/>
              <w:outlineLvl w:val="0"/>
              <w:rPr>
                <w:rFonts w:ascii="Times New Roman" w:hAnsi="Times New Roman" w:cs="Times New Roman"/>
                <w:color w:val="000000"/>
                <w:sz w:val="24"/>
                <w:szCs w:val="24"/>
              </w:rPr>
            </w:pPr>
          </w:p>
        </w:tc>
      </w:tr>
    </w:tbl>
    <w:p w:rsidR="00993A05" w:rsidRPr="001B374D" w:rsidRDefault="00993A05" w:rsidP="00993A05">
      <w:pPr>
        <w:spacing w:after="0" w:line="240" w:lineRule="auto"/>
        <w:jc w:val="center"/>
        <w:rPr>
          <w:rFonts w:ascii="Times New Roman" w:hAnsi="Times New Roman"/>
          <w:sz w:val="28"/>
          <w:szCs w:val="28"/>
        </w:rPr>
      </w:pPr>
    </w:p>
    <w:p w:rsidR="00993A05" w:rsidRPr="001B374D" w:rsidRDefault="00993A05" w:rsidP="00993A05">
      <w:pPr>
        <w:autoSpaceDE w:val="0"/>
        <w:autoSpaceDN w:val="0"/>
        <w:adjustRightInd w:val="0"/>
        <w:spacing w:after="0" w:line="240" w:lineRule="auto"/>
        <w:jc w:val="center"/>
        <w:rPr>
          <w:rFonts w:ascii="Times New Roman" w:hAnsi="Times New Roman"/>
          <w:b/>
          <w:bCs/>
          <w:sz w:val="28"/>
          <w:szCs w:val="28"/>
        </w:rPr>
      </w:pPr>
      <w:r w:rsidRPr="001B374D">
        <w:rPr>
          <w:rFonts w:ascii="Times New Roman" w:hAnsi="Times New Roman"/>
          <w:b/>
          <w:bCs/>
          <w:sz w:val="28"/>
          <w:szCs w:val="28"/>
        </w:rPr>
        <w:t xml:space="preserve">Муниципальная  программа </w:t>
      </w:r>
    </w:p>
    <w:p w:rsidR="00993A05" w:rsidRPr="001B374D" w:rsidRDefault="00993A05" w:rsidP="00993A05">
      <w:pPr>
        <w:autoSpaceDE w:val="0"/>
        <w:autoSpaceDN w:val="0"/>
        <w:adjustRightInd w:val="0"/>
        <w:spacing w:after="0" w:line="240" w:lineRule="auto"/>
        <w:jc w:val="center"/>
        <w:rPr>
          <w:rFonts w:ascii="Times New Roman" w:hAnsi="Times New Roman"/>
          <w:b/>
          <w:bCs/>
          <w:sz w:val="28"/>
          <w:szCs w:val="28"/>
        </w:rPr>
      </w:pPr>
      <w:r w:rsidRPr="001B374D">
        <w:rPr>
          <w:rFonts w:ascii="Times New Roman" w:hAnsi="Times New Roman"/>
          <w:b/>
          <w:bCs/>
          <w:sz w:val="28"/>
          <w:szCs w:val="28"/>
        </w:rPr>
        <w:t>Филисовского сельского поселения</w:t>
      </w:r>
    </w:p>
    <w:p w:rsidR="00993A05" w:rsidRPr="001B374D" w:rsidRDefault="00993A05" w:rsidP="00993A05">
      <w:pPr>
        <w:autoSpaceDE w:val="0"/>
        <w:spacing w:after="0" w:line="240" w:lineRule="auto"/>
        <w:jc w:val="center"/>
        <w:rPr>
          <w:rFonts w:ascii="Times New Roman" w:hAnsi="Times New Roman"/>
          <w:b/>
          <w:bCs/>
          <w:sz w:val="28"/>
          <w:szCs w:val="28"/>
        </w:rPr>
      </w:pPr>
      <w:r w:rsidRPr="001B374D">
        <w:rPr>
          <w:rFonts w:ascii="Times New Roman" w:hAnsi="Times New Roman"/>
          <w:b/>
          <w:bCs/>
          <w:sz w:val="28"/>
          <w:szCs w:val="28"/>
        </w:rPr>
        <w:t>«</w:t>
      </w:r>
      <w:r w:rsidRPr="001B374D">
        <w:rPr>
          <w:rFonts w:ascii="Times New Roman" w:hAnsi="Times New Roman"/>
          <w:b/>
          <w:sz w:val="28"/>
          <w:szCs w:val="28"/>
        </w:rPr>
        <w:t>Развитие жилищно-коммунального хозяйства</w:t>
      </w:r>
      <w:r w:rsidRPr="001B374D">
        <w:rPr>
          <w:rFonts w:ascii="Times New Roman" w:hAnsi="Times New Roman"/>
          <w:b/>
          <w:bCs/>
          <w:sz w:val="28"/>
          <w:szCs w:val="28"/>
        </w:rPr>
        <w:t xml:space="preserve">» </w:t>
      </w:r>
    </w:p>
    <w:p w:rsidR="00993A05" w:rsidRPr="001B374D" w:rsidRDefault="00993A05" w:rsidP="00993A05">
      <w:pPr>
        <w:autoSpaceDE w:val="0"/>
        <w:spacing w:after="0" w:line="240" w:lineRule="auto"/>
        <w:jc w:val="both"/>
        <w:rPr>
          <w:rFonts w:ascii="Times New Roman" w:hAnsi="Times New Roman"/>
          <w:bCs/>
          <w:sz w:val="28"/>
          <w:szCs w:val="28"/>
        </w:rPr>
      </w:pPr>
    </w:p>
    <w:p w:rsidR="00993A05" w:rsidRPr="001B374D" w:rsidRDefault="00993A05" w:rsidP="00993A05">
      <w:pPr>
        <w:autoSpaceDE w:val="0"/>
        <w:autoSpaceDN w:val="0"/>
        <w:adjustRightInd w:val="0"/>
        <w:spacing w:after="0" w:line="240" w:lineRule="auto"/>
        <w:jc w:val="center"/>
        <w:rPr>
          <w:rFonts w:ascii="Times New Roman" w:hAnsi="Times New Roman"/>
          <w:b/>
          <w:bCs/>
          <w:sz w:val="28"/>
          <w:szCs w:val="28"/>
        </w:rPr>
      </w:pPr>
    </w:p>
    <w:p w:rsidR="00993A05" w:rsidRPr="007F46E1" w:rsidRDefault="00993A05" w:rsidP="00993A05"/>
    <w:p w:rsidR="00993A05" w:rsidRDefault="00993A05" w:rsidP="00993A05">
      <w:pPr>
        <w:jc w:val="right"/>
      </w:pPr>
    </w:p>
    <w:p w:rsidR="000E73C4" w:rsidRDefault="000E73C4" w:rsidP="000E73C4">
      <w:pPr>
        <w:pStyle w:val="12"/>
        <w:ind w:firstLine="0"/>
        <w:jc w:val="left"/>
        <w:rPr>
          <w:rFonts w:asciiTheme="minorHAnsi" w:eastAsiaTheme="minorEastAsia" w:hAnsiTheme="minorHAnsi" w:cstheme="minorBidi"/>
          <w:lang w:eastAsia="ru-RU" w:bidi="ar-SA"/>
        </w:rPr>
      </w:pPr>
    </w:p>
    <w:p w:rsidR="000E73C4" w:rsidRDefault="000E73C4" w:rsidP="000E73C4">
      <w:pPr>
        <w:pStyle w:val="12"/>
        <w:ind w:firstLine="0"/>
        <w:jc w:val="left"/>
        <w:rPr>
          <w:rFonts w:asciiTheme="minorHAnsi" w:eastAsiaTheme="minorEastAsia" w:hAnsiTheme="minorHAnsi" w:cstheme="minorBidi"/>
          <w:lang w:eastAsia="ru-RU" w:bidi="ar-SA"/>
        </w:rPr>
      </w:pPr>
    </w:p>
    <w:p w:rsidR="00993A05" w:rsidRPr="00BD0E81" w:rsidRDefault="00993A05" w:rsidP="000E73C4">
      <w:pPr>
        <w:pStyle w:val="12"/>
        <w:ind w:firstLine="0"/>
        <w:rPr>
          <w:rFonts w:ascii="Times New Roman" w:hAnsi="Times New Roman" w:cs="Times New Roman"/>
          <w:b/>
          <w:bCs/>
          <w:sz w:val="28"/>
          <w:szCs w:val="28"/>
        </w:rPr>
      </w:pPr>
      <w:r>
        <w:rPr>
          <w:rFonts w:ascii="Times New Roman" w:hAnsi="Times New Roman" w:cs="Times New Roman"/>
          <w:b/>
          <w:bCs/>
          <w:sz w:val="28"/>
          <w:szCs w:val="28"/>
        </w:rPr>
        <w:t xml:space="preserve">1. </w:t>
      </w:r>
      <w:r w:rsidRPr="00BD0E81">
        <w:rPr>
          <w:rFonts w:ascii="Times New Roman" w:hAnsi="Times New Roman" w:cs="Times New Roman"/>
          <w:b/>
          <w:bCs/>
          <w:sz w:val="28"/>
          <w:szCs w:val="28"/>
        </w:rPr>
        <w:t>Паспорт муниципальной программы «Развитие жилищно-коммунального хозяйства»</w:t>
      </w:r>
    </w:p>
    <w:p w:rsidR="00993A05" w:rsidRPr="00BD0E81" w:rsidRDefault="00993A05" w:rsidP="000E73C4">
      <w:pPr>
        <w:pStyle w:val="12"/>
        <w:jc w:val="left"/>
        <w:rPr>
          <w:rFonts w:ascii="Times New Roman" w:hAnsi="Times New Roman" w:cs="Times New Roman"/>
          <w:b/>
          <w:bCs/>
          <w:sz w:val="28"/>
          <w:szCs w:val="28"/>
        </w:rPr>
      </w:pPr>
      <w:r>
        <w:rPr>
          <w:rFonts w:ascii="Times New Roman" w:hAnsi="Times New Roman" w:cs="Times New Roman"/>
          <w:b/>
          <w:bCs/>
          <w:sz w:val="28"/>
          <w:szCs w:val="28"/>
        </w:rPr>
        <w:t>Таблица 1</w:t>
      </w:r>
    </w:p>
    <w:tbl>
      <w:tblPr>
        <w:tblW w:w="10091" w:type="dxa"/>
        <w:tblInd w:w="-176" w:type="dxa"/>
        <w:tblLayout w:type="fixed"/>
        <w:tblLook w:val="04A0"/>
      </w:tblPr>
      <w:tblGrid>
        <w:gridCol w:w="2153"/>
        <w:gridCol w:w="7938"/>
      </w:tblGrid>
      <w:tr w:rsidR="00993A05" w:rsidRPr="00BD0E81" w:rsidTr="00EB6CCA">
        <w:tc>
          <w:tcPr>
            <w:tcW w:w="2153" w:type="dxa"/>
            <w:tcBorders>
              <w:top w:val="single" w:sz="2" w:space="0" w:color="000000"/>
              <w:left w:val="single" w:sz="2" w:space="0" w:color="000000"/>
              <w:bottom w:val="single" w:sz="2" w:space="0" w:color="000000"/>
              <w:right w:val="nil"/>
            </w:tcBorders>
            <w:hideMark/>
          </w:tcPr>
          <w:p w:rsidR="00993A05" w:rsidRPr="00BD0E81" w:rsidRDefault="00993A05" w:rsidP="00EB6CCA">
            <w:pPr>
              <w:pStyle w:val="12"/>
              <w:snapToGrid w:val="0"/>
              <w:ind w:firstLine="601"/>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Наименование программы</w:t>
            </w:r>
          </w:p>
        </w:tc>
        <w:tc>
          <w:tcPr>
            <w:tcW w:w="7938" w:type="dxa"/>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«Развитие жилищно-коммунального хозяйства» </w:t>
            </w:r>
          </w:p>
        </w:tc>
      </w:tr>
      <w:tr w:rsidR="00993A05" w:rsidRPr="00BD0E81" w:rsidTr="00EB6CCA">
        <w:tc>
          <w:tcPr>
            <w:tcW w:w="2153" w:type="dxa"/>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Срок реализации программы </w:t>
            </w:r>
          </w:p>
        </w:tc>
        <w:tc>
          <w:tcPr>
            <w:tcW w:w="7938" w:type="dxa"/>
            <w:tcBorders>
              <w:top w:val="single" w:sz="2" w:space="0" w:color="000000"/>
              <w:left w:val="single" w:sz="2" w:space="0" w:color="000000"/>
              <w:bottom w:val="single" w:sz="2" w:space="0" w:color="000000"/>
              <w:right w:val="single" w:sz="2" w:space="0" w:color="000000"/>
            </w:tcBorders>
            <w:hideMark/>
          </w:tcPr>
          <w:p w:rsidR="00993A05" w:rsidRPr="00BD0E81" w:rsidRDefault="00993A05" w:rsidP="000E73C4">
            <w:pPr>
              <w:pStyle w:val="12"/>
              <w:ind w:right="317"/>
              <w:rPr>
                <w:rFonts w:ascii="Times New Roman" w:hAnsi="Times New Roman" w:cs="Times New Roman"/>
                <w:sz w:val="28"/>
                <w:szCs w:val="28"/>
              </w:rPr>
            </w:pPr>
            <w:r>
              <w:rPr>
                <w:rFonts w:ascii="Times New Roman" w:eastAsia="Times New Roman" w:hAnsi="Times New Roman" w:cs="Times New Roman"/>
                <w:sz w:val="28"/>
                <w:szCs w:val="28"/>
              </w:rPr>
              <w:t>2014-2020 годы</w:t>
            </w:r>
            <w:r w:rsidRPr="00BD0E81">
              <w:rPr>
                <w:rFonts w:ascii="Times New Roman" w:hAnsi="Times New Roman" w:cs="Times New Roman"/>
                <w:sz w:val="28"/>
                <w:szCs w:val="28"/>
              </w:rPr>
              <w:t xml:space="preserve"> </w:t>
            </w:r>
          </w:p>
        </w:tc>
      </w:tr>
      <w:tr w:rsidR="00993A05" w:rsidRPr="00BD0E81" w:rsidTr="00EB6CCA">
        <w:tc>
          <w:tcPr>
            <w:tcW w:w="2153" w:type="dxa"/>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Разработчик Программы </w:t>
            </w:r>
          </w:p>
        </w:tc>
        <w:tc>
          <w:tcPr>
            <w:tcW w:w="7938" w:type="dxa"/>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pStyle w:val="12"/>
              <w:snapToGrid w:val="0"/>
              <w:rPr>
                <w:rFonts w:ascii="Times New Roman" w:hAnsi="Times New Roman" w:cs="Times New Roman"/>
                <w:sz w:val="28"/>
                <w:szCs w:val="28"/>
              </w:rPr>
            </w:pPr>
            <w:r w:rsidRPr="00BD0E81">
              <w:rPr>
                <w:rFonts w:ascii="Times New Roman" w:hAnsi="Times New Roman" w:cs="Times New Roman"/>
                <w:sz w:val="28"/>
                <w:szCs w:val="28"/>
              </w:rPr>
              <w:t>Администрация Филисовского сельского поселения</w:t>
            </w:r>
          </w:p>
        </w:tc>
      </w:tr>
      <w:tr w:rsidR="00993A05" w:rsidRPr="00BD0E81" w:rsidTr="00EB6CCA">
        <w:tc>
          <w:tcPr>
            <w:tcW w:w="2153" w:type="dxa"/>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Исполнители программы</w:t>
            </w:r>
          </w:p>
        </w:tc>
        <w:tc>
          <w:tcPr>
            <w:tcW w:w="7938" w:type="dxa"/>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pStyle w:val="12"/>
              <w:snapToGrid w:val="0"/>
              <w:rPr>
                <w:rFonts w:ascii="Times New Roman" w:hAnsi="Times New Roman" w:cs="Times New Roman"/>
                <w:sz w:val="28"/>
                <w:szCs w:val="28"/>
              </w:rPr>
            </w:pPr>
            <w:r w:rsidRPr="00BD0E81">
              <w:rPr>
                <w:rFonts w:ascii="Times New Roman" w:hAnsi="Times New Roman" w:cs="Times New Roman"/>
                <w:sz w:val="28"/>
                <w:szCs w:val="28"/>
              </w:rPr>
              <w:t>Администрация Филисовского сельского поселения</w:t>
            </w:r>
          </w:p>
        </w:tc>
      </w:tr>
      <w:tr w:rsidR="00993A05" w:rsidRPr="00BD0E81" w:rsidTr="00EB6CCA">
        <w:tc>
          <w:tcPr>
            <w:tcW w:w="2153" w:type="dxa"/>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Перечень подпрограмм</w:t>
            </w:r>
          </w:p>
        </w:tc>
        <w:tc>
          <w:tcPr>
            <w:tcW w:w="7938" w:type="dxa"/>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1. Переселение граждан из аварийного жилищного фонда с учетом необходимости развития малоэтажного жилищного строительства. </w:t>
            </w:r>
          </w:p>
          <w:p w:rsidR="00993A05" w:rsidRPr="00BD0E81" w:rsidRDefault="00993A05" w:rsidP="00993A05">
            <w:pPr>
              <w:pStyle w:val="12"/>
              <w:rPr>
                <w:rFonts w:ascii="Times New Roman" w:hAnsi="Times New Roman" w:cs="Times New Roman"/>
                <w:sz w:val="28"/>
                <w:szCs w:val="28"/>
              </w:rPr>
            </w:pPr>
            <w:r w:rsidRPr="00BD0E81">
              <w:rPr>
                <w:rFonts w:ascii="Times New Roman" w:hAnsi="Times New Roman" w:cs="Times New Roman"/>
                <w:sz w:val="28"/>
                <w:szCs w:val="28"/>
              </w:rPr>
              <w:t>2. Организация содержания муниципального жилищного фонда муниципальной программы Филисовского сельского поселения «Развитие жилищно-коммунального хозяйства» на 2014</w:t>
            </w:r>
            <w:r>
              <w:rPr>
                <w:rFonts w:ascii="Times New Roman" w:hAnsi="Times New Roman" w:cs="Times New Roman"/>
                <w:sz w:val="28"/>
                <w:szCs w:val="28"/>
              </w:rPr>
              <w:t>-2019</w:t>
            </w:r>
            <w:r w:rsidRPr="00BD0E81">
              <w:rPr>
                <w:rFonts w:ascii="Times New Roman" w:hAnsi="Times New Roman" w:cs="Times New Roman"/>
                <w:sz w:val="28"/>
                <w:szCs w:val="28"/>
              </w:rPr>
              <w:t xml:space="preserve"> годы</w:t>
            </w:r>
          </w:p>
          <w:p w:rsidR="00993A05" w:rsidRPr="00BD0E81" w:rsidRDefault="00993A05" w:rsidP="00993A05">
            <w:pPr>
              <w:pStyle w:val="12"/>
              <w:rPr>
                <w:rFonts w:ascii="Times New Roman" w:eastAsia="Times New Roman" w:hAnsi="Times New Roman" w:cs="Times New Roman"/>
                <w:sz w:val="28"/>
                <w:szCs w:val="28"/>
              </w:rPr>
            </w:pPr>
          </w:p>
        </w:tc>
      </w:tr>
      <w:tr w:rsidR="00993A05" w:rsidRPr="00BD0E81" w:rsidTr="00EB6CCA">
        <w:trPr>
          <w:trHeight w:val="527"/>
        </w:trPr>
        <w:tc>
          <w:tcPr>
            <w:tcW w:w="2153" w:type="dxa"/>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lastRenderedPageBreak/>
              <w:t>Цель (цели) программы</w:t>
            </w:r>
          </w:p>
        </w:tc>
        <w:tc>
          <w:tcPr>
            <w:tcW w:w="7938" w:type="dxa"/>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pStyle w:val="12"/>
              <w:snapToGrid w:val="0"/>
              <w:jc w:val="both"/>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Обеспечение населения качественными жилищно-коммунальными услугами,  предупреждение ситуаций, связанных с нарушением функционирования объектов жилищно-коммунального комплекса, повышение эксплуатационной надежности объектов жизнеобеспечения</w:t>
            </w:r>
          </w:p>
        </w:tc>
      </w:tr>
      <w:tr w:rsidR="00993A05" w:rsidRPr="00BD0E81" w:rsidTr="00EB6CCA">
        <w:trPr>
          <w:trHeight w:val="2122"/>
        </w:trPr>
        <w:tc>
          <w:tcPr>
            <w:tcW w:w="2153" w:type="dxa"/>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Объем ресурсного обеспечения программы</w:t>
            </w:r>
          </w:p>
        </w:tc>
        <w:tc>
          <w:tcPr>
            <w:tcW w:w="7938" w:type="dxa"/>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snapToGrid w:val="0"/>
              <w:spacing w:after="0" w:line="200" w:lineRule="atLeast"/>
              <w:jc w:val="both"/>
              <w:rPr>
                <w:rFonts w:ascii="Times New Roman" w:hAnsi="Times New Roman"/>
                <w:sz w:val="28"/>
                <w:szCs w:val="28"/>
              </w:rPr>
            </w:pPr>
            <w:r w:rsidRPr="00BD0E81">
              <w:rPr>
                <w:rFonts w:ascii="Times New Roman" w:hAnsi="Times New Roman"/>
                <w:sz w:val="28"/>
                <w:szCs w:val="28"/>
              </w:rPr>
              <w:t>Общий объем финансирования Программы составляет –</w:t>
            </w:r>
            <w:r>
              <w:rPr>
                <w:rFonts w:ascii="Times New Roman" w:hAnsi="Times New Roman"/>
                <w:sz w:val="28"/>
                <w:szCs w:val="28"/>
              </w:rPr>
              <w:t>3 431 947,86</w:t>
            </w:r>
            <w:r w:rsidRPr="00BD0E81">
              <w:rPr>
                <w:rFonts w:ascii="Times New Roman" w:hAnsi="Times New Roman"/>
                <w:sz w:val="28"/>
                <w:szCs w:val="28"/>
              </w:rPr>
              <w:t xml:space="preserve"> руб., в том числе по годам:</w:t>
            </w:r>
          </w:p>
          <w:p w:rsidR="00993A05" w:rsidRPr="00BD0E81" w:rsidRDefault="00993A05" w:rsidP="00993A05">
            <w:pPr>
              <w:snapToGrid w:val="0"/>
              <w:spacing w:after="0" w:line="200" w:lineRule="atLeast"/>
              <w:jc w:val="both"/>
              <w:rPr>
                <w:rFonts w:ascii="Times New Roman" w:eastAsia="Lucida Sans Unicode" w:hAnsi="Times New Roman"/>
                <w:sz w:val="28"/>
                <w:szCs w:val="28"/>
                <w:lang w:eastAsia="hi-IN" w:bidi="hi-IN"/>
              </w:rPr>
            </w:pPr>
            <w:r w:rsidRPr="00BD0E81">
              <w:rPr>
                <w:rFonts w:ascii="Times New Roman" w:hAnsi="Times New Roman"/>
                <w:sz w:val="28"/>
                <w:szCs w:val="28"/>
              </w:rPr>
              <w:t xml:space="preserve">  2014 год – 1308858 руб.</w:t>
            </w:r>
          </w:p>
          <w:p w:rsidR="00993A05" w:rsidRPr="00BD0E81" w:rsidRDefault="00993A05" w:rsidP="00993A05">
            <w:pPr>
              <w:spacing w:after="0" w:line="200" w:lineRule="atLeast"/>
              <w:jc w:val="both"/>
              <w:rPr>
                <w:rFonts w:ascii="Times New Roman" w:hAnsi="Times New Roman"/>
                <w:sz w:val="28"/>
                <w:szCs w:val="28"/>
              </w:rPr>
            </w:pPr>
            <w:r w:rsidRPr="00BD0E81">
              <w:rPr>
                <w:rFonts w:ascii="Times New Roman" w:hAnsi="Times New Roman"/>
                <w:sz w:val="28"/>
                <w:szCs w:val="28"/>
              </w:rPr>
              <w:t xml:space="preserve">   2015 год –  452750 руб.</w:t>
            </w:r>
          </w:p>
          <w:p w:rsidR="00993A05" w:rsidRPr="00BD0E81" w:rsidRDefault="00993A05" w:rsidP="00993A05">
            <w:pPr>
              <w:spacing w:after="0" w:line="200" w:lineRule="atLeast"/>
              <w:rPr>
                <w:rFonts w:ascii="Times New Roman" w:hAnsi="Times New Roman"/>
                <w:sz w:val="28"/>
                <w:szCs w:val="28"/>
              </w:rPr>
            </w:pPr>
            <w:r w:rsidRPr="00BD0E81">
              <w:rPr>
                <w:rFonts w:ascii="Times New Roman" w:hAnsi="Times New Roman"/>
                <w:sz w:val="28"/>
                <w:szCs w:val="28"/>
              </w:rPr>
              <w:t xml:space="preserve">   2016 год -   </w:t>
            </w:r>
            <w:r>
              <w:rPr>
                <w:rFonts w:ascii="Times New Roman" w:hAnsi="Times New Roman"/>
                <w:sz w:val="28"/>
                <w:szCs w:val="28"/>
              </w:rPr>
              <w:t>1607</w:t>
            </w:r>
            <w:r w:rsidRPr="00BD0E81">
              <w:rPr>
                <w:rFonts w:ascii="Times New Roman" w:hAnsi="Times New Roman"/>
                <w:sz w:val="28"/>
                <w:szCs w:val="28"/>
              </w:rPr>
              <w:t>918,86 руб.</w:t>
            </w:r>
          </w:p>
          <w:p w:rsidR="00993A05" w:rsidRDefault="00993A05" w:rsidP="00993A05">
            <w:pPr>
              <w:spacing w:after="0"/>
              <w:rPr>
                <w:rFonts w:ascii="Times New Roman" w:hAnsi="Times New Roman"/>
                <w:sz w:val="28"/>
                <w:szCs w:val="28"/>
              </w:rPr>
            </w:pPr>
            <w:r w:rsidRPr="00BD0E81">
              <w:rPr>
                <w:rFonts w:ascii="Times New Roman" w:hAnsi="Times New Roman"/>
                <w:sz w:val="28"/>
                <w:szCs w:val="28"/>
              </w:rPr>
              <w:t xml:space="preserve">   2017 год -   </w:t>
            </w:r>
            <w:r>
              <w:rPr>
                <w:rFonts w:ascii="Times New Roman" w:hAnsi="Times New Roman"/>
                <w:sz w:val="28"/>
                <w:szCs w:val="28"/>
              </w:rPr>
              <w:t xml:space="preserve">    </w:t>
            </w:r>
            <w:r w:rsidRPr="009C141E">
              <w:rPr>
                <w:rFonts w:ascii="Times New Roman" w:hAnsi="Times New Roman"/>
                <w:bCs/>
                <w:sz w:val="28"/>
                <w:szCs w:val="28"/>
              </w:rPr>
              <w:t>62 421,0</w:t>
            </w:r>
            <w:r>
              <w:rPr>
                <w:rFonts w:ascii="Times New Roman" w:hAnsi="Times New Roman"/>
                <w:bCs/>
                <w:sz w:val="28"/>
                <w:szCs w:val="28"/>
              </w:rPr>
              <w:t xml:space="preserve"> </w:t>
            </w:r>
            <w:r w:rsidRPr="009C141E">
              <w:rPr>
                <w:rFonts w:ascii="Times New Roman" w:hAnsi="Times New Roman"/>
                <w:sz w:val="28"/>
                <w:szCs w:val="28"/>
              </w:rPr>
              <w:t>руб</w:t>
            </w:r>
            <w:r w:rsidRPr="00BD0E81">
              <w:rPr>
                <w:rFonts w:ascii="Times New Roman" w:hAnsi="Times New Roman"/>
                <w:sz w:val="28"/>
                <w:szCs w:val="28"/>
              </w:rPr>
              <w:t>.</w:t>
            </w:r>
          </w:p>
          <w:p w:rsidR="00993A05" w:rsidRDefault="00993A05" w:rsidP="00993A05">
            <w:pPr>
              <w:spacing w:after="0"/>
              <w:rPr>
                <w:rFonts w:ascii="Times New Roman" w:hAnsi="Times New Roman"/>
                <w:sz w:val="28"/>
                <w:szCs w:val="28"/>
              </w:rPr>
            </w:pPr>
            <w:r>
              <w:rPr>
                <w:rFonts w:ascii="Times New Roman" w:hAnsi="Times New Roman"/>
                <w:sz w:val="28"/>
                <w:szCs w:val="28"/>
              </w:rPr>
              <w:t xml:space="preserve">   2018-2020 год –  0,0 руб.</w:t>
            </w:r>
          </w:p>
          <w:p w:rsidR="00993A05" w:rsidRPr="00BD0E81" w:rsidRDefault="00993A05" w:rsidP="00993A05">
            <w:pPr>
              <w:spacing w:after="0"/>
              <w:rPr>
                <w:rFonts w:ascii="Times New Roman" w:hAnsi="Times New Roman"/>
                <w:sz w:val="28"/>
                <w:szCs w:val="28"/>
              </w:rPr>
            </w:pPr>
          </w:p>
        </w:tc>
      </w:tr>
    </w:tbl>
    <w:p w:rsidR="00993A05" w:rsidRPr="00BD0E81" w:rsidRDefault="00993A05" w:rsidP="00993A05">
      <w:pPr>
        <w:pStyle w:val="12"/>
        <w:ind w:left="1080"/>
        <w:rPr>
          <w:rFonts w:ascii="Times New Roman" w:hAnsi="Times New Roman" w:cs="Times New Roman"/>
          <w:b/>
          <w:bCs/>
          <w:sz w:val="28"/>
          <w:szCs w:val="28"/>
        </w:rPr>
      </w:pPr>
    </w:p>
    <w:p w:rsidR="00993A05" w:rsidRPr="00BD0E81" w:rsidRDefault="00993A05" w:rsidP="00993A05">
      <w:pPr>
        <w:pStyle w:val="12"/>
        <w:ind w:left="720"/>
        <w:rPr>
          <w:rFonts w:ascii="Times New Roman" w:hAnsi="Times New Roman" w:cs="Times New Roman"/>
          <w:b/>
          <w:bCs/>
          <w:sz w:val="28"/>
          <w:szCs w:val="28"/>
        </w:rPr>
      </w:pPr>
      <w:r>
        <w:rPr>
          <w:rFonts w:ascii="Times New Roman" w:hAnsi="Times New Roman" w:cs="Times New Roman"/>
          <w:b/>
          <w:bCs/>
          <w:sz w:val="28"/>
          <w:szCs w:val="28"/>
        </w:rPr>
        <w:t xml:space="preserve">2. </w:t>
      </w:r>
      <w:r w:rsidRPr="00BD0E81">
        <w:rPr>
          <w:rFonts w:ascii="Times New Roman" w:hAnsi="Times New Roman" w:cs="Times New Roman"/>
          <w:b/>
          <w:bCs/>
          <w:sz w:val="28"/>
          <w:szCs w:val="28"/>
        </w:rPr>
        <w:t>Целевые индикаторы (показатели) и ожидаемые результаты реализации Программы</w:t>
      </w:r>
    </w:p>
    <w:p w:rsidR="00993A05" w:rsidRPr="00FD78F2" w:rsidRDefault="00993A05" w:rsidP="00993A05">
      <w:pPr>
        <w:pStyle w:val="12"/>
        <w:ind w:firstLine="426"/>
        <w:rPr>
          <w:rFonts w:ascii="Times New Roman" w:eastAsia="Times New Roman" w:hAnsi="Times New Roman" w:cs="Times New Roman"/>
          <w:b/>
          <w:bCs/>
          <w:sz w:val="24"/>
          <w:szCs w:val="24"/>
        </w:rPr>
      </w:pPr>
    </w:p>
    <w:p w:rsidR="00993A05" w:rsidRPr="00BD0E81" w:rsidRDefault="00993A05" w:rsidP="00993A05">
      <w:pPr>
        <w:pStyle w:val="12"/>
        <w:ind w:firstLine="426"/>
        <w:jc w:val="both"/>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В собственно</w:t>
      </w:r>
      <w:r>
        <w:rPr>
          <w:rFonts w:ascii="Times New Roman" w:eastAsia="Times New Roman" w:hAnsi="Times New Roman" w:cs="Times New Roman"/>
          <w:sz w:val="28"/>
          <w:szCs w:val="28"/>
        </w:rPr>
        <w:t>сти муниципального образования «</w:t>
      </w:r>
      <w:r w:rsidRPr="00BD0E81">
        <w:rPr>
          <w:rFonts w:ascii="Times New Roman" w:eastAsia="Times New Roman" w:hAnsi="Times New Roman" w:cs="Times New Roman"/>
          <w:sz w:val="28"/>
          <w:szCs w:val="28"/>
        </w:rPr>
        <w:t>Филисовское сельское поселение Родниковского муниципал</w:t>
      </w:r>
      <w:r>
        <w:rPr>
          <w:rFonts w:ascii="Times New Roman" w:eastAsia="Times New Roman" w:hAnsi="Times New Roman" w:cs="Times New Roman"/>
          <w:sz w:val="28"/>
          <w:szCs w:val="28"/>
        </w:rPr>
        <w:t>ьного района Ивановской области» (далее по тексту Филисовское сельское поселение)</w:t>
      </w:r>
      <w:r w:rsidRPr="00BD0E81">
        <w:rPr>
          <w:rFonts w:ascii="Times New Roman" w:eastAsia="Times New Roman" w:hAnsi="Times New Roman" w:cs="Times New Roman"/>
          <w:sz w:val="28"/>
          <w:szCs w:val="28"/>
        </w:rPr>
        <w:t xml:space="preserve"> находится 73 жилых помещений в многоквартирных домах общей площадью 2265,9 кв.м. Часть жилых помещений сдается гражданам по договору социального найма. Часть жилых помещений остается свободной и служит  резервом для распределения определенным категориям гражданам: людям, состоящим на учете в качестве нуждающихся в улучшении жилищных условий, молодым специалистам. До момента </w:t>
      </w:r>
      <w:r>
        <w:rPr>
          <w:rFonts w:ascii="Times New Roman" w:eastAsia="Times New Roman" w:hAnsi="Times New Roman" w:cs="Times New Roman"/>
          <w:sz w:val="28"/>
          <w:szCs w:val="28"/>
        </w:rPr>
        <w:t>предоставления</w:t>
      </w:r>
      <w:r w:rsidRPr="00BD0E8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свободных жилых помещений бремя </w:t>
      </w:r>
      <w:r w:rsidRPr="00BD0E81">
        <w:rPr>
          <w:rFonts w:ascii="Times New Roman" w:eastAsia="Times New Roman" w:hAnsi="Times New Roman" w:cs="Times New Roman"/>
          <w:sz w:val="28"/>
          <w:szCs w:val="28"/>
        </w:rPr>
        <w:t>по их содержанию, а именно оплата коммунальных и жилищных услуг, текущий ремонт помещений и т.п., несет собственник, то есть Филисовское сельское поселение. Поэтому необходимо в бюджете предусматривать средства на эти цели.</w:t>
      </w:r>
    </w:p>
    <w:p w:rsidR="00993A05" w:rsidRPr="00BD0E81" w:rsidRDefault="00993A05" w:rsidP="00993A05">
      <w:pPr>
        <w:pStyle w:val="12"/>
        <w:jc w:val="both"/>
        <w:rPr>
          <w:rFonts w:ascii="Times New Roman" w:hAnsi="Times New Roman" w:cs="Times New Roman"/>
          <w:sz w:val="28"/>
          <w:szCs w:val="28"/>
        </w:rPr>
      </w:pPr>
      <w:r w:rsidRPr="00BD0E81">
        <w:rPr>
          <w:rFonts w:ascii="Times New Roman" w:hAnsi="Times New Roman" w:cs="Times New Roman"/>
          <w:sz w:val="28"/>
          <w:szCs w:val="28"/>
        </w:rPr>
        <w:tab/>
        <w:t xml:space="preserve">Основная проблема в жилищной сфере – это высокий износ жилищного фонда. На сегодняшний день практически весь жилищный фонд требует капитального ремонта отдельных конструктивных элементов или инженерных систем. Филисовское сельское поселение </w:t>
      </w:r>
    </w:p>
    <w:p w:rsidR="00993A05" w:rsidRPr="00BD0E81" w:rsidRDefault="00993A05" w:rsidP="00993A05">
      <w:pPr>
        <w:pStyle w:val="12"/>
        <w:jc w:val="both"/>
        <w:rPr>
          <w:rFonts w:ascii="Times New Roman" w:hAnsi="Times New Roman" w:cs="Times New Roman"/>
          <w:sz w:val="28"/>
          <w:szCs w:val="28"/>
        </w:rPr>
      </w:pPr>
      <w:r w:rsidRPr="00BD0E81">
        <w:rPr>
          <w:rFonts w:ascii="Times New Roman" w:hAnsi="Times New Roman" w:cs="Times New Roman"/>
          <w:sz w:val="28"/>
          <w:szCs w:val="28"/>
        </w:rPr>
        <w:tab/>
        <w:t>В настоящее время в администрацию Филисовского сельского поселения поступают многочисленные заявления нанимателей жилых помещений о замене приборов учета коммунальных услуг в связи с истечением срока их эксплуатации, либо тем, что прибор учета не соответствует установленным в нормативно-правовых актах нормам. Согласно Жилищному Кодексу Российской Федерации, договорам социального найма, заключенным с нанимателями данные работы и затраты по ним несет наймодатель, то есть Филисовское сельское поселение. Необходимо предусмотреть в  бюджете Филисовского сельского поселения средства на эти цели и планово производить замену приборов учета, у которых истекает срок эксплуатации, либо тех, которые не соответствуют нормам.</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ab/>
        <w:t xml:space="preserve">Устранение вышеуказанных проблем станет возможным только путем </w:t>
      </w:r>
      <w:r w:rsidRPr="00BD0E81">
        <w:rPr>
          <w:rFonts w:ascii="Times New Roman" w:hAnsi="Times New Roman" w:cs="Times New Roman"/>
          <w:sz w:val="28"/>
          <w:szCs w:val="28"/>
        </w:rPr>
        <w:lastRenderedPageBreak/>
        <w:t>реализации подпрограммных мероприятий:</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1. «Переселение граждан из аварийного жилищного фонда на 2014</w:t>
      </w:r>
      <w:r>
        <w:rPr>
          <w:rFonts w:ascii="Times New Roman" w:hAnsi="Times New Roman" w:cs="Times New Roman"/>
          <w:sz w:val="28"/>
          <w:szCs w:val="28"/>
        </w:rPr>
        <w:t>-2020</w:t>
      </w:r>
      <w:r w:rsidRPr="00BD0E81">
        <w:rPr>
          <w:rFonts w:ascii="Times New Roman" w:hAnsi="Times New Roman" w:cs="Times New Roman"/>
          <w:sz w:val="28"/>
          <w:szCs w:val="28"/>
        </w:rPr>
        <w:t xml:space="preserve"> годы».</w:t>
      </w:r>
    </w:p>
    <w:p w:rsidR="00993A05" w:rsidRPr="000876C0"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2. Организация содержания муниципального жилищного фонда на 2014</w:t>
      </w:r>
      <w:r>
        <w:rPr>
          <w:rFonts w:ascii="Times New Roman" w:hAnsi="Times New Roman" w:cs="Times New Roman"/>
          <w:sz w:val="28"/>
          <w:szCs w:val="28"/>
        </w:rPr>
        <w:t>-2020</w:t>
      </w:r>
      <w:r w:rsidRPr="00BD0E81">
        <w:rPr>
          <w:rFonts w:ascii="Times New Roman" w:hAnsi="Times New Roman" w:cs="Times New Roman"/>
          <w:sz w:val="28"/>
          <w:szCs w:val="28"/>
        </w:rPr>
        <w:t xml:space="preserve"> годы.</w:t>
      </w:r>
    </w:p>
    <w:p w:rsidR="00993A05" w:rsidRPr="00BD0E81" w:rsidRDefault="00993A05" w:rsidP="00EB6CCA">
      <w:pPr>
        <w:pStyle w:val="12"/>
        <w:ind w:firstLine="709"/>
        <w:jc w:val="both"/>
        <w:rPr>
          <w:rFonts w:ascii="Times New Roman" w:eastAsia="Times New Roman" w:hAnsi="Times New Roman" w:cs="Times New Roman"/>
          <w:sz w:val="28"/>
          <w:szCs w:val="28"/>
          <w:shd w:val="clear" w:color="auto" w:fill="FFFFFF"/>
        </w:rPr>
      </w:pPr>
      <w:r w:rsidRPr="00BD0E81">
        <w:rPr>
          <w:rFonts w:ascii="Times New Roman" w:eastAsia="Times New Roman" w:hAnsi="Times New Roman" w:cs="Times New Roman"/>
          <w:sz w:val="28"/>
          <w:szCs w:val="28"/>
          <w:shd w:val="clear" w:color="auto" w:fill="FFFFFF"/>
        </w:rPr>
        <w:t> Основной целью программы является о</w:t>
      </w:r>
      <w:r w:rsidRPr="00BD0E81">
        <w:rPr>
          <w:rFonts w:ascii="Times New Roman" w:eastAsia="Times New Roman" w:hAnsi="Times New Roman" w:cs="Times New Roman"/>
          <w:sz w:val="28"/>
          <w:szCs w:val="28"/>
        </w:rPr>
        <w:t>беспечение населения качественными жилищно-коммунальными услугами,  предупреждение ситуаций, связанных с нарушением функционирования объектов жилищно-коммунального комплекса, повышение эксплуатационной надежности объектов жизнеобеспечения</w:t>
      </w:r>
      <w:r w:rsidRPr="00BD0E81">
        <w:rPr>
          <w:rFonts w:ascii="Times New Roman" w:eastAsia="Times New Roman" w:hAnsi="Times New Roman" w:cs="Times New Roman"/>
          <w:sz w:val="28"/>
          <w:szCs w:val="28"/>
          <w:shd w:val="clear" w:color="auto" w:fill="FFFFFF"/>
        </w:rPr>
        <w:t>. Условием достижения данной цели является решение следующих основных задач:</w:t>
      </w:r>
    </w:p>
    <w:p w:rsidR="00993A05" w:rsidRPr="00BD0E81" w:rsidRDefault="00993A05" w:rsidP="00EB6CCA">
      <w:pPr>
        <w:pStyle w:val="12"/>
        <w:jc w:val="both"/>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Повышение качества и условий проживания граждан;</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 Обеспечение устойчивого функционирования объектов коммунальной инфраструктуры;</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 Совершенствование системы учета потребляемых ресурсов;</w:t>
      </w:r>
    </w:p>
    <w:p w:rsidR="00993A05" w:rsidRPr="00BD0E81" w:rsidRDefault="00993A05" w:rsidP="00EB6CCA">
      <w:pPr>
        <w:pStyle w:val="12"/>
        <w:jc w:val="both"/>
        <w:rPr>
          <w:rFonts w:ascii="Times New Roman" w:eastAsia="Times New Roman" w:hAnsi="Times New Roman" w:cs="Times New Roman"/>
          <w:sz w:val="28"/>
          <w:szCs w:val="28"/>
          <w:shd w:val="clear" w:color="auto" w:fill="FFFFFF"/>
        </w:rPr>
      </w:pPr>
      <w:r w:rsidRPr="00BD0E81">
        <w:rPr>
          <w:rFonts w:ascii="Times New Roman" w:eastAsia="Times New Roman" w:hAnsi="Times New Roman" w:cs="Times New Roman"/>
          <w:sz w:val="28"/>
          <w:szCs w:val="28"/>
          <w:shd w:val="clear" w:color="auto" w:fill="FFFFFF"/>
        </w:rPr>
        <w:t xml:space="preserve">- Проведение капитального ремонта многоквартирных жилых домов; </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 Возмещение расходов на содержание жилых помещений и предоставление коммунальных услуг организациям, осуществляющим управление многоквартирными домами, и ресурсоснабжающим организациям до заселения многоквартирного жилого дома;</w:t>
      </w:r>
    </w:p>
    <w:p w:rsidR="00993A05" w:rsidRDefault="00993A05" w:rsidP="00EB6CCA">
      <w:pPr>
        <w:pStyle w:val="12"/>
        <w:ind w:firstLine="709"/>
        <w:jc w:val="both"/>
        <w:rPr>
          <w:rFonts w:ascii="Times New Roman" w:eastAsia="Times New Roman" w:hAnsi="Times New Roman" w:cs="Times New Roman"/>
          <w:sz w:val="28"/>
          <w:szCs w:val="28"/>
          <w:shd w:val="clear" w:color="auto" w:fill="FFFFFF"/>
        </w:rPr>
      </w:pPr>
      <w:r w:rsidRPr="00BD0E81">
        <w:rPr>
          <w:rFonts w:ascii="Times New Roman" w:eastAsia="Times New Roman" w:hAnsi="Times New Roman" w:cs="Times New Roman"/>
          <w:sz w:val="28"/>
          <w:szCs w:val="28"/>
          <w:shd w:val="clear" w:color="auto" w:fill="FFFFFF"/>
        </w:rPr>
        <w:t>Для реализации Программы предусматривается использование инструментов технической и экономической политики в области жилищно-коммунального хозяйства.</w:t>
      </w:r>
    </w:p>
    <w:p w:rsidR="00993A05" w:rsidRPr="00BD0E81" w:rsidRDefault="00993A05" w:rsidP="00EB6CCA">
      <w:pPr>
        <w:pStyle w:val="12"/>
        <w:ind w:firstLine="708"/>
        <w:jc w:val="both"/>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Реализация Программы позволит:</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ab/>
        <w:t>- содержать муниципальный жилой фонд в состоянии, пригодном для проживания граждан;</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ab/>
        <w:t>- повысить эффективность, качество коммунального обслуживания;</w:t>
      </w:r>
    </w:p>
    <w:p w:rsidR="00993A05" w:rsidRPr="00BD0E81" w:rsidRDefault="00993A05" w:rsidP="00EB6CCA">
      <w:pPr>
        <w:pStyle w:val="12"/>
        <w:jc w:val="both"/>
        <w:rPr>
          <w:rFonts w:ascii="Times New Roman" w:hAnsi="Times New Roman" w:cs="Times New Roman"/>
          <w:sz w:val="28"/>
          <w:szCs w:val="28"/>
          <w:shd w:val="clear" w:color="auto" w:fill="FFFFFF"/>
        </w:rPr>
      </w:pPr>
      <w:r w:rsidRPr="00BD0E81">
        <w:rPr>
          <w:rFonts w:ascii="Times New Roman" w:hAnsi="Times New Roman" w:cs="Times New Roman"/>
          <w:sz w:val="28"/>
          <w:szCs w:val="28"/>
          <w:shd w:val="clear" w:color="auto" w:fill="FFFFFF"/>
        </w:rPr>
        <w:tab/>
        <w:t xml:space="preserve">- обеспечить комфортные и безопасные условия проживания населения; </w:t>
      </w:r>
    </w:p>
    <w:p w:rsidR="00993A05" w:rsidRPr="00BD0E81" w:rsidRDefault="00993A05" w:rsidP="00EB6CCA">
      <w:pPr>
        <w:pStyle w:val="12"/>
        <w:jc w:val="both"/>
        <w:rPr>
          <w:rFonts w:ascii="Times New Roman" w:hAnsi="Times New Roman" w:cs="Times New Roman"/>
          <w:sz w:val="28"/>
          <w:szCs w:val="28"/>
        </w:rPr>
      </w:pPr>
      <w:r w:rsidRPr="00BD0E81">
        <w:rPr>
          <w:rFonts w:ascii="Times New Roman" w:hAnsi="Times New Roman" w:cs="Times New Roman"/>
          <w:sz w:val="28"/>
          <w:szCs w:val="28"/>
        </w:rPr>
        <w:tab/>
        <w:t xml:space="preserve">- снизить физический износ многоквартирных жилых домов; </w:t>
      </w:r>
    </w:p>
    <w:p w:rsidR="00993A05" w:rsidRPr="00BD0E81" w:rsidRDefault="00993A05" w:rsidP="00EB6CCA">
      <w:pPr>
        <w:pStyle w:val="ConsPlusNormal"/>
        <w:ind w:firstLine="540"/>
        <w:jc w:val="both"/>
        <w:rPr>
          <w:rFonts w:ascii="Times New Roman" w:hAnsi="Times New Roman" w:cs="Times New Roman"/>
          <w:sz w:val="28"/>
          <w:szCs w:val="28"/>
        </w:rPr>
      </w:pPr>
      <w:r w:rsidRPr="00BD0E81">
        <w:rPr>
          <w:rFonts w:ascii="Times New Roman" w:hAnsi="Times New Roman" w:cs="Times New Roman"/>
          <w:sz w:val="28"/>
          <w:szCs w:val="28"/>
        </w:rPr>
        <w:t>Мероприятия, предусмотренные Программой, осуществляются в течение 2014 - 201</w:t>
      </w:r>
      <w:r>
        <w:rPr>
          <w:rFonts w:ascii="Times New Roman" w:hAnsi="Times New Roman" w:cs="Times New Roman"/>
          <w:sz w:val="28"/>
          <w:szCs w:val="28"/>
        </w:rPr>
        <w:t>9</w:t>
      </w:r>
      <w:r w:rsidRPr="00BD0E81">
        <w:rPr>
          <w:rFonts w:ascii="Times New Roman" w:hAnsi="Times New Roman" w:cs="Times New Roman"/>
          <w:sz w:val="28"/>
          <w:szCs w:val="28"/>
        </w:rPr>
        <w:t xml:space="preserve"> годов. Программа не предусматривает разделение на этапы.</w:t>
      </w:r>
    </w:p>
    <w:p w:rsidR="00993A05" w:rsidRDefault="00993A05" w:rsidP="00993A05">
      <w:pPr>
        <w:autoSpaceDE w:val="0"/>
        <w:spacing w:after="0" w:line="200" w:lineRule="atLeast"/>
        <w:ind w:firstLine="709"/>
        <w:jc w:val="both"/>
        <w:rPr>
          <w:rFonts w:ascii="Times New Roman" w:hAnsi="Times New Roman"/>
          <w:sz w:val="28"/>
          <w:szCs w:val="28"/>
        </w:rPr>
      </w:pPr>
      <w:r w:rsidRPr="00BD0E81">
        <w:rPr>
          <w:rFonts w:ascii="Times New Roman" w:hAnsi="Times New Roman"/>
          <w:sz w:val="28"/>
          <w:szCs w:val="28"/>
        </w:rPr>
        <w:t>Срок реализация Программы 2014</w:t>
      </w:r>
      <w:r>
        <w:rPr>
          <w:rFonts w:ascii="Times New Roman" w:hAnsi="Times New Roman"/>
          <w:sz w:val="28"/>
          <w:szCs w:val="28"/>
        </w:rPr>
        <w:t>-2020</w:t>
      </w:r>
      <w:r w:rsidRPr="00BD0E81">
        <w:rPr>
          <w:rFonts w:ascii="Times New Roman" w:hAnsi="Times New Roman"/>
          <w:sz w:val="28"/>
          <w:szCs w:val="28"/>
        </w:rPr>
        <w:t xml:space="preserve"> годы. Поскольку сложившаяся проблемная ситуация требует постоянного анализа и корректировки мер реагирования, предусмотренные Программой задачи решаются в течение всего периода реализации Программы, исходя из материальных, трудовых и финансовых возможностей в Филисовском сельском поселении. </w:t>
      </w:r>
    </w:p>
    <w:p w:rsidR="00993A05" w:rsidRDefault="00993A05" w:rsidP="00993A05">
      <w:pPr>
        <w:autoSpaceDE w:val="0"/>
        <w:spacing w:after="0" w:line="200" w:lineRule="atLeast"/>
        <w:ind w:firstLine="709"/>
        <w:jc w:val="both"/>
        <w:rPr>
          <w:rFonts w:ascii="Times New Roman" w:hAnsi="Times New Roman"/>
          <w:sz w:val="28"/>
          <w:szCs w:val="28"/>
        </w:rPr>
      </w:pPr>
    </w:p>
    <w:p w:rsidR="00993A05" w:rsidRDefault="00993A05" w:rsidP="00993A05">
      <w:pPr>
        <w:autoSpaceDE w:val="0"/>
        <w:spacing w:after="0" w:line="200" w:lineRule="atLeast"/>
        <w:ind w:firstLine="709"/>
        <w:jc w:val="both"/>
        <w:rPr>
          <w:rFonts w:ascii="Times New Roman" w:hAnsi="Times New Roman"/>
          <w:sz w:val="28"/>
          <w:szCs w:val="28"/>
        </w:rPr>
      </w:pPr>
    </w:p>
    <w:p w:rsidR="00993A05" w:rsidRDefault="00993A05" w:rsidP="00993A05">
      <w:pPr>
        <w:pStyle w:val="Pro-TabName"/>
        <w:spacing w:before="0" w:after="0"/>
        <w:rPr>
          <w:rFonts w:ascii="Times New Roman" w:hAnsi="Times New Roman"/>
          <w:color w:val="auto"/>
          <w:sz w:val="28"/>
          <w:szCs w:val="28"/>
        </w:rPr>
      </w:pPr>
      <w:r>
        <w:rPr>
          <w:rFonts w:ascii="Times New Roman" w:hAnsi="Times New Roman"/>
          <w:color w:val="auto"/>
          <w:sz w:val="28"/>
          <w:szCs w:val="28"/>
        </w:rPr>
        <w:t>Сведения о целевых индикаторах (показателях) реализации Программы</w:t>
      </w:r>
    </w:p>
    <w:p w:rsidR="00993A05" w:rsidRDefault="00993A05" w:rsidP="00993A05">
      <w:pPr>
        <w:pStyle w:val="Pro-TabName"/>
        <w:spacing w:before="0" w:after="0"/>
        <w:jc w:val="right"/>
        <w:rPr>
          <w:rFonts w:ascii="Times New Roman" w:hAnsi="Times New Roman"/>
          <w:color w:val="auto"/>
          <w:sz w:val="28"/>
          <w:szCs w:val="28"/>
        </w:rPr>
      </w:pPr>
      <w:r>
        <w:rPr>
          <w:rFonts w:ascii="Times New Roman" w:hAnsi="Times New Roman"/>
          <w:color w:val="auto"/>
          <w:sz w:val="28"/>
          <w:szCs w:val="28"/>
        </w:rPr>
        <w:t>Таблица 2</w:t>
      </w:r>
    </w:p>
    <w:tbl>
      <w:tblPr>
        <w:tblW w:w="0" w:type="auto"/>
        <w:tblInd w:w="108" w:type="dxa"/>
        <w:tblLook w:val="0000"/>
      </w:tblPr>
      <w:tblGrid>
        <w:gridCol w:w="464"/>
        <w:gridCol w:w="1792"/>
        <w:gridCol w:w="559"/>
        <w:gridCol w:w="869"/>
        <w:gridCol w:w="769"/>
        <w:gridCol w:w="782"/>
        <w:gridCol w:w="769"/>
        <w:gridCol w:w="695"/>
        <w:gridCol w:w="769"/>
        <w:gridCol w:w="564"/>
        <w:gridCol w:w="769"/>
        <w:gridCol w:w="564"/>
        <w:gridCol w:w="769"/>
      </w:tblGrid>
      <w:tr w:rsidR="00993A05" w:rsidTr="000E73C4">
        <w:trPr>
          <w:trHeight w:val="747"/>
        </w:trPr>
        <w:tc>
          <w:tcPr>
            <w:tcW w:w="0" w:type="auto"/>
            <w:vMerge w:val="restart"/>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lang w:val="en-US"/>
              </w:rPr>
            </w:pPr>
            <w:r>
              <w:rPr>
                <w:rFonts w:ascii="Times New Roman" w:hAnsi="Times New Roman"/>
                <w:b/>
                <w:sz w:val="28"/>
                <w:szCs w:val="28"/>
              </w:rPr>
              <w:t>№</w:t>
            </w:r>
            <w:r>
              <w:rPr>
                <w:rFonts w:ascii="Times New Roman" w:hAnsi="Times New Roman"/>
                <w:b/>
                <w:sz w:val="28"/>
                <w:szCs w:val="28"/>
                <w:lang w:val="en-US"/>
              </w:rPr>
              <w:t xml:space="preserve"> п/п</w:t>
            </w:r>
          </w:p>
          <w:p w:rsidR="00993A05" w:rsidRDefault="00993A05" w:rsidP="00993A05">
            <w:pPr>
              <w:jc w:val="center"/>
              <w:rPr>
                <w:rFonts w:ascii="Times New Roman" w:hAnsi="Times New Roman"/>
                <w:b/>
                <w:sz w:val="28"/>
                <w:szCs w:val="28"/>
              </w:rPr>
            </w:pPr>
          </w:p>
        </w:tc>
        <w:tc>
          <w:tcPr>
            <w:tcW w:w="0" w:type="auto"/>
            <w:vMerge w:val="restart"/>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lastRenderedPageBreak/>
              <w:t xml:space="preserve">Наименование целевого индикатора </w:t>
            </w:r>
            <w:r>
              <w:rPr>
                <w:rFonts w:ascii="Times New Roman" w:hAnsi="Times New Roman"/>
                <w:b/>
                <w:sz w:val="28"/>
                <w:szCs w:val="28"/>
              </w:rPr>
              <w:lastRenderedPageBreak/>
              <w:t>(показателя)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lastRenderedPageBreak/>
              <w:t>Ед. изм.</w:t>
            </w:r>
          </w:p>
          <w:p w:rsidR="00993A05" w:rsidRDefault="00993A05" w:rsidP="00993A05">
            <w:pPr>
              <w:jc w:val="center"/>
              <w:rPr>
                <w:rFonts w:ascii="Times New Roman" w:hAnsi="Times New Roman"/>
                <w:b/>
                <w:sz w:val="28"/>
                <w:szCs w:val="28"/>
              </w:rPr>
            </w:pP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jc w:val="center"/>
              <w:rPr>
                <w:rFonts w:ascii="Times New Roman" w:hAnsi="Times New Roman"/>
                <w:b/>
                <w:sz w:val="28"/>
                <w:szCs w:val="28"/>
                <w:lang w:val="en-US"/>
              </w:rPr>
            </w:pPr>
            <w:r>
              <w:rPr>
                <w:rFonts w:ascii="Times New Roman" w:hAnsi="Times New Roman"/>
                <w:b/>
                <w:sz w:val="28"/>
                <w:szCs w:val="28"/>
                <w:lang w:val="en-US"/>
              </w:rPr>
              <w:lastRenderedPageBreak/>
              <w:t>Значения</w:t>
            </w:r>
            <w:r>
              <w:rPr>
                <w:rFonts w:ascii="Times New Roman" w:hAnsi="Times New Roman"/>
                <w:b/>
                <w:sz w:val="28"/>
                <w:szCs w:val="28"/>
              </w:rPr>
              <w:t xml:space="preserve"> целевых индикаторов (</w:t>
            </w:r>
            <w:r>
              <w:rPr>
                <w:rFonts w:ascii="Times New Roman" w:hAnsi="Times New Roman"/>
                <w:b/>
                <w:sz w:val="28"/>
                <w:szCs w:val="28"/>
                <w:lang w:val="en-US"/>
              </w:rPr>
              <w:t>показателей</w:t>
            </w:r>
            <w:r>
              <w:rPr>
                <w:rFonts w:ascii="Times New Roman" w:hAnsi="Times New Roman"/>
                <w:b/>
                <w:sz w:val="28"/>
                <w:szCs w:val="28"/>
              </w:rPr>
              <w:t>)</w:t>
            </w:r>
          </w:p>
        </w:tc>
      </w:tr>
      <w:tr w:rsidR="00993A05" w:rsidTr="000E73C4">
        <w:trPr>
          <w:trHeight w:val="789"/>
        </w:trPr>
        <w:tc>
          <w:tcPr>
            <w:tcW w:w="0" w:type="auto"/>
            <w:vMerge/>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F104BF" w:rsidRDefault="00993A05" w:rsidP="00993A05">
            <w:pPr>
              <w:snapToGrid w:val="0"/>
              <w:spacing w:line="240" w:lineRule="auto"/>
              <w:jc w:val="center"/>
              <w:rPr>
                <w:rFonts w:ascii="Times New Roman" w:hAnsi="Times New Roman"/>
                <w:b/>
                <w:sz w:val="28"/>
                <w:szCs w:val="28"/>
              </w:rPr>
            </w:pPr>
            <w:r>
              <w:rPr>
                <w:rFonts w:ascii="Times New Roman" w:hAnsi="Times New Roman"/>
                <w:b/>
                <w:sz w:val="28"/>
                <w:szCs w:val="28"/>
              </w:rPr>
              <w:t>2014</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pacing w:line="240" w:lineRule="auto"/>
              <w:jc w:val="center"/>
              <w:rPr>
                <w:rFonts w:ascii="Times New Roman" w:hAnsi="Times New Roman"/>
                <w:b/>
                <w:sz w:val="28"/>
                <w:szCs w:val="28"/>
              </w:rPr>
            </w:pPr>
            <w:r>
              <w:rPr>
                <w:rFonts w:ascii="Times New Roman" w:hAnsi="Times New Roman"/>
                <w:b/>
                <w:sz w:val="28"/>
                <w:szCs w:val="28"/>
              </w:rPr>
              <w:t>2015</w:t>
            </w:r>
          </w:p>
          <w:p w:rsidR="00993A05" w:rsidRPr="00E70BBE" w:rsidRDefault="00993A05" w:rsidP="00993A05">
            <w:pPr>
              <w:spacing w:line="240" w:lineRule="auto"/>
              <w:jc w:val="center"/>
              <w:rPr>
                <w:rFonts w:ascii="Times New Roman" w:hAnsi="Times New Roman"/>
                <w:b/>
                <w:sz w:val="28"/>
                <w:szCs w:val="28"/>
              </w:rPr>
            </w:pPr>
            <w:r>
              <w:rPr>
                <w:rFonts w:ascii="Times New Roman" w:hAnsi="Times New Roman"/>
                <w:b/>
                <w:sz w:val="28"/>
                <w:szCs w:val="28"/>
              </w:rPr>
              <w:lastRenderedPageBreak/>
              <w:t>оценка</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jc w:val="center"/>
              <w:rPr>
                <w:rFonts w:ascii="Times New Roman" w:hAnsi="Times New Roman"/>
                <w:b/>
                <w:sz w:val="28"/>
                <w:szCs w:val="28"/>
              </w:rPr>
            </w:pPr>
            <w:r>
              <w:rPr>
                <w:rFonts w:ascii="Times New Roman" w:hAnsi="Times New Roman"/>
                <w:b/>
                <w:sz w:val="28"/>
                <w:szCs w:val="28"/>
              </w:rPr>
              <w:lastRenderedPageBreak/>
              <w:t>2015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jc w:val="center"/>
              <w:rPr>
                <w:rFonts w:ascii="Times New Roman" w:hAnsi="Times New Roman"/>
                <w:b/>
                <w:sz w:val="28"/>
                <w:szCs w:val="28"/>
                <w:lang w:val="en-US"/>
              </w:rPr>
            </w:pPr>
            <w:r>
              <w:rPr>
                <w:rFonts w:ascii="Times New Roman" w:hAnsi="Times New Roman"/>
                <w:b/>
                <w:sz w:val="28"/>
                <w:szCs w:val="28"/>
              </w:rPr>
              <w:t>2016 оце</w:t>
            </w:r>
            <w:r>
              <w:rPr>
                <w:rFonts w:ascii="Times New Roman" w:hAnsi="Times New Roman"/>
                <w:b/>
                <w:sz w:val="28"/>
                <w:szCs w:val="28"/>
              </w:rPr>
              <w:lastRenderedPageBreak/>
              <w:t>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lastRenderedPageBreak/>
              <w:t>2016</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2017</w:t>
            </w:r>
          </w:p>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lastRenderedPageBreak/>
              <w:t>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lastRenderedPageBreak/>
              <w:t>2017</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2018</w:t>
            </w:r>
          </w:p>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lastRenderedPageBreak/>
              <w:t>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lastRenderedPageBreak/>
              <w:t>2018</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 xml:space="preserve">2019 </w:t>
            </w:r>
            <w:r>
              <w:rPr>
                <w:rFonts w:ascii="Times New Roman" w:hAnsi="Times New Roman"/>
                <w:b/>
                <w:sz w:val="28"/>
                <w:szCs w:val="28"/>
              </w:rPr>
              <w:lastRenderedPageBreak/>
              <w:t>оценка</w:t>
            </w:r>
          </w:p>
        </w:tc>
      </w:tr>
      <w:tr w:rsidR="00993A05" w:rsidTr="000E73C4">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lastRenderedPageBreak/>
              <w:t>1</w:t>
            </w:r>
          </w:p>
        </w:tc>
        <w:tc>
          <w:tcPr>
            <w:tcW w:w="0" w:type="auto"/>
            <w:tcBorders>
              <w:top w:val="single" w:sz="4" w:space="0" w:color="000000"/>
              <w:left w:val="single" w:sz="4" w:space="0" w:color="000000"/>
              <w:bottom w:val="single" w:sz="4" w:space="0" w:color="000000"/>
            </w:tcBorders>
            <w:shd w:val="clear" w:color="auto" w:fill="auto"/>
          </w:tcPr>
          <w:p w:rsidR="00993A05" w:rsidRPr="00BD0E81" w:rsidRDefault="00993A05" w:rsidP="00993A05">
            <w:pPr>
              <w:widowControl w:val="0"/>
              <w:suppressAutoHyphens/>
              <w:snapToGrid w:val="0"/>
              <w:spacing w:after="0" w:line="240" w:lineRule="auto"/>
              <w:rPr>
                <w:rFonts w:ascii="Times New Roman" w:hAnsi="Times New Roman"/>
                <w:b/>
                <w:bCs/>
                <w:sz w:val="28"/>
                <w:szCs w:val="28"/>
                <w:lang w:eastAsia="hi-IN" w:bidi="hi-IN"/>
              </w:rPr>
            </w:pPr>
            <w:r w:rsidRPr="00BD0E81">
              <w:rPr>
                <w:rFonts w:ascii="Times New Roman" w:hAnsi="Times New Roman"/>
                <w:b/>
                <w:bCs/>
                <w:sz w:val="28"/>
                <w:szCs w:val="28"/>
              </w:rPr>
              <w:t>Подпрограмма   «Переселение граждан из аварийного жилищного фонда с учетом необходимости развития малоэтажного жилищного строительства»</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jc w:val="center"/>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r>
      <w:tr w:rsidR="00993A05" w:rsidTr="000E73C4">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BD0E81" w:rsidRDefault="00993A05" w:rsidP="00993A05">
            <w:pPr>
              <w:widowControl w:val="0"/>
              <w:suppressAutoHyphens/>
              <w:snapToGrid w:val="0"/>
              <w:spacing w:after="0" w:line="240" w:lineRule="auto"/>
              <w:rPr>
                <w:rFonts w:ascii="Times New Roman" w:hAnsi="Times New Roman"/>
                <w:b/>
                <w:bCs/>
                <w:sz w:val="28"/>
                <w:szCs w:val="28"/>
              </w:rPr>
            </w:pPr>
            <w:r w:rsidRPr="00942054">
              <w:rPr>
                <w:rFonts w:ascii="Times New Roman" w:hAnsi="Times New Roman"/>
                <w:b/>
                <w:bCs/>
                <w:sz w:val="28"/>
                <w:szCs w:val="28"/>
              </w:rPr>
              <w:t>Подпрограмма «Организация содержания муниципального жилищного фонда» всего:</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1448,2</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r>
              <w:rPr>
                <w:rFonts w:ascii="Times New Roman" w:hAnsi="Times New Roman"/>
                <w:sz w:val="28"/>
                <w:szCs w:val="28"/>
              </w:rPr>
              <w:t>53,4%</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r>
      <w:tr w:rsidR="00993A05" w:rsidTr="000E73C4">
        <w:trPr>
          <w:trHeight w:val="698"/>
        </w:trPr>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2.</w:t>
            </w:r>
            <w:r w:rsidRPr="00942054">
              <w:rPr>
                <w:rFonts w:ascii="Times New Roman" w:hAnsi="Times New Roman"/>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bCs/>
                <w:sz w:val="28"/>
                <w:szCs w:val="28"/>
              </w:rPr>
              <w:t>Содержание муниципального жилого фонда до его заселения в установленном порядке,</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Тыс.</w:t>
            </w:r>
          </w:p>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 xml:space="preserve">руб. </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bCs/>
                <w:sz w:val="28"/>
                <w:szCs w:val="28"/>
              </w:rPr>
              <w:t>26,2</w:t>
            </w:r>
            <w:r w:rsidRPr="00942054">
              <w:rPr>
                <w:rFonts w:ascii="Times New Roman" w:hAnsi="Times New Roman"/>
                <w:bCs/>
                <w:sz w:val="28"/>
                <w:szCs w:val="28"/>
              </w:rPr>
              <w:t>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85,49%</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85,55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95,16%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jc w:val="center"/>
              <w:rPr>
                <w:rFonts w:ascii="Times New Roman" w:hAnsi="Times New Roman"/>
                <w:sz w:val="28"/>
                <w:szCs w:val="28"/>
              </w:rPr>
            </w:pPr>
            <w:r>
              <w:rPr>
                <w:rFonts w:ascii="Times New Roman" w:hAnsi="Times New Roman"/>
                <w:sz w:val="28"/>
                <w:szCs w:val="28"/>
              </w:rPr>
              <w:t>13,5</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r>
              <w:rPr>
                <w:rFonts w:ascii="Times New Roman" w:hAnsi="Times New Roman"/>
                <w:sz w:val="28"/>
                <w:szCs w:val="28"/>
              </w:rPr>
              <w:t>22,5%</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r>
      <w:tr w:rsidR="00993A05" w:rsidTr="000E73C4">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2.</w:t>
            </w:r>
            <w:r w:rsidRPr="00942054">
              <w:rPr>
                <w:rFonts w:ascii="Times New Roman" w:hAnsi="Times New Roman"/>
                <w:sz w:val="28"/>
                <w:szCs w:val="28"/>
              </w:rPr>
              <w:t>2</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jc w:val="both"/>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t>Проведение ремонта муниципального жилищного фонда</w:t>
            </w:r>
          </w:p>
        </w:tc>
        <w:tc>
          <w:tcPr>
            <w:tcW w:w="0" w:type="auto"/>
            <w:tcBorders>
              <w:top w:val="single" w:sz="4" w:space="0" w:color="000000"/>
              <w:left w:val="single" w:sz="4" w:space="0" w:color="000000"/>
              <w:bottom w:val="single" w:sz="4" w:space="0" w:color="000000"/>
            </w:tcBorders>
            <w:shd w:val="clear" w:color="auto" w:fill="auto"/>
          </w:tcPr>
          <w:p w:rsidR="00993A05" w:rsidRPr="00A76091" w:rsidRDefault="00993A05" w:rsidP="00993A05">
            <w:pPr>
              <w:snapToGrid w:val="0"/>
              <w:spacing w:line="240" w:lineRule="auto"/>
              <w:rPr>
                <w:rFonts w:ascii="Times New Roman" w:hAnsi="Times New Roman"/>
                <w:sz w:val="28"/>
                <w:szCs w:val="28"/>
              </w:rPr>
            </w:pPr>
            <w:r w:rsidRPr="00A76091">
              <w:rPr>
                <w:rFonts w:ascii="Times New Roman" w:hAnsi="Times New Roman"/>
                <w:sz w:val="28"/>
                <w:szCs w:val="28"/>
              </w:rPr>
              <w:t>Тыс.</w:t>
            </w:r>
            <w:r>
              <w:rPr>
                <w:rFonts w:ascii="Times New Roman" w:hAnsi="Times New Roman"/>
                <w:sz w:val="28"/>
                <w:szCs w:val="28"/>
              </w:rPr>
              <w:t xml:space="preserve"> руб.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bCs/>
                <w:sz w:val="28"/>
                <w:szCs w:val="28"/>
              </w:rPr>
              <w:t>53</w:t>
            </w:r>
            <w:r>
              <w:rPr>
                <w:rFonts w:ascii="Times New Roman" w:hAnsi="Times New Roman"/>
                <w:bCs/>
                <w:sz w:val="28"/>
                <w:szCs w:val="28"/>
              </w:rPr>
              <w:t>,700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99,91%</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67,428</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97,72%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0,0</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r>
      <w:tr w:rsidR="00993A05" w:rsidTr="000E73C4">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2.</w:t>
            </w:r>
            <w:r w:rsidRPr="00942054">
              <w:rPr>
                <w:rFonts w:ascii="Times New Roman" w:hAnsi="Times New Roman"/>
                <w:sz w:val="28"/>
                <w:szCs w:val="28"/>
              </w:rPr>
              <w:lastRenderedPageBreak/>
              <w:t>3</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lastRenderedPageBreak/>
              <w:t xml:space="preserve">Организация в </w:t>
            </w:r>
            <w:r w:rsidRPr="00942054">
              <w:rPr>
                <w:rFonts w:ascii="Times New Roman" w:eastAsia="Times New Roman" w:hAnsi="Times New Roman" w:cs="Times New Roman"/>
                <w:bCs/>
                <w:sz w:val="28"/>
                <w:szCs w:val="28"/>
              </w:rPr>
              <w:lastRenderedPageBreak/>
              <w:t>границах поселения электро-, тепло-, газо- и водоснабжения населения, водоотведения</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r>
              <w:rPr>
                <w:rFonts w:ascii="Times New Roman" w:hAnsi="Times New Roman"/>
                <w:sz w:val="28"/>
                <w:szCs w:val="28"/>
              </w:rPr>
              <w:lastRenderedPageBreak/>
              <w:t>Т</w:t>
            </w:r>
            <w:r>
              <w:rPr>
                <w:rFonts w:ascii="Times New Roman" w:hAnsi="Times New Roman"/>
                <w:sz w:val="28"/>
                <w:szCs w:val="28"/>
              </w:rPr>
              <w:lastRenderedPageBreak/>
              <w:t xml:space="preserve">ыс. </w:t>
            </w:r>
            <w:r w:rsidRPr="00A76091">
              <w:rPr>
                <w:rFonts w:ascii="Times New Roman" w:hAnsi="Times New Roman"/>
                <w:sz w:val="28"/>
                <w:szCs w:val="28"/>
              </w:rPr>
              <w:t xml:space="preserve">руб. </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lastRenderedPageBreak/>
              <w:t>65</w:t>
            </w:r>
            <w:r>
              <w:rPr>
                <w:rFonts w:ascii="Times New Roman" w:hAnsi="Times New Roman"/>
                <w:sz w:val="28"/>
                <w:szCs w:val="28"/>
              </w:rPr>
              <w:t>,</w:t>
            </w:r>
            <w:r w:rsidRPr="00942054">
              <w:rPr>
                <w:rFonts w:ascii="Times New Roman" w:hAnsi="Times New Roman"/>
                <w:sz w:val="28"/>
                <w:szCs w:val="28"/>
              </w:rPr>
              <w:t>00</w:t>
            </w:r>
            <w:r w:rsidRPr="00942054">
              <w:rPr>
                <w:rFonts w:ascii="Times New Roman" w:hAnsi="Times New Roman"/>
                <w:sz w:val="28"/>
                <w:szCs w:val="28"/>
              </w:rPr>
              <w:lastRenderedPageBreak/>
              <w:t>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100</w:t>
            </w:r>
            <w:r>
              <w:rPr>
                <w:rFonts w:ascii="Times New Roman" w:hAnsi="Times New Roman"/>
                <w:sz w:val="28"/>
                <w:szCs w:val="28"/>
              </w:rPr>
              <w:lastRenderedPageBreak/>
              <w:t>%</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4,5</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r>
              <w:rPr>
                <w:rFonts w:ascii="Times New Roman" w:hAnsi="Times New Roman"/>
                <w:sz w:val="28"/>
                <w:szCs w:val="28"/>
              </w:rPr>
              <w:t>9,1</w:t>
            </w:r>
            <w:r>
              <w:rPr>
                <w:rFonts w:ascii="Times New Roman" w:hAnsi="Times New Roman"/>
                <w:sz w:val="28"/>
                <w:szCs w:val="28"/>
              </w:rPr>
              <w:lastRenderedPageBreak/>
              <w:t>%</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r>
      <w:tr w:rsidR="00993A05" w:rsidTr="000E73C4">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2.4</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t>Установка и замена приборов учета коммунальных ресурсов в муниципальных жилых помещениях, всего</w:t>
            </w:r>
          </w:p>
        </w:tc>
        <w:tc>
          <w:tcPr>
            <w:tcW w:w="0" w:type="auto"/>
            <w:tcBorders>
              <w:top w:val="single" w:sz="4" w:space="0" w:color="000000"/>
              <w:left w:val="single" w:sz="4" w:space="0" w:color="000000"/>
              <w:bottom w:val="single" w:sz="4" w:space="0" w:color="000000"/>
            </w:tcBorders>
            <w:shd w:val="clear" w:color="auto" w:fill="auto"/>
          </w:tcPr>
          <w:p w:rsidR="00993A05" w:rsidRPr="00A76091" w:rsidRDefault="00993A05" w:rsidP="00993A05">
            <w:pPr>
              <w:snapToGrid w:val="0"/>
              <w:spacing w:line="240" w:lineRule="auto"/>
              <w:rPr>
                <w:rFonts w:ascii="Times New Roman" w:hAnsi="Times New Roman"/>
                <w:sz w:val="28"/>
                <w:szCs w:val="28"/>
              </w:rPr>
            </w:pPr>
            <w:r w:rsidRPr="00A76091">
              <w:rPr>
                <w:rFonts w:ascii="Times New Roman" w:hAnsi="Times New Roman"/>
                <w:sz w:val="28"/>
                <w:szCs w:val="28"/>
              </w:rPr>
              <w:t>Тыс.</w:t>
            </w:r>
            <w:r>
              <w:rPr>
                <w:rFonts w:ascii="Times New Roman" w:hAnsi="Times New Roman"/>
                <w:sz w:val="28"/>
                <w:szCs w:val="28"/>
              </w:rPr>
              <w:t xml:space="preserve"> руб.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bCs/>
                <w:sz w:val="28"/>
                <w:szCs w:val="28"/>
              </w:rPr>
              <w:t>1</w:t>
            </w:r>
            <w:r>
              <w:rPr>
                <w:rFonts w:ascii="Times New Roman" w:hAnsi="Times New Roman"/>
                <w:bCs/>
                <w:sz w:val="28"/>
                <w:szCs w:val="28"/>
              </w:rPr>
              <w:t>6,000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75,65%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3,533</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45,05%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24,3</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r>
              <w:rPr>
                <w:rFonts w:ascii="Times New Roman" w:hAnsi="Times New Roman"/>
                <w:sz w:val="28"/>
                <w:szCs w:val="28"/>
              </w:rPr>
              <w:t>97,2%</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r>
      <w:tr w:rsidR="00993A05" w:rsidTr="000E73C4">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2.5</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jc w:val="both"/>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t>Обеспечение предоставления жилых помещений детям-сиротам, оставшимся без попечения родителей, лицам из их числа по договорам социального найма специализированных жилых помещений</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r>
              <w:rPr>
                <w:rFonts w:ascii="Times New Roman" w:hAnsi="Times New Roman"/>
                <w:sz w:val="28"/>
                <w:szCs w:val="28"/>
              </w:rPr>
              <w:t xml:space="preserve">Тыс. </w:t>
            </w:r>
            <w:r w:rsidRPr="00A76091">
              <w:rPr>
                <w:rFonts w:ascii="Times New Roman" w:hAnsi="Times New Roman"/>
                <w:sz w:val="28"/>
                <w:szCs w:val="28"/>
              </w:rPr>
              <w:t xml:space="preserve">руб. </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bCs/>
                <w:sz w:val="28"/>
                <w:szCs w:val="28"/>
              </w:rPr>
            </w:pPr>
            <w:r w:rsidRPr="00942054">
              <w:rPr>
                <w:rFonts w:ascii="Times New Roman" w:hAnsi="Times New Roman"/>
                <w:bCs/>
                <w:sz w:val="28"/>
                <w:szCs w:val="28"/>
              </w:rPr>
              <w:t>1133</w:t>
            </w:r>
            <w:r>
              <w:rPr>
                <w:rFonts w:ascii="Times New Roman" w:hAnsi="Times New Roman"/>
                <w:bCs/>
                <w:sz w:val="28"/>
                <w:szCs w:val="28"/>
              </w:rPr>
              <w:t>,</w:t>
            </w:r>
            <w:r w:rsidRPr="00942054">
              <w:rPr>
                <w:rFonts w:ascii="Times New Roman" w:hAnsi="Times New Roman"/>
                <w:bCs/>
                <w:sz w:val="28"/>
                <w:szCs w:val="28"/>
              </w:rPr>
              <w:t>600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1176,0</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r>
      <w:tr w:rsidR="00993A05" w:rsidTr="000E73C4">
        <w:trPr>
          <w:trHeight w:val="263"/>
        </w:trPr>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2.6</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Возмещение недополученных доходов </w:t>
            </w:r>
            <w:r w:rsidRPr="00942054">
              <w:rPr>
                <w:rFonts w:ascii="Times New Roman" w:eastAsia="Times New Roman" w:hAnsi="Times New Roman" w:cs="Times New Roman"/>
                <w:sz w:val="28"/>
                <w:szCs w:val="28"/>
              </w:rPr>
              <w:lastRenderedPageBreak/>
              <w:t>в связи с приведением размера платы граждан за коммунальные услуги в соответствии с их     предельными индексами роста</w:t>
            </w:r>
          </w:p>
          <w:p w:rsidR="00993A05" w:rsidRPr="00942054" w:rsidRDefault="00993A05" w:rsidP="00993A05">
            <w:pPr>
              <w:pStyle w:val="12"/>
              <w:snapToGrid w:val="0"/>
              <w:rPr>
                <w:rFonts w:ascii="Times New Roman" w:eastAsia="Times New Roman" w:hAnsi="Times New Roman" w:cs="Times New Roman"/>
                <w:bCs/>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Тыс.</w:t>
            </w:r>
          </w:p>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ру</w:t>
            </w:r>
            <w:r w:rsidRPr="00942054">
              <w:rPr>
                <w:rFonts w:ascii="Times New Roman" w:hAnsi="Times New Roman"/>
                <w:sz w:val="28"/>
                <w:szCs w:val="28"/>
              </w:rPr>
              <w:lastRenderedPageBreak/>
              <w:t>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bCs/>
                <w:sz w:val="28"/>
                <w:szCs w:val="28"/>
              </w:rPr>
            </w:pPr>
            <w:r w:rsidRPr="00942054">
              <w:rPr>
                <w:rFonts w:ascii="Times New Roman" w:hAnsi="Times New Roman"/>
                <w:sz w:val="28"/>
                <w:szCs w:val="28"/>
              </w:rPr>
              <w:lastRenderedPageBreak/>
              <w:t>22</w:t>
            </w:r>
            <w:r>
              <w:rPr>
                <w:rFonts w:ascii="Times New Roman" w:hAnsi="Times New Roman"/>
                <w:sz w:val="28"/>
                <w:szCs w:val="28"/>
              </w:rPr>
              <w:t>,</w:t>
            </w:r>
            <w:r w:rsidRPr="00942054">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33,4</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jc w:val="center"/>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r>
      <w:tr w:rsidR="00993A05" w:rsidTr="000E73C4">
        <w:trPr>
          <w:trHeight w:val="2494"/>
        </w:trPr>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2.7</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Создание фонда для проведения капитального ремонта общего имущества в многоквартирных домах</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Тыс.</w:t>
            </w:r>
          </w:p>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руб.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212,155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82,14%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229,9</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r>
              <w:rPr>
                <w:rFonts w:ascii="Times New Roman" w:hAnsi="Times New Roman"/>
                <w:sz w:val="28"/>
                <w:szCs w:val="28"/>
              </w:rPr>
              <w:t>92%</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sz w:val="28"/>
                <w:szCs w:val="28"/>
              </w:rPr>
            </w:pPr>
          </w:p>
        </w:tc>
      </w:tr>
    </w:tbl>
    <w:p w:rsidR="00993A05" w:rsidRPr="00BD0E81" w:rsidRDefault="00993A05" w:rsidP="00993A05">
      <w:pPr>
        <w:spacing w:after="0"/>
        <w:rPr>
          <w:rFonts w:ascii="Times New Roman" w:eastAsia="Lucida Sans Unicode" w:hAnsi="Times New Roman"/>
          <w:sz w:val="28"/>
          <w:szCs w:val="28"/>
        </w:rPr>
      </w:pPr>
    </w:p>
    <w:p w:rsidR="00993A05" w:rsidRDefault="00993A05" w:rsidP="00993A05">
      <w:pPr>
        <w:pStyle w:val="12"/>
        <w:tabs>
          <w:tab w:val="left" w:pos="720"/>
        </w:tabs>
        <w:ind w:left="720" w:hanging="360"/>
        <w:rPr>
          <w:rFonts w:ascii="Times New Roman" w:eastAsia="Times New Roman" w:hAnsi="Times New Roman" w:cs="Times New Roman"/>
          <w:b/>
          <w:bCs/>
          <w:sz w:val="28"/>
          <w:szCs w:val="28"/>
        </w:rPr>
      </w:pPr>
      <w:r w:rsidRPr="00BD0E81">
        <w:rPr>
          <w:rFonts w:ascii="Times New Roman" w:eastAsia="Times New Roman" w:hAnsi="Times New Roman" w:cs="Times New Roman"/>
          <w:b/>
          <w:bCs/>
          <w:sz w:val="28"/>
          <w:szCs w:val="28"/>
        </w:rPr>
        <w:t>3. Основные мероприятия по реализации Программы</w:t>
      </w:r>
    </w:p>
    <w:p w:rsidR="00993A05" w:rsidRPr="00BD0E81" w:rsidRDefault="00993A05" w:rsidP="00993A05">
      <w:pPr>
        <w:pStyle w:val="12"/>
        <w:tabs>
          <w:tab w:val="left" w:pos="720"/>
        </w:tabs>
        <w:ind w:left="720" w:hanging="360"/>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Таблица 3</w:t>
      </w:r>
    </w:p>
    <w:p w:rsidR="00993A05" w:rsidRPr="00FD78F2" w:rsidRDefault="00993A05" w:rsidP="00993A05">
      <w:pPr>
        <w:pStyle w:val="12"/>
        <w:ind w:left="720" w:hanging="360"/>
        <w:rPr>
          <w:rFonts w:ascii="Times New Roman" w:eastAsia="Times New Roman" w:hAnsi="Times New Roman" w:cs="Times New Roman"/>
          <w:b/>
          <w:bCs/>
          <w:sz w:val="24"/>
          <w:szCs w:val="24"/>
        </w:rPr>
      </w:pPr>
    </w:p>
    <w:tbl>
      <w:tblPr>
        <w:tblW w:w="0" w:type="auto"/>
        <w:tblLook w:val="04A0"/>
      </w:tblPr>
      <w:tblGrid>
        <w:gridCol w:w="668"/>
        <w:gridCol w:w="4213"/>
        <w:gridCol w:w="2597"/>
        <w:gridCol w:w="1212"/>
        <w:gridCol w:w="776"/>
        <w:gridCol w:w="776"/>
      </w:tblGrid>
      <w:tr w:rsidR="00993A05" w:rsidRPr="00BD0E81" w:rsidTr="000E73C4">
        <w:tc>
          <w:tcPr>
            <w:tcW w:w="0" w:type="auto"/>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п/п</w:t>
            </w: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Наименование мероприятия/ Источник ресурсного обеспечения</w:t>
            </w: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Исполнитель</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2017</w:t>
            </w:r>
            <w:r w:rsidR="000E73C4">
              <w:rPr>
                <w:rFonts w:ascii="Times New Roman" w:eastAsia="Times New Roman" w:hAnsi="Times New Roman" w:cs="Times New Roman"/>
                <w:sz w:val="28"/>
                <w:szCs w:val="28"/>
              </w:rPr>
              <w:t xml:space="preserve"> </w:t>
            </w:r>
            <w:r w:rsidRPr="00BD0E81">
              <w:rPr>
                <w:rFonts w:ascii="Times New Roman" w:eastAsia="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2018</w:t>
            </w:r>
          </w:p>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2019</w:t>
            </w:r>
          </w:p>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Руб.</w:t>
            </w:r>
          </w:p>
        </w:tc>
      </w:tr>
      <w:tr w:rsidR="00993A05" w:rsidRPr="00BD0E81" w:rsidTr="000E73C4">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b/>
                <w:bCs/>
                <w:sz w:val="28"/>
                <w:szCs w:val="28"/>
              </w:rPr>
            </w:pPr>
            <w:r w:rsidRPr="00BD0E81">
              <w:rPr>
                <w:rFonts w:ascii="Times New Roman" w:eastAsia="Times New Roman" w:hAnsi="Times New Roman" w:cs="Times New Roman"/>
                <w:sz w:val="28"/>
                <w:szCs w:val="28"/>
              </w:rPr>
              <w:t xml:space="preserve">1. </w:t>
            </w:r>
            <w:r w:rsidRPr="00BD0E81">
              <w:rPr>
                <w:rFonts w:ascii="Times New Roman" w:eastAsia="Times New Roman" w:hAnsi="Times New Roman" w:cs="Times New Roman"/>
                <w:b/>
                <w:bCs/>
                <w:sz w:val="28"/>
                <w:szCs w:val="28"/>
              </w:rPr>
              <w:t>Программа «Развитие жилищно-коммунального хозяйства», всего</w:t>
            </w:r>
          </w:p>
        </w:tc>
        <w:tc>
          <w:tcPr>
            <w:tcW w:w="0" w:type="auto"/>
            <w:vMerge w:val="restart"/>
            <w:tcBorders>
              <w:top w:val="single" w:sz="2" w:space="0" w:color="000000"/>
              <w:left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886A59" w:rsidRDefault="00993A05" w:rsidP="000E73C4">
            <w:pPr>
              <w:pStyle w:val="12"/>
              <w:snapToGrid w:val="0"/>
              <w:ind w:firstLine="0"/>
              <w:jc w:val="left"/>
              <w:rPr>
                <w:rFonts w:ascii="Times New Roman" w:eastAsia="Times New Roman" w:hAnsi="Times New Roman" w:cs="Times New Roman"/>
                <w:b/>
                <w:bCs/>
                <w:sz w:val="28"/>
                <w:szCs w:val="28"/>
              </w:rPr>
            </w:pPr>
            <w:r w:rsidRPr="00886A59">
              <w:rPr>
                <w:rFonts w:ascii="Times New Roman" w:eastAsia="Times New Roman" w:hAnsi="Times New Roman" w:cs="Times New Roman"/>
                <w:b/>
                <w:bCs/>
                <w:sz w:val="28"/>
                <w:szCs w:val="28"/>
              </w:rPr>
              <w:t>62 421,0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r>
      <w:tr w:rsidR="00993A05" w:rsidRPr="00BD0E81" w:rsidTr="000E73C4">
        <w:trPr>
          <w:trHeight w:hRule="exact" w:val="642"/>
        </w:trPr>
        <w:tc>
          <w:tcPr>
            <w:tcW w:w="0" w:type="auto"/>
            <w:gridSpan w:val="2"/>
            <w:tcBorders>
              <w:top w:val="single" w:sz="2" w:space="0" w:color="000000"/>
              <w:left w:val="single" w:sz="2" w:space="0" w:color="000000"/>
              <w:bottom w:val="single" w:sz="2" w:space="0" w:color="000000"/>
              <w:right w:val="nil"/>
            </w:tcBorders>
            <w:hideMark/>
          </w:tcPr>
          <w:p w:rsidR="00993A05"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бюджета поселения</w:t>
            </w:r>
          </w:p>
          <w:p w:rsidR="000E73C4" w:rsidRDefault="000E73C4" w:rsidP="000E73C4">
            <w:pPr>
              <w:pStyle w:val="12"/>
              <w:snapToGrid w:val="0"/>
              <w:rPr>
                <w:rFonts w:ascii="Times New Roman" w:eastAsia="Times New Roman" w:hAnsi="Times New Roman" w:cs="Times New Roman"/>
                <w:sz w:val="28"/>
                <w:szCs w:val="28"/>
              </w:rPr>
            </w:pPr>
          </w:p>
          <w:p w:rsidR="000E73C4" w:rsidRDefault="000E73C4" w:rsidP="000E73C4">
            <w:pPr>
              <w:pStyle w:val="12"/>
              <w:snapToGrid w:val="0"/>
              <w:rPr>
                <w:rFonts w:ascii="Times New Roman" w:eastAsia="Times New Roman" w:hAnsi="Times New Roman" w:cs="Times New Roman"/>
                <w:sz w:val="28"/>
                <w:szCs w:val="28"/>
              </w:rPr>
            </w:pPr>
          </w:p>
          <w:p w:rsidR="000E73C4" w:rsidRDefault="000E73C4" w:rsidP="000E73C4">
            <w:pPr>
              <w:pStyle w:val="12"/>
              <w:snapToGrid w:val="0"/>
              <w:rPr>
                <w:rFonts w:ascii="Times New Roman" w:eastAsia="Times New Roman" w:hAnsi="Times New Roman" w:cs="Times New Roman"/>
                <w:sz w:val="28"/>
                <w:szCs w:val="28"/>
              </w:rPr>
            </w:pPr>
          </w:p>
          <w:p w:rsidR="000E73C4" w:rsidRPr="00BD0E81" w:rsidRDefault="000E73C4" w:rsidP="000E73C4">
            <w:pPr>
              <w:pStyle w:val="12"/>
              <w:snapToGrid w:val="0"/>
              <w:rPr>
                <w:rFonts w:ascii="Times New Roman" w:eastAsia="Times New Roman" w:hAnsi="Times New Roman" w:cs="Times New Roman"/>
                <w:sz w:val="28"/>
                <w:szCs w:val="28"/>
              </w:rPr>
            </w:pPr>
          </w:p>
        </w:tc>
        <w:tc>
          <w:tcPr>
            <w:tcW w:w="0" w:type="auto"/>
            <w:vMerge/>
            <w:tcBorders>
              <w:left w:val="single" w:sz="2" w:space="0" w:color="000000"/>
              <w:right w:val="nil"/>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районного бюджета</w:t>
            </w:r>
          </w:p>
        </w:tc>
        <w:tc>
          <w:tcPr>
            <w:tcW w:w="0" w:type="auto"/>
            <w:vMerge/>
            <w:tcBorders>
              <w:left w:val="single" w:sz="2" w:space="0" w:color="000000"/>
              <w:right w:val="nil"/>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областного  бюджета</w:t>
            </w:r>
          </w:p>
        </w:tc>
        <w:tc>
          <w:tcPr>
            <w:tcW w:w="0" w:type="auto"/>
            <w:vMerge/>
            <w:tcBorders>
              <w:left w:val="single" w:sz="2" w:space="0" w:color="000000"/>
              <w:right w:val="nil"/>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федерального бюджета</w:t>
            </w:r>
          </w:p>
        </w:tc>
        <w:tc>
          <w:tcPr>
            <w:tcW w:w="0" w:type="auto"/>
            <w:vMerge/>
            <w:tcBorders>
              <w:left w:val="single" w:sz="2" w:space="0" w:color="000000"/>
              <w:right w:val="nil"/>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внебюджетные  источники</w:t>
            </w:r>
          </w:p>
        </w:tc>
        <w:tc>
          <w:tcPr>
            <w:tcW w:w="0" w:type="auto"/>
            <w:vMerge/>
            <w:tcBorders>
              <w:left w:val="single" w:sz="2" w:space="0" w:color="000000"/>
              <w:bottom w:val="single" w:sz="2" w:space="0" w:color="000000"/>
              <w:right w:val="nil"/>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0E73C4">
            <w:pPr>
              <w:pStyle w:val="12"/>
              <w:snapToGrid w:val="0"/>
              <w:rPr>
                <w:rFonts w:ascii="Times New Roman" w:eastAsia="Times New Roman" w:hAnsi="Times New Roman" w:cs="Times New Roman"/>
                <w:sz w:val="28"/>
                <w:szCs w:val="28"/>
              </w:rPr>
            </w:pPr>
          </w:p>
        </w:tc>
      </w:tr>
      <w:tr w:rsidR="00993A05" w:rsidRPr="00BD0E81" w:rsidTr="000E73C4">
        <w:trPr>
          <w:trHeight w:hRule="exact" w:val="1990"/>
        </w:trPr>
        <w:tc>
          <w:tcPr>
            <w:tcW w:w="0" w:type="auto"/>
            <w:tcBorders>
              <w:top w:val="single" w:sz="2" w:space="0" w:color="000000"/>
              <w:left w:val="single" w:sz="2" w:space="0" w:color="000000"/>
              <w:bottom w:val="single" w:sz="2" w:space="0" w:color="000000"/>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1.1.</w:t>
            </w:r>
          </w:p>
        </w:tc>
        <w:tc>
          <w:tcPr>
            <w:tcW w:w="0" w:type="auto"/>
            <w:tcBorders>
              <w:top w:val="single" w:sz="2" w:space="0" w:color="000000"/>
              <w:left w:val="single" w:sz="2" w:space="0" w:color="000000"/>
              <w:bottom w:val="single" w:sz="4" w:space="0" w:color="auto"/>
              <w:right w:val="nil"/>
            </w:tcBorders>
            <w:hideMark/>
          </w:tcPr>
          <w:p w:rsidR="00993A05" w:rsidRPr="00BD0E81" w:rsidRDefault="00993A05" w:rsidP="000E73C4">
            <w:pPr>
              <w:widowControl w:val="0"/>
              <w:suppressAutoHyphens/>
              <w:snapToGrid w:val="0"/>
              <w:spacing w:after="0" w:line="240" w:lineRule="auto"/>
              <w:jc w:val="center"/>
              <w:rPr>
                <w:rFonts w:ascii="Times New Roman" w:hAnsi="Times New Roman"/>
                <w:b/>
                <w:bCs/>
                <w:sz w:val="28"/>
                <w:szCs w:val="28"/>
                <w:lang w:eastAsia="hi-IN" w:bidi="hi-IN"/>
              </w:rPr>
            </w:pPr>
            <w:r w:rsidRPr="00BD0E81">
              <w:rPr>
                <w:rFonts w:ascii="Times New Roman" w:hAnsi="Times New Roman"/>
                <w:b/>
                <w:bCs/>
                <w:sz w:val="28"/>
                <w:szCs w:val="28"/>
              </w:rPr>
              <w:t>Подпрограмма   «Переселение граждан из аварийного жилищного фонда с учетом необходимости развития малоэтажного жилищного строительства»</w:t>
            </w:r>
          </w:p>
        </w:tc>
        <w:tc>
          <w:tcPr>
            <w:tcW w:w="0" w:type="auto"/>
            <w:tcBorders>
              <w:top w:val="single" w:sz="2" w:space="0" w:color="000000"/>
              <w:left w:val="single" w:sz="2" w:space="0" w:color="000000"/>
              <w:bottom w:val="single" w:sz="4" w:space="0" w:color="auto"/>
              <w:right w:val="nil"/>
            </w:tcBorders>
            <w:hideMark/>
          </w:tcPr>
          <w:p w:rsidR="00993A05" w:rsidRPr="00BD0E81" w:rsidRDefault="00993A05" w:rsidP="000E73C4">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4" w:space="0" w:color="auto"/>
              <w:right w:val="single" w:sz="2" w:space="0" w:color="000000"/>
            </w:tcBorders>
            <w:hideMark/>
          </w:tcPr>
          <w:p w:rsidR="00993A05" w:rsidRPr="00BD0E81" w:rsidRDefault="00993A05" w:rsidP="000E73C4">
            <w:pPr>
              <w:pStyle w:val="12"/>
              <w:snapToGrid w:val="0"/>
              <w:jc w:val="left"/>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4" w:space="0" w:color="auto"/>
              <w:right w:val="single" w:sz="2" w:space="0" w:color="000000"/>
            </w:tcBorders>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4" w:space="0" w:color="auto"/>
              <w:right w:val="single" w:sz="2" w:space="0" w:color="000000"/>
            </w:tcBorders>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993A05" w:rsidRPr="00BD0E81" w:rsidTr="000E73C4">
        <w:trPr>
          <w:trHeight w:hRule="exact" w:val="450"/>
        </w:trPr>
        <w:tc>
          <w:tcPr>
            <w:tcW w:w="0" w:type="auto"/>
            <w:vMerge w:val="restart"/>
            <w:tcBorders>
              <w:top w:val="single" w:sz="2" w:space="0" w:color="000000"/>
              <w:left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vMerge w:val="restart"/>
            <w:tcBorders>
              <w:top w:val="single" w:sz="4" w:space="0" w:color="auto"/>
              <w:left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средства бюджета </w:t>
            </w:r>
            <w:r w:rsidRPr="00BD0E81">
              <w:rPr>
                <w:rFonts w:ascii="Times New Roman" w:eastAsia="Times New Roman" w:hAnsi="Times New Roman" w:cs="Times New Roman"/>
                <w:sz w:val="28"/>
                <w:szCs w:val="28"/>
              </w:rPr>
              <w:lastRenderedPageBreak/>
              <w:t>поселения</w:t>
            </w:r>
          </w:p>
        </w:tc>
        <w:tc>
          <w:tcPr>
            <w:tcW w:w="0" w:type="auto"/>
            <w:vMerge w:val="restart"/>
            <w:tcBorders>
              <w:top w:val="single" w:sz="4" w:space="0" w:color="auto"/>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4" w:space="0" w:color="auto"/>
              <w:right w:val="single" w:sz="2" w:space="0" w:color="000000"/>
            </w:tcBorders>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4" w:space="0" w:color="auto"/>
              <w:right w:val="single" w:sz="2" w:space="0" w:color="000000"/>
            </w:tcBorders>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4" w:space="0" w:color="auto"/>
              <w:right w:val="single" w:sz="2" w:space="0" w:color="000000"/>
            </w:tcBorders>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993A05" w:rsidRPr="00BD0E81" w:rsidTr="000E73C4">
        <w:tc>
          <w:tcPr>
            <w:tcW w:w="0" w:type="auto"/>
            <w:vMerge/>
            <w:tcBorders>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vMerge/>
            <w:tcBorders>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vMerge/>
            <w:tcBorders>
              <w:left w:val="single" w:sz="2" w:space="0" w:color="000000"/>
              <w:bottom w:val="single" w:sz="4" w:space="0" w:color="auto"/>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4" w:space="0" w:color="auto"/>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4" w:space="0" w:color="auto"/>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4" w:space="0" w:color="auto"/>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295"/>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районного бюджета</w:t>
            </w:r>
          </w:p>
        </w:tc>
        <w:tc>
          <w:tcPr>
            <w:tcW w:w="0" w:type="auto"/>
            <w:tcBorders>
              <w:top w:val="single" w:sz="4" w:space="0" w:color="auto"/>
              <w:left w:val="single" w:sz="2" w:space="0" w:color="000000"/>
              <w:bottom w:val="single" w:sz="4" w:space="0" w:color="auto"/>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326"/>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средства областного  бюджета </w:t>
            </w:r>
          </w:p>
        </w:tc>
        <w:tc>
          <w:tcPr>
            <w:tcW w:w="0" w:type="auto"/>
            <w:tcBorders>
              <w:top w:val="single" w:sz="4" w:space="0" w:color="auto"/>
              <w:left w:val="single" w:sz="2" w:space="0" w:color="000000"/>
              <w:bottom w:val="single" w:sz="4" w:space="0" w:color="auto"/>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359"/>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федерального бюджета</w:t>
            </w:r>
          </w:p>
        </w:tc>
        <w:tc>
          <w:tcPr>
            <w:tcW w:w="0" w:type="auto"/>
            <w:tcBorders>
              <w:top w:val="single" w:sz="4" w:space="0" w:color="auto"/>
              <w:left w:val="single" w:sz="2" w:space="0" w:color="000000"/>
              <w:bottom w:val="single" w:sz="4" w:space="0" w:color="auto"/>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425"/>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внебюджетные источники </w:t>
            </w:r>
          </w:p>
        </w:tc>
        <w:tc>
          <w:tcPr>
            <w:tcW w:w="0" w:type="auto"/>
            <w:tcBorders>
              <w:top w:val="single" w:sz="4" w:space="0" w:color="auto"/>
              <w:left w:val="single" w:sz="2" w:space="0" w:color="000000"/>
              <w:bottom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1352"/>
        </w:trPr>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1.2.</w:t>
            </w: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widowControl w:val="0"/>
              <w:suppressAutoHyphens/>
              <w:snapToGrid w:val="0"/>
              <w:spacing w:after="0" w:line="200" w:lineRule="atLeast"/>
              <w:rPr>
                <w:rFonts w:ascii="Times New Roman" w:eastAsia="Lucida Sans Unicode" w:hAnsi="Times New Roman"/>
                <w:b/>
                <w:bCs/>
                <w:sz w:val="28"/>
                <w:szCs w:val="28"/>
                <w:lang w:eastAsia="hi-IN" w:bidi="hi-IN"/>
              </w:rPr>
            </w:pPr>
            <w:r w:rsidRPr="00BD0E81">
              <w:rPr>
                <w:rFonts w:ascii="Times New Roman" w:hAnsi="Times New Roman"/>
                <w:b/>
                <w:bCs/>
                <w:sz w:val="28"/>
                <w:szCs w:val="28"/>
              </w:rPr>
              <w:t>Подпрограмма «Организация содержания муниципального жилищного фонд</w:t>
            </w:r>
            <w:r>
              <w:rPr>
                <w:rFonts w:ascii="Times New Roman" w:hAnsi="Times New Roman"/>
                <w:b/>
                <w:bCs/>
                <w:sz w:val="28"/>
                <w:szCs w:val="28"/>
              </w:rPr>
              <w:t>а»</w:t>
            </w:r>
          </w:p>
        </w:tc>
        <w:tc>
          <w:tcPr>
            <w:tcW w:w="0" w:type="auto"/>
            <w:vMerge w:val="restart"/>
            <w:tcBorders>
              <w:top w:val="single" w:sz="2" w:space="0" w:color="000000"/>
              <w:left w:val="single" w:sz="2" w:space="0" w:color="000000"/>
              <w:right w:val="nil"/>
            </w:tcBorders>
            <w:vAlign w:val="center"/>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886A59" w:rsidRDefault="00993A05" w:rsidP="000E73C4">
            <w:pPr>
              <w:pStyle w:val="12"/>
              <w:snapToGrid w:val="0"/>
              <w:ind w:firstLine="0"/>
              <w:jc w:val="left"/>
              <w:rPr>
                <w:rFonts w:ascii="Times New Roman" w:eastAsia="Times New Roman" w:hAnsi="Times New Roman" w:cs="Times New Roman"/>
                <w:b/>
                <w:bCs/>
                <w:sz w:val="28"/>
                <w:szCs w:val="28"/>
              </w:rPr>
            </w:pPr>
            <w:r w:rsidRPr="00886A59">
              <w:rPr>
                <w:rFonts w:ascii="Times New Roman" w:eastAsia="Times New Roman" w:hAnsi="Times New Roman" w:cs="Times New Roman"/>
                <w:b/>
                <w:bCs/>
                <w:sz w:val="28"/>
                <w:szCs w:val="28"/>
              </w:rPr>
              <w:t>62 421,0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r>
      <w:tr w:rsidR="00993A05" w:rsidRPr="00BD0E81" w:rsidTr="000E73C4">
        <w:trPr>
          <w:trHeight w:hRule="exact" w:val="419"/>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0365F1" w:rsidRDefault="00993A05" w:rsidP="000E73C4">
            <w:pPr>
              <w:pStyle w:val="12"/>
              <w:snapToGrid w:val="0"/>
              <w:ind w:firstLine="0"/>
              <w:jc w:val="lef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62 421,0</w:t>
            </w:r>
          </w:p>
        </w:tc>
        <w:tc>
          <w:tcPr>
            <w:tcW w:w="0" w:type="auto"/>
            <w:tcBorders>
              <w:top w:val="single" w:sz="2" w:space="0" w:color="000000"/>
              <w:left w:val="single" w:sz="2" w:space="0" w:color="000000"/>
              <w:bottom w:val="single" w:sz="2" w:space="0" w:color="000000"/>
              <w:right w:val="single" w:sz="2" w:space="0" w:color="000000"/>
            </w:tcBorders>
          </w:tcPr>
          <w:p w:rsidR="00993A05" w:rsidRPr="000365F1" w:rsidRDefault="00993A05" w:rsidP="000E73C4">
            <w:pPr>
              <w:pStyle w:val="12"/>
              <w:snapToGrid w:val="0"/>
              <w:ind w:firstLine="0"/>
              <w:jc w:val="lef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0365F1" w:rsidRDefault="00993A05" w:rsidP="000E73C4">
            <w:pPr>
              <w:pStyle w:val="12"/>
              <w:snapToGrid w:val="0"/>
              <w:ind w:firstLine="0"/>
              <w:jc w:val="left"/>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0,0</w:t>
            </w:r>
          </w:p>
        </w:tc>
      </w:tr>
      <w:tr w:rsidR="00993A05" w:rsidRPr="00BD0E81" w:rsidTr="000E73C4">
        <w:trPr>
          <w:trHeight w:hRule="exact" w:val="425"/>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районного бюджета</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431"/>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423"/>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средства </w:t>
            </w:r>
            <w:r w:rsidRPr="00BD0E81">
              <w:rPr>
                <w:rFonts w:ascii="Times New Roman" w:eastAsia="Times New Roman" w:hAnsi="Times New Roman" w:cs="Times New Roman"/>
                <w:sz w:val="28"/>
                <w:szCs w:val="28"/>
              </w:rPr>
              <w:t>федерального бюджета</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429"/>
        </w:trPr>
        <w:tc>
          <w:tcPr>
            <w:tcW w:w="0" w:type="auto"/>
            <w:tcBorders>
              <w:top w:val="single" w:sz="2" w:space="0" w:color="000000"/>
              <w:left w:val="single" w:sz="2" w:space="0" w:color="000000"/>
              <w:bottom w:val="single" w:sz="2" w:space="0" w:color="000000"/>
              <w:right w:val="nil"/>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внебюджетные источники </w:t>
            </w:r>
          </w:p>
        </w:tc>
        <w:tc>
          <w:tcPr>
            <w:tcW w:w="0" w:type="auto"/>
            <w:vMerge/>
            <w:tcBorders>
              <w:left w:val="single" w:sz="2" w:space="0" w:color="000000"/>
              <w:bottom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bl>
    <w:p w:rsidR="00993A05" w:rsidRPr="00BD0E81" w:rsidRDefault="00993A05" w:rsidP="00993A05">
      <w:pPr>
        <w:pStyle w:val="12"/>
        <w:jc w:val="both"/>
        <w:rPr>
          <w:rFonts w:ascii="Times New Roman" w:eastAsia="Times New Roman" w:hAnsi="Times New Roman" w:cs="Times New Roman"/>
          <w:b/>
          <w:bCs/>
          <w:sz w:val="28"/>
          <w:szCs w:val="28"/>
        </w:rPr>
      </w:pPr>
    </w:p>
    <w:p w:rsidR="00993A05" w:rsidRDefault="00993A05" w:rsidP="00993A05">
      <w:pPr>
        <w:pStyle w:val="12"/>
        <w:jc w:val="both"/>
        <w:rPr>
          <w:rFonts w:ascii="Times New Roman" w:eastAsia="Times New Roman" w:hAnsi="Times New Roman" w:cs="Times New Roman"/>
          <w:b/>
          <w:bCs/>
          <w:sz w:val="28"/>
          <w:szCs w:val="28"/>
        </w:rPr>
      </w:pPr>
    </w:p>
    <w:p w:rsidR="00993A05" w:rsidRPr="00BD0E81" w:rsidRDefault="00993A05" w:rsidP="00993A05">
      <w:pPr>
        <w:pStyle w:val="12"/>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3.1</w:t>
      </w:r>
      <w:r w:rsidRPr="00BD0E81">
        <w:rPr>
          <w:rFonts w:ascii="Times New Roman" w:eastAsia="Times New Roman" w:hAnsi="Times New Roman" w:cs="Times New Roman"/>
          <w:b/>
          <w:bCs/>
          <w:sz w:val="28"/>
          <w:szCs w:val="28"/>
        </w:rPr>
        <w:t>. Подпрограмма «Переселение граждан из аварийного жилищного фонда с учетом необходимости развития малоэтажного жилищного строительства»</w:t>
      </w:r>
    </w:p>
    <w:p w:rsidR="00993A05" w:rsidRPr="00BD0E81" w:rsidRDefault="00993A05" w:rsidP="00993A05">
      <w:pPr>
        <w:spacing w:after="0"/>
        <w:jc w:val="center"/>
        <w:rPr>
          <w:rFonts w:ascii="Times New Roman" w:eastAsia="Lucida Sans Unicode" w:hAnsi="Times New Roman"/>
          <w:b/>
          <w:bCs/>
          <w:sz w:val="28"/>
          <w:szCs w:val="28"/>
        </w:rPr>
      </w:pPr>
      <w:r>
        <w:rPr>
          <w:rFonts w:ascii="Times New Roman" w:hAnsi="Times New Roman"/>
          <w:b/>
          <w:bCs/>
          <w:sz w:val="28"/>
          <w:szCs w:val="28"/>
        </w:rPr>
        <w:t xml:space="preserve">3.1.1. </w:t>
      </w:r>
      <w:r w:rsidRPr="00BD0E81">
        <w:rPr>
          <w:rFonts w:ascii="Times New Roman" w:hAnsi="Times New Roman"/>
          <w:b/>
          <w:bCs/>
          <w:sz w:val="28"/>
          <w:szCs w:val="28"/>
        </w:rPr>
        <w:t>Паспорт подпрограммы</w:t>
      </w:r>
    </w:p>
    <w:p w:rsidR="00993A05" w:rsidRPr="00F71F14" w:rsidRDefault="00993A05" w:rsidP="00993A05">
      <w:pPr>
        <w:spacing w:after="0"/>
        <w:jc w:val="right"/>
        <w:rPr>
          <w:rFonts w:ascii="Times New Roman" w:hAnsi="Times New Roman"/>
          <w:b/>
          <w:bCs/>
          <w:sz w:val="28"/>
          <w:szCs w:val="28"/>
        </w:rPr>
      </w:pPr>
      <w:r w:rsidRPr="00F71F14">
        <w:rPr>
          <w:rFonts w:ascii="Times New Roman" w:hAnsi="Times New Roman"/>
          <w:b/>
          <w:bCs/>
          <w:sz w:val="28"/>
          <w:szCs w:val="28"/>
        </w:rPr>
        <w:t>Таблица 4</w:t>
      </w:r>
    </w:p>
    <w:tbl>
      <w:tblPr>
        <w:tblW w:w="0" w:type="auto"/>
        <w:tblInd w:w="-14" w:type="dxa"/>
        <w:tblLook w:val="04A0"/>
      </w:tblPr>
      <w:tblGrid>
        <w:gridCol w:w="3029"/>
        <w:gridCol w:w="7227"/>
      </w:tblGrid>
      <w:tr w:rsidR="00993A05" w:rsidRPr="00BD0E81" w:rsidTr="000E73C4">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Наименование подпрограммы</w:t>
            </w: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ConsPlusNormal"/>
              <w:snapToGrid w:val="0"/>
              <w:ind w:firstLine="0"/>
              <w:jc w:val="both"/>
              <w:rPr>
                <w:rFonts w:ascii="Times New Roman" w:hAnsi="Times New Roman" w:cs="Times New Roman"/>
                <w:sz w:val="28"/>
                <w:szCs w:val="28"/>
              </w:rPr>
            </w:pPr>
            <w:r w:rsidRPr="00BD0E81">
              <w:rPr>
                <w:rFonts w:ascii="Times New Roman" w:hAnsi="Times New Roman" w:cs="Times New Roman"/>
                <w:sz w:val="28"/>
                <w:szCs w:val="28"/>
              </w:rPr>
              <w:t>Подпрограмма «Переселение граждан из аварийного жилищного фонда с учетом необходимости развития малоэтажного жилищного строительства» (далее – «Подпрограмма»)</w:t>
            </w:r>
          </w:p>
          <w:p w:rsidR="00993A05" w:rsidRPr="00BD0E81" w:rsidRDefault="00993A05" w:rsidP="00993A05">
            <w:pPr>
              <w:widowControl w:val="0"/>
              <w:suppressAutoHyphens/>
              <w:spacing w:after="0"/>
              <w:jc w:val="both"/>
              <w:rPr>
                <w:rFonts w:ascii="Times New Roman" w:eastAsia="Lucida Sans Unicode" w:hAnsi="Times New Roman"/>
                <w:sz w:val="28"/>
                <w:szCs w:val="28"/>
                <w:lang w:eastAsia="hi-IN" w:bidi="hi-IN"/>
              </w:rPr>
            </w:pPr>
          </w:p>
        </w:tc>
      </w:tr>
      <w:tr w:rsidR="00993A05" w:rsidRPr="00BD0E81" w:rsidTr="000E73C4">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Срок реализации 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widowControl w:val="0"/>
              <w:suppressAutoHyphens/>
              <w:snapToGrid w:val="0"/>
              <w:spacing w:after="0"/>
              <w:jc w:val="both"/>
              <w:rPr>
                <w:rFonts w:ascii="Times New Roman" w:eastAsia="Lucida Sans Unicode" w:hAnsi="Times New Roman"/>
                <w:sz w:val="28"/>
                <w:szCs w:val="28"/>
                <w:lang w:eastAsia="hi-IN" w:bidi="hi-IN"/>
              </w:rPr>
            </w:pPr>
            <w:r w:rsidRPr="00BD0E81">
              <w:rPr>
                <w:rFonts w:ascii="Times New Roman" w:hAnsi="Times New Roman"/>
                <w:sz w:val="28"/>
                <w:szCs w:val="28"/>
              </w:rPr>
              <w:t>2014</w:t>
            </w:r>
            <w:r>
              <w:rPr>
                <w:rFonts w:ascii="Times New Roman" w:hAnsi="Times New Roman"/>
                <w:sz w:val="28"/>
                <w:szCs w:val="28"/>
              </w:rPr>
              <w:t>-2020</w:t>
            </w:r>
            <w:r w:rsidRPr="00BD0E81">
              <w:rPr>
                <w:rFonts w:ascii="Times New Roman" w:hAnsi="Times New Roman"/>
                <w:sz w:val="28"/>
                <w:szCs w:val="28"/>
              </w:rPr>
              <w:t>гг.</w:t>
            </w:r>
          </w:p>
        </w:tc>
      </w:tr>
      <w:tr w:rsidR="00993A05" w:rsidRPr="00BD0E81" w:rsidTr="000E73C4">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Исполнители 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widowControl w:val="0"/>
              <w:suppressAutoHyphens/>
              <w:snapToGrid w:val="0"/>
              <w:spacing w:after="0"/>
              <w:jc w:val="both"/>
              <w:rPr>
                <w:rFonts w:ascii="Times New Roman" w:eastAsia="Lucida Sans Unicode" w:hAnsi="Times New Roman"/>
                <w:sz w:val="28"/>
                <w:szCs w:val="28"/>
                <w:lang w:eastAsia="hi-IN" w:bidi="hi-IN"/>
              </w:rPr>
            </w:pPr>
            <w:r w:rsidRPr="00BD0E81">
              <w:rPr>
                <w:rFonts w:ascii="Times New Roman" w:hAnsi="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93A05" w:rsidRPr="00BD0E81" w:rsidTr="000E73C4">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Цели  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snapToGrid w:val="0"/>
              <w:spacing w:after="0"/>
              <w:jc w:val="both"/>
              <w:rPr>
                <w:rFonts w:ascii="Times New Roman" w:eastAsia="Lucida Sans Unicode" w:hAnsi="Times New Roman"/>
                <w:sz w:val="28"/>
                <w:szCs w:val="28"/>
                <w:lang w:eastAsia="hi-IN" w:bidi="hi-IN"/>
              </w:rPr>
            </w:pPr>
            <w:r w:rsidRPr="00BD0E81">
              <w:rPr>
                <w:rFonts w:ascii="Times New Roman" w:hAnsi="Times New Roman"/>
                <w:sz w:val="28"/>
                <w:szCs w:val="28"/>
              </w:rPr>
              <w:t xml:space="preserve"> - Повышение качества и условий проживания граждан;</w:t>
            </w:r>
          </w:p>
          <w:p w:rsidR="00993A05" w:rsidRPr="00BD0E81" w:rsidRDefault="00993A05" w:rsidP="00993A05">
            <w:pPr>
              <w:widowControl w:val="0"/>
              <w:suppressAutoHyphens/>
              <w:spacing w:after="0"/>
              <w:rPr>
                <w:rFonts w:ascii="Times New Roman" w:eastAsia="Lucida Sans Unicode" w:hAnsi="Times New Roman"/>
                <w:sz w:val="28"/>
                <w:szCs w:val="28"/>
                <w:lang w:eastAsia="hi-IN" w:bidi="hi-IN"/>
              </w:rPr>
            </w:pPr>
            <w:r w:rsidRPr="00BD0E81">
              <w:rPr>
                <w:rFonts w:ascii="Times New Roman" w:hAnsi="Times New Roman"/>
                <w:sz w:val="28"/>
                <w:szCs w:val="28"/>
              </w:rPr>
              <w:t>- Обеспечение устойчивого функционирования объектов коммунальной инфраструктуры;</w:t>
            </w:r>
          </w:p>
        </w:tc>
      </w:tr>
      <w:tr w:rsidR="00993A05" w:rsidRPr="00BD0E81" w:rsidTr="000E73C4">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widowControl w:val="0"/>
              <w:suppressAutoHyphens/>
              <w:snapToGrid w:val="0"/>
              <w:spacing w:after="0"/>
              <w:rPr>
                <w:rFonts w:ascii="Times New Roman" w:eastAsia="Lucida Sans Unicode" w:hAnsi="Times New Roman"/>
                <w:sz w:val="28"/>
                <w:szCs w:val="28"/>
                <w:lang w:eastAsia="hi-IN" w:bidi="hi-IN"/>
              </w:rPr>
            </w:pPr>
            <w:r w:rsidRPr="00BD0E81">
              <w:rPr>
                <w:rFonts w:ascii="Times New Roman" w:hAnsi="Times New Roman"/>
                <w:sz w:val="28"/>
                <w:szCs w:val="28"/>
              </w:rPr>
              <w:t>Объем ресурсного обеспечения  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snapToGrid w:val="0"/>
              <w:spacing w:after="0" w:line="200" w:lineRule="atLeast"/>
              <w:jc w:val="both"/>
              <w:rPr>
                <w:rFonts w:ascii="Times New Roman" w:hAnsi="Times New Roman"/>
                <w:sz w:val="28"/>
                <w:szCs w:val="28"/>
              </w:rPr>
            </w:pPr>
            <w:r w:rsidRPr="00BD0E81">
              <w:rPr>
                <w:rFonts w:ascii="Times New Roman" w:hAnsi="Times New Roman"/>
                <w:sz w:val="28"/>
                <w:szCs w:val="28"/>
              </w:rPr>
              <w:t xml:space="preserve">     Общий объем финансирования по Подпрограмме составляет  0 тыс. руб., в том числе по годам:</w:t>
            </w:r>
          </w:p>
          <w:p w:rsidR="00993A05" w:rsidRPr="00BD0E81" w:rsidRDefault="00993A05" w:rsidP="00993A05">
            <w:pPr>
              <w:snapToGrid w:val="0"/>
              <w:spacing w:after="0" w:line="200" w:lineRule="atLeast"/>
              <w:jc w:val="both"/>
              <w:rPr>
                <w:rFonts w:ascii="Times New Roman" w:eastAsia="Lucida Sans Unicode" w:hAnsi="Times New Roman"/>
                <w:sz w:val="28"/>
                <w:szCs w:val="28"/>
                <w:lang w:eastAsia="hi-IN" w:bidi="hi-IN"/>
              </w:rPr>
            </w:pPr>
            <w:r w:rsidRPr="00BD0E81">
              <w:rPr>
                <w:rFonts w:ascii="Times New Roman" w:hAnsi="Times New Roman"/>
                <w:sz w:val="28"/>
                <w:szCs w:val="28"/>
              </w:rPr>
              <w:t xml:space="preserve">   2014 год – 0 тыс. рублей</w:t>
            </w:r>
          </w:p>
          <w:p w:rsidR="00993A05" w:rsidRPr="00BD0E81" w:rsidRDefault="00993A05" w:rsidP="00993A05">
            <w:pPr>
              <w:spacing w:after="0" w:line="200" w:lineRule="atLeast"/>
              <w:jc w:val="both"/>
              <w:rPr>
                <w:rFonts w:ascii="Times New Roman" w:hAnsi="Times New Roman"/>
                <w:sz w:val="28"/>
                <w:szCs w:val="28"/>
              </w:rPr>
            </w:pPr>
            <w:r w:rsidRPr="00BD0E81">
              <w:rPr>
                <w:rFonts w:ascii="Times New Roman" w:hAnsi="Times New Roman"/>
                <w:sz w:val="28"/>
                <w:szCs w:val="28"/>
              </w:rPr>
              <w:t xml:space="preserve">   2015 год –  0 тыс. руб.</w:t>
            </w:r>
          </w:p>
          <w:p w:rsidR="00993A05" w:rsidRPr="00BD0E81" w:rsidRDefault="00993A05" w:rsidP="00993A05">
            <w:pPr>
              <w:spacing w:after="0" w:line="200" w:lineRule="atLeast"/>
              <w:rPr>
                <w:rFonts w:ascii="Times New Roman" w:hAnsi="Times New Roman"/>
                <w:sz w:val="28"/>
                <w:szCs w:val="28"/>
              </w:rPr>
            </w:pPr>
            <w:r w:rsidRPr="00BD0E81">
              <w:rPr>
                <w:rFonts w:ascii="Times New Roman" w:hAnsi="Times New Roman"/>
                <w:sz w:val="28"/>
                <w:szCs w:val="28"/>
              </w:rPr>
              <w:t xml:space="preserve">   2016 год -   0 тыс. руб.</w:t>
            </w:r>
          </w:p>
          <w:p w:rsidR="00993A05" w:rsidRDefault="00993A05" w:rsidP="00993A05">
            <w:pPr>
              <w:spacing w:after="0"/>
              <w:rPr>
                <w:rFonts w:ascii="Times New Roman" w:hAnsi="Times New Roman"/>
                <w:sz w:val="28"/>
                <w:szCs w:val="28"/>
              </w:rPr>
            </w:pPr>
            <w:r w:rsidRPr="00BD0E81">
              <w:rPr>
                <w:rFonts w:ascii="Times New Roman" w:hAnsi="Times New Roman"/>
                <w:sz w:val="28"/>
                <w:szCs w:val="28"/>
              </w:rPr>
              <w:t xml:space="preserve">   2017 год -   0 тыс. руб.</w:t>
            </w:r>
          </w:p>
          <w:p w:rsidR="00993A05" w:rsidRDefault="00993A05" w:rsidP="00993A05">
            <w:pPr>
              <w:spacing w:after="0"/>
              <w:rPr>
                <w:rFonts w:ascii="Times New Roman" w:hAnsi="Times New Roman"/>
                <w:sz w:val="28"/>
                <w:szCs w:val="28"/>
              </w:rPr>
            </w:pPr>
            <w:r>
              <w:rPr>
                <w:rFonts w:ascii="Times New Roman" w:hAnsi="Times New Roman"/>
                <w:sz w:val="28"/>
                <w:szCs w:val="28"/>
              </w:rPr>
              <w:t xml:space="preserve">   2018-2020  годы – 0 тыс. руб.</w:t>
            </w:r>
          </w:p>
          <w:p w:rsidR="00993A05" w:rsidRPr="00BD0E81" w:rsidRDefault="00993A05" w:rsidP="00993A05">
            <w:pPr>
              <w:spacing w:after="0" w:line="200" w:lineRule="atLeast"/>
              <w:jc w:val="both"/>
              <w:rPr>
                <w:rFonts w:ascii="Times New Roman" w:hAnsi="Times New Roman"/>
                <w:sz w:val="28"/>
                <w:szCs w:val="28"/>
              </w:rPr>
            </w:pPr>
            <w:r w:rsidRPr="00BD0E81">
              <w:rPr>
                <w:rFonts w:ascii="Times New Roman" w:hAnsi="Times New Roman"/>
                <w:sz w:val="28"/>
                <w:szCs w:val="28"/>
              </w:rPr>
              <w:lastRenderedPageBreak/>
              <w:t xml:space="preserve">     Объем финансирования Подпрограммы в 201</w:t>
            </w:r>
            <w:r>
              <w:rPr>
                <w:rFonts w:ascii="Times New Roman" w:hAnsi="Times New Roman"/>
                <w:sz w:val="28"/>
                <w:szCs w:val="28"/>
              </w:rPr>
              <w:t>7-2020</w:t>
            </w:r>
            <w:r w:rsidRPr="00BD0E81">
              <w:rPr>
                <w:rFonts w:ascii="Times New Roman" w:hAnsi="Times New Roman"/>
                <w:sz w:val="28"/>
                <w:szCs w:val="28"/>
              </w:rPr>
              <w:t xml:space="preserve"> годах формируется в пределах утвержденных ассигнований на соответствующий финансовый год.</w:t>
            </w:r>
          </w:p>
          <w:p w:rsidR="00993A05" w:rsidRPr="00BD0E81" w:rsidRDefault="00993A05" w:rsidP="00993A05">
            <w:pPr>
              <w:widowControl w:val="0"/>
              <w:suppressAutoHyphens/>
              <w:spacing w:after="0" w:line="200" w:lineRule="atLeast"/>
              <w:rPr>
                <w:rFonts w:ascii="Times New Roman" w:eastAsia="Lucida Sans Unicode" w:hAnsi="Times New Roman"/>
                <w:sz w:val="28"/>
                <w:szCs w:val="28"/>
                <w:lang w:eastAsia="hi-IN" w:bidi="hi-IN"/>
              </w:rPr>
            </w:pPr>
            <w:r w:rsidRPr="00BD0E81">
              <w:rPr>
                <w:rFonts w:ascii="Times New Roman" w:hAnsi="Times New Roman"/>
                <w:sz w:val="28"/>
                <w:szCs w:val="28"/>
              </w:rPr>
              <w:t xml:space="preserve">     Бюджетные ассигнования в плановом периоде 201</w:t>
            </w:r>
            <w:r>
              <w:rPr>
                <w:rFonts w:ascii="Times New Roman" w:hAnsi="Times New Roman"/>
                <w:sz w:val="28"/>
                <w:szCs w:val="28"/>
              </w:rPr>
              <w:t>7-2020</w:t>
            </w:r>
            <w:r w:rsidRPr="00BD0E81">
              <w:rPr>
                <w:rFonts w:ascii="Times New Roman" w:hAnsi="Times New Roman"/>
                <w:sz w:val="28"/>
                <w:szCs w:val="28"/>
              </w:rPr>
              <w:t xml:space="preserve"> гг. могут быть уточнены.</w:t>
            </w:r>
          </w:p>
        </w:tc>
      </w:tr>
    </w:tbl>
    <w:p w:rsidR="00993A05" w:rsidRDefault="00993A05" w:rsidP="00993A05">
      <w:pPr>
        <w:spacing w:after="0"/>
        <w:rPr>
          <w:rFonts w:ascii="Times New Roman" w:hAnsi="Times New Roman"/>
          <w:b/>
          <w:sz w:val="28"/>
          <w:szCs w:val="28"/>
        </w:rPr>
      </w:pPr>
    </w:p>
    <w:p w:rsidR="00993A05" w:rsidRPr="00E06374" w:rsidRDefault="00993A05" w:rsidP="00993A05">
      <w:pPr>
        <w:spacing w:after="0"/>
        <w:jc w:val="center"/>
        <w:rPr>
          <w:rFonts w:ascii="Times New Roman" w:hAnsi="Times New Roman"/>
          <w:b/>
          <w:bCs/>
          <w:sz w:val="28"/>
          <w:szCs w:val="28"/>
        </w:rPr>
      </w:pPr>
      <w:r w:rsidRPr="00E06374">
        <w:rPr>
          <w:rFonts w:ascii="Times New Roman" w:hAnsi="Times New Roman"/>
          <w:b/>
          <w:sz w:val="28"/>
          <w:szCs w:val="28"/>
        </w:rPr>
        <w:t xml:space="preserve">Целевые индикаторы (показатели)  и ожидаемые результаты реализации </w:t>
      </w:r>
      <w:r>
        <w:rPr>
          <w:rFonts w:ascii="Times New Roman" w:hAnsi="Times New Roman"/>
          <w:b/>
          <w:sz w:val="28"/>
          <w:szCs w:val="28"/>
        </w:rPr>
        <w:t>подп</w:t>
      </w:r>
      <w:r w:rsidRPr="00E06374">
        <w:rPr>
          <w:rFonts w:ascii="Times New Roman" w:hAnsi="Times New Roman"/>
          <w:b/>
          <w:sz w:val="28"/>
          <w:szCs w:val="28"/>
        </w:rPr>
        <w:t>рограммы</w:t>
      </w:r>
    </w:p>
    <w:p w:rsidR="00993A05" w:rsidRPr="00BD0E81" w:rsidRDefault="00993A05" w:rsidP="00993A05">
      <w:pPr>
        <w:pStyle w:val="printj"/>
        <w:spacing w:before="0" w:after="0" w:line="200" w:lineRule="atLeast"/>
        <w:rPr>
          <w:sz w:val="28"/>
          <w:szCs w:val="28"/>
        </w:rPr>
      </w:pPr>
      <w:r w:rsidRPr="00BD0E81">
        <w:rPr>
          <w:sz w:val="28"/>
          <w:szCs w:val="28"/>
        </w:rPr>
        <w:tab/>
        <w:t>Реализация подпрограммы позволит снизить физический износ многоквартирных жилых домов.</w:t>
      </w:r>
    </w:p>
    <w:p w:rsidR="00993A05" w:rsidRPr="00BD0E81" w:rsidRDefault="00993A05" w:rsidP="00993A05">
      <w:pPr>
        <w:pStyle w:val="printj"/>
        <w:spacing w:before="0" w:after="0" w:line="200" w:lineRule="atLeast"/>
        <w:rPr>
          <w:sz w:val="28"/>
          <w:szCs w:val="28"/>
        </w:rPr>
      </w:pPr>
      <w:r w:rsidRPr="00BD0E81">
        <w:rPr>
          <w:sz w:val="28"/>
          <w:szCs w:val="28"/>
        </w:rPr>
        <w:tab/>
        <w:t>Показателями эффективности реализации Подпрограммы являются:</w:t>
      </w:r>
    </w:p>
    <w:p w:rsidR="00993A05" w:rsidRDefault="00993A05" w:rsidP="00993A05">
      <w:pPr>
        <w:pStyle w:val="printj"/>
        <w:spacing w:before="0" w:after="0" w:line="200" w:lineRule="atLeast"/>
        <w:ind w:firstLine="709"/>
        <w:rPr>
          <w:sz w:val="28"/>
          <w:szCs w:val="28"/>
        </w:rPr>
      </w:pPr>
      <w:r w:rsidRPr="00BD0E81">
        <w:rPr>
          <w:sz w:val="28"/>
          <w:szCs w:val="28"/>
        </w:rPr>
        <w:t>-количество переселенных граждан из аварийного жилого фонда;</w:t>
      </w:r>
    </w:p>
    <w:p w:rsidR="00993A05" w:rsidRDefault="00993A05" w:rsidP="00993A05">
      <w:pPr>
        <w:pStyle w:val="printj"/>
        <w:spacing w:before="0" w:after="0" w:line="200" w:lineRule="atLeast"/>
        <w:ind w:firstLine="709"/>
        <w:rPr>
          <w:sz w:val="28"/>
          <w:szCs w:val="28"/>
        </w:rPr>
      </w:pPr>
    </w:p>
    <w:p w:rsidR="00993A05" w:rsidRDefault="00993A05" w:rsidP="00993A05">
      <w:pPr>
        <w:tabs>
          <w:tab w:val="left" w:pos="4500"/>
        </w:tabs>
        <w:ind w:firstLine="709"/>
        <w:jc w:val="center"/>
        <w:rPr>
          <w:rFonts w:ascii="Times New Roman" w:hAnsi="Times New Roman"/>
          <w:b/>
          <w:sz w:val="28"/>
          <w:szCs w:val="28"/>
        </w:rPr>
      </w:pPr>
      <w:r>
        <w:rPr>
          <w:rFonts w:ascii="Times New Roman" w:hAnsi="Times New Roman"/>
          <w:b/>
          <w:sz w:val="28"/>
          <w:szCs w:val="28"/>
        </w:rPr>
        <w:t>Сведения о целевых индикаторах (показателях) реализации подпрограммы</w:t>
      </w:r>
    </w:p>
    <w:p w:rsidR="00993A05" w:rsidRDefault="00993A05" w:rsidP="00993A05">
      <w:pPr>
        <w:tabs>
          <w:tab w:val="left" w:pos="4500"/>
        </w:tabs>
        <w:ind w:firstLine="709"/>
        <w:jc w:val="right"/>
        <w:rPr>
          <w:rFonts w:ascii="Times New Roman" w:hAnsi="Times New Roman"/>
          <w:b/>
          <w:sz w:val="28"/>
          <w:szCs w:val="28"/>
        </w:rPr>
      </w:pPr>
      <w:r>
        <w:rPr>
          <w:rFonts w:ascii="Times New Roman" w:hAnsi="Times New Roman"/>
          <w:b/>
          <w:sz w:val="28"/>
          <w:szCs w:val="28"/>
        </w:rPr>
        <w:t>Таблица 5</w:t>
      </w:r>
    </w:p>
    <w:tbl>
      <w:tblPr>
        <w:tblW w:w="0" w:type="auto"/>
        <w:tblInd w:w="-191" w:type="dxa"/>
        <w:tblLook w:val="0000"/>
      </w:tblPr>
      <w:tblGrid>
        <w:gridCol w:w="518"/>
        <w:gridCol w:w="1651"/>
        <w:gridCol w:w="634"/>
        <w:gridCol w:w="639"/>
        <w:gridCol w:w="887"/>
        <w:gridCol w:w="639"/>
        <w:gridCol w:w="887"/>
        <w:gridCol w:w="639"/>
        <w:gridCol w:w="887"/>
        <w:gridCol w:w="639"/>
        <w:gridCol w:w="887"/>
        <w:gridCol w:w="639"/>
        <w:gridCol w:w="887"/>
      </w:tblGrid>
      <w:tr w:rsidR="00993A05" w:rsidTr="000E73C4">
        <w:tc>
          <w:tcPr>
            <w:tcW w:w="236" w:type="dxa"/>
            <w:vMerge w:val="restart"/>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lang w:val="en-US"/>
              </w:rPr>
            </w:pPr>
            <w:r>
              <w:rPr>
                <w:rFonts w:ascii="Times New Roman" w:hAnsi="Times New Roman"/>
                <w:b/>
                <w:sz w:val="28"/>
                <w:szCs w:val="28"/>
              </w:rPr>
              <w:t>№</w:t>
            </w:r>
            <w:r>
              <w:rPr>
                <w:rFonts w:ascii="Times New Roman" w:hAnsi="Times New Roman"/>
                <w:b/>
                <w:sz w:val="28"/>
                <w:szCs w:val="28"/>
                <w:lang w:val="en-US"/>
              </w:rPr>
              <w:t xml:space="preserve"> п/п</w:t>
            </w:r>
          </w:p>
          <w:p w:rsidR="00993A05" w:rsidRDefault="00993A05" w:rsidP="00993A05">
            <w:pPr>
              <w:jc w:val="center"/>
              <w:rPr>
                <w:rFonts w:ascii="Times New Roman" w:hAnsi="Times New Roman"/>
                <w:b/>
                <w:sz w:val="28"/>
                <w:szCs w:val="28"/>
              </w:rPr>
            </w:pPr>
          </w:p>
        </w:tc>
        <w:tc>
          <w:tcPr>
            <w:tcW w:w="0" w:type="auto"/>
            <w:vMerge w:val="restart"/>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Ед. изм.</w:t>
            </w:r>
          </w:p>
          <w:p w:rsidR="00993A05" w:rsidRDefault="00993A05" w:rsidP="00993A05">
            <w:pPr>
              <w:jc w:val="center"/>
              <w:rPr>
                <w:rFonts w:ascii="Times New Roman" w:hAnsi="Times New Roman"/>
                <w:b/>
                <w:sz w:val="28"/>
                <w:szCs w:val="28"/>
              </w:rPr>
            </w:pP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jc w:val="center"/>
              <w:rPr>
                <w:rFonts w:ascii="Times New Roman" w:hAnsi="Times New Roman"/>
                <w:b/>
                <w:sz w:val="28"/>
                <w:szCs w:val="28"/>
                <w:lang w:val="en-US"/>
              </w:rPr>
            </w:pPr>
            <w:r>
              <w:rPr>
                <w:rFonts w:ascii="Times New Roman" w:hAnsi="Times New Roman"/>
                <w:b/>
                <w:sz w:val="28"/>
                <w:szCs w:val="28"/>
                <w:lang w:val="en-US"/>
              </w:rPr>
              <w:t>Значения</w:t>
            </w:r>
            <w:r>
              <w:rPr>
                <w:rFonts w:ascii="Times New Roman" w:hAnsi="Times New Roman"/>
                <w:b/>
                <w:sz w:val="28"/>
                <w:szCs w:val="28"/>
              </w:rPr>
              <w:t xml:space="preserve"> целевых индикаторов (</w:t>
            </w:r>
            <w:r>
              <w:rPr>
                <w:rFonts w:ascii="Times New Roman" w:hAnsi="Times New Roman"/>
                <w:b/>
                <w:sz w:val="28"/>
                <w:szCs w:val="28"/>
                <w:lang w:val="en-US"/>
              </w:rPr>
              <w:t>показателей</w:t>
            </w:r>
            <w:r>
              <w:rPr>
                <w:rFonts w:ascii="Times New Roman" w:hAnsi="Times New Roman"/>
                <w:b/>
                <w:sz w:val="28"/>
                <w:szCs w:val="28"/>
              </w:rPr>
              <w:t>)</w:t>
            </w:r>
          </w:p>
        </w:tc>
      </w:tr>
      <w:tr w:rsidR="00EA6F07" w:rsidTr="000E73C4">
        <w:trPr>
          <w:trHeight w:val="876"/>
        </w:trPr>
        <w:tc>
          <w:tcPr>
            <w:tcW w:w="236" w:type="dxa"/>
            <w:vMerge/>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71768D" w:rsidRDefault="00993A05" w:rsidP="00993A05">
            <w:pPr>
              <w:snapToGrid w:val="0"/>
              <w:jc w:val="center"/>
              <w:rPr>
                <w:rFonts w:ascii="Times New Roman" w:hAnsi="Times New Roman"/>
                <w:b/>
                <w:sz w:val="28"/>
                <w:szCs w:val="28"/>
              </w:rPr>
            </w:pPr>
            <w:r>
              <w:rPr>
                <w:rFonts w:ascii="Times New Roman" w:hAnsi="Times New Roman"/>
                <w:b/>
                <w:sz w:val="28"/>
                <w:szCs w:val="28"/>
              </w:rPr>
              <w:t>2014</w:t>
            </w:r>
          </w:p>
        </w:tc>
        <w:tc>
          <w:tcPr>
            <w:tcW w:w="0" w:type="auto"/>
            <w:tcBorders>
              <w:top w:val="single" w:sz="4" w:space="0" w:color="000000"/>
              <w:left w:val="single" w:sz="4" w:space="0" w:color="000000"/>
              <w:bottom w:val="single" w:sz="4" w:space="0" w:color="000000"/>
            </w:tcBorders>
            <w:shd w:val="clear" w:color="auto" w:fill="auto"/>
          </w:tcPr>
          <w:p w:rsidR="00993A05" w:rsidRPr="00B81397" w:rsidRDefault="00993A05" w:rsidP="00993A05">
            <w:pPr>
              <w:snapToGrid w:val="0"/>
              <w:jc w:val="center"/>
              <w:rPr>
                <w:rFonts w:ascii="Times New Roman" w:hAnsi="Times New Roman"/>
                <w:b/>
                <w:sz w:val="28"/>
                <w:szCs w:val="28"/>
              </w:rPr>
            </w:pPr>
            <w:r>
              <w:rPr>
                <w:rFonts w:ascii="Times New Roman" w:hAnsi="Times New Roman"/>
                <w:b/>
                <w:sz w:val="28"/>
                <w:szCs w:val="28"/>
              </w:rPr>
              <w:t>2015</w:t>
            </w:r>
          </w:p>
          <w:p w:rsidR="00993A05" w:rsidRDefault="00993A05" w:rsidP="00993A05">
            <w:pPr>
              <w:jc w:val="center"/>
              <w:rPr>
                <w:rFonts w:ascii="Times New Roman" w:hAnsi="Times New Roman"/>
                <w:b/>
                <w:sz w:val="28"/>
                <w:szCs w:val="28"/>
              </w:rPr>
            </w:pPr>
            <w:r>
              <w:rPr>
                <w:rFonts w:ascii="Times New Roman" w:hAnsi="Times New Roman"/>
                <w:b/>
                <w:sz w:val="28"/>
                <w:szCs w:val="28"/>
                <w:lang w:val="en-US"/>
              </w:rPr>
              <w:t>оценка</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2016</w:t>
            </w:r>
          </w:p>
          <w:p w:rsidR="00993A05" w:rsidRDefault="00993A05" w:rsidP="00993A05">
            <w:pPr>
              <w:snapToGrid w:val="0"/>
              <w:jc w:val="center"/>
              <w:rPr>
                <w:rFonts w:ascii="Times New Roman" w:hAnsi="Times New Roman"/>
                <w:b/>
                <w:sz w:val="28"/>
                <w:szCs w:val="28"/>
                <w:lang w:val="en-US"/>
              </w:rPr>
            </w:pPr>
            <w:r>
              <w:rPr>
                <w:rFonts w:ascii="Times New Roman" w:hAnsi="Times New Roman"/>
                <w:b/>
                <w:sz w:val="28"/>
                <w:szCs w:val="28"/>
              </w:rPr>
              <w:t>оценка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2016</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2017</w:t>
            </w:r>
          </w:p>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2017</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2018 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2018</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2019</w:t>
            </w:r>
          </w:p>
          <w:p w:rsidR="00993A05" w:rsidRDefault="00993A05" w:rsidP="00993A05">
            <w:pPr>
              <w:snapToGrid w:val="0"/>
              <w:jc w:val="center"/>
              <w:rPr>
                <w:rFonts w:ascii="Times New Roman" w:hAnsi="Times New Roman"/>
                <w:b/>
                <w:sz w:val="28"/>
                <w:szCs w:val="28"/>
              </w:rPr>
            </w:pPr>
            <w:r>
              <w:rPr>
                <w:rFonts w:ascii="Times New Roman" w:hAnsi="Times New Roman"/>
                <w:b/>
                <w:sz w:val="28"/>
                <w:szCs w:val="28"/>
              </w:rPr>
              <w:t>оценка</w:t>
            </w:r>
          </w:p>
        </w:tc>
      </w:tr>
      <w:tr w:rsidR="00EA6F07" w:rsidTr="000E73C4">
        <w:tc>
          <w:tcPr>
            <w:tcW w:w="236" w:type="dxa"/>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993A05" w:rsidRPr="0071768D" w:rsidRDefault="00993A05" w:rsidP="00993A05">
            <w:pPr>
              <w:snapToGrid w:val="0"/>
              <w:rPr>
                <w:rFonts w:ascii="Times New Roman" w:hAnsi="Times New Roman"/>
                <w:sz w:val="28"/>
                <w:szCs w:val="28"/>
              </w:rPr>
            </w:pPr>
            <w:r w:rsidRPr="00BD0E81">
              <w:rPr>
                <w:rFonts w:ascii="Times New Roman" w:hAnsi="Times New Roman"/>
                <w:b/>
                <w:bCs/>
                <w:sz w:val="28"/>
                <w:szCs w:val="28"/>
              </w:rPr>
              <w:t>Подпрограмма   «Переселение граждан из аварийного жилищного фонда с учетом необходимости развития</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rPr>
                <w:rFonts w:ascii="Times New Roman" w:hAnsi="Times New Roman"/>
                <w:sz w:val="28"/>
                <w:szCs w:val="28"/>
              </w:rPr>
            </w:pPr>
          </w:p>
        </w:tc>
      </w:tr>
    </w:tbl>
    <w:p w:rsidR="00993A05" w:rsidRDefault="00993A05" w:rsidP="00993A05">
      <w:pPr>
        <w:pStyle w:val="printj"/>
        <w:spacing w:after="0"/>
        <w:rPr>
          <w:b/>
          <w:sz w:val="28"/>
          <w:szCs w:val="28"/>
        </w:rPr>
      </w:pPr>
    </w:p>
    <w:p w:rsidR="00993A05" w:rsidRDefault="00993A05" w:rsidP="00993A05">
      <w:pPr>
        <w:pStyle w:val="printj"/>
        <w:spacing w:after="0"/>
        <w:jc w:val="center"/>
        <w:rPr>
          <w:b/>
          <w:bCs/>
          <w:sz w:val="28"/>
          <w:szCs w:val="28"/>
        </w:rPr>
      </w:pPr>
      <w:r>
        <w:rPr>
          <w:b/>
          <w:sz w:val="28"/>
          <w:szCs w:val="28"/>
        </w:rPr>
        <w:lastRenderedPageBreak/>
        <w:t>3.1</w:t>
      </w:r>
      <w:r w:rsidRPr="00BD0E81">
        <w:rPr>
          <w:b/>
          <w:sz w:val="28"/>
          <w:szCs w:val="28"/>
        </w:rPr>
        <w:t xml:space="preserve">.3. </w:t>
      </w:r>
      <w:r w:rsidRPr="00BD0E81">
        <w:rPr>
          <w:b/>
          <w:bCs/>
          <w:sz w:val="28"/>
          <w:szCs w:val="28"/>
        </w:rPr>
        <w:t>Основные мероприятия и ресурсное обеспечение подпрограммы</w:t>
      </w:r>
    </w:p>
    <w:p w:rsidR="00993A05" w:rsidRPr="00BD0E81" w:rsidRDefault="00993A05" w:rsidP="00993A05">
      <w:pPr>
        <w:pStyle w:val="printj"/>
        <w:spacing w:after="0"/>
        <w:jc w:val="right"/>
        <w:rPr>
          <w:b/>
          <w:bCs/>
          <w:sz w:val="28"/>
          <w:szCs w:val="28"/>
        </w:rPr>
      </w:pPr>
      <w:r>
        <w:rPr>
          <w:b/>
          <w:bCs/>
          <w:sz w:val="28"/>
          <w:szCs w:val="28"/>
        </w:rPr>
        <w:t>Таблица 6</w:t>
      </w:r>
    </w:p>
    <w:tbl>
      <w:tblPr>
        <w:tblW w:w="0" w:type="auto"/>
        <w:tblInd w:w="-4" w:type="dxa"/>
        <w:tblLook w:val="04A0"/>
      </w:tblPr>
      <w:tblGrid>
        <w:gridCol w:w="750"/>
        <w:gridCol w:w="3619"/>
        <w:gridCol w:w="2592"/>
        <w:gridCol w:w="831"/>
        <w:gridCol w:w="1262"/>
        <w:gridCol w:w="1192"/>
      </w:tblGrid>
      <w:tr w:rsidR="00993A05" w:rsidRPr="00BD0E81" w:rsidTr="000E73C4">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п/п</w:t>
            </w: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Наименование мероприятия/ Источник ресурсного обеспечения</w:t>
            </w:r>
          </w:p>
        </w:tc>
        <w:tc>
          <w:tcPr>
            <w:tcW w:w="0" w:type="auto"/>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Исполнитель</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2017</w:t>
            </w:r>
          </w:p>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тыс. руб.</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2018</w:t>
            </w:r>
          </w:p>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Тыс.руб.</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2019</w:t>
            </w:r>
          </w:p>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Тыс.руб</w:t>
            </w:r>
          </w:p>
        </w:tc>
      </w:tr>
      <w:tr w:rsidR="00993A05" w:rsidRPr="00BD0E81" w:rsidTr="000E73C4">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jc w:val="both"/>
              <w:rPr>
                <w:rFonts w:ascii="Times New Roman" w:eastAsia="Times New Roman" w:hAnsi="Times New Roman" w:cs="Times New Roman"/>
                <w:b/>
                <w:bCs/>
                <w:sz w:val="28"/>
                <w:szCs w:val="28"/>
              </w:rPr>
            </w:pPr>
            <w:r w:rsidRPr="00BD0E81">
              <w:rPr>
                <w:rFonts w:ascii="Times New Roman" w:eastAsia="Times New Roman" w:hAnsi="Times New Roman" w:cs="Times New Roman"/>
                <w:sz w:val="28"/>
                <w:szCs w:val="28"/>
              </w:rPr>
              <w:t>1.</w:t>
            </w:r>
            <w:r>
              <w:rPr>
                <w:rFonts w:ascii="Times New Roman" w:eastAsia="Times New Roman" w:hAnsi="Times New Roman" w:cs="Times New Roman"/>
                <w:b/>
                <w:bCs/>
                <w:sz w:val="28"/>
                <w:szCs w:val="28"/>
              </w:rPr>
              <w:t xml:space="preserve">Подпрограмма </w:t>
            </w:r>
            <w:r w:rsidRPr="00BD0E81">
              <w:rPr>
                <w:rFonts w:ascii="Times New Roman" w:eastAsia="Times New Roman" w:hAnsi="Times New Roman" w:cs="Times New Roman"/>
                <w:b/>
                <w:bCs/>
                <w:sz w:val="28"/>
                <w:szCs w:val="28"/>
              </w:rPr>
              <w:t>«Переселение граждан из аварийного жилищного фонда с учетом необходимости развития малоэтажного жилищного строительства»</w:t>
            </w:r>
          </w:p>
        </w:tc>
        <w:tc>
          <w:tcPr>
            <w:tcW w:w="0" w:type="auto"/>
            <w:vMerge w:val="restart"/>
            <w:tcBorders>
              <w:top w:val="single" w:sz="2" w:space="0" w:color="000000"/>
              <w:left w:val="single" w:sz="2" w:space="0" w:color="000000"/>
              <w:right w:val="nil"/>
            </w:tcBorders>
            <w:vAlign w:val="center"/>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0E73C4">
            <w:pPr>
              <w:pStyle w:val="12"/>
              <w:snapToGrid w:val="0"/>
              <w:ind w:firstLine="0"/>
              <w:jc w:val="left"/>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средства районного бюджета </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средства федерального бюджета</w:t>
            </w:r>
          </w:p>
        </w:tc>
        <w:tc>
          <w:tcPr>
            <w:tcW w:w="0" w:type="auto"/>
            <w:vMerge/>
            <w:tcBorders>
              <w:left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r w:rsidR="00993A05" w:rsidRPr="00BD0E81" w:rsidTr="000E73C4">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993A05" w:rsidRPr="00BD0E81" w:rsidRDefault="00993A05" w:rsidP="00993A05">
            <w:pPr>
              <w:pStyle w:val="12"/>
              <w:snapToGrid w:val="0"/>
              <w:rPr>
                <w:rFonts w:ascii="Times New Roman" w:eastAsia="Times New Roman" w:hAnsi="Times New Roman" w:cs="Times New Roman"/>
                <w:sz w:val="28"/>
                <w:szCs w:val="28"/>
              </w:rPr>
            </w:pPr>
            <w:r w:rsidRPr="00BD0E81">
              <w:rPr>
                <w:rFonts w:ascii="Times New Roman" w:eastAsia="Times New Roman" w:hAnsi="Times New Roman" w:cs="Times New Roman"/>
                <w:sz w:val="28"/>
                <w:szCs w:val="28"/>
              </w:rPr>
              <w:t>- внебюджетные  источники</w:t>
            </w:r>
          </w:p>
        </w:tc>
        <w:tc>
          <w:tcPr>
            <w:tcW w:w="0" w:type="auto"/>
            <w:vMerge/>
            <w:tcBorders>
              <w:left w:val="single" w:sz="2" w:space="0" w:color="000000"/>
              <w:bottom w:val="single" w:sz="2" w:space="0" w:color="000000"/>
              <w:right w:val="nil"/>
            </w:tcBorders>
            <w:vAlign w:val="center"/>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BD0E81" w:rsidRDefault="00993A05" w:rsidP="00993A05">
            <w:pPr>
              <w:pStyle w:val="12"/>
              <w:snapToGrid w:val="0"/>
              <w:rPr>
                <w:rFonts w:ascii="Times New Roman" w:eastAsia="Times New Roman" w:hAnsi="Times New Roman" w:cs="Times New Roman"/>
                <w:sz w:val="28"/>
                <w:szCs w:val="28"/>
              </w:rPr>
            </w:pPr>
          </w:p>
        </w:tc>
      </w:tr>
    </w:tbl>
    <w:p w:rsidR="00993A05" w:rsidRPr="00FD78F2" w:rsidRDefault="00993A05" w:rsidP="00993A05">
      <w:pPr>
        <w:spacing w:after="0"/>
        <w:jc w:val="center"/>
        <w:rPr>
          <w:rFonts w:ascii="Times New Roman" w:eastAsia="Lucida Sans Unicode" w:hAnsi="Times New Roman"/>
          <w:b/>
          <w:lang w:eastAsia="hi-IN" w:bidi="hi-IN"/>
        </w:rPr>
      </w:pPr>
    </w:p>
    <w:p w:rsidR="00993A05" w:rsidRPr="00E67DE7" w:rsidRDefault="00993A05" w:rsidP="00993A05">
      <w:pPr>
        <w:spacing w:after="0"/>
        <w:jc w:val="center"/>
        <w:rPr>
          <w:rFonts w:ascii="Times New Roman" w:hAnsi="Times New Roman"/>
          <w:b/>
          <w:sz w:val="28"/>
          <w:szCs w:val="28"/>
        </w:rPr>
      </w:pPr>
      <w:r w:rsidRPr="00865ED7">
        <w:rPr>
          <w:rFonts w:ascii="Times New Roman" w:hAnsi="Times New Roman"/>
          <w:b/>
          <w:sz w:val="28"/>
          <w:szCs w:val="28"/>
        </w:rPr>
        <w:t>3.2.  Подпрограмма «Организация содержания муниципального жилищного фонда»</w:t>
      </w:r>
    </w:p>
    <w:p w:rsidR="00993A05" w:rsidRDefault="00993A05" w:rsidP="00993A05">
      <w:pPr>
        <w:spacing w:after="0"/>
        <w:jc w:val="center"/>
        <w:rPr>
          <w:rFonts w:ascii="Times New Roman" w:hAnsi="Times New Roman"/>
          <w:b/>
          <w:bCs/>
          <w:sz w:val="28"/>
          <w:szCs w:val="28"/>
        </w:rPr>
      </w:pPr>
      <w:r w:rsidRPr="00865ED7">
        <w:rPr>
          <w:rFonts w:ascii="Times New Roman" w:hAnsi="Times New Roman"/>
          <w:b/>
          <w:bCs/>
          <w:sz w:val="28"/>
          <w:szCs w:val="28"/>
        </w:rPr>
        <w:t>3.2.1. Паспорт подпрограммы</w:t>
      </w:r>
    </w:p>
    <w:p w:rsidR="00993A05" w:rsidRPr="00865ED7" w:rsidRDefault="00993A05" w:rsidP="00993A05">
      <w:pPr>
        <w:spacing w:after="0"/>
        <w:jc w:val="right"/>
        <w:rPr>
          <w:rFonts w:ascii="Times New Roman" w:hAnsi="Times New Roman"/>
          <w:b/>
          <w:bCs/>
          <w:sz w:val="28"/>
          <w:szCs w:val="28"/>
        </w:rPr>
      </w:pPr>
      <w:r>
        <w:rPr>
          <w:rFonts w:ascii="Times New Roman" w:hAnsi="Times New Roman"/>
          <w:b/>
          <w:bCs/>
          <w:sz w:val="28"/>
          <w:szCs w:val="28"/>
        </w:rPr>
        <w:t>Таблица 7</w:t>
      </w:r>
    </w:p>
    <w:tbl>
      <w:tblPr>
        <w:tblW w:w="0" w:type="auto"/>
        <w:tblInd w:w="-14" w:type="dxa"/>
        <w:tblLook w:val="04A0"/>
      </w:tblPr>
      <w:tblGrid>
        <w:gridCol w:w="2716"/>
        <w:gridCol w:w="7540"/>
      </w:tblGrid>
      <w:tr w:rsidR="00993A05" w:rsidRPr="00865ED7" w:rsidTr="000E73C4">
        <w:tc>
          <w:tcPr>
            <w:tcW w:w="0" w:type="auto"/>
            <w:tcBorders>
              <w:top w:val="single" w:sz="2" w:space="0" w:color="000000"/>
              <w:left w:val="single" w:sz="2" w:space="0" w:color="000000"/>
              <w:bottom w:val="single" w:sz="2" w:space="0" w:color="000000"/>
              <w:right w:val="nil"/>
            </w:tcBorders>
            <w:hideMark/>
          </w:tcPr>
          <w:p w:rsidR="00993A05" w:rsidRPr="00865ED7" w:rsidRDefault="00993A05" w:rsidP="00993A05">
            <w:pPr>
              <w:widowControl w:val="0"/>
              <w:suppressAutoHyphens/>
              <w:snapToGrid w:val="0"/>
              <w:spacing w:after="0" w:line="200" w:lineRule="atLeast"/>
              <w:jc w:val="both"/>
              <w:rPr>
                <w:rFonts w:ascii="Times New Roman" w:eastAsia="Lucida Sans Unicode" w:hAnsi="Times New Roman"/>
                <w:sz w:val="28"/>
                <w:szCs w:val="28"/>
                <w:lang w:eastAsia="hi-IN" w:bidi="hi-IN"/>
              </w:rPr>
            </w:pPr>
            <w:r w:rsidRPr="00865ED7">
              <w:rPr>
                <w:rFonts w:ascii="Times New Roman" w:hAnsi="Times New Roman"/>
                <w:sz w:val="28"/>
                <w:szCs w:val="28"/>
              </w:rPr>
              <w:t>Наименование подпрограммы</w:t>
            </w:r>
          </w:p>
        </w:tc>
        <w:tc>
          <w:tcPr>
            <w:tcW w:w="0" w:type="auto"/>
            <w:tcBorders>
              <w:top w:val="single" w:sz="2" w:space="0" w:color="000000"/>
              <w:left w:val="single" w:sz="2" w:space="0" w:color="000000"/>
              <w:bottom w:val="single" w:sz="2" w:space="0" w:color="000000"/>
              <w:right w:val="single" w:sz="2" w:space="0" w:color="000000"/>
            </w:tcBorders>
          </w:tcPr>
          <w:p w:rsidR="00993A05" w:rsidRPr="00865ED7" w:rsidRDefault="00993A05" w:rsidP="00993A05">
            <w:pPr>
              <w:pStyle w:val="ConsPlusNormal"/>
              <w:snapToGrid w:val="0"/>
              <w:ind w:firstLine="0"/>
              <w:jc w:val="both"/>
              <w:rPr>
                <w:rFonts w:ascii="Times New Roman" w:hAnsi="Times New Roman" w:cs="Times New Roman"/>
                <w:sz w:val="28"/>
                <w:szCs w:val="28"/>
              </w:rPr>
            </w:pPr>
            <w:r w:rsidRPr="00865ED7">
              <w:rPr>
                <w:rFonts w:ascii="Times New Roman" w:hAnsi="Times New Roman" w:cs="Times New Roman"/>
                <w:sz w:val="28"/>
                <w:szCs w:val="28"/>
              </w:rPr>
              <w:t>Подпрограмма  «Организация содержания муниципального жилищного фонда на 2014</w:t>
            </w:r>
            <w:r>
              <w:rPr>
                <w:rFonts w:ascii="Times New Roman" w:hAnsi="Times New Roman" w:cs="Times New Roman"/>
                <w:sz w:val="28"/>
                <w:szCs w:val="28"/>
              </w:rPr>
              <w:t>-2019</w:t>
            </w:r>
            <w:r w:rsidRPr="00865ED7">
              <w:rPr>
                <w:rFonts w:ascii="Times New Roman" w:hAnsi="Times New Roman" w:cs="Times New Roman"/>
                <w:sz w:val="28"/>
                <w:szCs w:val="28"/>
              </w:rPr>
              <w:t xml:space="preserve"> годы» (далее – «Подпрограмма»)</w:t>
            </w:r>
          </w:p>
          <w:p w:rsidR="00993A05" w:rsidRPr="00865ED7" w:rsidRDefault="00993A05" w:rsidP="00993A05">
            <w:pPr>
              <w:widowControl w:val="0"/>
              <w:suppressAutoHyphens/>
              <w:spacing w:after="0" w:line="200" w:lineRule="atLeast"/>
              <w:jc w:val="both"/>
              <w:rPr>
                <w:rFonts w:ascii="Times New Roman" w:eastAsia="Lucida Sans Unicode" w:hAnsi="Times New Roman"/>
                <w:sz w:val="28"/>
                <w:szCs w:val="28"/>
                <w:lang w:eastAsia="hi-IN" w:bidi="hi-IN"/>
              </w:rPr>
            </w:pPr>
          </w:p>
        </w:tc>
      </w:tr>
      <w:tr w:rsidR="00993A05" w:rsidRPr="00865ED7" w:rsidTr="000E73C4">
        <w:tc>
          <w:tcPr>
            <w:tcW w:w="0" w:type="auto"/>
            <w:tcBorders>
              <w:top w:val="single" w:sz="2" w:space="0" w:color="000000"/>
              <w:left w:val="single" w:sz="2" w:space="0" w:color="000000"/>
              <w:bottom w:val="single" w:sz="2" w:space="0" w:color="000000"/>
              <w:right w:val="nil"/>
            </w:tcBorders>
            <w:hideMark/>
          </w:tcPr>
          <w:p w:rsidR="00993A05" w:rsidRPr="00865ED7" w:rsidRDefault="00993A05" w:rsidP="00993A05">
            <w:pPr>
              <w:widowControl w:val="0"/>
              <w:suppressAutoHyphens/>
              <w:snapToGrid w:val="0"/>
              <w:spacing w:after="0" w:line="200" w:lineRule="atLeast"/>
              <w:jc w:val="both"/>
              <w:rPr>
                <w:rFonts w:ascii="Times New Roman" w:eastAsia="Lucida Sans Unicode" w:hAnsi="Times New Roman"/>
                <w:sz w:val="28"/>
                <w:szCs w:val="28"/>
                <w:lang w:eastAsia="hi-IN" w:bidi="hi-IN"/>
              </w:rPr>
            </w:pPr>
            <w:r w:rsidRPr="00865ED7">
              <w:rPr>
                <w:rFonts w:ascii="Times New Roman" w:hAnsi="Times New Roman"/>
                <w:sz w:val="28"/>
                <w:szCs w:val="28"/>
              </w:rPr>
              <w:t>Срок реализации 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865ED7" w:rsidRDefault="00993A05" w:rsidP="00993A05">
            <w:pPr>
              <w:widowControl w:val="0"/>
              <w:suppressAutoHyphens/>
              <w:snapToGrid w:val="0"/>
              <w:spacing w:after="0" w:line="200" w:lineRule="atLeast"/>
              <w:jc w:val="both"/>
              <w:rPr>
                <w:rFonts w:ascii="Times New Roman" w:eastAsia="Lucida Sans Unicode" w:hAnsi="Times New Roman"/>
                <w:sz w:val="28"/>
                <w:szCs w:val="28"/>
                <w:lang w:eastAsia="hi-IN" w:bidi="hi-IN"/>
              </w:rPr>
            </w:pPr>
            <w:r w:rsidRPr="00865ED7">
              <w:rPr>
                <w:rFonts w:ascii="Times New Roman" w:hAnsi="Times New Roman"/>
                <w:sz w:val="28"/>
                <w:szCs w:val="28"/>
              </w:rPr>
              <w:t>2014</w:t>
            </w:r>
            <w:r>
              <w:rPr>
                <w:rFonts w:ascii="Times New Roman" w:hAnsi="Times New Roman"/>
                <w:sz w:val="28"/>
                <w:szCs w:val="28"/>
              </w:rPr>
              <w:t>-2020</w:t>
            </w:r>
            <w:r w:rsidRPr="00865ED7">
              <w:rPr>
                <w:rFonts w:ascii="Times New Roman" w:hAnsi="Times New Roman"/>
                <w:sz w:val="28"/>
                <w:szCs w:val="28"/>
              </w:rPr>
              <w:t xml:space="preserve"> г.г.</w:t>
            </w:r>
          </w:p>
        </w:tc>
      </w:tr>
      <w:tr w:rsidR="00993A05" w:rsidRPr="00865ED7" w:rsidTr="000E73C4">
        <w:tc>
          <w:tcPr>
            <w:tcW w:w="0" w:type="auto"/>
            <w:tcBorders>
              <w:top w:val="single" w:sz="2" w:space="0" w:color="000000"/>
              <w:left w:val="single" w:sz="2" w:space="0" w:color="000000"/>
              <w:bottom w:val="single" w:sz="2" w:space="0" w:color="000000"/>
              <w:right w:val="nil"/>
            </w:tcBorders>
            <w:hideMark/>
          </w:tcPr>
          <w:p w:rsidR="00993A05" w:rsidRPr="00865ED7" w:rsidRDefault="00993A05" w:rsidP="00993A05">
            <w:pPr>
              <w:widowControl w:val="0"/>
              <w:suppressAutoHyphens/>
              <w:snapToGrid w:val="0"/>
              <w:spacing w:after="0" w:line="200" w:lineRule="atLeast"/>
              <w:jc w:val="both"/>
              <w:rPr>
                <w:rFonts w:ascii="Times New Roman" w:eastAsia="Lucida Sans Unicode" w:hAnsi="Times New Roman"/>
                <w:sz w:val="28"/>
                <w:szCs w:val="28"/>
                <w:lang w:eastAsia="hi-IN" w:bidi="hi-IN"/>
              </w:rPr>
            </w:pPr>
            <w:r w:rsidRPr="00865ED7">
              <w:rPr>
                <w:rFonts w:ascii="Times New Roman" w:hAnsi="Times New Roman"/>
                <w:sz w:val="28"/>
                <w:szCs w:val="28"/>
              </w:rPr>
              <w:t>Исполнители 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865ED7" w:rsidRDefault="00993A05" w:rsidP="00993A05">
            <w:pPr>
              <w:widowControl w:val="0"/>
              <w:suppressAutoHyphens/>
              <w:snapToGrid w:val="0"/>
              <w:spacing w:after="0" w:line="200" w:lineRule="atLeast"/>
              <w:jc w:val="both"/>
              <w:rPr>
                <w:rFonts w:ascii="Times New Roman" w:eastAsia="Lucida Sans Unicode" w:hAnsi="Times New Roman"/>
                <w:sz w:val="28"/>
                <w:szCs w:val="28"/>
                <w:lang w:eastAsia="hi-IN" w:bidi="hi-IN"/>
              </w:rPr>
            </w:pPr>
            <w:r w:rsidRPr="00865ED7">
              <w:rPr>
                <w:rFonts w:ascii="Times New Roman" w:hAnsi="Times New Roman"/>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tc>
      </w:tr>
      <w:tr w:rsidR="00993A05" w:rsidRPr="00865ED7" w:rsidTr="000E73C4">
        <w:tc>
          <w:tcPr>
            <w:tcW w:w="0" w:type="auto"/>
            <w:tcBorders>
              <w:top w:val="single" w:sz="2" w:space="0" w:color="000000"/>
              <w:left w:val="single" w:sz="2" w:space="0" w:color="000000"/>
              <w:bottom w:val="single" w:sz="2" w:space="0" w:color="000000"/>
              <w:right w:val="nil"/>
            </w:tcBorders>
            <w:hideMark/>
          </w:tcPr>
          <w:p w:rsidR="00993A05" w:rsidRPr="00865ED7" w:rsidRDefault="00993A05" w:rsidP="00993A05">
            <w:pPr>
              <w:widowControl w:val="0"/>
              <w:suppressAutoHyphens/>
              <w:snapToGrid w:val="0"/>
              <w:spacing w:after="0" w:line="200" w:lineRule="atLeast"/>
              <w:jc w:val="both"/>
              <w:rPr>
                <w:rFonts w:ascii="Times New Roman" w:eastAsia="Lucida Sans Unicode" w:hAnsi="Times New Roman"/>
                <w:sz w:val="28"/>
                <w:szCs w:val="28"/>
                <w:lang w:eastAsia="hi-IN" w:bidi="hi-IN"/>
              </w:rPr>
            </w:pPr>
            <w:r w:rsidRPr="00865ED7">
              <w:rPr>
                <w:rFonts w:ascii="Times New Roman" w:hAnsi="Times New Roman"/>
                <w:sz w:val="28"/>
                <w:szCs w:val="28"/>
              </w:rPr>
              <w:t>Цели  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865ED7" w:rsidRDefault="00993A05" w:rsidP="00993A05">
            <w:pPr>
              <w:pStyle w:val="12"/>
              <w:snapToGrid w:val="0"/>
              <w:jc w:val="both"/>
              <w:rPr>
                <w:rFonts w:ascii="Times New Roman" w:eastAsia="Times New Roman" w:hAnsi="Times New Roman" w:cs="Times New Roman"/>
                <w:sz w:val="28"/>
                <w:szCs w:val="28"/>
              </w:rPr>
            </w:pPr>
            <w:r w:rsidRPr="00865ED7">
              <w:rPr>
                <w:rFonts w:ascii="Times New Roman" w:eastAsia="Times New Roman" w:hAnsi="Times New Roman" w:cs="Times New Roman"/>
                <w:sz w:val="28"/>
                <w:szCs w:val="28"/>
              </w:rPr>
              <w:t>- Повышение качества и условий проживания граждан;</w:t>
            </w:r>
          </w:p>
          <w:p w:rsidR="00993A05" w:rsidRPr="00865ED7" w:rsidRDefault="00993A05" w:rsidP="00993A05">
            <w:pPr>
              <w:pStyle w:val="12"/>
              <w:rPr>
                <w:rFonts w:ascii="Times New Roman" w:hAnsi="Times New Roman" w:cs="Times New Roman"/>
                <w:sz w:val="28"/>
                <w:szCs w:val="28"/>
              </w:rPr>
            </w:pPr>
            <w:r w:rsidRPr="00865ED7">
              <w:rPr>
                <w:rFonts w:ascii="Times New Roman" w:hAnsi="Times New Roman" w:cs="Times New Roman"/>
                <w:sz w:val="28"/>
                <w:szCs w:val="28"/>
              </w:rPr>
              <w:t>- Обеспечение устойчивого функционирования объектов коммунальной инфраструктуры;</w:t>
            </w:r>
          </w:p>
          <w:p w:rsidR="00993A05" w:rsidRPr="00865ED7" w:rsidRDefault="00993A05" w:rsidP="00993A05">
            <w:pPr>
              <w:pStyle w:val="12"/>
              <w:rPr>
                <w:rFonts w:ascii="Times New Roman" w:hAnsi="Times New Roman" w:cs="Times New Roman"/>
                <w:sz w:val="28"/>
                <w:szCs w:val="28"/>
              </w:rPr>
            </w:pPr>
            <w:r w:rsidRPr="00865ED7">
              <w:rPr>
                <w:rFonts w:ascii="Times New Roman" w:hAnsi="Times New Roman" w:cs="Times New Roman"/>
                <w:sz w:val="28"/>
                <w:szCs w:val="28"/>
              </w:rPr>
              <w:t>- Совершенствование системы учета потребляемых ресурсов;</w:t>
            </w:r>
          </w:p>
          <w:p w:rsidR="00993A05" w:rsidRPr="00865ED7" w:rsidRDefault="00993A05" w:rsidP="00993A05">
            <w:pPr>
              <w:pStyle w:val="12"/>
              <w:jc w:val="both"/>
              <w:rPr>
                <w:rFonts w:ascii="Times New Roman" w:eastAsia="Times New Roman" w:hAnsi="Times New Roman" w:cs="Times New Roman"/>
                <w:sz w:val="28"/>
                <w:szCs w:val="28"/>
                <w:shd w:val="clear" w:color="auto" w:fill="FFFFFF"/>
              </w:rPr>
            </w:pPr>
            <w:r w:rsidRPr="00865ED7">
              <w:rPr>
                <w:rFonts w:ascii="Times New Roman" w:eastAsia="Times New Roman" w:hAnsi="Times New Roman" w:cs="Times New Roman"/>
                <w:sz w:val="28"/>
                <w:szCs w:val="28"/>
                <w:shd w:val="clear" w:color="auto" w:fill="FFFFFF"/>
              </w:rPr>
              <w:t xml:space="preserve">- Проведение капитального ремонта многоквартирных жилых домов; </w:t>
            </w:r>
          </w:p>
          <w:p w:rsidR="00993A05" w:rsidRPr="00865ED7" w:rsidRDefault="00993A05" w:rsidP="00993A05">
            <w:pPr>
              <w:pStyle w:val="12"/>
              <w:jc w:val="both"/>
              <w:rPr>
                <w:rFonts w:ascii="Times New Roman" w:hAnsi="Times New Roman" w:cs="Times New Roman"/>
                <w:sz w:val="28"/>
                <w:szCs w:val="28"/>
              </w:rPr>
            </w:pPr>
            <w:r w:rsidRPr="00865ED7">
              <w:rPr>
                <w:rFonts w:ascii="Times New Roman" w:hAnsi="Times New Roman" w:cs="Times New Roman"/>
                <w:sz w:val="28"/>
                <w:szCs w:val="28"/>
              </w:rPr>
              <w:t>- Возмещение расходов на содержание жилых помещений и предоставление коммунальных услуг организациям, осуществляющим управление многоквартирными домами, и ресурсоснабжающим организациям до заселения многоквартирного жилого дома</w:t>
            </w:r>
          </w:p>
        </w:tc>
      </w:tr>
      <w:tr w:rsidR="00993A05" w:rsidRPr="00865ED7" w:rsidTr="000E73C4">
        <w:tc>
          <w:tcPr>
            <w:tcW w:w="0" w:type="auto"/>
            <w:tcBorders>
              <w:top w:val="single" w:sz="2" w:space="0" w:color="000000"/>
              <w:left w:val="single" w:sz="2" w:space="0" w:color="000000"/>
              <w:bottom w:val="single" w:sz="2" w:space="0" w:color="000000"/>
              <w:right w:val="nil"/>
            </w:tcBorders>
            <w:hideMark/>
          </w:tcPr>
          <w:p w:rsidR="00993A05" w:rsidRPr="00865ED7" w:rsidRDefault="00993A05" w:rsidP="00993A05">
            <w:pPr>
              <w:widowControl w:val="0"/>
              <w:suppressAutoHyphens/>
              <w:snapToGrid w:val="0"/>
              <w:spacing w:after="0" w:line="200" w:lineRule="atLeast"/>
              <w:jc w:val="both"/>
              <w:rPr>
                <w:rFonts w:ascii="Times New Roman" w:eastAsia="Lucida Sans Unicode" w:hAnsi="Times New Roman"/>
                <w:sz w:val="28"/>
                <w:szCs w:val="28"/>
                <w:lang w:eastAsia="hi-IN" w:bidi="hi-IN"/>
              </w:rPr>
            </w:pPr>
            <w:r w:rsidRPr="00865ED7">
              <w:rPr>
                <w:rFonts w:ascii="Times New Roman" w:hAnsi="Times New Roman"/>
                <w:sz w:val="28"/>
                <w:szCs w:val="28"/>
              </w:rPr>
              <w:t xml:space="preserve">Объем ресурсного обеспечения  </w:t>
            </w:r>
            <w:r w:rsidRPr="00865ED7">
              <w:rPr>
                <w:rFonts w:ascii="Times New Roman" w:hAnsi="Times New Roman"/>
                <w:sz w:val="28"/>
                <w:szCs w:val="28"/>
              </w:rPr>
              <w:lastRenderedPageBreak/>
              <w:t>Подпрограммы</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BD0E81" w:rsidRDefault="00993A05" w:rsidP="00993A05">
            <w:pPr>
              <w:snapToGrid w:val="0"/>
              <w:spacing w:after="0" w:line="200" w:lineRule="atLeast"/>
              <w:jc w:val="both"/>
              <w:rPr>
                <w:rFonts w:ascii="Times New Roman" w:hAnsi="Times New Roman"/>
                <w:sz w:val="28"/>
                <w:szCs w:val="28"/>
              </w:rPr>
            </w:pPr>
            <w:r w:rsidRPr="00865ED7">
              <w:rPr>
                <w:rFonts w:ascii="Times New Roman" w:hAnsi="Times New Roman"/>
                <w:sz w:val="28"/>
                <w:szCs w:val="28"/>
              </w:rPr>
              <w:lastRenderedPageBreak/>
              <w:t xml:space="preserve">Общий объем финансирования по Подпрограмме составляет </w:t>
            </w:r>
            <w:r>
              <w:rPr>
                <w:rFonts w:ascii="Times New Roman" w:hAnsi="Times New Roman"/>
                <w:sz w:val="28"/>
                <w:szCs w:val="28"/>
              </w:rPr>
              <w:t>3 431 947,86</w:t>
            </w:r>
            <w:r w:rsidRPr="00BD0E81">
              <w:rPr>
                <w:rFonts w:ascii="Times New Roman" w:hAnsi="Times New Roman"/>
                <w:sz w:val="28"/>
                <w:szCs w:val="28"/>
              </w:rPr>
              <w:t xml:space="preserve"> руб., в том числе по годам:</w:t>
            </w:r>
          </w:p>
          <w:p w:rsidR="00993A05" w:rsidRPr="00BD0E81" w:rsidRDefault="00993A05" w:rsidP="00993A05">
            <w:pPr>
              <w:snapToGrid w:val="0"/>
              <w:spacing w:after="0" w:line="200" w:lineRule="atLeast"/>
              <w:jc w:val="both"/>
              <w:rPr>
                <w:rFonts w:ascii="Times New Roman" w:eastAsia="Lucida Sans Unicode" w:hAnsi="Times New Roman"/>
                <w:sz w:val="28"/>
                <w:szCs w:val="28"/>
                <w:lang w:eastAsia="hi-IN" w:bidi="hi-IN"/>
              </w:rPr>
            </w:pPr>
            <w:r w:rsidRPr="00BD0E81">
              <w:rPr>
                <w:rFonts w:ascii="Times New Roman" w:hAnsi="Times New Roman"/>
                <w:sz w:val="28"/>
                <w:szCs w:val="28"/>
              </w:rPr>
              <w:lastRenderedPageBreak/>
              <w:t xml:space="preserve">  2014 год – 1308858 руб.</w:t>
            </w:r>
          </w:p>
          <w:p w:rsidR="00993A05" w:rsidRPr="00BD0E81" w:rsidRDefault="00993A05" w:rsidP="00993A05">
            <w:pPr>
              <w:spacing w:after="0" w:line="200" w:lineRule="atLeast"/>
              <w:jc w:val="both"/>
              <w:rPr>
                <w:rFonts w:ascii="Times New Roman" w:hAnsi="Times New Roman"/>
                <w:sz w:val="28"/>
                <w:szCs w:val="28"/>
              </w:rPr>
            </w:pPr>
            <w:r w:rsidRPr="00BD0E81">
              <w:rPr>
                <w:rFonts w:ascii="Times New Roman" w:hAnsi="Times New Roman"/>
                <w:sz w:val="28"/>
                <w:szCs w:val="28"/>
              </w:rPr>
              <w:t xml:space="preserve">   2015 год –  452750 руб.</w:t>
            </w:r>
          </w:p>
          <w:p w:rsidR="00993A05" w:rsidRPr="00BD0E81" w:rsidRDefault="00993A05" w:rsidP="00993A05">
            <w:pPr>
              <w:spacing w:after="0" w:line="200" w:lineRule="atLeast"/>
              <w:rPr>
                <w:rFonts w:ascii="Times New Roman" w:hAnsi="Times New Roman"/>
                <w:sz w:val="28"/>
                <w:szCs w:val="28"/>
              </w:rPr>
            </w:pPr>
            <w:r w:rsidRPr="00BD0E81">
              <w:rPr>
                <w:rFonts w:ascii="Times New Roman" w:hAnsi="Times New Roman"/>
                <w:sz w:val="28"/>
                <w:szCs w:val="28"/>
              </w:rPr>
              <w:t xml:space="preserve">   2016 год -   </w:t>
            </w:r>
            <w:r>
              <w:rPr>
                <w:rFonts w:ascii="Times New Roman" w:hAnsi="Times New Roman"/>
                <w:sz w:val="28"/>
                <w:szCs w:val="28"/>
              </w:rPr>
              <w:t>1607</w:t>
            </w:r>
            <w:r w:rsidRPr="00BD0E81">
              <w:rPr>
                <w:rFonts w:ascii="Times New Roman" w:hAnsi="Times New Roman"/>
                <w:sz w:val="28"/>
                <w:szCs w:val="28"/>
              </w:rPr>
              <w:t>918,86 руб.</w:t>
            </w:r>
          </w:p>
          <w:p w:rsidR="00993A05" w:rsidRDefault="00993A05" w:rsidP="00993A05">
            <w:pPr>
              <w:spacing w:after="0"/>
              <w:rPr>
                <w:rFonts w:ascii="Times New Roman" w:hAnsi="Times New Roman"/>
                <w:sz w:val="28"/>
                <w:szCs w:val="28"/>
              </w:rPr>
            </w:pPr>
            <w:r w:rsidRPr="00BD0E81">
              <w:rPr>
                <w:rFonts w:ascii="Times New Roman" w:hAnsi="Times New Roman"/>
                <w:sz w:val="28"/>
                <w:szCs w:val="28"/>
              </w:rPr>
              <w:t xml:space="preserve">   2017 год -   </w:t>
            </w:r>
            <w:r>
              <w:rPr>
                <w:rFonts w:ascii="Times New Roman" w:hAnsi="Times New Roman"/>
                <w:sz w:val="28"/>
                <w:szCs w:val="28"/>
              </w:rPr>
              <w:t xml:space="preserve">    </w:t>
            </w:r>
            <w:r w:rsidRPr="009C141E">
              <w:rPr>
                <w:rFonts w:ascii="Times New Roman" w:hAnsi="Times New Roman"/>
                <w:bCs/>
                <w:sz w:val="28"/>
                <w:szCs w:val="28"/>
              </w:rPr>
              <w:t>62 421,0</w:t>
            </w:r>
            <w:r>
              <w:rPr>
                <w:rFonts w:ascii="Times New Roman" w:hAnsi="Times New Roman"/>
                <w:bCs/>
                <w:sz w:val="28"/>
                <w:szCs w:val="28"/>
              </w:rPr>
              <w:t xml:space="preserve"> </w:t>
            </w:r>
            <w:r w:rsidRPr="009C141E">
              <w:rPr>
                <w:rFonts w:ascii="Times New Roman" w:hAnsi="Times New Roman"/>
                <w:sz w:val="28"/>
                <w:szCs w:val="28"/>
              </w:rPr>
              <w:t>руб</w:t>
            </w:r>
            <w:r w:rsidRPr="00BD0E81">
              <w:rPr>
                <w:rFonts w:ascii="Times New Roman" w:hAnsi="Times New Roman"/>
                <w:sz w:val="28"/>
                <w:szCs w:val="28"/>
              </w:rPr>
              <w:t>.</w:t>
            </w:r>
          </w:p>
          <w:p w:rsidR="00993A05" w:rsidRDefault="00993A05" w:rsidP="00993A05">
            <w:pPr>
              <w:spacing w:after="0"/>
              <w:rPr>
                <w:rFonts w:ascii="Times New Roman" w:hAnsi="Times New Roman"/>
                <w:sz w:val="28"/>
                <w:szCs w:val="28"/>
              </w:rPr>
            </w:pPr>
            <w:r>
              <w:rPr>
                <w:rFonts w:ascii="Times New Roman" w:hAnsi="Times New Roman"/>
                <w:sz w:val="28"/>
                <w:szCs w:val="28"/>
              </w:rPr>
              <w:t xml:space="preserve">   2018-2020 год –  0,0 руб.</w:t>
            </w:r>
          </w:p>
          <w:p w:rsidR="00993A05" w:rsidRPr="00865ED7" w:rsidRDefault="00993A05" w:rsidP="00993A05">
            <w:pPr>
              <w:spacing w:after="0" w:line="200" w:lineRule="atLeast"/>
              <w:jc w:val="both"/>
              <w:rPr>
                <w:rFonts w:ascii="Times New Roman" w:hAnsi="Times New Roman"/>
                <w:sz w:val="28"/>
                <w:szCs w:val="28"/>
              </w:rPr>
            </w:pPr>
            <w:r>
              <w:rPr>
                <w:rFonts w:ascii="Times New Roman" w:hAnsi="Times New Roman"/>
                <w:sz w:val="28"/>
                <w:szCs w:val="28"/>
              </w:rPr>
              <w:t xml:space="preserve">   </w:t>
            </w:r>
            <w:r w:rsidRPr="00865ED7">
              <w:rPr>
                <w:rFonts w:ascii="Times New Roman" w:hAnsi="Times New Roman"/>
                <w:sz w:val="28"/>
                <w:szCs w:val="28"/>
              </w:rPr>
              <w:t>Объем финансирования Подпрограммы в 201</w:t>
            </w:r>
            <w:r>
              <w:rPr>
                <w:rFonts w:ascii="Times New Roman" w:hAnsi="Times New Roman"/>
                <w:sz w:val="28"/>
                <w:szCs w:val="28"/>
              </w:rPr>
              <w:t>7-2020</w:t>
            </w:r>
            <w:r w:rsidRPr="00865ED7">
              <w:rPr>
                <w:rFonts w:ascii="Times New Roman" w:hAnsi="Times New Roman"/>
                <w:sz w:val="28"/>
                <w:szCs w:val="28"/>
              </w:rPr>
              <w:t xml:space="preserve"> годах формируется в пределах утвержденных ассигнований на соответствующий финансовый год.</w:t>
            </w:r>
          </w:p>
          <w:p w:rsidR="00993A05" w:rsidRPr="00865ED7" w:rsidRDefault="00993A05" w:rsidP="00993A05">
            <w:pPr>
              <w:widowControl w:val="0"/>
              <w:suppressAutoHyphens/>
              <w:spacing w:after="0"/>
              <w:rPr>
                <w:rFonts w:ascii="Times New Roman" w:eastAsia="Lucida Sans Unicode" w:hAnsi="Times New Roman"/>
                <w:sz w:val="28"/>
                <w:szCs w:val="28"/>
                <w:lang w:eastAsia="hi-IN" w:bidi="hi-IN"/>
              </w:rPr>
            </w:pPr>
            <w:r w:rsidRPr="00865ED7">
              <w:rPr>
                <w:rFonts w:ascii="Times New Roman" w:hAnsi="Times New Roman"/>
                <w:sz w:val="28"/>
                <w:szCs w:val="28"/>
              </w:rPr>
              <w:t>Бюджетные асси</w:t>
            </w:r>
            <w:r>
              <w:rPr>
                <w:rFonts w:ascii="Times New Roman" w:hAnsi="Times New Roman"/>
                <w:sz w:val="28"/>
                <w:szCs w:val="28"/>
              </w:rPr>
              <w:t>гнования в плановом периоде 2017-2020</w:t>
            </w:r>
            <w:r w:rsidRPr="00865ED7">
              <w:rPr>
                <w:rFonts w:ascii="Times New Roman" w:hAnsi="Times New Roman"/>
                <w:sz w:val="28"/>
                <w:szCs w:val="28"/>
              </w:rPr>
              <w:t xml:space="preserve"> гг. могут быть уточнены.</w:t>
            </w:r>
          </w:p>
        </w:tc>
      </w:tr>
    </w:tbl>
    <w:p w:rsidR="00993A05" w:rsidRPr="00865ED7" w:rsidRDefault="00993A05" w:rsidP="00993A05">
      <w:pPr>
        <w:spacing w:after="0"/>
        <w:rPr>
          <w:rFonts w:ascii="Times New Roman" w:hAnsi="Times New Roman"/>
          <w:b/>
          <w:bCs/>
          <w:sz w:val="28"/>
          <w:szCs w:val="28"/>
        </w:rPr>
      </w:pPr>
    </w:p>
    <w:p w:rsidR="00993A05" w:rsidRPr="00865ED7" w:rsidRDefault="00993A05" w:rsidP="00993A05">
      <w:pPr>
        <w:spacing w:after="0"/>
        <w:ind w:left="720"/>
        <w:jc w:val="center"/>
        <w:rPr>
          <w:rFonts w:ascii="Times New Roman" w:hAnsi="Times New Roman"/>
          <w:b/>
          <w:bCs/>
          <w:sz w:val="28"/>
          <w:szCs w:val="28"/>
        </w:rPr>
      </w:pPr>
      <w:r w:rsidRPr="00865ED7">
        <w:rPr>
          <w:rFonts w:ascii="Times New Roman" w:hAnsi="Times New Roman"/>
          <w:b/>
          <w:bCs/>
          <w:sz w:val="28"/>
          <w:szCs w:val="28"/>
        </w:rPr>
        <w:t>3.2.2. Ожидаемые результаты реализации Подпрограммы</w:t>
      </w:r>
    </w:p>
    <w:p w:rsidR="00993A05" w:rsidRPr="00865ED7" w:rsidRDefault="00993A05" w:rsidP="000E73C4">
      <w:pPr>
        <w:spacing w:after="0"/>
        <w:ind w:left="720" w:hanging="360"/>
        <w:jc w:val="both"/>
        <w:rPr>
          <w:rFonts w:ascii="Times New Roman" w:hAnsi="Times New Roman"/>
          <w:b/>
          <w:bCs/>
          <w:sz w:val="28"/>
          <w:szCs w:val="28"/>
        </w:rPr>
      </w:pPr>
      <w:r w:rsidRPr="00865ED7">
        <w:rPr>
          <w:rFonts w:ascii="Times New Roman" w:hAnsi="Times New Roman"/>
          <w:b/>
          <w:bCs/>
          <w:sz w:val="28"/>
          <w:szCs w:val="28"/>
        </w:rPr>
        <w:t>Реализация подпрограммы позволит:</w:t>
      </w:r>
    </w:p>
    <w:p w:rsidR="00993A05" w:rsidRPr="00865ED7" w:rsidRDefault="00993A05" w:rsidP="000E73C4">
      <w:pPr>
        <w:pStyle w:val="printj"/>
        <w:spacing w:before="0" w:after="0"/>
        <w:jc w:val="both"/>
        <w:rPr>
          <w:sz w:val="28"/>
          <w:szCs w:val="28"/>
        </w:rPr>
      </w:pPr>
      <w:r w:rsidRPr="00865ED7">
        <w:rPr>
          <w:sz w:val="28"/>
          <w:szCs w:val="28"/>
        </w:rPr>
        <w:tab/>
        <w:t>- содержать муниципальный жилой фонд в состоянии, пригодном для проживания граждан;</w:t>
      </w:r>
    </w:p>
    <w:p w:rsidR="00993A05" w:rsidRPr="00865ED7" w:rsidRDefault="00993A05" w:rsidP="000E73C4">
      <w:pPr>
        <w:pStyle w:val="12"/>
        <w:jc w:val="both"/>
        <w:rPr>
          <w:rFonts w:ascii="Times New Roman" w:hAnsi="Times New Roman" w:cs="Times New Roman"/>
          <w:sz w:val="28"/>
          <w:szCs w:val="28"/>
        </w:rPr>
      </w:pPr>
      <w:r w:rsidRPr="00865ED7">
        <w:rPr>
          <w:rFonts w:ascii="Times New Roman" w:hAnsi="Times New Roman" w:cs="Times New Roman"/>
          <w:sz w:val="28"/>
          <w:szCs w:val="28"/>
        </w:rPr>
        <w:tab/>
        <w:t>- повысить эффективность, качество коммунального обслуживания;</w:t>
      </w:r>
    </w:p>
    <w:p w:rsidR="00993A05" w:rsidRPr="00865ED7" w:rsidRDefault="00993A05" w:rsidP="000E73C4">
      <w:pPr>
        <w:pStyle w:val="12"/>
        <w:jc w:val="both"/>
        <w:rPr>
          <w:rFonts w:ascii="Times New Roman" w:hAnsi="Times New Roman" w:cs="Times New Roman"/>
          <w:sz w:val="28"/>
          <w:szCs w:val="28"/>
          <w:shd w:val="clear" w:color="auto" w:fill="FFFFFF"/>
        </w:rPr>
      </w:pPr>
      <w:r w:rsidRPr="00865ED7">
        <w:rPr>
          <w:rFonts w:ascii="Times New Roman" w:hAnsi="Times New Roman" w:cs="Times New Roman"/>
          <w:sz w:val="28"/>
          <w:szCs w:val="28"/>
          <w:shd w:val="clear" w:color="auto" w:fill="FFFFFF"/>
        </w:rPr>
        <w:tab/>
        <w:t xml:space="preserve">- обеспечить комфортные и безопасные условия проживания населения; </w:t>
      </w:r>
    </w:p>
    <w:p w:rsidR="00993A05" w:rsidRDefault="00993A05" w:rsidP="000E73C4">
      <w:pPr>
        <w:pStyle w:val="printj"/>
        <w:spacing w:before="0" w:after="0"/>
        <w:jc w:val="both"/>
        <w:rPr>
          <w:sz w:val="28"/>
          <w:szCs w:val="28"/>
        </w:rPr>
      </w:pPr>
      <w:r w:rsidRPr="00865ED7">
        <w:rPr>
          <w:sz w:val="28"/>
          <w:szCs w:val="28"/>
        </w:rPr>
        <w:tab/>
        <w:t>- снизить физический износ многоквартирных жилых домов;</w:t>
      </w:r>
    </w:p>
    <w:p w:rsidR="00993A05" w:rsidRDefault="00993A05" w:rsidP="000E73C4">
      <w:pPr>
        <w:pStyle w:val="printj"/>
        <w:spacing w:before="0" w:after="0"/>
        <w:jc w:val="both"/>
        <w:rPr>
          <w:sz w:val="28"/>
          <w:szCs w:val="28"/>
        </w:rPr>
      </w:pPr>
    </w:p>
    <w:p w:rsidR="00993A05" w:rsidRDefault="00993A05" w:rsidP="00993A05">
      <w:pPr>
        <w:tabs>
          <w:tab w:val="left" w:pos="4500"/>
        </w:tabs>
        <w:ind w:firstLine="709"/>
        <w:jc w:val="center"/>
        <w:rPr>
          <w:rFonts w:ascii="Times New Roman" w:hAnsi="Times New Roman"/>
          <w:b/>
          <w:sz w:val="28"/>
          <w:szCs w:val="28"/>
        </w:rPr>
      </w:pPr>
      <w:r>
        <w:rPr>
          <w:rFonts w:ascii="Times New Roman" w:hAnsi="Times New Roman"/>
          <w:b/>
          <w:sz w:val="28"/>
          <w:szCs w:val="28"/>
        </w:rPr>
        <w:t>Сведения о целевых индикаторах (показателях) реализации подпрограммы</w:t>
      </w:r>
    </w:p>
    <w:p w:rsidR="00993A05" w:rsidRDefault="00993A05" w:rsidP="00993A05">
      <w:pPr>
        <w:tabs>
          <w:tab w:val="left" w:pos="4500"/>
        </w:tabs>
        <w:ind w:firstLine="709"/>
        <w:jc w:val="right"/>
        <w:rPr>
          <w:rFonts w:ascii="Times New Roman" w:hAnsi="Times New Roman"/>
          <w:b/>
          <w:sz w:val="28"/>
          <w:szCs w:val="28"/>
        </w:rPr>
      </w:pPr>
      <w:r>
        <w:rPr>
          <w:rFonts w:ascii="Times New Roman" w:hAnsi="Times New Roman"/>
          <w:b/>
          <w:sz w:val="28"/>
          <w:szCs w:val="28"/>
        </w:rPr>
        <w:t>Таблица 8</w:t>
      </w:r>
    </w:p>
    <w:tbl>
      <w:tblPr>
        <w:tblW w:w="0" w:type="auto"/>
        <w:tblInd w:w="-318" w:type="dxa"/>
        <w:tblLook w:val="0000"/>
      </w:tblPr>
      <w:tblGrid>
        <w:gridCol w:w="503"/>
        <w:gridCol w:w="2034"/>
        <w:gridCol w:w="612"/>
        <w:gridCol w:w="969"/>
        <w:gridCol w:w="836"/>
        <w:gridCol w:w="869"/>
        <w:gridCol w:w="836"/>
        <w:gridCol w:w="668"/>
        <w:gridCol w:w="735"/>
        <w:gridCol w:w="532"/>
        <w:gridCol w:w="717"/>
        <w:gridCol w:w="532"/>
        <w:gridCol w:w="717"/>
      </w:tblGrid>
      <w:tr w:rsidR="00993A05" w:rsidTr="000E73C4">
        <w:tc>
          <w:tcPr>
            <w:tcW w:w="479" w:type="dxa"/>
            <w:vMerge w:val="restart"/>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jc w:val="center"/>
              <w:rPr>
                <w:rFonts w:ascii="Times New Roman" w:hAnsi="Times New Roman"/>
                <w:b/>
                <w:sz w:val="28"/>
                <w:szCs w:val="28"/>
                <w:lang w:val="en-US"/>
              </w:rPr>
            </w:pPr>
            <w:r w:rsidRPr="00942054">
              <w:rPr>
                <w:rFonts w:ascii="Times New Roman" w:hAnsi="Times New Roman"/>
                <w:b/>
                <w:sz w:val="28"/>
                <w:szCs w:val="28"/>
              </w:rPr>
              <w:t>№</w:t>
            </w:r>
            <w:r w:rsidRPr="00942054">
              <w:rPr>
                <w:rFonts w:ascii="Times New Roman" w:hAnsi="Times New Roman"/>
                <w:b/>
                <w:sz w:val="28"/>
                <w:szCs w:val="28"/>
                <w:lang w:val="en-US"/>
              </w:rPr>
              <w:t xml:space="preserve"> п/п</w:t>
            </w:r>
          </w:p>
          <w:p w:rsidR="00993A05" w:rsidRPr="00942054" w:rsidRDefault="00993A05" w:rsidP="00993A05">
            <w:pPr>
              <w:spacing w:line="240" w:lineRule="auto"/>
              <w:jc w:val="center"/>
              <w:rPr>
                <w:rFonts w:ascii="Times New Roman" w:hAnsi="Times New Roman"/>
                <w:b/>
                <w:sz w:val="28"/>
                <w:szCs w:val="28"/>
              </w:rPr>
            </w:pPr>
          </w:p>
        </w:tc>
        <w:tc>
          <w:tcPr>
            <w:tcW w:w="1878" w:type="dxa"/>
            <w:vMerge w:val="restart"/>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jc w:val="center"/>
              <w:rPr>
                <w:rFonts w:ascii="Times New Roman" w:hAnsi="Times New Roman"/>
                <w:b/>
                <w:sz w:val="28"/>
                <w:szCs w:val="28"/>
              </w:rPr>
            </w:pPr>
            <w:r w:rsidRPr="00942054">
              <w:rPr>
                <w:rFonts w:ascii="Times New Roman" w:hAnsi="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jc w:val="center"/>
              <w:rPr>
                <w:rFonts w:ascii="Times New Roman" w:hAnsi="Times New Roman"/>
                <w:b/>
                <w:sz w:val="28"/>
                <w:szCs w:val="28"/>
              </w:rPr>
            </w:pPr>
            <w:r w:rsidRPr="00942054">
              <w:rPr>
                <w:rFonts w:ascii="Times New Roman" w:hAnsi="Times New Roman"/>
                <w:b/>
                <w:sz w:val="28"/>
                <w:szCs w:val="28"/>
              </w:rPr>
              <w:t>Ед. изм.</w:t>
            </w:r>
          </w:p>
          <w:p w:rsidR="00993A05" w:rsidRPr="00942054" w:rsidRDefault="00993A05" w:rsidP="00993A05">
            <w:pPr>
              <w:spacing w:line="240" w:lineRule="auto"/>
              <w:jc w:val="center"/>
              <w:rPr>
                <w:rFonts w:ascii="Times New Roman" w:hAnsi="Times New Roman"/>
                <w:b/>
                <w:sz w:val="28"/>
                <w:szCs w:val="28"/>
              </w:rPr>
            </w:pP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993A05" w:rsidRPr="00942054" w:rsidRDefault="00993A05" w:rsidP="00993A05">
            <w:pPr>
              <w:snapToGrid w:val="0"/>
              <w:spacing w:line="240" w:lineRule="auto"/>
              <w:jc w:val="center"/>
              <w:rPr>
                <w:rFonts w:ascii="Times New Roman" w:hAnsi="Times New Roman"/>
                <w:b/>
                <w:sz w:val="28"/>
                <w:szCs w:val="28"/>
                <w:lang w:val="en-US"/>
              </w:rPr>
            </w:pPr>
            <w:r w:rsidRPr="00942054">
              <w:rPr>
                <w:rFonts w:ascii="Times New Roman" w:hAnsi="Times New Roman"/>
                <w:b/>
                <w:sz w:val="28"/>
                <w:szCs w:val="28"/>
                <w:lang w:val="en-US"/>
              </w:rPr>
              <w:t>Значения</w:t>
            </w:r>
            <w:r w:rsidRPr="00942054">
              <w:rPr>
                <w:rFonts w:ascii="Times New Roman" w:hAnsi="Times New Roman"/>
                <w:b/>
                <w:sz w:val="28"/>
                <w:szCs w:val="28"/>
              </w:rPr>
              <w:t xml:space="preserve"> целевых индикаторов (</w:t>
            </w:r>
            <w:r w:rsidRPr="00942054">
              <w:rPr>
                <w:rFonts w:ascii="Times New Roman" w:hAnsi="Times New Roman"/>
                <w:b/>
                <w:sz w:val="28"/>
                <w:szCs w:val="28"/>
                <w:lang w:val="en-US"/>
              </w:rPr>
              <w:t>показателей</w:t>
            </w:r>
            <w:r w:rsidRPr="00942054">
              <w:rPr>
                <w:rFonts w:ascii="Times New Roman" w:hAnsi="Times New Roman"/>
                <w:b/>
                <w:sz w:val="28"/>
                <w:szCs w:val="28"/>
              </w:rPr>
              <w:t>)</w:t>
            </w:r>
          </w:p>
        </w:tc>
      </w:tr>
      <w:tr w:rsidR="00993A05" w:rsidTr="000E73C4">
        <w:trPr>
          <w:trHeight w:val="883"/>
        </w:trPr>
        <w:tc>
          <w:tcPr>
            <w:tcW w:w="479" w:type="dxa"/>
            <w:vMerge/>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jc w:val="center"/>
              <w:rPr>
                <w:rFonts w:ascii="Times New Roman" w:hAnsi="Times New Roman"/>
                <w:b/>
                <w:sz w:val="28"/>
                <w:szCs w:val="28"/>
              </w:rPr>
            </w:pPr>
          </w:p>
        </w:tc>
        <w:tc>
          <w:tcPr>
            <w:tcW w:w="1878" w:type="dxa"/>
            <w:vMerge/>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jc w:val="center"/>
              <w:rPr>
                <w:rFonts w:ascii="Times New Roman" w:hAnsi="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jc w:val="center"/>
              <w:rPr>
                <w:rFonts w:ascii="Times New Roman" w:hAnsi="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Pr="000E73C4" w:rsidRDefault="00993A05" w:rsidP="00993A05">
            <w:pPr>
              <w:snapToGrid w:val="0"/>
              <w:spacing w:line="240" w:lineRule="auto"/>
              <w:jc w:val="center"/>
              <w:rPr>
                <w:rFonts w:ascii="Times New Roman" w:hAnsi="Times New Roman"/>
                <w:b/>
              </w:rPr>
            </w:pPr>
            <w:r w:rsidRPr="000E73C4">
              <w:rPr>
                <w:rFonts w:ascii="Times New Roman" w:hAnsi="Times New Roman"/>
                <w:b/>
              </w:rPr>
              <w:t>2014</w:t>
            </w:r>
          </w:p>
        </w:tc>
        <w:tc>
          <w:tcPr>
            <w:tcW w:w="0" w:type="auto"/>
            <w:tcBorders>
              <w:top w:val="single" w:sz="4" w:space="0" w:color="000000"/>
              <w:left w:val="single" w:sz="4" w:space="0" w:color="000000"/>
              <w:bottom w:val="single" w:sz="4" w:space="0" w:color="000000"/>
            </w:tcBorders>
            <w:shd w:val="clear" w:color="auto" w:fill="auto"/>
          </w:tcPr>
          <w:p w:rsidR="00993A05" w:rsidRPr="000E73C4" w:rsidRDefault="00993A05" w:rsidP="00993A05">
            <w:pPr>
              <w:snapToGrid w:val="0"/>
              <w:spacing w:line="240" w:lineRule="auto"/>
              <w:jc w:val="center"/>
              <w:rPr>
                <w:rFonts w:ascii="Times New Roman" w:hAnsi="Times New Roman"/>
                <w:b/>
              </w:rPr>
            </w:pPr>
            <w:r w:rsidRPr="000E73C4">
              <w:rPr>
                <w:rFonts w:ascii="Times New Roman" w:hAnsi="Times New Roman"/>
                <w:b/>
              </w:rPr>
              <w:t>2015</w:t>
            </w:r>
          </w:p>
          <w:p w:rsidR="00993A05" w:rsidRPr="000E73C4" w:rsidRDefault="00993A05" w:rsidP="00993A05">
            <w:pPr>
              <w:snapToGrid w:val="0"/>
              <w:spacing w:line="240" w:lineRule="auto"/>
              <w:jc w:val="center"/>
              <w:rPr>
                <w:rFonts w:ascii="Times New Roman" w:hAnsi="Times New Roman"/>
                <w:b/>
              </w:rPr>
            </w:pPr>
            <w:r w:rsidRPr="000E73C4">
              <w:rPr>
                <w:rFonts w:ascii="Times New Roman" w:hAnsi="Times New Roman"/>
                <w:b/>
                <w:lang w:val="en-US"/>
              </w:rPr>
              <w:t>оценка</w:t>
            </w:r>
          </w:p>
        </w:tc>
        <w:tc>
          <w:tcPr>
            <w:tcW w:w="0" w:type="auto"/>
            <w:tcBorders>
              <w:top w:val="single" w:sz="4" w:space="0" w:color="000000"/>
              <w:left w:val="single" w:sz="4" w:space="0" w:color="000000"/>
              <w:bottom w:val="single" w:sz="4" w:space="0" w:color="000000"/>
            </w:tcBorders>
            <w:shd w:val="clear" w:color="auto" w:fill="auto"/>
          </w:tcPr>
          <w:p w:rsidR="00993A05" w:rsidRPr="000E73C4" w:rsidRDefault="00993A05" w:rsidP="00993A05">
            <w:pPr>
              <w:snapToGrid w:val="0"/>
              <w:spacing w:line="240" w:lineRule="auto"/>
              <w:jc w:val="center"/>
              <w:rPr>
                <w:rFonts w:ascii="Times New Roman" w:hAnsi="Times New Roman"/>
                <w:b/>
              </w:rPr>
            </w:pPr>
            <w:r w:rsidRPr="000E73C4">
              <w:rPr>
                <w:rFonts w:ascii="Times New Roman" w:hAnsi="Times New Roman"/>
                <w:b/>
              </w:rPr>
              <w:t>2015</w:t>
            </w:r>
          </w:p>
        </w:tc>
        <w:tc>
          <w:tcPr>
            <w:tcW w:w="0" w:type="auto"/>
            <w:tcBorders>
              <w:top w:val="single" w:sz="4" w:space="0" w:color="000000"/>
              <w:left w:val="single" w:sz="4" w:space="0" w:color="000000"/>
              <w:bottom w:val="single" w:sz="4" w:space="0" w:color="000000"/>
            </w:tcBorders>
            <w:shd w:val="clear" w:color="auto" w:fill="auto"/>
          </w:tcPr>
          <w:p w:rsidR="00993A05" w:rsidRPr="000E73C4" w:rsidRDefault="00993A05" w:rsidP="00993A05">
            <w:pPr>
              <w:snapToGrid w:val="0"/>
              <w:spacing w:line="240" w:lineRule="auto"/>
              <w:jc w:val="center"/>
              <w:rPr>
                <w:rFonts w:ascii="Times New Roman" w:hAnsi="Times New Roman"/>
                <w:b/>
                <w:lang w:val="en-US"/>
              </w:rPr>
            </w:pPr>
            <w:r w:rsidRPr="000E73C4">
              <w:rPr>
                <w:rFonts w:ascii="Times New Roman" w:hAnsi="Times New Roman"/>
                <w:b/>
              </w:rPr>
              <w:t>2016 оценка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0E73C4" w:rsidRDefault="00993A05" w:rsidP="000E73C4">
            <w:pPr>
              <w:snapToGrid w:val="0"/>
              <w:spacing w:line="240" w:lineRule="auto"/>
              <w:rPr>
                <w:rFonts w:ascii="Times New Roman" w:hAnsi="Times New Roman"/>
                <w:b/>
              </w:rPr>
            </w:pPr>
            <w:r w:rsidRPr="000E73C4">
              <w:rPr>
                <w:rFonts w:ascii="Times New Roman" w:hAnsi="Times New Roman"/>
                <w:b/>
              </w:rPr>
              <w:t xml:space="preserve">2016 </w:t>
            </w:r>
          </w:p>
        </w:tc>
        <w:tc>
          <w:tcPr>
            <w:tcW w:w="0" w:type="auto"/>
            <w:tcBorders>
              <w:top w:val="single" w:sz="4" w:space="0" w:color="000000"/>
              <w:left w:val="single" w:sz="4" w:space="0" w:color="000000"/>
              <w:bottom w:val="single" w:sz="4" w:space="0" w:color="000000"/>
              <w:right w:val="single" w:sz="4" w:space="0" w:color="000000"/>
            </w:tcBorders>
          </w:tcPr>
          <w:p w:rsidR="00993A05" w:rsidRPr="000E73C4" w:rsidRDefault="00993A05" w:rsidP="00993A05">
            <w:pPr>
              <w:snapToGrid w:val="0"/>
              <w:spacing w:line="240" w:lineRule="auto"/>
              <w:jc w:val="center"/>
              <w:rPr>
                <w:rFonts w:ascii="Times New Roman" w:hAnsi="Times New Roman"/>
                <w:b/>
              </w:rPr>
            </w:pPr>
            <w:r w:rsidRPr="000E73C4">
              <w:rPr>
                <w:rFonts w:ascii="Times New Roman" w:hAnsi="Times New Roman"/>
                <w:b/>
              </w:rPr>
              <w:t>2017 оценка</w:t>
            </w:r>
          </w:p>
        </w:tc>
        <w:tc>
          <w:tcPr>
            <w:tcW w:w="0" w:type="auto"/>
            <w:tcBorders>
              <w:top w:val="single" w:sz="4" w:space="0" w:color="000000"/>
              <w:left w:val="single" w:sz="4" w:space="0" w:color="000000"/>
              <w:bottom w:val="single" w:sz="4" w:space="0" w:color="000000"/>
              <w:right w:val="single" w:sz="4" w:space="0" w:color="000000"/>
            </w:tcBorders>
          </w:tcPr>
          <w:p w:rsidR="00993A05" w:rsidRPr="000E73C4" w:rsidRDefault="00993A05" w:rsidP="00993A05">
            <w:pPr>
              <w:snapToGrid w:val="0"/>
              <w:spacing w:line="240" w:lineRule="auto"/>
              <w:jc w:val="center"/>
              <w:rPr>
                <w:rFonts w:ascii="Times New Roman" w:hAnsi="Times New Roman"/>
                <w:b/>
              </w:rPr>
            </w:pPr>
            <w:r w:rsidRPr="000E73C4">
              <w:rPr>
                <w:rFonts w:ascii="Times New Roman" w:hAnsi="Times New Roman"/>
                <w:b/>
              </w:rPr>
              <w:t>2017</w:t>
            </w:r>
          </w:p>
        </w:tc>
        <w:tc>
          <w:tcPr>
            <w:tcW w:w="0" w:type="auto"/>
            <w:tcBorders>
              <w:top w:val="single" w:sz="4" w:space="0" w:color="000000"/>
              <w:left w:val="single" w:sz="4" w:space="0" w:color="000000"/>
              <w:bottom w:val="single" w:sz="4" w:space="0" w:color="000000"/>
              <w:right w:val="single" w:sz="4" w:space="0" w:color="000000"/>
            </w:tcBorders>
          </w:tcPr>
          <w:p w:rsidR="00993A05" w:rsidRPr="000E73C4" w:rsidRDefault="00993A05" w:rsidP="00993A05">
            <w:pPr>
              <w:snapToGrid w:val="0"/>
              <w:spacing w:line="240" w:lineRule="auto"/>
              <w:jc w:val="center"/>
              <w:rPr>
                <w:rFonts w:ascii="Times New Roman" w:hAnsi="Times New Roman"/>
                <w:b/>
              </w:rPr>
            </w:pPr>
            <w:r w:rsidRPr="000E73C4">
              <w:rPr>
                <w:rFonts w:ascii="Times New Roman" w:hAnsi="Times New Roman"/>
                <w:b/>
              </w:rPr>
              <w:t>2018 оценка</w:t>
            </w:r>
          </w:p>
        </w:tc>
        <w:tc>
          <w:tcPr>
            <w:tcW w:w="504" w:type="dxa"/>
            <w:tcBorders>
              <w:top w:val="single" w:sz="4" w:space="0" w:color="000000"/>
              <w:left w:val="single" w:sz="4" w:space="0" w:color="000000"/>
              <w:bottom w:val="single" w:sz="4" w:space="0" w:color="000000"/>
              <w:right w:val="single" w:sz="4" w:space="0" w:color="000000"/>
            </w:tcBorders>
          </w:tcPr>
          <w:p w:rsidR="00993A05" w:rsidRPr="000E73C4" w:rsidRDefault="00993A05" w:rsidP="000E73C4">
            <w:pPr>
              <w:snapToGrid w:val="0"/>
              <w:spacing w:line="240" w:lineRule="auto"/>
              <w:rPr>
                <w:rFonts w:ascii="Times New Roman" w:hAnsi="Times New Roman"/>
                <w:b/>
              </w:rPr>
            </w:pPr>
            <w:r w:rsidRPr="000E73C4">
              <w:rPr>
                <w:rFonts w:ascii="Times New Roman" w:hAnsi="Times New Roman"/>
                <w:b/>
              </w:rPr>
              <w:t>2018</w:t>
            </w:r>
          </w:p>
        </w:tc>
        <w:tc>
          <w:tcPr>
            <w:tcW w:w="673" w:type="dxa"/>
            <w:tcBorders>
              <w:top w:val="single" w:sz="4" w:space="0" w:color="000000"/>
              <w:left w:val="single" w:sz="4" w:space="0" w:color="000000"/>
              <w:bottom w:val="single" w:sz="4" w:space="0" w:color="000000"/>
              <w:right w:val="single" w:sz="4" w:space="0" w:color="000000"/>
            </w:tcBorders>
          </w:tcPr>
          <w:p w:rsidR="00993A05" w:rsidRPr="000E73C4" w:rsidRDefault="00993A05" w:rsidP="000E73C4">
            <w:pPr>
              <w:snapToGrid w:val="0"/>
              <w:spacing w:line="240" w:lineRule="auto"/>
              <w:rPr>
                <w:rFonts w:ascii="Times New Roman" w:hAnsi="Times New Roman"/>
                <w:b/>
              </w:rPr>
            </w:pPr>
            <w:r w:rsidRPr="000E73C4">
              <w:rPr>
                <w:rFonts w:ascii="Times New Roman" w:hAnsi="Times New Roman"/>
                <w:b/>
              </w:rPr>
              <w:t>2019 оценка</w:t>
            </w:r>
          </w:p>
        </w:tc>
      </w:tr>
      <w:tr w:rsidR="00993A05" w:rsidTr="000E73C4">
        <w:trPr>
          <w:trHeight w:val="405"/>
        </w:trPr>
        <w:tc>
          <w:tcPr>
            <w:tcW w:w="479"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1</w:t>
            </w:r>
          </w:p>
        </w:tc>
        <w:tc>
          <w:tcPr>
            <w:tcW w:w="1878"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bCs/>
                <w:sz w:val="28"/>
                <w:szCs w:val="28"/>
              </w:rPr>
              <w:t>Содержание муниципального жилого фонда до его заселения в установленном порядке,</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Тыс.</w:t>
            </w:r>
          </w:p>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 xml:space="preserve">руб. </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bCs/>
                <w:sz w:val="28"/>
                <w:szCs w:val="28"/>
              </w:rPr>
              <w:t>26,2</w:t>
            </w:r>
            <w:r w:rsidRPr="00942054">
              <w:rPr>
                <w:rFonts w:ascii="Times New Roman" w:hAnsi="Times New Roman"/>
                <w:bCs/>
                <w:sz w:val="28"/>
                <w:szCs w:val="28"/>
              </w:rPr>
              <w:t>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85,49%</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85,55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95,16%</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13,53</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22,5%</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504"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673"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r>
      <w:tr w:rsidR="00993A05" w:rsidTr="000E73C4">
        <w:tc>
          <w:tcPr>
            <w:tcW w:w="479"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2</w:t>
            </w:r>
          </w:p>
        </w:tc>
        <w:tc>
          <w:tcPr>
            <w:tcW w:w="1878"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jc w:val="both"/>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t>Проведение ремонта муниципального жилищного фонда</w:t>
            </w:r>
          </w:p>
        </w:tc>
        <w:tc>
          <w:tcPr>
            <w:tcW w:w="0" w:type="auto"/>
            <w:tcBorders>
              <w:top w:val="single" w:sz="4" w:space="0" w:color="000000"/>
              <w:left w:val="single" w:sz="4" w:space="0" w:color="000000"/>
              <w:bottom w:val="single" w:sz="4" w:space="0" w:color="000000"/>
            </w:tcBorders>
            <w:shd w:val="clear" w:color="auto" w:fill="auto"/>
          </w:tcPr>
          <w:p w:rsidR="00993A05" w:rsidRPr="00A76091" w:rsidRDefault="00993A05" w:rsidP="00993A05">
            <w:pPr>
              <w:snapToGrid w:val="0"/>
              <w:spacing w:line="240" w:lineRule="auto"/>
              <w:rPr>
                <w:rFonts w:ascii="Times New Roman" w:hAnsi="Times New Roman"/>
                <w:sz w:val="28"/>
                <w:szCs w:val="28"/>
              </w:rPr>
            </w:pPr>
            <w:r w:rsidRPr="00A76091">
              <w:rPr>
                <w:rFonts w:ascii="Times New Roman" w:hAnsi="Times New Roman"/>
                <w:sz w:val="28"/>
                <w:szCs w:val="28"/>
              </w:rPr>
              <w:t>Тыс.</w:t>
            </w:r>
            <w:r>
              <w:rPr>
                <w:rFonts w:ascii="Times New Roman" w:hAnsi="Times New Roman"/>
                <w:sz w:val="28"/>
                <w:szCs w:val="28"/>
              </w:rPr>
              <w:t xml:space="preserve"> руб.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bCs/>
                <w:sz w:val="28"/>
                <w:szCs w:val="28"/>
              </w:rPr>
              <w:t>53</w:t>
            </w:r>
            <w:r>
              <w:rPr>
                <w:rFonts w:ascii="Times New Roman" w:hAnsi="Times New Roman"/>
                <w:bCs/>
                <w:sz w:val="28"/>
                <w:szCs w:val="28"/>
              </w:rPr>
              <w:t>,700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99,91%</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67,428</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97,72%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504"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673"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r>
      <w:tr w:rsidR="00993A05" w:rsidTr="000E73C4">
        <w:tc>
          <w:tcPr>
            <w:tcW w:w="479"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3</w:t>
            </w:r>
          </w:p>
        </w:tc>
        <w:tc>
          <w:tcPr>
            <w:tcW w:w="1878"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t>Организац</w:t>
            </w:r>
            <w:r w:rsidRPr="00942054">
              <w:rPr>
                <w:rFonts w:ascii="Times New Roman" w:eastAsia="Times New Roman" w:hAnsi="Times New Roman" w:cs="Times New Roman"/>
                <w:bCs/>
                <w:sz w:val="28"/>
                <w:szCs w:val="28"/>
              </w:rPr>
              <w:lastRenderedPageBreak/>
              <w:t>ия в границах поселения электро-, тепло-, газо- и водоснабжения населения, водоотведения</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r>
              <w:rPr>
                <w:rFonts w:ascii="Times New Roman" w:hAnsi="Times New Roman"/>
                <w:sz w:val="28"/>
                <w:szCs w:val="28"/>
              </w:rPr>
              <w:lastRenderedPageBreak/>
              <w:t>Ты</w:t>
            </w:r>
            <w:r>
              <w:rPr>
                <w:rFonts w:ascii="Times New Roman" w:hAnsi="Times New Roman"/>
                <w:sz w:val="28"/>
                <w:szCs w:val="28"/>
              </w:rPr>
              <w:lastRenderedPageBreak/>
              <w:t xml:space="preserve">с. </w:t>
            </w:r>
            <w:r w:rsidRPr="00A76091">
              <w:rPr>
                <w:rFonts w:ascii="Times New Roman" w:hAnsi="Times New Roman"/>
                <w:sz w:val="28"/>
                <w:szCs w:val="28"/>
              </w:rPr>
              <w:t xml:space="preserve">руб. </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lastRenderedPageBreak/>
              <w:t>65</w:t>
            </w:r>
            <w:r>
              <w:rPr>
                <w:rFonts w:ascii="Times New Roman" w:hAnsi="Times New Roman"/>
                <w:sz w:val="28"/>
                <w:szCs w:val="28"/>
              </w:rPr>
              <w:t>,</w:t>
            </w:r>
            <w:r w:rsidRPr="00942054">
              <w:rPr>
                <w:rFonts w:ascii="Times New Roman" w:hAnsi="Times New Roman"/>
                <w:sz w:val="28"/>
                <w:szCs w:val="28"/>
              </w:rPr>
              <w:t>00</w:t>
            </w:r>
            <w:r w:rsidRPr="00942054">
              <w:rPr>
                <w:rFonts w:ascii="Times New Roman" w:hAnsi="Times New Roman"/>
                <w:sz w:val="28"/>
                <w:szCs w:val="28"/>
              </w:rPr>
              <w:lastRenderedPageBreak/>
              <w:t>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100</w:t>
            </w:r>
            <w:r>
              <w:rPr>
                <w:rFonts w:ascii="Times New Roman" w:hAnsi="Times New Roman"/>
                <w:sz w:val="28"/>
                <w:szCs w:val="28"/>
              </w:rPr>
              <w:lastRenderedPageBreak/>
              <w:t>%</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4,5</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9,1</w:t>
            </w:r>
            <w:r>
              <w:rPr>
                <w:rFonts w:ascii="Times New Roman" w:hAnsi="Times New Roman"/>
                <w:sz w:val="28"/>
                <w:szCs w:val="28"/>
              </w:rPr>
              <w:lastRenderedPageBreak/>
              <w:t>%</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504"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673"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r>
      <w:tr w:rsidR="00993A05" w:rsidTr="000E73C4">
        <w:tc>
          <w:tcPr>
            <w:tcW w:w="479"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4</w:t>
            </w:r>
          </w:p>
        </w:tc>
        <w:tc>
          <w:tcPr>
            <w:tcW w:w="1878"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t>Установка и замена приборов учета коммунальных ресурсов в муниципальных жилых помещениях, всего</w:t>
            </w:r>
          </w:p>
        </w:tc>
        <w:tc>
          <w:tcPr>
            <w:tcW w:w="0" w:type="auto"/>
            <w:tcBorders>
              <w:top w:val="single" w:sz="4" w:space="0" w:color="000000"/>
              <w:left w:val="single" w:sz="4" w:space="0" w:color="000000"/>
              <w:bottom w:val="single" w:sz="4" w:space="0" w:color="000000"/>
            </w:tcBorders>
            <w:shd w:val="clear" w:color="auto" w:fill="auto"/>
          </w:tcPr>
          <w:p w:rsidR="00993A05" w:rsidRPr="00A76091" w:rsidRDefault="00993A05" w:rsidP="00993A05">
            <w:pPr>
              <w:snapToGrid w:val="0"/>
              <w:spacing w:line="240" w:lineRule="auto"/>
              <w:rPr>
                <w:rFonts w:ascii="Times New Roman" w:hAnsi="Times New Roman"/>
                <w:sz w:val="28"/>
                <w:szCs w:val="28"/>
              </w:rPr>
            </w:pPr>
            <w:r w:rsidRPr="00A76091">
              <w:rPr>
                <w:rFonts w:ascii="Times New Roman" w:hAnsi="Times New Roman"/>
                <w:sz w:val="28"/>
                <w:szCs w:val="28"/>
              </w:rPr>
              <w:t>Тыс.</w:t>
            </w:r>
            <w:r>
              <w:rPr>
                <w:rFonts w:ascii="Times New Roman" w:hAnsi="Times New Roman"/>
                <w:sz w:val="28"/>
                <w:szCs w:val="28"/>
              </w:rPr>
              <w:t xml:space="preserve"> руб.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bCs/>
                <w:sz w:val="28"/>
                <w:szCs w:val="28"/>
              </w:rPr>
              <w:t>1</w:t>
            </w:r>
            <w:r>
              <w:rPr>
                <w:rFonts w:ascii="Times New Roman" w:hAnsi="Times New Roman"/>
                <w:bCs/>
                <w:sz w:val="28"/>
                <w:szCs w:val="28"/>
              </w:rPr>
              <w:t>6,000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75,65%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3,533</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45,05%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24,3</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97,2%</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504"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673"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r>
      <w:tr w:rsidR="00993A05" w:rsidTr="000E73C4">
        <w:tc>
          <w:tcPr>
            <w:tcW w:w="479" w:type="dxa"/>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5</w:t>
            </w:r>
          </w:p>
        </w:tc>
        <w:tc>
          <w:tcPr>
            <w:tcW w:w="1878"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jc w:val="both"/>
              <w:rPr>
                <w:rFonts w:ascii="Times New Roman" w:eastAsia="Times New Roman" w:hAnsi="Times New Roman" w:cs="Times New Roman"/>
                <w:bCs/>
                <w:sz w:val="28"/>
                <w:szCs w:val="28"/>
              </w:rPr>
            </w:pPr>
            <w:r w:rsidRPr="00942054">
              <w:rPr>
                <w:rFonts w:ascii="Times New Roman" w:eastAsia="Times New Roman" w:hAnsi="Times New Roman" w:cs="Times New Roman"/>
                <w:bCs/>
                <w:sz w:val="28"/>
                <w:szCs w:val="28"/>
              </w:rPr>
              <w:t>Обеспечение предоставления жилых помещений детям-сиротам, оставшимся без попечения родителей, лицам из их числа по договорам социального найма специализированных жилых помещений</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r>
              <w:rPr>
                <w:rFonts w:ascii="Times New Roman" w:hAnsi="Times New Roman"/>
                <w:sz w:val="28"/>
                <w:szCs w:val="28"/>
              </w:rPr>
              <w:t xml:space="preserve">Тыс. </w:t>
            </w:r>
            <w:r w:rsidRPr="00A76091">
              <w:rPr>
                <w:rFonts w:ascii="Times New Roman" w:hAnsi="Times New Roman"/>
                <w:sz w:val="28"/>
                <w:szCs w:val="28"/>
              </w:rPr>
              <w:t xml:space="preserve">руб. </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bCs/>
                <w:sz w:val="28"/>
                <w:szCs w:val="28"/>
              </w:rPr>
            </w:pPr>
            <w:r w:rsidRPr="00942054">
              <w:rPr>
                <w:rFonts w:ascii="Times New Roman" w:hAnsi="Times New Roman"/>
                <w:bCs/>
                <w:sz w:val="28"/>
                <w:szCs w:val="28"/>
              </w:rPr>
              <w:t>1133</w:t>
            </w:r>
            <w:r>
              <w:rPr>
                <w:rFonts w:ascii="Times New Roman" w:hAnsi="Times New Roman"/>
                <w:bCs/>
                <w:sz w:val="28"/>
                <w:szCs w:val="28"/>
              </w:rPr>
              <w:t>,</w:t>
            </w:r>
            <w:r w:rsidRPr="00942054">
              <w:rPr>
                <w:rFonts w:ascii="Times New Roman" w:hAnsi="Times New Roman"/>
                <w:bCs/>
                <w:sz w:val="28"/>
                <w:szCs w:val="28"/>
              </w:rPr>
              <w:t>600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1176</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504"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673"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r>
      <w:tr w:rsidR="00993A05" w:rsidTr="000E73C4">
        <w:tc>
          <w:tcPr>
            <w:tcW w:w="479" w:type="dxa"/>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6</w:t>
            </w:r>
          </w:p>
        </w:tc>
        <w:tc>
          <w:tcPr>
            <w:tcW w:w="1878"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Возмещение недополученных доходов в связи с приведением размера платы граждан за коммунальные услуги в </w:t>
            </w:r>
            <w:r w:rsidRPr="00942054">
              <w:rPr>
                <w:rFonts w:ascii="Times New Roman" w:eastAsia="Times New Roman" w:hAnsi="Times New Roman" w:cs="Times New Roman"/>
                <w:sz w:val="28"/>
                <w:szCs w:val="28"/>
              </w:rPr>
              <w:lastRenderedPageBreak/>
              <w:t>соответствии с их     предельными индексами роста</w:t>
            </w:r>
          </w:p>
          <w:p w:rsidR="00993A05" w:rsidRPr="00942054" w:rsidRDefault="00993A05" w:rsidP="00993A05">
            <w:pPr>
              <w:pStyle w:val="12"/>
              <w:snapToGrid w:val="0"/>
              <w:rPr>
                <w:rFonts w:ascii="Times New Roman" w:eastAsia="Times New Roman" w:hAnsi="Times New Roman" w:cs="Times New Roman"/>
                <w:bCs/>
                <w:sz w:val="28"/>
                <w:szCs w:val="28"/>
              </w:rPr>
            </w:pP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Тыс.</w:t>
            </w:r>
          </w:p>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руб.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bCs/>
                <w:sz w:val="28"/>
                <w:szCs w:val="28"/>
              </w:rPr>
            </w:pPr>
            <w:r w:rsidRPr="00942054">
              <w:rPr>
                <w:rFonts w:ascii="Times New Roman" w:hAnsi="Times New Roman"/>
                <w:sz w:val="28"/>
                <w:szCs w:val="28"/>
              </w:rPr>
              <w:t>22</w:t>
            </w:r>
            <w:r>
              <w:rPr>
                <w:rFonts w:ascii="Times New Roman" w:hAnsi="Times New Roman"/>
                <w:sz w:val="28"/>
                <w:szCs w:val="28"/>
              </w:rPr>
              <w:t>,</w:t>
            </w:r>
            <w:r w:rsidRPr="00942054">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33,4</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504"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c>
          <w:tcPr>
            <w:tcW w:w="673" w:type="dxa"/>
            <w:tcBorders>
              <w:top w:val="single" w:sz="4" w:space="0" w:color="000000"/>
              <w:left w:val="single" w:sz="4" w:space="0" w:color="000000"/>
              <w:bottom w:val="single" w:sz="4" w:space="0" w:color="000000"/>
              <w:right w:val="single" w:sz="4" w:space="0" w:color="000000"/>
            </w:tcBorders>
          </w:tcPr>
          <w:p w:rsidR="00993A05" w:rsidRPr="00942054" w:rsidRDefault="00993A05" w:rsidP="00993A05">
            <w:pPr>
              <w:snapToGrid w:val="0"/>
              <w:spacing w:line="240" w:lineRule="auto"/>
              <w:rPr>
                <w:rFonts w:ascii="Times New Roman" w:hAnsi="Times New Roman"/>
                <w:sz w:val="28"/>
                <w:szCs w:val="28"/>
              </w:rPr>
            </w:pPr>
          </w:p>
        </w:tc>
      </w:tr>
      <w:tr w:rsidR="00993A05" w:rsidTr="000E73C4">
        <w:tc>
          <w:tcPr>
            <w:tcW w:w="479" w:type="dxa"/>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lastRenderedPageBreak/>
              <w:t>7</w:t>
            </w:r>
          </w:p>
        </w:tc>
        <w:tc>
          <w:tcPr>
            <w:tcW w:w="1878" w:type="dxa"/>
            <w:tcBorders>
              <w:top w:val="single" w:sz="4" w:space="0" w:color="000000"/>
              <w:left w:val="single" w:sz="4" w:space="0" w:color="000000"/>
              <w:bottom w:val="single" w:sz="4" w:space="0" w:color="000000"/>
            </w:tcBorders>
            <w:shd w:val="clear" w:color="auto" w:fill="auto"/>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Создание фонда для проведения капитального ремонта общего имущества в многоквартирных домах</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Тыс.</w:t>
            </w:r>
          </w:p>
          <w:p w:rsidR="00993A05" w:rsidRPr="00942054" w:rsidRDefault="00993A05" w:rsidP="00993A05">
            <w:pPr>
              <w:snapToGrid w:val="0"/>
              <w:spacing w:line="240" w:lineRule="auto"/>
              <w:rPr>
                <w:rFonts w:ascii="Times New Roman" w:hAnsi="Times New Roman"/>
                <w:sz w:val="28"/>
                <w:szCs w:val="28"/>
              </w:rPr>
            </w:pPr>
            <w:r w:rsidRPr="00942054">
              <w:rPr>
                <w:rFonts w:ascii="Times New Roman" w:hAnsi="Times New Roman"/>
                <w:sz w:val="28"/>
                <w:szCs w:val="28"/>
              </w:rPr>
              <w:t>руб.</w:t>
            </w:r>
          </w:p>
        </w:tc>
        <w:tc>
          <w:tcPr>
            <w:tcW w:w="0" w:type="auto"/>
            <w:tcBorders>
              <w:top w:val="single" w:sz="4" w:space="0" w:color="000000"/>
              <w:left w:val="single" w:sz="4" w:space="0" w:color="000000"/>
              <w:bottom w:val="single" w:sz="4" w:space="0" w:color="000000"/>
            </w:tcBorders>
            <w:shd w:val="clear" w:color="auto" w:fill="auto"/>
          </w:tcPr>
          <w:p w:rsidR="00993A05" w:rsidRPr="00942054" w:rsidRDefault="00993A05" w:rsidP="00993A05">
            <w:pPr>
              <w:snapToGrid w:val="0"/>
              <w:spacing w:line="240" w:lineRule="auto"/>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212,155</w:t>
            </w:r>
          </w:p>
        </w:tc>
        <w:tc>
          <w:tcPr>
            <w:tcW w:w="0" w:type="auto"/>
            <w:tcBorders>
              <w:top w:val="single" w:sz="4" w:space="0" w:color="000000"/>
              <w:left w:val="single" w:sz="4" w:space="0" w:color="000000"/>
              <w:bottom w:val="single" w:sz="4" w:space="0" w:color="000000"/>
            </w:tcBorders>
            <w:shd w:val="clear" w:color="auto" w:fill="auto"/>
          </w:tcPr>
          <w:p w:rsidR="00993A05" w:rsidRDefault="00993A05" w:rsidP="00993A05">
            <w:pPr>
              <w:snapToGrid w:val="0"/>
              <w:rPr>
                <w:rFonts w:ascii="Times New Roman" w:hAnsi="Times New Roman"/>
                <w:sz w:val="28"/>
                <w:szCs w:val="28"/>
              </w:rPr>
            </w:pPr>
            <w:r>
              <w:rPr>
                <w:rFonts w:ascii="Times New Roman" w:hAnsi="Times New Roman"/>
                <w:sz w:val="28"/>
                <w:szCs w:val="28"/>
              </w:rPr>
              <w:t>82,14%</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229,9</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spacing w:line="240" w:lineRule="auto"/>
              <w:rPr>
                <w:rFonts w:ascii="Times New Roman" w:hAnsi="Times New Roman"/>
                <w:sz w:val="28"/>
                <w:szCs w:val="28"/>
              </w:rPr>
            </w:pPr>
            <w:r>
              <w:rPr>
                <w:rFonts w:ascii="Times New Roman" w:hAnsi="Times New Roman"/>
                <w:sz w:val="28"/>
                <w:szCs w:val="28"/>
              </w:rPr>
              <w:t>92%</w:t>
            </w: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spacing w:line="240" w:lineRule="auto"/>
              <w:rPr>
                <w:rFonts w:ascii="Times New Roman" w:hAnsi="Times New Roman"/>
                <w:sz w:val="28"/>
                <w:szCs w:val="28"/>
              </w:rPr>
            </w:pPr>
          </w:p>
        </w:tc>
        <w:tc>
          <w:tcPr>
            <w:tcW w:w="504" w:type="dxa"/>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spacing w:line="240" w:lineRule="auto"/>
              <w:rPr>
                <w:rFonts w:ascii="Times New Roman" w:hAnsi="Times New Roman"/>
                <w:sz w:val="28"/>
                <w:szCs w:val="28"/>
              </w:rPr>
            </w:pPr>
          </w:p>
        </w:tc>
        <w:tc>
          <w:tcPr>
            <w:tcW w:w="673" w:type="dxa"/>
            <w:tcBorders>
              <w:top w:val="single" w:sz="4" w:space="0" w:color="000000"/>
              <w:left w:val="single" w:sz="4" w:space="0" w:color="000000"/>
              <w:bottom w:val="single" w:sz="4" w:space="0" w:color="000000"/>
              <w:right w:val="single" w:sz="4" w:space="0" w:color="000000"/>
            </w:tcBorders>
          </w:tcPr>
          <w:p w:rsidR="00993A05" w:rsidRDefault="00993A05" w:rsidP="00993A05">
            <w:pPr>
              <w:snapToGrid w:val="0"/>
              <w:spacing w:line="240" w:lineRule="auto"/>
              <w:rPr>
                <w:rFonts w:ascii="Times New Roman" w:hAnsi="Times New Roman"/>
                <w:sz w:val="28"/>
                <w:szCs w:val="28"/>
              </w:rPr>
            </w:pPr>
          </w:p>
        </w:tc>
      </w:tr>
    </w:tbl>
    <w:p w:rsidR="00993A05" w:rsidRPr="00865ED7" w:rsidRDefault="00993A05" w:rsidP="00993A05">
      <w:pPr>
        <w:pStyle w:val="printj"/>
        <w:spacing w:before="0" w:after="0"/>
        <w:jc w:val="both"/>
        <w:rPr>
          <w:sz w:val="28"/>
          <w:szCs w:val="28"/>
        </w:rPr>
      </w:pPr>
    </w:p>
    <w:p w:rsidR="00993A05" w:rsidRPr="00865ED7" w:rsidRDefault="00993A05" w:rsidP="00993A05">
      <w:pPr>
        <w:spacing w:after="0"/>
        <w:rPr>
          <w:rFonts w:ascii="Times New Roman" w:hAnsi="Times New Roman"/>
          <w:b/>
          <w:bCs/>
          <w:sz w:val="28"/>
          <w:szCs w:val="28"/>
        </w:rPr>
      </w:pPr>
      <w:r w:rsidRPr="00865ED7">
        <w:rPr>
          <w:rFonts w:ascii="Times New Roman" w:hAnsi="Times New Roman"/>
          <w:b/>
          <w:bCs/>
          <w:sz w:val="28"/>
          <w:szCs w:val="28"/>
        </w:rPr>
        <w:t>3.3.3. Основные мероприятия и ресурсное обеспечение подпрограмм</w:t>
      </w:r>
    </w:p>
    <w:p w:rsidR="00993A05" w:rsidRPr="00F71F14" w:rsidRDefault="00993A05" w:rsidP="00993A05">
      <w:pPr>
        <w:spacing w:after="0"/>
        <w:jc w:val="right"/>
        <w:rPr>
          <w:rFonts w:ascii="Times New Roman" w:hAnsi="Times New Roman"/>
          <w:b/>
          <w:bCs/>
          <w:sz w:val="28"/>
          <w:szCs w:val="28"/>
        </w:rPr>
      </w:pPr>
      <w:r w:rsidRPr="00F71F14">
        <w:rPr>
          <w:rFonts w:ascii="Times New Roman" w:hAnsi="Times New Roman"/>
          <w:b/>
          <w:bCs/>
          <w:sz w:val="28"/>
          <w:szCs w:val="28"/>
        </w:rPr>
        <w:t>Таблица 9</w:t>
      </w:r>
    </w:p>
    <w:tbl>
      <w:tblPr>
        <w:tblW w:w="0" w:type="auto"/>
        <w:tblInd w:w="-318" w:type="dxa"/>
        <w:tblLook w:val="04A0"/>
      </w:tblPr>
      <w:tblGrid>
        <w:gridCol w:w="611"/>
        <w:gridCol w:w="4074"/>
        <w:gridCol w:w="2344"/>
        <w:gridCol w:w="1203"/>
        <w:gridCol w:w="776"/>
        <w:gridCol w:w="776"/>
        <w:gridCol w:w="776"/>
      </w:tblGrid>
      <w:tr w:rsidR="00993A05" w:rsidRPr="00942054" w:rsidTr="000E73C4">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п/п</w:t>
            </w: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Наименование мероприятия/ Источник ресурсного обеспечения</w:t>
            </w:r>
          </w:p>
        </w:tc>
        <w:tc>
          <w:tcPr>
            <w:tcW w:w="0" w:type="auto"/>
            <w:tcBorders>
              <w:top w:val="single" w:sz="2" w:space="0" w:color="000000"/>
              <w:left w:val="single" w:sz="2" w:space="0" w:color="000000"/>
              <w:bottom w:val="single" w:sz="2" w:space="0" w:color="000000"/>
              <w:right w:val="nil"/>
            </w:tcBorders>
            <w:vAlign w:val="center"/>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Исполнитель</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2017</w:t>
            </w:r>
            <w:r w:rsidR="000E73C4">
              <w:rPr>
                <w:rFonts w:ascii="Times New Roman" w:eastAsia="Times New Roman" w:hAnsi="Times New Roman" w:cs="Times New Roman"/>
                <w:sz w:val="28"/>
                <w:szCs w:val="28"/>
              </w:rPr>
              <w:t xml:space="preserve"> </w:t>
            </w:r>
            <w:r w:rsidRPr="00942054">
              <w:rPr>
                <w:rFonts w:ascii="Times New Roman" w:eastAsia="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2018</w:t>
            </w:r>
          </w:p>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2019</w:t>
            </w:r>
          </w:p>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Руб.</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p>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Руб.</w:t>
            </w:r>
          </w:p>
        </w:tc>
      </w:tr>
      <w:tr w:rsidR="00993A05" w:rsidRPr="00942054" w:rsidTr="000E73C4">
        <w:tc>
          <w:tcPr>
            <w:tcW w:w="0" w:type="auto"/>
            <w:gridSpan w:val="2"/>
            <w:tcBorders>
              <w:top w:val="nil"/>
              <w:left w:val="single" w:sz="2" w:space="0" w:color="000000"/>
              <w:bottom w:val="single" w:sz="2" w:space="0" w:color="000000"/>
              <w:right w:val="nil"/>
            </w:tcBorders>
            <w:hideMark/>
          </w:tcPr>
          <w:p w:rsidR="00993A05" w:rsidRPr="00942054" w:rsidRDefault="00993A05" w:rsidP="00993A05">
            <w:pPr>
              <w:pStyle w:val="ConsPlusNormal"/>
              <w:snapToGrid w:val="0"/>
              <w:ind w:firstLine="0"/>
              <w:jc w:val="both"/>
              <w:rPr>
                <w:rFonts w:ascii="Times New Roman" w:hAnsi="Times New Roman" w:cs="Times New Roman"/>
                <w:b/>
                <w:bCs/>
                <w:sz w:val="28"/>
                <w:szCs w:val="28"/>
              </w:rPr>
            </w:pPr>
            <w:r w:rsidRPr="00942054">
              <w:rPr>
                <w:rFonts w:ascii="Times New Roman" w:hAnsi="Times New Roman" w:cs="Times New Roman"/>
                <w:b/>
                <w:bCs/>
                <w:sz w:val="28"/>
                <w:szCs w:val="28"/>
              </w:rPr>
              <w:t>Подпрограмма «Организация содержания муниципального жилищного фонда» всего:</w:t>
            </w:r>
          </w:p>
        </w:tc>
        <w:tc>
          <w:tcPr>
            <w:tcW w:w="0" w:type="auto"/>
            <w:vMerge w:val="restart"/>
            <w:tcBorders>
              <w:top w:val="nil"/>
              <w:left w:val="single" w:sz="2" w:space="0" w:color="000000"/>
              <w:right w:val="nil"/>
            </w:tcBorders>
            <w:vAlign w:val="center"/>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62 421,0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r>
      <w:tr w:rsidR="00993A05" w:rsidRPr="00942054" w:rsidTr="000E73C4">
        <w:trPr>
          <w:trHeight w:hRule="exact" w:val="277"/>
        </w:trPr>
        <w:tc>
          <w:tcPr>
            <w:tcW w:w="0" w:type="auto"/>
            <w:gridSpan w:val="2"/>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rPr>
                <w:rFonts w:ascii="Times New Roman" w:hAnsi="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rPr>
                <w:rFonts w:ascii="Times New Roman" w:hAnsi="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rPr>
                <w:rFonts w:ascii="Times New Roman" w:hAnsi="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rPr>
                <w:rFonts w:ascii="Times New Roman" w:hAnsi="Times New Roman"/>
                <w:sz w:val="28"/>
                <w:szCs w:val="28"/>
              </w:rPr>
            </w:pPr>
          </w:p>
        </w:tc>
      </w:tr>
      <w:tr w:rsidR="00993A05" w:rsidRPr="00942054" w:rsidTr="000E73C4">
        <w:trPr>
          <w:trHeight w:hRule="exact" w:val="277"/>
        </w:trPr>
        <w:tc>
          <w:tcPr>
            <w:tcW w:w="0" w:type="auto"/>
            <w:gridSpan w:val="2"/>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районного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277"/>
        </w:trPr>
        <w:tc>
          <w:tcPr>
            <w:tcW w:w="0" w:type="auto"/>
            <w:gridSpan w:val="2"/>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300"/>
        </w:trPr>
        <w:tc>
          <w:tcPr>
            <w:tcW w:w="0" w:type="auto"/>
            <w:gridSpan w:val="2"/>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федерального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299"/>
        </w:trPr>
        <w:tc>
          <w:tcPr>
            <w:tcW w:w="0" w:type="auto"/>
            <w:gridSpan w:val="2"/>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внебюджетные источники </w:t>
            </w:r>
          </w:p>
        </w:tc>
        <w:tc>
          <w:tcPr>
            <w:tcW w:w="0" w:type="auto"/>
            <w:vMerge/>
            <w:tcBorders>
              <w:left w:val="single" w:sz="2" w:space="0" w:color="000000"/>
              <w:bottom w:val="single" w:sz="4" w:space="0" w:color="auto"/>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799"/>
        </w:trPr>
        <w:tc>
          <w:tcPr>
            <w:tcW w:w="0" w:type="auto"/>
            <w:tcBorders>
              <w:top w:val="single" w:sz="4" w:space="0" w:color="auto"/>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1</w:t>
            </w:r>
          </w:p>
        </w:tc>
        <w:tc>
          <w:tcPr>
            <w:tcW w:w="0" w:type="auto"/>
            <w:tcBorders>
              <w:top w:val="single" w:sz="4" w:space="0" w:color="auto"/>
              <w:left w:val="single" w:sz="2" w:space="0" w:color="000000"/>
              <w:bottom w:val="single" w:sz="4" w:space="0" w:color="auto"/>
              <w:right w:val="nil"/>
            </w:tcBorders>
            <w:hideMark/>
          </w:tcPr>
          <w:p w:rsidR="00993A05" w:rsidRPr="00942054" w:rsidRDefault="00993A05" w:rsidP="00993A05">
            <w:pPr>
              <w:pStyle w:val="12"/>
              <w:snapToGrid w:val="0"/>
              <w:jc w:val="both"/>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 xml:space="preserve">Содержание муниципального жилого фонда до его заселения в установленном порядке, </w:t>
            </w:r>
          </w:p>
        </w:tc>
        <w:tc>
          <w:tcPr>
            <w:tcW w:w="0" w:type="auto"/>
            <w:vMerge w:val="restart"/>
            <w:tcBorders>
              <w:top w:val="single" w:sz="4" w:space="0" w:color="auto"/>
              <w:left w:val="single" w:sz="2" w:space="0" w:color="000000"/>
              <w:right w:val="nil"/>
            </w:tcBorders>
            <w:vAlign w:val="center"/>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r>
      <w:tr w:rsidR="00993A05" w:rsidRPr="00942054" w:rsidTr="000E73C4">
        <w:trPr>
          <w:trHeight w:hRule="exact" w:val="428"/>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районного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15"/>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21"/>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федерального бюджета</w:t>
            </w:r>
          </w:p>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285"/>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внебюджетные источники </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648"/>
        </w:trPr>
        <w:tc>
          <w:tcPr>
            <w:tcW w:w="0" w:type="auto"/>
            <w:tcBorders>
              <w:top w:val="single" w:sz="4" w:space="0" w:color="auto"/>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2</w:t>
            </w:r>
          </w:p>
        </w:tc>
        <w:tc>
          <w:tcPr>
            <w:tcW w:w="0" w:type="auto"/>
            <w:tcBorders>
              <w:top w:val="single" w:sz="4" w:space="0" w:color="auto"/>
              <w:left w:val="single" w:sz="2" w:space="0" w:color="000000"/>
              <w:bottom w:val="single" w:sz="2" w:space="0" w:color="000000"/>
              <w:right w:val="nil"/>
            </w:tcBorders>
            <w:hideMark/>
          </w:tcPr>
          <w:p w:rsidR="00993A05" w:rsidRPr="00942054" w:rsidRDefault="00993A05" w:rsidP="00993A05">
            <w:pPr>
              <w:pStyle w:val="12"/>
              <w:snapToGrid w:val="0"/>
              <w:jc w:val="both"/>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Проведение ремонта муниципального жилищного фонда</w:t>
            </w:r>
          </w:p>
        </w:tc>
        <w:tc>
          <w:tcPr>
            <w:tcW w:w="0" w:type="auto"/>
            <w:vMerge w:val="restart"/>
            <w:tcBorders>
              <w:top w:val="single" w:sz="4" w:space="0" w:color="auto"/>
              <w:left w:val="single" w:sz="2" w:space="0" w:color="000000"/>
              <w:right w:val="nil"/>
            </w:tcBorders>
            <w:vAlign w:val="center"/>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Администрация </w:t>
            </w:r>
          </w:p>
          <w:p w:rsidR="00993A05" w:rsidRPr="00942054" w:rsidRDefault="00993A05" w:rsidP="00993A05">
            <w:pPr>
              <w:pStyle w:val="12"/>
              <w:rPr>
                <w:rFonts w:ascii="Times New Roman" w:hAnsi="Times New Roman" w:cs="Times New Roman"/>
                <w:sz w:val="28"/>
                <w:szCs w:val="28"/>
              </w:rPr>
            </w:pPr>
            <w:r w:rsidRPr="00942054">
              <w:rPr>
                <w:rFonts w:ascii="Times New Roman" w:hAnsi="Times New Roman" w:cs="Times New Roman"/>
                <w:sz w:val="28"/>
                <w:szCs w:val="28"/>
              </w:rPr>
              <w:t>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r>
      <w:tr w:rsidR="00993A05" w:rsidRPr="00942054" w:rsidTr="000E73C4">
        <w:trPr>
          <w:trHeight w:hRule="exact" w:val="418"/>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районного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24"/>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278"/>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федерального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20"/>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внебюджетные источники </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987"/>
        </w:trPr>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lastRenderedPageBreak/>
              <w:t>3</w:t>
            </w: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Создание фонда для проведения капитального ремонта общего имущества в многоквартирных домах</w:t>
            </w:r>
          </w:p>
        </w:tc>
        <w:tc>
          <w:tcPr>
            <w:tcW w:w="0" w:type="auto"/>
            <w:vMerge w:val="restart"/>
            <w:tcBorders>
              <w:top w:val="nil"/>
              <w:left w:val="single" w:sz="2" w:space="0" w:color="000000"/>
              <w:right w:val="nil"/>
            </w:tcBorders>
            <w:vAlign w:val="center"/>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Администрация </w:t>
            </w:r>
          </w:p>
          <w:p w:rsidR="00993A05" w:rsidRPr="00942054" w:rsidRDefault="00993A05" w:rsidP="00993A05">
            <w:pPr>
              <w:pStyle w:val="12"/>
              <w:rPr>
                <w:rFonts w:ascii="Times New Roman" w:hAnsi="Times New Roman" w:cs="Times New Roman"/>
                <w:sz w:val="28"/>
                <w:szCs w:val="28"/>
              </w:rPr>
            </w:pPr>
            <w:r w:rsidRPr="00942054">
              <w:rPr>
                <w:rFonts w:ascii="Times New Roman" w:hAnsi="Times New Roman" w:cs="Times New Roman"/>
                <w:sz w:val="28"/>
                <w:szCs w:val="28"/>
              </w:rPr>
              <w:t>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62 421,0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r>
      <w:tr w:rsidR="00993A05" w:rsidRPr="00942054" w:rsidTr="000E73C4">
        <w:trPr>
          <w:trHeight w:hRule="exact" w:val="418"/>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средства </w:t>
            </w:r>
            <w:r>
              <w:rPr>
                <w:rFonts w:ascii="Times New Roman" w:eastAsia="Times New Roman" w:hAnsi="Times New Roman" w:cs="Times New Roman"/>
                <w:sz w:val="28"/>
                <w:szCs w:val="28"/>
              </w:rPr>
              <w:t>районного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4D4326" w:rsidRDefault="00993A05" w:rsidP="000E73C4">
            <w:pPr>
              <w:pStyle w:val="12"/>
              <w:snapToGrid w:val="0"/>
              <w:ind w:firstLine="0"/>
              <w:jc w:val="left"/>
              <w:rPr>
                <w:rFonts w:ascii="Times New Roman" w:eastAsia="Times New Roman" w:hAnsi="Times New Roman" w:cs="Times New Roman"/>
                <w:sz w:val="28"/>
                <w:szCs w:val="28"/>
              </w:rPr>
            </w:pPr>
            <w:r w:rsidRPr="004D4326">
              <w:rPr>
                <w:rFonts w:ascii="Times New Roman" w:eastAsia="Times New Roman" w:hAnsi="Times New Roman" w:cs="Times New Roman"/>
                <w:bCs/>
                <w:sz w:val="28"/>
                <w:szCs w:val="28"/>
              </w:rPr>
              <w:t>62 421,0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20"/>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25"/>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федерального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33"/>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внебюджетные источники </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982"/>
        </w:trPr>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4</w:t>
            </w: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 xml:space="preserve">Организация в границах поселения электро-, тепло-, газо- и водоснабжения населения, водоотведения </w:t>
            </w:r>
          </w:p>
        </w:tc>
        <w:tc>
          <w:tcPr>
            <w:tcW w:w="0" w:type="auto"/>
            <w:vMerge w:val="restart"/>
            <w:tcBorders>
              <w:top w:val="single" w:sz="2" w:space="0" w:color="000000"/>
              <w:left w:val="single" w:sz="2" w:space="0" w:color="000000"/>
              <w:right w:val="nil"/>
            </w:tcBorders>
            <w:vAlign w:val="center"/>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Администрация </w:t>
            </w:r>
          </w:p>
          <w:p w:rsidR="00993A05" w:rsidRPr="00942054" w:rsidRDefault="00993A05" w:rsidP="00993A05">
            <w:pPr>
              <w:pStyle w:val="12"/>
              <w:rPr>
                <w:rFonts w:ascii="Times New Roman" w:hAnsi="Times New Roman" w:cs="Times New Roman"/>
                <w:sz w:val="28"/>
                <w:szCs w:val="28"/>
              </w:rPr>
            </w:pPr>
            <w:r w:rsidRPr="00942054">
              <w:rPr>
                <w:rFonts w:ascii="Times New Roman" w:hAnsi="Times New Roman" w:cs="Times New Roman"/>
                <w:sz w:val="28"/>
                <w:szCs w:val="28"/>
              </w:rPr>
              <w:t>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b/>
                <w:bCs/>
                <w:sz w:val="28"/>
                <w:szCs w:val="28"/>
              </w:rPr>
            </w:pPr>
          </w:p>
        </w:tc>
      </w:tr>
      <w:tr w:rsidR="00993A05" w:rsidRPr="00942054" w:rsidTr="000E73C4">
        <w:trPr>
          <w:trHeight w:hRule="exact" w:val="414"/>
        </w:trPr>
        <w:tc>
          <w:tcPr>
            <w:tcW w:w="0" w:type="auto"/>
            <w:tcBorders>
              <w:top w:val="nil"/>
              <w:left w:val="single" w:sz="2" w:space="0" w:color="000000"/>
              <w:bottom w:val="single" w:sz="4" w:space="0" w:color="auto"/>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бюджета поселения</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30"/>
        </w:trPr>
        <w:tc>
          <w:tcPr>
            <w:tcW w:w="0" w:type="auto"/>
            <w:tcBorders>
              <w:top w:val="single" w:sz="4" w:space="0" w:color="auto"/>
              <w:left w:val="single" w:sz="4" w:space="0" w:color="auto"/>
              <w:bottom w:val="single" w:sz="4" w:space="0" w:color="auto"/>
              <w:right w:val="single" w:sz="4" w:space="0" w:color="auto"/>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районного бюджета</w:t>
            </w:r>
          </w:p>
        </w:tc>
        <w:tc>
          <w:tcPr>
            <w:tcW w:w="0" w:type="auto"/>
            <w:vMerge/>
            <w:tcBorders>
              <w:left w:val="single" w:sz="2" w:space="0" w:color="000000"/>
              <w:right w:val="single" w:sz="4" w:space="0" w:color="auto"/>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4" w:space="0" w:color="auto"/>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4" w:space="0" w:color="auto"/>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4" w:space="0" w:color="auto"/>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4" w:space="0" w:color="auto"/>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391"/>
        </w:trPr>
        <w:tc>
          <w:tcPr>
            <w:tcW w:w="0" w:type="auto"/>
            <w:tcBorders>
              <w:top w:val="single" w:sz="4" w:space="0" w:color="auto"/>
              <w:left w:val="single" w:sz="2" w:space="0" w:color="000000"/>
              <w:bottom w:val="single" w:sz="4" w:space="0" w:color="auto"/>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4" w:space="0" w:color="auto"/>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758"/>
        </w:trPr>
        <w:tc>
          <w:tcPr>
            <w:tcW w:w="0" w:type="auto"/>
            <w:tcBorders>
              <w:top w:val="single" w:sz="4" w:space="0" w:color="auto"/>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федерального бюджета</w:t>
            </w:r>
          </w:p>
        </w:tc>
        <w:tc>
          <w:tcPr>
            <w:tcW w:w="0" w:type="auto"/>
            <w:vMerge/>
            <w:tcBorders>
              <w:left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10"/>
        </w:trPr>
        <w:tc>
          <w:tcPr>
            <w:tcW w:w="0" w:type="auto"/>
            <w:tcBorders>
              <w:top w:val="nil"/>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внебюджетные источники </w:t>
            </w:r>
          </w:p>
        </w:tc>
        <w:tc>
          <w:tcPr>
            <w:tcW w:w="0" w:type="auto"/>
            <w:vMerge/>
            <w:tcBorders>
              <w:left w:val="single" w:sz="2" w:space="0" w:color="000000"/>
              <w:bottom w:val="single" w:sz="4" w:space="0" w:color="auto"/>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1396"/>
        </w:trPr>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5</w:t>
            </w: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jc w:val="both"/>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Установка и замена приборов учета коммунальных ресурсов в муниципальных жилых помещениях, всего</w:t>
            </w:r>
          </w:p>
        </w:tc>
        <w:tc>
          <w:tcPr>
            <w:tcW w:w="0" w:type="auto"/>
            <w:vMerge w:val="restart"/>
            <w:tcBorders>
              <w:top w:val="single" w:sz="4" w:space="0" w:color="auto"/>
              <w:left w:val="single" w:sz="2" w:space="0" w:color="000000"/>
              <w:bottom w:val="single" w:sz="2" w:space="0" w:color="000000"/>
              <w:right w:val="nil"/>
            </w:tcBorders>
            <w:vAlign w:val="center"/>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Администрация </w:t>
            </w:r>
          </w:p>
          <w:p w:rsidR="00993A05" w:rsidRPr="00942054" w:rsidRDefault="00993A05" w:rsidP="00993A05">
            <w:pPr>
              <w:pStyle w:val="12"/>
              <w:rPr>
                <w:rFonts w:ascii="Times New Roman" w:hAnsi="Times New Roman" w:cs="Times New Roman"/>
                <w:sz w:val="28"/>
                <w:szCs w:val="28"/>
              </w:rPr>
            </w:pPr>
            <w:r w:rsidRPr="00942054">
              <w:rPr>
                <w:rFonts w:ascii="Times New Roman" w:hAnsi="Times New Roman" w:cs="Times New Roman"/>
                <w:sz w:val="28"/>
                <w:szCs w:val="28"/>
              </w:rPr>
              <w:t>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b/>
                <w:bCs/>
                <w:sz w:val="28"/>
                <w:szCs w:val="28"/>
              </w:rPr>
            </w:pPr>
          </w:p>
        </w:tc>
      </w:tr>
      <w:tr w:rsidR="00993A05" w:rsidRPr="00942054" w:rsidTr="000E73C4">
        <w:trPr>
          <w:trHeight w:hRule="exact" w:val="386"/>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бюджета поселения</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35"/>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районного бюджета</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13"/>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средства областного  бюджета </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702"/>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федерального бюджета</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288"/>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внебюджетные источники </w:t>
            </w:r>
          </w:p>
        </w:tc>
        <w:tc>
          <w:tcPr>
            <w:tcW w:w="0" w:type="auto"/>
            <w:vMerge/>
            <w:tcBorders>
              <w:left w:val="single" w:sz="2" w:space="0" w:color="000000"/>
              <w:bottom w:val="single" w:sz="2" w:space="0" w:color="000000"/>
              <w:right w:val="nil"/>
            </w:tcBorders>
            <w:vAlign w:val="center"/>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1988"/>
        </w:trPr>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6</w:t>
            </w:r>
          </w:p>
        </w:tc>
        <w:tc>
          <w:tcPr>
            <w:tcW w:w="0" w:type="auto"/>
            <w:tcBorders>
              <w:top w:val="single" w:sz="2" w:space="0" w:color="000000"/>
              <w:left w:val="single" w:sz="2" w:space="0" w:color="000000"/>
              <w:bottom w:val="single" w:sz="4" w:space="0" w:color="auto"/>
              <w:right w:val="nil"/>
            </w:tcBorders>
            <w:hideMark/>
          </w:tcPr>
          <w:p w:rsidR="00993A05" w:rsidRPr="00942054" w:rsidRDefault="00993A05" w:rsidP="00993A05">
            <w:pPr>
              <w:pStyle w:val="12"/>
              <w:snapToGrid w:val="0"/>
              <w:jc w:val="both"/>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Обеспечение предоставления жилых помещений детям-сиротам, оставшимся без попечения родителей, лицам из их числа по договорам социального найма специализированных жилых помещений</w:t>
            </w:r>
          </w:p>
        </w:tc>
        <w:tc>
          <w:tcPr>
            <w:tcW w:w="0" w:type="auto"/>
            <w:tcBorders>
              <w:top w:val="single" w:sz="2" w:space="0" w:color="000000"/>
              <w:left w:val="single" w:sz="2" w:space="0" w:color="000000"/>
              <w:bottom w:val="single" w:sz="4" w:space="0" w:color="auto"/>
              <w:right w:val="nil"/>
            </w:tcBorders>
            <w:vAlign w:val="center"/>
            <w:hideMark/>
          </w:tcPr>
          <w:p w:rsidR="00993A05" w:rsidRPr="00942054" w:rsidRDefault="00993A05" w:rsidP="00993A05">
            <w:pPr>
              <w:pStyle w:val="12"/>
              <w:snapToGrid w:val="0"/>
              <w:rPr>
                <w:rFonts w:ascii="Times New Roman" w:hAnsi="Times New Roman" w:cs="Times New Roman"/>
                <w:sz w:val="28"/>
                <w:szCs w:val="28"/>
              </w:rPr>
            </w:pPr>
            <w:r w:rsidRPr="00942054">
              <w:rPr>
                <w:rFonts w:ascii="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b/>
                <w:bCs/>
                <w:sz w:val="28"/>
                <w:szCs w:val="28"/>
              </w:rPr>
            </w:pPr>
            <w:r w:rsidRPr="00942054">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Default="00993A05" w:rsidP="00993A05">
            <w:pPr>
              <w:pStyle w:val="12"/>
              <w:snapToGrid w:val="0"/>
              <w:rPr>
                <w:rFonts w:ascii="Times New Roman" w:eastAsia="Times New Roman" w:hAnsi="Times New Roman" w:cs="Times New Roman"/>
                <w:b/>
                <w:bCs/>
                <w:sz w:val="28"/>
                <w:szCs w:val="28"/>
              </w:rPr>
            </w:pPr>
          </w:p>
        </w:tc>
      </w:tr>
      <w:tr w:rsidR="00993A05" w:rsidRPr="00942054" w:rsidTr="000E73C4">
        <w:trPr>
          <w:trHeight w:hRule="exact" w:val="414"/>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бюджета поселения</w:t>
            </w:r>
          </w:p>
        </w:tc>
        <w:tc>
          <w:tcPr>
            <w:tcW w:w="0" w:type="auto"/>
            <w:tcBorders>
              <w:top w:val="single" w:sz="4" w:space="0" w:color="auto"/>
              <w:left w:val="single" w:sz="2" w:space="0" w:color="000000"/>
              <w:bottom w:val="single" w:sz="4" w:space="0" w:color="auto"/>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421"/>
        </w:trPr>
        <w:tc>
          <w:tcPr>
            <w:tcW w:w="0" w:type="auto"/>
            <w:tcBorders>
              <w:top w:val="single" w:sz="2" w:space="0" w:color="000000"/>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районного бюджета</w:t>
            </w:r>
          </w:p>
        </w:tc>
        <w:tc>
          <w:tcPr>
            <w:tcW w:w="0" w:type="auto"/>
            <w:tcBorders>
              <w:top w:val="single" w:sz="4" w:space="0" w:color="auto"/>
              <w:left w:val="single" w:sz="2" w:space="0" w:color="000000"/>
              <w:bottom w:val="single" w:sz="4" w:space="0" w:color="auto"/>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val="70"/>
        </w:trPr>
        <w:tc>
          <w:tcPr>
            <w:tcW w:w="0" w:type="auto"/>
            <w:tcBorders>
              <w:left w:val="single" w:sz="2" w:space="0" w:color="000000"/>
              <w:bottom w:val="single" w:sz="2" w:space="0" w:color="000000"/>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left w:val="single" w:sz="2" w:space="0" w:color="000000"/>
              <w:bottom w:val="single" w:sz="2" w:space="0" w:color="000000"/>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средства федерального бюджета</w:t>
            </w:r>
          </w:p>
        </w:tc>
        <w:tc>
          <w:tcPr>
            <w:tcW w:w="0" w:type="auto"/>
            <w:tcBorders>
              <w:left w:val="single" w:sz="2" w:space="0" w:color="000000"/>
              <w:bottom w:val="single" w:sz="4" w:space="0" w:color="auto"/>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4" w:space="0" w:color="auto"/>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4" w:space="0" w:color="auto"/>
              <w:right w:val="single" w:sz="2" w:space="0" w:color="000000"/>
            </w:tcBorders>
          </w:tcPr>
          <w:p w:rsidR="00993A05" w:rsidRPr="00942054" w:rsidRDefault="00993A05" w:rsidP="000E73C4">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4" w:space="0" w:color="auto"/>
              <w:right w:val="single" w:sz="2" w:space="0" w:color="000000"/>
            </w:tcBorders>
          </w:tcPr>
          <w:p w:rsidR="00993A05" w:rsidRDefault="00993A05" w:rsidP="00993A05">
            <w:pPr>
              <w:pStyle w:val="12"/>
              <w:snapToGrid w:val="0"/>
              <w:rPr>
                <w:rFonts w:ascii="Times New Roman" w:eastAsia="Times New Roman" w:hAnsi="Times New Roman" w:cs="Times New Roman"/>
                <w:sz w:val="28"/>
                <w:szCs w:val="28"/>
              </w:rPr>
            </w:pPr>
          </w:p>
        </w:tc>
      </w:tr>
      <w:tr w:rsidR="00993A05" w:rsidRPr="00942054" w:rsidTr="000E73C4">
        <w:trPr>
          <w:trHeight w:hRule="exact" w:val="638"/>
        </w:trPr>
        <w:tc>
          <w:tcPr>
            <w:tcW w:w="0" w:type="auto"/>
            <w:tcBorders>
              <w:top w:val="single" w:sz="2" w:space="0" w:color="000000"/>
              <w:left w:val="single" w:sz="2" w:space="0" w:color="000000"/>
              <w:bottom w:val="single" w:sz="4" w:space="0" w:color="auto"/>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nil"/>
            </w:tcBorders>
            <w:hideMark/>
          </w:tcPr>
          <w:p w:rsidR="00993A05" w:rsidRPr="00942054" w:rsidRDefault="00993A05" w:rsidP="00993A05">
            <w:pPr>
              <w:pStyle w:val="12"/>
              <w:snapToGrid w:val="0"/>
              <w:rPr>
                <w:rFonts w:ascii="Times New Roman" w:eastAsia="Times New Roman" w:hAnsi="Times New Roman" w:cs="Times New Roman"/>
                <w:sz w:val="28"/>
                <w:szCs w:val="28"/>
              </w:rPr>
            </w:pPr>
            <w:r w:rsidRPr="00942054">
              <w:rPr>
                <w:rFonts w:ascii="Times New Roman" w:eastAsia="Times New Roman" w:hAnsi="Times New Roman" w:cs="Times New Roman"/>
                <w:sz w:val="28"/>
                <w:szCs w:val="28"/>
              </w:rPr>
              <w:t xml:space="preserve">- внебюджетные источники </w:t>
            </w:r>
          </w:p>
        </w:tc>
        <w:tc>
          <w:tcPr>
            <w:tcW w:w="0" w:type="auto"/>
            <w:tcBorders>
              <w:top w:val="single" w:sz="4" w:space="0" w:color="auto"/>
              <w:left w:val="single" w:sz="2" w:space="0" w:color="000000"/>
              <w:bottom w:val="single" w:sz="4" w:space="0" w:color="auto"/>
              <w:right w:val="nil"/>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993A05" w:rsidRPr="00942054" w:rsidRDefault="00993A05" w:rsidP="00993A05">
            <w:pPr>
              <w:pStyle w:val="12"/>
              <w:snapToGrid w:val="0"/>
              <w:rPr>
                <w:rFonts w:ascii="Times New Roman" w:eastAsia="Times New Roman" w:hAnsi="Times New Roman" w:cs="Times New Roman"/>
                <w:sz w:val="28"/>
                <w:szCs w:val="28"/>
              </w:rPr>
            </w:pPr>
          </w:p>
        </w:tc>
      </w:tr>
    </w:tbl>
    <w:p w:rsidR="00993A05" w:rsidRPr="00FD78F2" w:rsidRDefault="00993A05" w:rsidP="00993A05">
      <w:pPr>
        <w:spacing w:after="0"/>
        <w:rPr>
          <w:rFonts w:ascii="Times New Roman" w:hAnsi="Times New Roman"/>
        </w:rPr>
      </w:pPr>
    </w:p>
    <w:p w:rsidR="000E73C4" w:rsidRDefault="000E73C4" w:rsidP="000E73C4">
      <w:pPr>
        <w:jc w:val="center"/>
        <w:rPr>
          <w:rFonts w:ascii="Times New Roman" w:hAnsi="Times New Roman"/>
          <w:sz w:val="28"/>
          <w:szCs w:val="28"/>
        </w:rPr>
      </w:pPr>
      <w:r>
        <w:rPr>
          <w:rFonts w:ascii="Times New Roman" w:hAnsi="Times New Roman"/>
          <w:noProof/>
          <w:sz w:val="28"/>
          <w:szCs w:val="28"/>
        </w:rPr>
        <w:lastRenderedPageBreak/>
        <w:drawing>
          <wp:inline distT="0" distB="0" distL="0" distR="0">
            <wp:extent cx="597535" cy="768350"/>
            <wp:effectExtent l="19050" t="0" r="0" b="0"/>
            <wp:docPr id="1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597535" cy="768350"/>
                    </a:xfrm>
                    <a:prstGeom prst="rect">
                      <a:avLst/>
                    </a:prstGeom>
                    <a:solidFill>
                      <a:srgbClr val="FFFFFF"/>
                    </a:solidFill>
                    <a:ln w="9525">
                      <a:noFill/>
                      <a:miter lim="800000"/>
                      <a:headEnd/>
                      <a:tailEnd/>
                    </a:ln>
                  </pic:spPr>
                </pic:pic>
              </a:graphicData>
            </a:graphic>
          </wp:inline>
        </w:drawing>
      </w:r>
    </w:p>
    <w:p w:rsidR="000E73C4" w:rsidRPr="000E73C4" w:rsidRDefault="000E73C4" w:rsidP="000E73C4">
      <w:pPr>
        <w:jc w:val="center"/>
        <w:rPr>
          <w:rFonts w:ascii="Times New Roman" w:hAnsi="Times New Roman"/>
          <w:b/>
          <w:sz w:val="28"/>
          <w:szCs w:val="28"/>
        </w:rPr>
      </w:pPr>
      <w:r w:rsidRPr="000E73C4">
        <w:rPr>
          <w:rFonts w:ascii="Times New Roman" w:hAnsi="Times New Roman"/>
          <w:b/>
          <w:sz w:val="28"/>
          <w:szCs w:val="28"/>
        </w:rPr>
        <w:t>ПОСТАНОВЛЕНИЕ</w:t>
      </w:r>
    </w:p>
    <w:p w:rsidR="000E73C4" w:rsidRPr="000E73C4" w:rsidRDefault="000E73C4" w:rsidP="000E73C4">
      <w:pPr>
        <w:spacing w:after="0" w:line="200" w:lineRule="atLeast"/>
        <w:jc w:val="center"/>
        <w:rPr>
          <w:rFonts w:ascii="Times New Roman" w:hAnsi="Times New Roman"/>
          <w:b/>
          <w:bCs/>
          <w:iCs/>
          <w:sz w:val="28"/>
          <w:szCs w:val="28"/>
        </w:rPr>
      </w:pPr>
      <w:r w:rsidRPr="000E73C4">
        <w:rPr>
          <w:sz w:val="28"/>
          <w:szCs w:val="28"/>
        </w:rPr>
        <w:t xml:space="preserve"> </w:t>
      </w:r>
      <w:r w:rsidRPr="000E73C4">
        <w:rPr>
          <w:rFonts w:ascii="Times New Roman" w:hAnsi="Times New Roman"/>
          <w:b/>
          <w:bCs/>
          <w:iCs/>
          <w:sz w:val="28"/>
          <w:szCs w:val="28"/>
        </w:rPr>
        <w:t xml:space="preserve">Администрации </w:t>
      </w:r>
    </w:p>
    <w:p w:rsidR="000E73C4" w:rsidRPr="000E73C4" w:rsidRDefault="000E73C4" w:rsidP="000E73C4">
      <w:pPr>
        <w:spacing w:after="0" w:line="200" w:lineRule="atLeast"/>
        <w:jc w:val="center"/>
        <w:rPr>
          <w:rFonts w:ascii="Times New Roman" w:hAnsi="Times New Roman"/>
          <w:b/>
          <w:bCs/>
          <w:iCs/>
          <w:sz w:val="28"/>
          <w:szCs w:val="28"/>
        </w:rPr>
      </w:pPr>
      <w:r w:rsidRPr="000E73C4">
        <w:rPr>
          <w:rFonts w:ascii="Times New Roman" w:hAnsi="Times New Roman"/>
          <w:b/>
          <w:bCs/>
          <w:iCs/>
          <w:sz w:val="28"/>
          <w:szCs w:val="28"/>
        </w:rPr>
        <w:t>муниципального образования «Филисовское сельское поселение</w:t>
      </w:r>
    </w:p>
    <w:p w:rsidR="000E73C4" w:rsidRPr="000E73C4" w:rsidRDefault="000E73C4" w:rsidP="000E73C4">
      <w:pPr>
        <w:pStyle w:val="WW-heading1"/>
        <w:spacing w:after="0" w:line="200" w:lineRule="atLeast"/>
        <w:ind w:left="0" w:hanging="432"/>
        <w:jc w:val="center"/>
        <w:rPr>
          <w:rFonts w:ascii="Times New Roman" w:hAnsi="Times New Roman" w:cs="Times New Roman"/>
          <w:b/>
          <w:bCs/>
          <w:iCs/>
        </w:rPr>
      </w:pPr>
      <w:r w:rsidRPr="000E73C4">
        <w:rPr>
          <w:rFonts w:ascii="Times New Roman" w:hAnsi="Times New Roman" w:cs="Times New Roman"/>
          <w:b/>
          <w:bCs/>
          <w:iCs/>
        </w:rPr>
        <w:t>Родниковского муниципального района Ивановской области»</w:t>
      </w:r>
    </w:p>
    <w:p w:rsidR="000E73C4" w:rsidRPr="000E73C4" w:rsidRDefault="000E73C4" w:rsidP="000E73C4">
      <w:pPr>
        <w:jc w:val="center"/>
        <w:rPr>
          <w:rFonts w:ascii="Times New Roman" w:hAnsi="Times New Roman"/>
          <w:sz w:val="28"/>
          <w:szCs w:val="28"/>
        </w:rPr>
      </w:pPr>
    </w:p>
    <w:p w:rsidR="000E73C4" w:rsidRPr="00D66C7E" w:rsidRDefault="000E73C4" w:rsidP="000E73C4">
      <w:pPr>
        <w:spacing w:after="0" w:line="200" w:lineRule="atLeast"/>
        <w:jc w:val="center"/>
        <w:rPr>
          <w:rFonts w:ascii="Times New Roman" w:hAnsi="Times New Roman"/>
          <w:sz w:val="28"/>
          <w:szCs w:val="28"/>
        </w:rPr>
      </w:pPr>
      <w:r>
        <w:rPr>
          <w:rFonts w:ascii="Times New Roman" w:hAnsi="Times New Roman"/>
          <w:sz w:val="28"/>
          <w:szCs w:val="28"/>
        </w:rPr>
        <w:t>от   01.11.2017   № 78</w:t>
      </w:r>
    </w:p>
    <w:p w:rsidR="000E73C4" w:rsidRPr="00D66C7E" w:rsidRDefault="000E73C4" w:rsidP="000E73C4">
      <w:pPr>
        <w:spacing w:after="0" w:line="200" w:lineRule="atLeast"/>
        <w:jc w:val="center"/>
        <w:rPr>
          <w:rFonts w:ascii="Times New Roman" w:hAnsi="Times New Roman"/>
          <w:sz w:val="28"/>
          <w:szCs w:val="28"/>
        </w:rPr>
      </w:pPr>
    </w:p>
    <w:p w:rsidR="000E73C4" w:rsidRPr="00D66C7E" w:rsidRDefault="000E73C4" w:rsidP="000E73C4">
      <w:pPr>
        <w:spacing w:after="0" w:line="240" w:lineRule="auto"/>
        <w:jc w:val="center"/>
        <w:rPr>
          <w:rFonts w:ascii="Times New Roman" w:hAnsi="Times New Roman"/>
          <w:b/>
          <w:spacing w:val="34"/>
          <w:sz w:val="28"/>
          <w:szCs w:val="28"/>
        </w:rPr>
      </w:pPr>
      <w:r w:rsidRPr="00D66C7E">
        <w:rPr>
          <w:rFonts w:ascii="Times New Roman" w:hAnsi="Times New Roman"/>
          <w:b/>
          <w:sz w:val="28"/>
          <w:szCs w:val="28"/>
        </w:rPr>
        <w:t xml:space="preserve">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w:t>
      </w:r>
      <w:r w:rsidRPr="00D66C7E">
        <w:rPr>
          <w:rFonts w:ascii="Times New Roman" w:hAnsi="Times New Roman"/>
          <w:b/>
          <w:spacing w:val="34"/>
          <w:sz w:val="28"/>
          <w:szCs w:val="28"/>
        </w:rPr>
        <w:t>от 10.12.2013 № 57</w:t>
      </w:r>
      <w:r w:rsidRPr="00D66C7E">
        <w:rPr>
          <w:rFonts w:ascii="Times New Roman" w:hAnsi="Times New Roman"/>
          <w:b/>
          <w:sz w:val="28"/>
          <w:szCs w:val="28"/>
        </w:rPr>
        <w:t xml:space="preserve"> «Об утверждении муниципальной программы  «Безопасное поселение»</w:t>
      </w:r>
    </w:p>
    <w:p w:rsidR="000E73C4" w:rsidRPr="00D66C7E" w:rsidRDefault="000E73C4" w:rsidP="000E73C4">
      <w:pPr>
        <w:spacing w:after="0" w:line="240" w:lineRule="auto"/>
        <w:jc w:val="both"/>
        <w:rPr>
          <w:rFonts w:ascii="Times New Roman" w:hAnsi="Times New Roman"/>
          <w:b/>
          <w:sz w:val="28"/>
          <w:szCs w:val="28"/>
        </w:rPr>
      </w:pPr>
    </w:p>
    <w:p w:rsidR="000E73C4" w:rsidRDefault="000E73C4" w:rsidP="000E73C4">
      <w:pPr>
        <w:autoSpaceDE w:val="0"/>
        <w:spacing w:after="0" w:line="240" w:lineRule="auto"/>
        <w:ind w:firstLine="540"/>
        <w:jc w:val="both"/>
        <w:rPr>
          <w:rFonts w:ascii="Times New Roman" w:hAnsi="Times New Roman"/>
          <w:sz w:val="28"/>
          <w:szCs w:val="28"/>
        </w:rPr>
      </w:pPr>
      <w:r w:rsidRPr="00D66C7E">
        <w:rPr>
          <w:rFonts w:ascii="Times New Roman" w:hAnsi="Times New Roman"/>
          <w:sz w:val="28"/>
          <w:szCs w:val="28"/>
        </w:rPr>
        <w:t xml:space="preserve">В соответствии со статьей 179 Бюджетного кодекса Российской Федерации, постановлением Правительства Ивановской области от 03.09.2013г. №358-п «О переходе к формированию областного бюджета на основе государственных программ Ивановской области», </w:t>
      </w:r>
    </w:p>
    <w:p w:rsidR="000E73C4" w:rsidRPr="00474888" w:rsidRDefault="000E73C4" w:rsidP="000E73C4">
      <w:pPr>
        <w:autoSpaceDE w:val="0"/>
        <w:spacing w:after="0" w:line="240" w:lineRule="auto"/>
        <w:ind w:firstLine="540"/>
        <w:jc w:val="both"/>
        <w:rPr>
          <w:rFonts w:ascii="Times New Roman" w:hAnsi="Times New Roman"/>
          <w:sz w:val="28"/>
          <w:szCs w:val="28"/>
        </w:rPr>
      </w:pPr>
    </w:p>
    <w:p w:rsidR="000E73C4" w:rsidRPr="00D66C7E" w:rsidRDefault="000E73C4" w:rsidP="000E73C4">
      <w:pPr>
        <w:spacing w:after="0" w:line="240" w:lineRule="auto"/>
        <w:ind w:firstLine="540"/>
        <w:jc w:val="center"/>
        <w:rPr>
          <w:rFonts w:ascii="Times New Roman" w:hAnsi="Times New Roman"/>
          <w:b/>
          <w:sz w:val="28"/>
          <w:szCs w:val="28"/>
        </w:rPr>
      </w:pPr>
      <w:r w:rsidRPr="00D66C7E">
        <w:rPr>
          <w:rFonts w:ascii="Times New Roman" w:hAnsi="Times New Roman"/>
          <w:b/>
          <w:sz w:val="28"/>
          <w:szCs w:val="28"/>
        </w:rPr>
        <w:t>администрация  муниципального образования «Филисовское сельское поселение Родниковского муниципального района</w:t>
      </w:r>
    </w:p>
    <w:p w:rsidR="000E73C4" w:rsidRPr="00D66C7E" w:rsidRDefault="000E73C4" w:rsidP="000E73C4">
      <w:pPr>
        <w:spacing w:after="0" w:line="240" w:lineRule="auto"/>
        <w:ind w:firstLine="540"/>
        <w:jc w:val="center"/>
        <w:rPr>
          <w:rFonts w:ascii="Times New Roman" w:hAnsi="Times New Roman"/>
          <w:b/>
          <w:sz w:val="28"/>
          <w:szCs w:val="28"/>
        </w:rPr>
      </w:pPr>
      <w:r w:rsidRPr="00D66C7E">
        <w:rPr>
          <w:rFonts w:ascii="Times New Roman" w:hAnsi="Times New Roman"/>
          <w:b/>
          <w:sz w:val="28"/>
          <w:szCs w:val="28"/>
        </w:rPr>
        <w:t>Ивановской области» п о с т а н о в л я е т:</w:t>
      </w:r>
    </w:p>
    <w:p w:rsidR="000E73C4" w:rsidRPr="00D66C7E" w:rsidRDefault="000E73C4" w:rsidP="000E73C4">
      <w:pPr>
        <w:autoSpaceDE w:val="0"/>
        <w:autoSpaceDN w:val="0"/>
        <w:adjustRightInd w:val="0"/>
        <w:spacing w:after="0" w:line="240" w:lineRule="auto"/>
        <w:ind w:firstLine="709"/>
        <w:jc w:val="both"/>
        <w:rPr>
          <w:rFonts w:ascii="Times New Roman" w:hAnsi="Times New Roman"/>
          <w:sz w:val="28"/>
          <w:szCs w:val="28"/>
        </w:rPr>
      </w:pPr>
    </w:p>
    <w:p w:rsidR="000E73C4" w:rsidRPr="00D66C7E" w:rsidRDefault="000E73C4" w:rsidP="000E73C4">
      <w:pPr>
        <w:autoSpaceDE w:val="0"/>
        <w:autoSpaceDN w:val="0"/>
        <w:adjustRightInd w:val="0"/>
        <w:spacing w:after="0" w:line="240" w:lineRule="auto"/>
        <w:ind w:firstLine="709"/>
        <w:jc w:val="both"/>
        <w:rPr>
          <w:rFonts w:ascii="Times New Roman" w:hAnsi="Times New Roman"/>
          <w:sz w:val="28"/>
          <w:szCs w:val="28"/>
        </w:rPr>
      </w:pPr>
      <w:r w:rsidRPr="00D66C7E">
        <w:rPr>
          <w:rFonts w:ascii="Times New Roman" w:hAnsi="Times New Roman"/>
          <w:sz w:val="28"/>
          <w:szCs w:val="28"/>
        </w:rPr>
        <w:t xml:space="preserve">1. Внести в постановление администрации муниципального образования </w:t>
      </w:r>
      <w:r w:rsidRPr="00D66C7E">
        <w:rPr>
          <w:rFonts w:ascii="Times New Roman" w:hAnsi="Times New Roman"/>
          <w:bCs/>
          <w:sz w:val="28"/>
          <w:szCs w:val="28"/>
        </w:rPr>
        <w:t xml:space="preserve">«Филисовское сельское поселение Родниковского муниципального района Ивановской области» </w:t>
      </w:r>
      <w:r w:rsidRPr="00D66C7E">
        <w:rPr>
          <w:rFonts w:ascii="Times New Roman" w:hAnsi="Times New Roman"/>
          <w:sz w:val="28"/>
          <w:szCs w:val="28"/>
        </w:rPr>
        <w:t xml:space="preserve">от  10.12.2013 № 57 изменение, изложив приложение к постановлению в новой редакции (прилагается). </w:t>
      </w:r>
    </w:p>
    <w:p w:rsidR="000E73C4" w:rsidRPr="00D66C7E" w:rsidRDefault="000E73C4" w:rsidP="000E73C4">
      <w:pPr>
        <w:autoSpaceDE w:val="0"/>
        <w:autoSpaceDN w:val="0"/>
        <w:adjustRightInd w:val="0"/>
        <w:spacing w:after="0" w:line="240" w:lineRule="auto"/>
        <w:ind w:firstLine="709"/>
        <w:jc w:val="both"/>
        <w:rPr>
          <w:rFonts w:ascii="Times New Roman" w:hAnsi="Times New Roman"/>
          <w:sz w:val="28"/>
          <w:szCs w:val="28"/>
        </w:rPr>
      </w:pPr>
      <w:r w:rsidRPr="00D66C7E">
        <w:rPr>
          <w:rFonts w:ascii="Times New Roman" w:hAnsi="Times New Roman"/>
          <w:sz w:val="28"/>
          <w:szCs w:val="28"/>
        </w:rPr>
        <w:t xml:space="preserve">2. Настоящее постановление вступает в силу с </w:t>
      </w:r>
      <w:r>
        <w:rPr>
          <w:rFonts w:ascii="Times New Roman" w:hAnsi="Times New Roman"/>
          <w:sz w:val="28"/>
          <w:szCs w:val="28"/>
        </w:rPr>
        <w:t>момента подписания</w:t>
      </w:r>
      <w:r w:rsidRPr="00D66C7E">
        <w:rPr>
          <w:rFonts w:ascii="Times New Roman" w:hAnsi="Times New Roman"/>
          <w:sz w:val="28"/>
          <w:szCs w:val="28"/>
        </w:rPr>
        <w:t xml:space="preserve">. </w:t>
      </w:r>
    </w:p>
    <w:p w:rsidR="000E73C4" w:rsidRPr="00D66C7E" w:rsidRDefault="000E73C4" w:rsidP="000E73C4">
      <w:pPr>
        <w:pStyle w:val="ConsPlusNormal"/>
        <w:ind w:firstLine="708"/>
        <w:jc w:val="both"/>
        <w:rPr>
          <w:rFonts w:ascii="Times New Roman" w:hAnsi="Times New Roman" w:cs="Times New Roman"/>
          <w:sz w:val="28"/>
          <w:szCs w:val="28"/>
        </w:rPr>
      </w:pPr>
      <w:r w:rsidRPr="00D66C7E">
        <w:rPr>
          <w:rFonts w:ascii="Times New Roman" w:hAnsi="Times New Roman" w:cs="Times New Roman"/>
          <w:sz w:val="28"/>
          <w:szCs w:val="28"/>
        </w:rPr>
        <w:t xml:space="preserve">3. Контроль за выполнением постановления возложить на начальника отдела учёта и отчётности администрации Филисовского сельского поселения </w:t>
      </w:r>
      <w:r>
        <w:rPr>
          <w:rFonts w:ascii="Times New Roman" w:hAnsi="Times New Roman" w:cs="Times New Roman"/>
          <w:sz w:val="28"/>
          <w:szCs w:val="28"/>
        </w:rPr>
        <w:t>Мочалову Н</w:t>
      </w:r>
      <w:r w:rsidRPr="00D66C7E">
        <w:rPr>
          <w:rFonts w:ascii="Times New Roman" w:hAnsi="Times New Roman" w:cs="Times New Roman"/>
          <w:sz w:val="28"/>
          <w:szCs w:val="28"/>
        </w:rPr>
        <w:t>.Н.</w:t>
      </w:r>
    </w:p>
    <w:p w:rsidR="000E73C4" w:rsidRPr="00D66C7E" w:rsidRDefault="000E73C4" w:rsidP="000E73C4">
      <w:pPr>
        <w:autoSpaceDE w:val="0"/>
        <w:autoSpaceDN w:val="0"/>
        <w:adjustRightInd w:val="0"/>
        <w:spacing w:after="0" w:line="240" w:lineRule="auto"/>
        <w:ind w:firstLine="709"/>
        <w:jc w:val="both"/>
        <w:rPr>
          <w:rFonts w:ascii="Times New Roman" w:hAnsi="Times New Roman"/>
          <w:b/>
          <w:bCs/>
          <w:sz w:val="28"/>
          <w:szCs w:val="28"/>
        </w:rPr>
      </w:pPr>
    </w:p>
    <w:p w:rsidR="000E73C4" w:rsidRPr="00D66C7E" w:rsidRDefault="000E73C4" w:rsidP="000E73C4">
      <w:pPr>
        <w:spacing w:after="0" w:line="240" w:lineRule="auto"/>
        <w:jc w:val="both"/>
        <w:rPr>
          <w:rFonts w:ascii="Times New Roman" w:hAnsi="Times New Roman"/>
          <w:b/>
          <w:bCs/>
          <w:sz w:val="28"/>
          <w:szCs w:val="28"/>
        </w:rPr>
      </w:pPr>
    </w:p>
    <w:p w:rsidR="000E73C4" w:rsidRPr="00474888" w:rsidRDefault="000E73C4" w:rsidP="000E73C4">
      <w:pPr>
        <w:spacing w:after="0" w:line="240" w:lineRule="auto"/>
        <w:jc w:val="both"/>
        <w:rPr>
          <w:rFonts w:ascii="Times New Roman" w:hAnsi="Times New Roman"/>
          <w:b/>
          <w:bCs/>
          <w:sz w:val="28"/>
          <w:szCs w:val="28"/>
        </w:rPr>
      </w:pPr>
      <w:r w:rsidRPr="00474888">
        <w:rPr>
          <w:rFonts w:ascii="Times New Roman" w:hAnsi="Times New Roman"/>
          <w:b/>
          <w:bCs/>
          <w:sz w:val="28"/>
          <w:szCs w:val="28"/>
        </w:rPr>
        <w:t xml:space="preserve">Глава муниципального образования </w:t>
      </w:r>
    </w:p>
    <w:p w:rsidR="000E73C4" w:rsidRPr="00474888" w:rsidRDefault="000E73C4" w:rsidP="000E73C4">
      <w:pPr>
        <w:spacing w:after="0" w:line="240" w:lineRule="auto"/>
        <w:jc w:val="both"/>
        <w:rPr>
          <w:rFonts w:ascii="Times New Roman" w:hAnsi="Times New Roman"/>
          <w:b/>
          <w:bCs/>
          <w:sz w:val="28"/>
          <w:szCs w:val="28"/>
        </w:rPr>
      </w:pPr>
      <w:r w:rsidRPr="00474888">
        <w:rPr>
          <w:rFonts w:ascii="Times New Roman" w:hAnsi="Times New Roman"/>
          <w:b/>
          <w:bCs/>
          <w:sz w:val="28"/>
          <w:szCs w:val="28"/>
        </w:rPr>
        <w:t>«Филисовское сельское поселение</w:t>
      </w:r>
    </w:p>
    <w:p w:rsidR="000E73C4" w:rsidRPr="00474888" w:rsidRDefault="000E73C4" w:rsidP="000E73C4">
      <w:pPr>
        <w:spacing w:after="0" w:line="240" w:lineRule="auto"/>
        <w:jc w:val="both"/>
        <w:rPr>
          <w:rFonts w:ascii="Times New Roman" w:hAnsi="Times New Roman"/>
          <w:b/>
          <w:sz w:val="28"/>
          <w:szCs w:val="28"/>
        </w:rPr>
      </w:pPr>
      <w:r w:rsidRPr="00474888">
        <w:rPr>
          <w:rFonts w:ascii="Times New Roman" w:hAnsi="Times New Roman"/>
          <w:b/>
          <w:bCs/>
          <w:sz w:val="28"/>
          <w:szCs w:val="28"/>
        </w:rPr>
        <w:t xml:space="preserve">Родниковского муниципального </w:t>
      </w:r>
      <w:r w:rsidRPr="00474888">
        <w:rPr>
          <w:rFonts w:ascii="Times New Roman" w:hAnsi="Times New Roman"/>
          <w:b/>
          <w:sz w:val="28"/>
          <w:szCs w:val="28"/>
        </w:rPr>
        <w:t xml:space="preserve">района </w:t>
      </w:r>
    </w:p>
    <w:p w:rsidR="000E73C4" w:rsidRPr="00474888" w:rsidRDefault="000E73C4" w:rsidP="000E73C4">
      <w:pPr>
        <w:spacing w:after="0" w:line="240" w:lineRule="auto"/>
        <w:jc w:val="both"/>
        <w:rPr>
          <w:rFonts w:ascii="Times New Roman" w:hAnsi="Times New Roman"/>
          <w:b/>
          <w:bCs/>
          <w:sz w:val="28"/>
          <w:szCs w:val="28"/>
        </w:rPr>
      </w:pPr>
      <w:r w:rsidRPr="00474888">
        <w:rPr>
          <w:rFonts w:ascii="Times New Roman" w:hAnsi="Times New Roman"/>
          <w:b/>
          <w:sz w:val="28"/>
          <w:szCs w:val="28"/>
        </w:rPr>
        <w:t xml:space="preserve">Ивановской области»                                                           </w:t>
      </w:r>
      <w:r>
        <w:rPr>
          <w:rFonts w:ascii="Times New Roman" w:hAnsi="Times New Roman"/>
          <w:b/>
          <w:sz w:val="28"/>
          <w:szCs w:val="28"/>
        </w:rPr>
        <w:t xml:space="preserve">        </w:t>
      </w:r>
      <w:r w:rsidRPr="00474888">
        <w:rPr>
          <w:rFonts w:ascii="Times New Roman" w:hAnsi="Times New Roman"/>
          <w:b/>
          <w:sz w:val="28"/>
          <w:szCs w:val="28"/>
        </w:rPr>
        <w:t xml:space="preserve">  Е.Н.Лапшина</w:t>
      </w:r>
    </w:p>
    <w:tbl>
      <w:tblPr>
        <w:tblW w:w="2808" w:type="dxa"/>
        <w:tblInd w:w="-1013" w:type="dxa"/>
        <w:tblLook w:val="01E0"/>
      </w:tblPr>
      <w:tblGrid>
        <w:gridCol w:w="2808"/>
      </w:tblGrid>
      <w:tr w:rsidR="000E73C4" w:rsidRPr="00D66C7E" w:rsidTr="00F70DC5">
        <w:tc>
          <w:tcPr>
            <w:tcW w:w="2808" w:type="dxa"/>
          </w:tcPr>
          <w:p w:rsidR="000E73C4" w:rsidRPr="00D66C7E" w:rsidRDefault="000E73C4" w:rsidP="00F70DC5">
            <w:pPr>
              <w:pStyle w:val="ConsPlusNormal"/>
              <w:widowControl/>
              <w:ind w:firstLine="0"/>
              <w:jc w:val="both"/>
              <w:rPr>
                <w:rFonts w:ascii="Times New Roman" w:hAnsi="Times New Roman" w:cs="Times New Roman"/>
                <w:color w:val="000000"/>
                <w:sz w:val="28"/>
                <w:szCs w:val="28"/>
              </w:rPr>
            </w:pPr>
          </w:p>
        </w:tc>
      </w:tr>
      <w:tr w:rsidR="000E73C4" w:rsidRPr="00D66C7E" w:rsidTr="00F70DC5">
        <w:tc>
          <w:tcPr>
            <w:tcW w:w="2808" w:type="dxa"/>
          </w:tcPr>
          <w:p w:rsidR="000E73C4" w:rsidRDefault="000E73C4" w:rsidP="00F70DC5">
            <w:pPr>
              <w:pStyle w:val="ConsPlusNormal"/>
              <w:widowControl/>
              <w:ind w:firstLine="0"/>
              <w:jc w:val="both"/>
              <w:rPr>
                <w:rFonts w:ascii="Times New Roman" w:hAnsi="Times New Roman" w:cs="Times New Roman"/>
                <w:color w:val="000000"/>
                <w:sz w:val="28"/>
                <w:szCs w:val="28"/>
              </w:rPr>
            </w:pPr>
          </w:p>
          <w:p w:rsidR="000E73C4" w:rsidRPr="00D66C7E" w:rsidRDefault="000E73C4" w:rsidP="00F70DC5">
            <w:pPr>
              <w:pStyle w:val="ConsPlusNormal"/>
              <w:widowControl/>
              <w:ind w:firstLine="0"/>
              <w:jc w:val="both"/>
              <w:rPr>
                <w:rFonts w:ascii="Times New Roman" w:hAnsi="Times New Roman" w:cs="Times New Roman"/>
                <w:color w:val="000000"/>
                <w:sz w:val="28"/>
                <w:szCs w:val="28"/>
              </w:rPr>
            </w:pPr>
          </w:p>
        </w:tc>
      </w:tr>
    </w:tbl>
    <w:p w:rsidR="00EB6CCA" w:rsidRDefault="00EB6CCA" w:rsidP="000E73C4">
      <w:pPr>
        <w:spacing w:after="0" w:line="240" w:lineRule="auto"/>
        <w:jc w:val="right"/>
        <w:rPr>
          <w:rFonts w:ascii="Times New Roman" w:hAnsi="Times New Roman"/>
          <w:sz w:val="24"/>
          <w:szCs w:val="24"/>
        </w:rPr>
      </w:pPr>
    </w:p>
    <w:p w:rsidR="000E73C4" w:rsidRPr="009812B9" w:rsidRDefault="000E73C4" w:rsidP="000E73C4">
      <w:pPr>
        <w:spacing w:after="0" w:line="240" w:lineRule="auto"/>
        <w:jc w:val="right"/>
        <w:rPr>
          <w:rFonts w:ascii="Times New Roman" w:hAnsi="Times New Roman"/>
          <w:sz w:val="24"/>
          <w:szCs w:val="24"/>
        </w:rPr>
      </w:pPr>
      <w:r w:rsidRPr="009812B9">
        <w:rPr>
          <w:rFonts w:ascii="Times New Roman" w:hAnsi="Times New Roman"/>
          <w:sz w:val="24"/>
          <w:szCs w:val="24"/>
        </w:rPr>
        <w:lastRenderedPageBreak/>
        <w:t xml:space="preserve">Приложение </w:t>
      </w:r>
    </w:p>
    <w:p w:rsidR="000E73C4" w:rsidRPr="009812B9" w:rsidRDefault="000E73C4" w:rsidP="000E73C4">
      <w:pPr>
        <w:spacing w:after="0" w:line="240" w:lineRule="auto"/>
        <w:jc w:val="right"/>
        <w:rPr>
          <w:rFonts w:ascii="Times New Roman" w:hAnsi="Times New Roman"/>
          <w:sz w:val="24"/>
          <w:szCs w:val="24"/>
        </w:rPr>
      </w:pPr>
      <w:r w:rsidRPr="009812B9">
        <w:rPr>
          <w:rFonts w:ascii="Times New Roman" w:hAnsi="Times New Roman"/>
          <w:sz w:val="24"/>
          <w:szCs w:val="24"/>
        </w:rPr>
        <w:t>к постановлению</w:t>
      </w:r>
    </w:p>
    <w:p w:rsidR="000E73C4" w:rsidRPr="009812B9" w:rsidRDefault="000E73C4" w:rsidP="000E73C4">
      <w:pPr>
        <w:spacing w:after="0" w:line="240" w:lineRule="auto"/>
        <w:jc w:val="right"/>
        <w:rPr>
          <w:rFonts w:ascii="Times New Roman" w:hAnsi="Times New Roman"/>
          <w:sz w:val="24"/>
          <w:szCs w:val="24"/>
        </w:rPr>
      </w:pPr>
      <w:r w:rsidRPr="009812B9">
        <w:rPr>
          <w:rFonts w:ascii="Times New Roman" w:hAnsi="Times New Roman"/>
          <w:sz w:val="24"/>
          <w:szCs w:val="24"/>
        </w:rPr>
        <w:t xml:space="preserve">администрации </w:t>
      </w:r>
    </w:p>
    <w:p w:rsidR="000E73C4" w:rsidRPr="009812B9" w:rsidRDefault="000E73C4" w:rsidP="000E73C4">
      <w:pPr>
        <w:spacing w:after="0" w:line="240" w:lineRule="auto"/>
        <w:jc w:val="right"/>
        <w:rPr>
          <w:rFonts w:ascii="Times New Roman" w:hAnsi="Times New Roman"/>
          <w:sz w:val="24"/>
          <w:szCs w:val="24"/>
        </w:rPr>
      </w:pPr>
      <w:r w:rsidRPr="009812B9">
        <w:rPr>
          <w:rFonts w:ascii="Times New Roman" w:hAnsi="Times New Roman"/>
          <w:sz w:val="24"/>
          <w:szCs w:val="24"/>
        </w:rPr>
        <w:t>муниципального образования</w:t>
      </w:r>
    </w:p>
    <w:p w:rsidR="000E73C4" w:rsidRPr="009812B9" w:rsidRDefault="000E73C4" w:rsidP="000E73C4">
      <w:pPr>
        <w:spacing w:after="0" w:line="240" w:lineRule="auto"/>
        <w:jc w:val="right"/>
        <w:rPr>
          <w:rFonts w:ascii="Times New Roman" w:hAnsi="Times New Roman"/>
          <w:sz w:val="24"/>
          <w:szCs w:val="24"/>
        </w:rPr>
      </w:pPr>
      <w:r w:rsidRPr="009812B9">
        <w:rPr>
          <w:rFonts w:ascii="Times New Roman" w:hAnsi="Times New Roman"/>
          <w:sz w:val="24"/>
          <w:szCs w:val="24"/>
        </w:rPr>
        <w:t xml:space="preserve"> «Филисовское сельское поселение </w:t>
      </w:r>
    </w:p>
    <w:p w:rsidR="000E73C4" w:rsidRPr="009812B9" w:rsidRDefault="000E73C4" w:rsidP="000E73C4">
      <w:pPr>
        <w:spacing w:after="0" w:line="240" w:lineRule="auto"/>
        <w:jc w:val="right"/>
        <w:rPr>
          <w:rFonts w:ascii="Times New Roman" w:hAnsi="Times New Roman"/>
          <w:sz w:val="24"/>
          <w:szCs w:val="24"/>
        </w:rPr>
      </w:pPr>
      <w:r w:rsidRPr="009812B9">
        <w:rPr>
          <w:rFonts w:ascii="Times New Roman" w:hAnsi="Times New Roman"/>
          <w:sz w:val="24"/>
          <w:szCs w:val="24"/>
        </w:rPr>
        <w:t xml:space="preserve">Родниковского муниципального района </w:t>
      </w:r>
    </w:p>
    <w:p w:rsidR="000E73C4" w:rsidRPr="009812B9" w:rsidRDefault="000E73C4" w:rsidP="000E73C4">
      <w:pPr>
        <w:spacing w:after="0" w:line="240" w:lineRule="auto"/>
        <w:jc w:val="right"/>
        <w:rPr>
          <w:rFonts w:ascii="Times New Roman" w:hAnsi="Times New Roman"/>
          <w:sz w:val="24"/>
          <w:szCs w:val="24"/>
        </w:rPr>
      </w:pPr>
      <w:r w:rsidRPr="009812B9">
        <w:rPr>
          <w:rFonts w:ascii="Times New Roman" w:hAnsi="Times New Roman"/>
          <w:sz w:val="24"/>
          <w:szCs w:val="24"/>
        </w:rPr>
        <w:t>Ивановской области»</w:t>
      </w:r>
    </w:p>
    <w:p w:rsidR="000E73C4" w:rsidRPr="009812B9" w:rsidRDefault="000E73C4" w:rsidP="000E73C4">
      <w:pPr>
        <w:spacing w:after="0" w:line="240" w:lineRule="auto"/>
        <w:jc w:val="right"/>
        <w:rPr>
          <w:rFonts w:ascii="Times New Roman" w:hAnsi="Times New Roman"/>
          <w:sz w:val="24"/>
          <w:szCs w:val="24"/>
        </w:rPr>
      </w:pPr>
      <w:r>
        <w:rPr>
          <w:rFonts w:ascii="Times New Roman" w:hAnsi="Times New Roman"/>
          <w:sz w:val="24"/>
          <w:szCs w:val="24"/>
        </w:rPr>
        <w:t>от  01.11.2017 № 78</w:t>
      </w:r>
    </w:p>
    <w:p w:rsidR="000E73C4" w:rsidRPr="009812B9" w:rsidRDefault="000E73C4" w:rsidP="000E73C4">
      <w:pPr>
        <w:pStyle w:val="ConsPlusNormal"/>
        <w:widowControl/>
        <w:ind w:firstLine="0"/>
        <w:jc w:val="right"/>
        <w:rPr>
          <w:rFonts w:ascii="Times New Roman" w:hAnsi="Times New Roman" w:cs="Times New Roman"/>
          <w:color w:val="000000"/>
          <w:sz w:val="24"/>
          <w:szCs w:val="24"/>
        </w:rPr>
      </w:pPr>
    </w:p>
    <w:tbl>
      <w:tblPr>
        <w:tblW w:w="10548" w:type="dxa"/>
        <w:tblInd w:w="-1013" w:type="dxa"/>
        <w:tblLook w:val="01E0"/>
      </w:tblPr>
      <w:tblGrid>
        <w:gridCol w:w="2808"/>
        <w:gridCol w:w="7740"/>
      </w:tblGrid>
      <w:tr w:rsidR="000E73C4" w:rsidRPr="009812B9" w:rsidTr="00F70DC5">
        <w:tc>
          <w:tcPr>
            <w:tcW w:w="2808" w:type="dxa"/>
          </w:tcPr>
          <w:p w:rsidR="000E73C4" w:rsidRPr="009812B9" w:rsidRDefault="000E73C4" w:rsidP="00F70DC5">
            <w:pPr>
              <w:pStyle w:val="ConsPlusNormal"/>
              <w:widowControl/>
              <w:ind w:firstLine="0"/>
              <w:jc w:val="right"/>
              <w:rPr>
                <w:rFonts w:ascii="Times New Roman" w:hAnsi="Times New Roman" w:cs="Times New Roman"/>
                <w:color w:val="000000"/>
                <w:sz w:val="24"/>
                <w:szCs w:val="24"/>
              </w:rPr>
            </w:pPr>
          </w:p>
        </w:tc>
        <w:tc>
          <w:tcPr>
            <w:tcW w:w="7740" w:type="dxa"/>
          </w:tcPr>
          <w:p w:rsidR="000E73C4" w:rsidRPr="009812B9" w:rsidRDefault="000E73C4" w:rsidP="00F70DC5">
            <w:pPr>
              <w:spacing w:after="0" w:line="240" w:lineRule="auto"/>
              <w:jc w:val="right"/>
              <w:rPr>
                <w:rFonts w:ascii="Times New Roman" w:hAnsi="Times New Roman"/>
                <w:b/>
                <w:sz w:val="24"/>
                <w:szCs w:val="24"/>
              </w:rPr>
            </w:pPr>
            <w:r w:rsidRPr="009812B9">
              <w:rPr>
                <w:rFonts w:ascii="Times New Roman" w:hAnsi="Times New Roman"/>
                <w:color w:val="000000"/>
                <w:sz w:val="24"/>
                <w:szCs w:val="24"/>
              </w:rPr>
              <w:t xml:space="preserve">        </w:t>
            </w:r>
            <w:r w:rsidRPr="009812B9">
              <w:rPr>
                <w:rFonts w:ascii="Times New Roman" w:hAnsi="Times New Roman"/>
                <w:bCs/>
                <w:sz w:val="24"/>
                <w:szCs w:val="24"/>
              </w:rPr>
              <w:t>Приложение</w:t>
            </w:r>
          </w:p>
          <w:p w:rsidR="000E73C4" w:rsidRPr="009812B9" w:rsidRDefault="000E73C4" w:rsidP="00F70DC5">
            <w:pPr>
              <w:autoSpaceDE w:val="0"/>
              <w:spacing w:after="0" w:line="240" w:lineRule="auto"/>
              <w:jc w:val="right"/>
              <w:rPr>
                <w:rFonts w:ascii="Times New Roman" w:hAnsi="Times New Roman"/>
                <w:bCs/>
                <w:sz w:val="24"/>
                <w:szCs w:val="24"/>
              </w:rPr>
            </w:pPr>
            <w:r w:rsidRPr="009812B9">
              <w:rPr>
                <w:rFonts w:ascii="Times New Roman" w:hAnsi="Times New Roman"/>
                <w:bCs/>
                <w:sz w:val="24"/>
                <w:szCs w:val="24"/>
              </w:rPr>
              <w:t>к постановлению</w:t>
            </w:r>
          </w:p>
          <w:p w:rsidR="000E73C4" w:rsidRPr="009812B9" w:rsidRDefault="000E73C4" w:rsidP="00F70DC5">
            <w:pPr>
              <w:autoSpaceDE w:val="0"/>
              <w:spacing w:after="0" w:line="240" w:lineRule="auto"/>
              <w:jc w:val="right"/>
              <w:rPr>
                <w:rFonts w:ascii="Times New Roman" w:hAnsi="Times New Roman"/>
                <w:bCs/>
                <w:sz w:val="24"/>
                <w:szCs w:val="24"/>
              </w:rPr>
            </w:pPr>
            <w:r w:rsidRPr="009812B9">
              <w:rPr>
                <w:rFonts w:ascii="Times New Roman" w:hAnsi="Times New Roman"/>
                <w:bCs/>
                <w:sz w:val="24"/>
                <w:szCs w:val="24"/>
              </w:rPr>
              <w:t xml:space="preserve">администрации </w:t>
            </w:r>
          </w:p>
          <w:p w:rsidR="000E73C4" w:rsidRPr="009812B9" w:rsidRDefault="000E73C4" w:rsidP="00F70DC5">
            <w:pPr>
              <w:autoSpaceDE w:val="0"/>
              <w:spacing w:after="0" w:line="240" w:lineRule="auto"/>
              <w:jc w:val="right"/>
              <w:rPr>
                <w:rFonts w:ascii="Times New Roman" w:hAnsi="Times New Roman"/>
                <w:bCs/>
                <w:sz w:val="24"/>
                <w:szCs w:val="24"/>
              </w:rPr>
            </w:pPr>
            <w:r w:rsidRPr="009812B9">
              <w:rPr>
                <w:rFonts w:ascii="Times New Roman" w:hAnsi="Times New Roman"/>
                <w:bCs/>
                <w:sz w:val="24"/>
                <w:szCs w:val="24"/>
              </w:rPr>
              <w:t xml:space="preserve">муниципального образования </w:t>
            </w:r>
          </w:p>
          <w:p w:rsidR="000E73C4" w:rsidRPr="009812B9" w:rsidRDefault="000E73C4" w:rsidP="00F70DC5">
            <w:pPr>
              <w:autoSpaceDE w:val="0"/>
              <w:spacing w:after="0" w:line="240" w:lineRule="auto"/>
              <w:jc w:val="right"/>
              <w:rPr>
                <w:rFonts w:ascii="Times New Roman" w:hAnsi="Times New Roman"/>
                <w:bCs/>
                <w:sz w:val="24"/>
                <w:szCs w:val="24"/>
              </w:rPr>
            </w:pPr>
            <w:r w:rsidRPr="009812B9">
              <w:rPr>
                <w:rFonts w:ascii="Times New Roman" w:hAnsi="Times New Roman"/>
                <w:bCs/>
                <w:sz w:val="24"/>
                <w:szCs w:val="24"/>
              </w:rPr>
              <w:t>«Филисовское сельское поселение</w:t>
            </w:r>
          </w:p>
          <w:p w:rsidR="000E73C4" w:rsidRPr="009812B9" w:rsidRDefault="000E73C4" w:rsidP="00F70DC5">
            <w:pPr>
              <w:autoSpaceDE w:val="0"/>
              <w:spacing w:after="0" w:line="240" w:lineRule="auto"/>
              <w:jc w:val="right"/>
              <w:rPr>
                <w:rFonts w:ascii="Times New Roman" w:hAnsi="Times New Roman"/>
                <w:bCs/>
                <w:sz w:val="24"/>
                <w:szCs w:val="24"/>
              </w:rPr>
            </w:pPr>
            <w:r w:rsidRPr="009812B9">
              <w:rPr>
                <w:rFonts w:ascii="Times New Roman" w:hAnsi="Times New Roman"/>
                <w:bCs/>
                <w:sz w:val="24"/>
                <w:szCs w:val="24"/>
              </w:rPr>
              <w:t xml:space="preserve">Родниковского муниципального района </w:t>
            </w:r>
          </w:p>
          <w:p w:rsidR="000E73C4" w:rsidRPr="009812B9" w:rsidRDefault="000E73C4" w:rsidP="00F70DC5">
            <w:pPr>
              <w:autoSpaceDE w:val="0"/>
              <w:spacing w:after="0" w:line="240" w:lineRule="auto"/>
              <w:jc w:val="right"/>
              <w:rPr>
                <w:rFonts w:ascii="Times New Roman" w:hAnsi="Times New Roman"/>
                <w:bCs/>
                <w:sz w:val="24"/>
                <w:szCs w:val="24"/>
              </w:rPr>
            </w:pPr>
            <w:r w:rsidRPr="009812B9">
              <w:rPr>
                <w:rFonts w:ascii="Times New Roman" w:hAnsi="Times New Roman"/>
                <w:bCs/>
                <w:sz w:val="24"/>
                <w:szCs w:val="24"/>
              </w:rPr>
              <w:t>Ивановской области»</w:t>
            </w:r>
          </w:p>
          <w:p w:rsidR="000E73C4" w:rsidRPr="009812B9" w:rsidRDefault="000E73C4" w:rsidP="00F70DC5">
            <w:pPr>
              <w:autoSpaceDE w:val="0"/>
              <w:spacing w:after="0" w:line="240" w:lineRule="auto"/>
              <w:jc w:val="right"/>
              <w:rPr>
                <w:rFonts w:ascii="Times New Roman" w:hAnsi="Times New Roman"/>
                <w:bCs/>
                <w:sz w:val="24"/>
                <w:szCs w:val="24"/>
              </w:rPr>
            </w:pPr>
            <w:r w:rsidRPr="009812B9">
              <w:rPr>
                <w:rFonts w:ascii="Times New Roman" w:hAnsi="Times New Roman"/>
                <w:bCs/>
                <w:sz w:val="24"/>
                <w:szCs w:val="24"/>
              </w:rPr>
              <w:t xml:space="preserve">от  10.12.2013  </w:t>
            </w:r>
            <w:r>
              <w:rPr>
                <w:rFonts w:ascii="Times New Roman" w:hAnsi="Times New Roman"/>
                <w:bCs/>
                <w:sz w:val="24"/>
                <w:szCs w:val="24"/>
              </w:rPr>
              <w:t>№ 57</w:t>
            </w:r>
          </w:p>
          <w:p w:rsidR="000E73C4" w:rsidRPr="009812B9" w:rsidRDefault="000E73C4" w:rsidP="00F70DC5">
            <w:pPr>
              <w:pStyle w:val="ConsPlusNormal"/>
              <w:widowControl/>
              <w:ind w:firstLine="0"/>
              <w:jc w:val="right"/>
              <w:rPr>
                <w:rFonts w:ascii="Times New Roman" w:hAnsi="Times New Roman" w:cs="Times New Roman"/>
                <w:color w:val="000000"/>
                <w:sz w:val="24"/>
                <w:szCs w:val="24"/>
              </w:rPr>
            </w:pPr>
          </w:p>
        </w:tc>
      </w:tr>
    </w:tbl>
    <w:p w:rsidR="000E73C4" w:rsidRPr="009812B9" w:rsidRDefault="000E73C4" w:rsidP="000E73C4">
      <w:pPr>
        <w:spacing w:after="0" w:line="240" w:lineRule="auto"/>
        <w:jc w:val="both"/>
        <w:rPr>
          <w:rFonts w:ascii="Times New Roman" w:hAnsi="Times New Roman"/>
          <w:sz w:val="24"/>
          <w:szCs w:val="24"/>
        </w:rPr>
      </w:pPr>
    </w:p>
    <w:p w:rsidR="000E73C4" w:rsidRPr="009812B9" w:rsidRDefault="000E73C4" w:rsidP="000E73C4">
      <w:pPr>
        <w:autoSpaceDE w:val="0"/>
        <w:autoSpaceDN w:val="0"/>
        <w:adjustRightInd w:val="0"/>
        <w:spacing w:after="0" w:line="240" w:lineRule="auto"/>
        <w:jc w:val="center"/>
        <w:rPr>
          <w:rFonts w:ascii="Times New Roman" w:hAnsi="Times New Roman"/>
          <w:b/>
          <w:bCs/>
          <w:sz w:val="32"/>
          <w:szCs w:val="32"/>
        </w:rPr>
      </w:pPr>
      <w:r w:rsidRPr="009812B9">
        <w:rPr>
          <w:rFonts w:ascii="Times New Roman" w:hAnsi="Times New Roman"/>
          <w:b/>
          <w:bCs/>
          <w:sz w:val="32"/>
          <w:szCs w:val="32"/>
        </w:rPr>
        <w:t>Муниципальная  программа</w:t>
      </w:r>
    </w:p>
    <w:p w:rsidR="000E73C4" w:rsidRPr="009812B9" w:rsidRDefault="000E73C4" w:rsidP="000E73C4">
      <w:pPr>
        <w:autoSpaceDE w:val="0"/>
        <w:autoSpaceDN w:val="0"/>
        <w:adjustRightInd w:val="0"/>
        <w:spacing w:after="0" w:line="240" w:lineRule="auto"/>
        <w:jc w:val="center"/>
        <w:rPr>
          <w:rFonts w:ascii="Times New Roman" w:hAnsi="Times New Roman"/>
          <w:b/>
          <w:bCs/>
          <w:sz w:val="32"/>
          <w:szCs w:val="32"/>
        </w:rPr>
      </w:pPr>
      <w:r w:rsidRPr="009812B9">
        <w:rPr>
          <w:rFonts w:ascii="Times New Roman" w:hAnsi="Times New Roman"/>
          <w:b/>
          <w:bCs/>
          <w:sz w:val="32"/>
          <w:szCs w:val="32"/>
        </w:rPr>
        <w:t>Филисовского сельского поселения</w:t>
      </w:r>
    </w:p>
    <w:p w:rsidR="000E73C4" w:rsidRPr="009812B9" w:rsidRDefault="000E73C4" w:rsidP="000E73C4">
      <w:pPr>
        <w:autoSpaceDE w:val="0"/>
        <w:spacing w:after="0" w:line="240" w:lineRule="auto"/>
        <w:jc w:val="center"/>
        <w:rPr>
          <w:rFonts w:ascii="Times New Roman" w:hAnsi="Times New Roman"/>
          <w:b/>
          <w:bCs/>
          <w:sz w:val="32"/>
          <w:szCs w:val="32"/>
        </w:rPr>
      </w:pPr>
      <w:r w:rsidRPr="009812B9">
        <w:rPr>
          <w:rFonts w:ascii="Times New Roman" w:hAnsi="Times New Roman"/>
          <w:b/>
          <w:bCs/>
          <w:sz w:val="32"/>
          <w:szCs w:val="32"/>
        </w:rPr>
        <w:t>«</w:t>
      </w:r>
      <w:r w:rsidRPr="009812B9">
        <w:rPr>
          <w:rFonts w:ascii="Times New Roman" w:hAnsi="Times New Roman"/>
          <w:b/>
          <w:sz w:val="32"/>
          <w:szCs w:val="32"/>
        </w:rPr>
        <w:t>Безопасное поселение</w:t>
      </w:r>
      <w:r w:rsidRPr="009812B9">
        <w:rPr>
          <w:rFonts w:ascii="Times New Roman" w:hAnsi="Times New Roman"/>
          <w:b/>
          <w:bCs/>
          <w:sz w:val="32"/>
          <w:szCs w:val="32"/>
        </w:rPr>
        <w:t>»</w:t>
      </w:r>
    </w:p>
    <w:p w:rsidR="000E73C4" w:rsidRDefault="000E73C4" w:rsidP="000E73C4">
      <w:pPr>
        <w:pStyle w:val="12"/>
        <w:jc w:val="both"/>
        <w:rPr>
          <w:rFonts w:ascii="Times New Roman" w:hAnsi="Times New Roman" w:cs="Times New Roman"/>
          <w:b/>
          <w:bCs/>
          <w:sz w:val="24"/>
          <w:szCs w:val="24"/>
        </w:rPr>
      </w:pPr>
    </w:p>
    <w:p w:rsidR="000E73C4" w:rsidRDefault="000E73C4" w:rsidP="000E73C4">
      <w:pPr>
        <w:pStyle w:val="12"/>
        <w:jc w:val="both"/>
        <w:rPr>
          <w:rFonts w:ascii="Times New Roman" w:hAnsi="Times New Roman" w:cs="Times New Roman"/>
          <w:b/>
          <w:bCs/>
          <w:sz w:val="24"/>
          <w:szCs w:val="24"/>
        </w:rPr>
      </w:pPr>
    </w:p>
    <w:p w:rsidR="000E73C4" w:rsidRDefault="000E73C4" w:rsidP="000E73C4">
      <w:pPr>
        <w:pStyle w:val="12"/>
        <w:jc w:val="both"/>
        <w:rPr>
          <w:rFonts w:ascii="Times New Roman" w:hAnsi="Times New Roman" w:cs="Times New Roman"/>
          <w:b/>
          <w:bCs/>
          <w:sz w:val="24"/>
          <w:szCs w:val="24"/>
        </w:rPr>
      </w:pPr>
    </w:p>
    <w:p w:rsidR="000E73C4" w:rsidRDefault="000E73C4" w:rsidP="000E73C4">
      <w:pPr>
        <w:pStyle w:val="12"/>
        <w:jc w:val="both"/>
        <w:rPr>
          <w:rFonts w:ascii="Times New Roman" w:hAnsi="Times New Roman" w:cs="Times New Roman"/>
          <w:b/>
          <w:bCs/>
          <w:sz w:val="24"/>
          <w:szCs w:val="24"/>
        </w:rPr>
      </w:pPr>
    </w:p>
    <w:p w:rsidR="000E73C4" w:rsidRDefault="000E73C4" w:rsidP="000E73C4">
      <w:pPr>
        <w:pStyle w:val="12"/>
        <w:jc w:val="both"/>
        <w:rPr>
          <w:rFonts w:ascii="Times New Roman" w:hAnsi="Times New Roman" w:cs="Times New Roman"/>
          <w:b/>
          <w:bCs/>
          <w:sz w:val="24"/>
          <w:szCs w:val="24"/>
        </w:rPr>
      </w:pPr>
    </w:p>
    <w:p w:rsidR="000E73C4" w:rsidRDefault="000E73C4" w:rsidP="000E73C4">
      <w:pPr>
        <w:pStyle w:val="12"/>
        <w:jc w:val="both"/>
        <w:rPr>
          <w:rFonts w:ascii="Times New Roman" w:hAnsi="Times New Roman" w:cs="Times New Roman"/>
          <w:b/>
          <w:bCs/>
          <w:sz w:val="24"/>
          <w:szCs w:val="24"/>
        </w:rPr>
      </w:pPr>
    </w:p>
    <w:p w:rsidR="000E73C4" w:rsidRDefault="000E73C4" w:rsidP="000E73C4">
      <w:pPr>
        <w:pStyle w:val="12"/>
        <w:jc w:val="both"/>
        <w:rPr>
          <w:rFonts w:ascii="Times New Roman" w:hAnsi="Times New Roman" w:cs="Times New Roman"/>
          <w:b/>
          <w:bCs/>
          <w:sz w:val="24"/>
          <w:szCs w:val="24"/>
        </w:rPr>
      </w:pPr>
    </w:p>
    <w:p w:rsidR="000E73C4" w:rsidRDefault="000E73C4" w:rsidP="000E73C4">
      <w:pPr>
        <w:pStyle w:val="12"/>
        <w:jc w:val="both"/>
        <w:rPr>
          <w:rFonts w:ascii="Times New Roman" w:hAnsi="Times New Roman" w:cs="Times New Roman"/>
          <w:b/>
          <w:bCs/>
          <w:sz w:val="24"/>
          <w:szCs w:val="24"/>
        </w:rPr>
      </w:pPr>
    </w:p>
    <w:p w:rsidR="000E73C4" w:rsidRPr="00D66C7E" w:rsidRDefault="000E73C4" w:rsidP="000E73C4">
      <w:pPr>
        <w:pStyle w:val="12"/>
        <w:jc w:val="both"/>
        <w:rPr>
          <w:rFonts w:ascii="Times New Roman" w:hAnsi="Times New Roman" w:cs="Times New Roman"/>
          <w:b/>
          <w:bCs/>
          <w:sz w:val="28"/>
          <w:szCs w:val="28"/>
        </w:rPr>
      </w:pPr>
      <w:r w:rsidRPr="00D66C7E">
        <w:rPr>
          <w:rFonts w:ascii="Times New Roman" w:hAnsi="Times New Roman" w:cs="Times New Roman"/>
          <w:b/>
          <w:bCs/>
          <w:sz w:val="28"/>
          <w:szCs w:val="28"/>
        </w:rPr>
        <w:t xml:space="preserve">1. Паспорт муниципальной программы </w:t>
      </w:r>
    </w:p>
    <w:p w:rsidR="000E73C4" w:rsidRPr="00D66C7E" w:rsidRDefault="000E73C4" w:rsidP="000E73C4">
      <w:pPr>
        <w:pStyle w:val="Pro-TabName"/>
        <w:spacing w:before="0" w:after="0" w:line="240" w:lineRule="auto"/>
        <w:jc w:val="right"/>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Таблица 1</w:t>
      </w:r>
    </w:p>
    <w:tbl>
      <w:tblPr>
        <w:tblW w:w="0" w:type="auto"/>
        <w:tblInd w:w="-3" w:type="dxa"/>
        <w:tblLayout w:type="fixed"/>
        <w:tblLook w:val="04A0"/>
      </w:tblPr>
      <w:tblGrid>
        <w:gridCol w:w="2379"/>
        <w:gridCol w:w="7090"/>
      </w:tblGrid>
      <w:tr w:rsidR="000E73C4" w:rsidRPr="00D66C7E" w:rsidTr="00F70DC5">
        <w:tc>
          <w:tcPr>
            <w:tcW w:w="2379" w:type="dxa"/>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Наименование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«Безопасное поселение»  </w:t>
            </w:r>
          </w:p>
        </w:tc>
      </w:tr>
      <w:tr w:rsidR="000E73C4" w:rsidRPr="00D66C7E" w:rsidTr="00F70DC5">
        <w:tc>
          <w:tcPr>
            <w:tcW w:w="2379" w:type="dxa"/>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Срок реализации программы </w:t>
            </w:r>
          </w:p>
        </w:tc>
        <w:tc>
          <w:tcPr>
            <w:tcW w:w="7090" w:type="dxa"/>
            <w:tcBorders>
              <w:top w:val="single" w:sz="2" w:space="0" w:color="000000"/>
              <w:left w:val="single" w:sz="2" w:space="0" w:color="000000"/>
              <w:bottom w:val="single" w:sz="2" w:space="0" w:color="000000"/>
              <w:right w:val="single" w:sz="2" w:space="0" w:color="000000"/>
            </w:tcBorders>
            <w:hideMark/>
          </w:tcPr>
          <w:p w:rsidR="000E73C4" w:rsidRPr="00D66C7E" w:rsidRDefault="000E73C4" w:rsidP="00F70DC5">
            <w:pPr>
              <w:pStyle w:val="12"/>
              <w:jc w:val="both"/>
              <w:rPr>
                <w:rFonts w:ascii="Times New Roman" w:hAnsi="Times New Roman" w:cs="Times New Roman"/>
                <w:sz w:val="28"/>
                <w:szCs w:val="28"/>
              </w:rPr>
            </w:pPr>
            <w:r>
              <w:rPr>
                <w:rFonts w:ascii="Times New Roman" w:eastAsia="Times New Roman" w:hAnsi="Times New Roman" w:cs="Times New Roman"/>
                <w:sz w:val="28"/>
                <w:szCs w:val="28"/>
              </w:rPr>
              <w:t>2014-2020 годы</w:t>
            </w:r>
          </w:p>
        </w:tc>
      </w:tr>
      <w:tr w:rsidR="000E73C4" w:rsidRPr="00D66C7E" w:rsidTr="00F70DC5">
        <w:tc>
          <w:tcPr>
            <w:tcW w:w="2379" w:type="dxa"/>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Разработчик Программы </w:t>
            </w:r>
          </w:p>
        </w:tc>
        <w:tc>
          <w:tcPr>
            <w:tcW w:w="7090" w:type="dxa"/>
            <w:tcBorders>
              <w:top w:val="single" w:sz="2" w:space="0" w:color="000000"/>
              <w:left w:val="single" w:sz="2" w:space="0" w:color="000000"/>
              <w:bottom w:val="single" w:sz="2" w:space="0" w:color="000000"/>
              <w:right w:val="single" w:sz="2" w:space="0" w:color="000000"/>
            </w:tcBorders>
            <w:hideMark/>
          </w:tcPr>
          <w:p w:rsidR="000E73C4" w:rsidRPr="00D66C7E" w:rsidRDefault="000E73C4" w:rsidP="00F70DC5">
            <w:pPr>
              <w:pStyle w:val="12"/>
              <w:snapToGrid w:val="0"/>
              <w:jc w:val="both"/>
              <w:rPr>
                <w:rFonts w:ascii="Times New Roman" w:hAnsi="Times New Roman" w:cs="Times New Roman"/>
                <w:sz w:val="28"/>
                <w:szCs w:val="28"/>
              </w:rPr>
            </w:pPr>
            <w:r w:rsidRPr="00D66C7E">
              <w:rPr>
                <w:rFonts w:ascii="Times New Roman" w:hAnsi="Times New Roman" w:cs="Times New Roman"/>
                <w:sz w:val="28"/>
                <w:szCs w:val="28"/>
              </w:rPr>
              <w:t>Администрация Филисовского сельского поселения</w:t>
            </w:r>
          </w:p>
        </w:tc>
      </w:tr>
      <w:tr w:rsidR="000E73C4" w:rsidRPr="00D66C7E" w:rsidTr="00F70DC5">
        <w:tc>
          <w:tcPr>
            <w:tcW w:w="2379" w:type="dxa"/>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Исполнители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0E73C4" w:rsidRPr="00D66C7E" w:rsidRDefault="000E73C4" w:rsidP="00F70DC5">
            <w:pPr>
              <w:pStyle w:val="12"/>
              <w:snapToGrid w:val="0"/>
              <w:jc w:val="both"/>
              <w:rPr>
                <w:rFonts w:ascii="Times New Roman" w:hAnsi="Times New Roman" w:cs="Times New Roman"/>
                <w:sz w:val="28"/>
                <w:szCs w:val="28"/>
              </w:rPr>
            </w:pPr>
            <w:r w:rsidRPr="00D66C7E">
              <w:rPr>
                <w:rFonts w:ascii="Times New Roman" w:hAnsi="Times New Roman" w:cs="Times New Roman"/>
                <w:sz w:val="28"/>
                <w:szCs w:val="28"/>
              </w:rPr>
              <w:t>Администрация Филисовского сельского поселения</w:t>
            </w:r>
          </w:p>
        </w:tc>
      </w:tr>
      <w:tr w:rsidR="000E73C4" w:rsidRPr="00D66C7E" w:rsidTr="00F70DC5">
        <w:trPr>
          <w:trHeight w:val="527"/>
        </w:trPr>
        <w:tc>
          <w:tcPr>
            <w:tcW w:w="2379" w:type="dxa"/>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Цель (цели)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Комплексное обеспечение безопасности населения и объектов на территории Филисовского сельского поселения</w:t>
            </w:r>
          </w:p>
        </w:tc>
      </w:tr>
      <w:tr w:rsidR="000E73C4" w:rsidRPr="00D66C7E" w:rsidTr="00F70DC5">
        <w:tc>
          <w:tcPr>
            <w:tcW w:w="2379" w:type="dxa"/>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Объем ресурсного обеспечения программы</w:t>
            </w:r>
          </w:p>
        </w:tc>
        <w:tc>
          <w:tcPr>
            <w:tcW w:w="7090" w:type="dxa"/>
            <w:tcBorders>
              <w:top w:val="single" w:sz="2" w:space="0" w:color="000000"/>
              <w:left w:val="single" w:sz="2" w:space="0" w:color="000000"/>
              <w:bottom w:val="single" w:sz="2" w:space="0" w:color="000000"/>
              <w:right w:val="single" w:sz="2" w:space="0" w:color="000000"/>
            </w:tcBorders>
            <w:hideMark/>
          </w:tcPr>
          <w:p w:rsidR="000E73C4" w:rsidRPr="00D66C7E" w:rsidRDefault="000E73C4" w:rsidP="00F70DC5">
            <w:pPr>
              <w:pStyle w:val="12"/>
              <w:rPr>
                <w:rFonts w:ascii="Times New Roman" w:hAnsi="Times New Roman" w:cs="Times New Roman"/>
                <w:sz w:val="28"/>
                <w:szCs w:val="28"/>
              </w:rPr>
            </w:pPr>
            <w:r w:rsidRPr="00D66C7E">
              <w:rPr>
                <w:rFonts w:ascii="Times New Roman" w:hAnsi="Times New Roman" w:cs="Times New Roman"/>
                <w:sz w:val="28"/>
                <w:szCs w:val="28"/>
              </w:rPr>
              <w:t xml:space="preserve">Общий объем финансирования Программы составляет </w:t>
            </w:r>
            <w:r>
              <w:rPr>
                <w:rFonts w:ascii="Times New Roman" w:hAnsi="Times New Roman" w:cs="Times New Roman"/>
                <w:sz w:val="28"/>
                <w:szCs w:val="28"/>
              </w:rPr>
              <w:t xml:space="preserve">66853,162 </w:t>
            </w:r>
            <w:r w:rsidRPr="00D66C7E">
              <w:rPr>
                <w:rFonts w:ascii="Times New Roman" w:hAnsi="Times New Roman" w:cs="Times New Roman"/>
                <w:sz w:val="28"/>
                <w:szCs w:val="28"/>
              </w:rPr>
              <w:t>тыс. руб., в том числе:</w:t>
            </w:r>
          </w:p>
          <w:p w:rsidR="000E73C4" w:rsidRPr="00D66C7E" w:rsidRDefault="000E73C4" w:rsidP="00F70DC5">
            <w:pPr>
              <w:pStyle w:val="12"/>
              <w:rPr>
                <w:rFonts w:ascii="Times New Roman" w:hAnsi="Times New Roman" w:cs="Times New Roman"/>
                <w:sz w:val="28"/>
                <w:szCs w:val="28"/>
              </w:rPr>
            </w:pPr>
            <w:r w:rsidRPr="00D66C7E">
              <w:rPr>
                <w:rFonts w:ascii="Times New Roman" w:hAnsi="Times New Roman" w:cs="Times New Roman"/>
                <w:sz w:val="28"/>
                <w:szCs w:val="28"/>
              </w:rPr>
              <w:t xml:space="preserve">          2014 год – 885,038 тыс. рублей</w:t>
            </w:r>
          </w:p>
          <w:p w:rsidR="000E73C4" w:rsidRPr="00D66C7E" w:rsidRDefault="000E73C4" w:rsidP="00F70DC5">
            <w:pPr>
              <w:pStyle w:val="12"/>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2015 год –801,5</w:t>
            </w:r>
            <w:r>
              <w:rPr>
                <w:rFonts w:ascii="Times New Roman" w:eastAsia="Times New Roman" w:hAnsi="Times New Roman" w:cs="Times New Roman"/>
                <w:sz w:val="28"/>
                <w:szCs w:val="28"/>
              </w:rPr>
              <w:t>24</w:t>
            </w:r>
            <w:r w:rsidRPr="00D66C7E">
              <w:rPr>
                <w:rFonts w:ascii="Times New Roman" w:eastAsia="Times New Roman" w:hAnsi="Times New Roman" w:cs="Times New Roman"/>
                <w:sz w:val="28"/>
                <w:szCs w:val="28"/>
              </w:rPr>
              <w:t xml:space="preserve"> тыс. рублей;</w:t>
            </w:r>
          </w:p>
          <w:p w:rsidR="000E73C4" w:rsidRPr="00D66C7E" w:rsidRDefault="000E73C4" w:rsidP="00F70DC5">
            <w:pPr>
              <w:pStyle w:val="12"/>
              <w:rPr>
                <w:rFonts w:ascii="Times New Roman" w:hAnsi="Times New Roman" w:cs="Times New Roman"/>
                <w:sz w:val="28"/>
                <w:szCs w:val="28"/>
              </w:rPr>
            </w:pPr>
            <w:r w:rsidRPr="00D66C7E">
              <w:rPr>
                <w:rFonts w:ascii="Times New Roman" w:hAnsi="Times New Roman" w:cs="Times New Roman"/>
                <w:sz w:val="28"/>
                <w:szCs w:val="28"/>
              </w:rPr>
              <w:t xml:space="preserve">          2016 год –</w:t>
            </w:r>
            <w:r>
              <w:rPr>
                <w:rFonts w:ascii="Times New Roman" w:hAnsi="Times New Roman" w:cs="Times New Roman"/>
                <w:sz w:val="28"/>
                <w:szCs w:val="28"/>
              </w:rPr>
              <w:t>792,4</w:t>
            </w:r>
            <w:r w:rsidRPr="00D66C7E">
              <w:rPr>
                <w:rFonts w:ascii="Times New Roman" w:hAnsi="Times New Roman" w:cs="Times New Roman"/>
                <w:sz w:val="28"/>
                <w:szCs w:val="28"/>
              </w:rPr>
              <w:t xml:space="preserve"> тыс. рублей;</w:t>
            </w:r>
          </w:p>
          <w:p w:rsidR="000E73C4" w:rsidRDefault="000E73C4" w:rsidP="00F70DC5">
            <w:pPr>
              <w:pStyle w:val="12"/>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lastRenderedPageBreak/>
              <w:t xml:space="preserve">          2017 год –</w:t>
            </w:r>
            <w:r>
              <w:rPr>
                <w:rFonts w:ascii="Times New Roman" w:eastAsia="Times New Roman" w:hAnsi="Times New Roman" w:cs="Times New Roman"/>
                <w:sz w:val="28"/>
                <w:szCs w:val="28"/>
              </w:rPr>
              <w:t>1 061,3</w:t>
            </w:r>
            <w:r w:rsidRPr="00D66C7E">
              <w:rPr>
                <w:rFonts w:ascii="Times New Roman" w:eastAsia="Times New Roman" w:hAnsi="Times New Roman" w:cs="Times New Roman"/>
                <w:sz w:val="28"/>
                <w:szCs w:val="28"/>
              </w:rPr>
              <w:t xml:space="preserve"> тыс. ру</w:t>
            </w:r>
            <w:r>
              <w:rPr>
                <w:rFonts w:ascii="Times New Roman" w:eastAsia="Times New Roman" w:hAnsi="Times New Roman" w:cs="Times New Roman"/>
                <w:sz w:val="28"/>
                <w:szCs w:val="28"/>
              </w:rPr>
              <w:t>блей;</w:t>
            </w:r>
          </w:p>
          <w:p w:rsidR="000E73C4" w:rsidRDefault="000E73C4" w:rsidP="00F70DC5">
            <w:pPr>
              <w:pStyle w:val="1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2018 год – 1104,3 тыс. рублей;</w:t>
            </w:r>
          </w:p>
          <w:p w:rsidR="000E73C4" w:rsidRDefault="000E73C4" w:rsidP="00F70DC5">
            <w:pPr>
              <w:pStyle w:val="1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2019 год – 1104,3 тыс. рублей;</w:t>
            </w:r>
          </w:p>
          <w:p w:rsidR="000E73C4" w:rsidRPr="00D66C7E" w:rsidRDefault="000E73C4" w:rsidP="00F70DC5">
            <w:pPr>
              <w:pStyle w:val="1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2020 год – 1104,3 тыс. рублей.</w:t>
            </w:r>
          </w:p>
          <w:p w:rsidR="000E73C4" w:rsidRPr="00D66C7E" w:rsidRDefault="000E73C4" w:rsidP="00F70DC5">
            <w:pPr>
              <w:pStyle w:val="12"/>
              <w:jc w:val="both"/>
              <w:rPr>
                <w:rFonts w:ascii="Times New Roman" w:eastAsia="Times New Roman" w:hAnsi="Times New Roman" w:cs="Times New Roman"/>
                <w:sz w:val="28"/>
                <w:szCs w:val="28"/>
              </w:rPr>
            </w:pPr>
          </w:p>
        </w:tc>
      </w:tr>
    </w:tbl>
    <w:p w:rsidR="000E73C4" w:rsidRPr="00D66C7E" w:rsidRDefault="000E73C4" w:rsidP="000E73C4">
      <w:pPr>
        <w:pStyle w:val="12"/>
        <w:jc w:val="both"/>
        <w:rPr>
          <w:rFonts w:ascii="Times New Roman" w:hAnsi="Times New Roman" w:cs="Times New Roman"/>
          <w:sz w:val="28"/>
          <w:szCs w:val="28"/>
        </w:rPr>
      </w:pPr>
    </w:p>
    <w:p w:rsidR="000E73C4" w:rsidRPr="00D66C7E" w:rsidRDefault="000E73C4" w:rsidP="000E73C4">
      <w:pPr>
        <w:pStyle w:val="12"/>
        <w:jc w:val="both"/>
        <w:rPr>
          <w:rFonts w:ascii="Times New Roman" w:hAnsi="Times New Roman" w:cs="Times New Roman"/>
          <w:sz w:val="28"/>
          <w:szCs w:val="28"/>
        </w:rPr>
      </w:pPr>
      <w:r w:rsidRPr="00D66C7E">
        <w:rPr>
          <w:rFonts w:ascii="Times New Roman" w:eastAsia="Times New Roman" w:hAnsi="Times New Roman" w:cs="Times New Roman"/>
          <w:b/>
          <w:bCs/>
          <w:sz w:val="28"/>
          <w:szCs w:val="28"/>
        </w:rPr>
        <w:t>2. Целевые индикаторы (показатели) и ожидаемые результаты реализации Программы</w:t>
      </w:r>
    </w:p>
    <w:p w:rsidR="000E73C4" w:rsidRPr="00D66C7E" w:rsidRDefault="000E73C4" w:rsidP="000E73C4">
      <w:pPr>
        <w:pStyle w:val="12"/>
        <w:tabs>
          <w:tab w:val="left" w:pos="5850"/>
        </w:tabs>
        <w:ind w:firstLine="426"/>
        <w:jc w:val="both"/>
        <w:rPr>
          <w:rFonts w:ascii="Times New Roman" w:eastAsia="Times New Roman" w:hAnsi="Times New Roman" w:cs="Times New Roman"/>
          <w:b/>
          <w:bCs/>
          <w:sz w:val="28"/>
          <w:szCs w:val="28"/>
        </w:rPr>
      </w:pPr>
      <w:r w:rsidRPr="00D66C7E">
        <w:rPr>
          <w:rFonts w:ascii="Times New Roman" w:eastAsia="Times New Roman" w:hAnsi="Times New Roman" w:cs="Times New Roman"/>
          <w:b/>
          <w:bCs/>
          <w:sz w:val="28"/>
          <w:szCs w:val="28"/>
        </w:rPr>
        <w:t xml:space="preserve"> </w:t>
      </w:r>
      <w:r w:rsidRPr="00D66C7E">
        <w:rPr>
          <w:rFonts w:ascii="Times New Roman" w:eastAsia="Times New Roman" w:hAnsi="Times New Roman" w:cs="Times New Roman"/>
          <w:b/>
          <w:bCs/>
          <w:sz w:val="28"/>
          <w:szCs w:val="28"/>
        </w:rPr>
        <w:tab/>
      </w:r>
    </w:p>
    <w:p w:rsidR="000E73C4" w:rsidRPr="00D66C7E" w:rsidRDefault="000E73C4" w:rsidP="000E73C4">
      <w:pPr>
        <w:autoSpaceDE w:val="0"/>
        <w:spacing w:after="0" w:line="200" w:lineRule="atLeast"/>
        <w:ind w:firstLine="851"/>
        <w:jc w:val="both"/>
        <w:rPr>
          <w:rFonts w:ascii="Times New Roman" w:hAnsi="Times New Roman"/>
          <w:sz w:val="28"/>
          <w:szCs w:val="28"/>
        </w:rPr>
      </w:pPr>
      <w:r w:rsidRPr="00D66C7E">
        <w:rPr>
          <w:rFonts w:ascii="Times New Roman" w:hAnsi="Times New Roman"/>
          <w:sz w:val="28"/>
          <w:szCs w:val="28"/>
        </w:rPr>
        <w:t>Проблемы предупреждения и ликвидации чрезвычайных ситуаций природного и техногенного характера становятся все более острыми и актуальными. В настоящее время исключить чрезвычайные ситуации нельзя, но существенно снизить число, уменьшить масштабы и смягчить последствия чрезвычайных ситуаций возможно.</w:t>
      </w:r>
    </w:p>
    <w:p w:rsidR="000E73C4" w:rsidRPr="00D66C7E" w:rsidRDefault="000E73C4" w:rsidP="000E73C4">
      <w:pPr>
        <w:autoSpaceDE w:val="0"/>
        <w:spacing w:after="0" w:line="200" w:lineRule="atLeast"/>
        <w:ind w:firstLine="709"/>
        <w:jc w:val="both"/>
        <w:rPr>
          <w:rFonts w:ascii="Times New Roman" w:hAnsi="Times New Roman"/>
          <w:sz w:val="28"/>
          <w:szCs w:val="28"/>
        </w:rPr>
      </w:pPr>
      <w:r w:rsidRPr="00D66C7E">
        <w:rPr>
          <w:rFonts w:ascii="Times New Roman" w:hAnsi="Times New Roman"/>
          <w:sz w:val="28"/>
          <w:szCs w:val="28"/>
        </w:rPr>
        <w:t>Подготовка населения Филисовского сельского поселения в области обеспечения безопасности жизнедеятельности является одним из важнейших условий своевременного и эффективного реагирования при оповещении и информировании об угрозах и опасностях военного и мирного времени.</w:t>
      </w:r>
    </w:p>
    <w:p w:rsidR="000E73C4" w:rsidRPr="00D66C7E" w:rsidRDefault="000E73C4" w:rsidP="000E73C4">
      <w:pPr>
        <w:autoSpaceDE w:val="0"/>
        <w:spacing w:after="0" w:line="200" w:lineRule="atLeast"/>
        <w:jc w:val="both"/>
        <w:rPr>
          <w:rFonts w:ascii="Times New Roman" w:hAnsi="Times New Roman"/>
          <w:sz w:val="28"/>
          <w:szCs w:val="28"/>
        </w:rPr>
      </w:pPr>
      <w:r w:rsidRPr="00D66C7E">
        <w:rPr>
          <w:rFonts w:ascii="Times New Roman" w:hAnsi="Times New Roman"/>
          <w:sz w:val="28"/>
          <w:szCs w:val="28"/>
        </w:rPr>
        <w:tab/>
        <w:t>Повышение общественной и личной безопасности на территории Филисовского сельского поселения соответствуют приоритетным задачам в сфере обеспечения законности и правопорядка национальной безопасности на территории Филисовского сельского поселения.</w:t>
      </w:r>
    </w:p>
    <w:p w:rsidR="000E73C4" w:rsidRPr="00937769" w:rsidRDefault="000E73C4" w:rsidP="000E73C4">
      <w:pPr>
        <w:spacing w:after="0" w:line="200" w:lineRule="atLeast"/>
        <w:jc w:val="both"/>
        <w:rPr>
          <w:rFonts w:ascii="Times New Roman" w:eastAsia="Calibri" w:hAnsi="Times New Roman"/>
          <w:sz w:val="28"/>
          <w:szCs w:val="28"/>
        </w:rPr>
      </w:pPr>
      <w:r w:rsidRPr="00D66C7E">
        <w:rPr>
          <w:rFonts w:ascii="Times New Roman" w:hAnsi="Times New Roman"/>
          <w:sz w:val="28"/>
          <w:szCs w:val="28"/>
        </w:rPr>
        <w:tab/>
        <w:t>Целью Программы является комплексное обеспечение безопасности населения и объектов на территории Филисовского сельского поселения.</w:t>
      </w:r>
    </w:p>
    <w:p w:rsidR="000E73C4" w:rsidRPr="00D66C7E" w:rsidRDefault="000E73C4" w:rsidP="000E73C4">
      <w:pPr>
        <w:autoSpaceDE w:val="0"/>
        <w:spacing w:after="0" w:line="200" w:lineRule="atLeast"/>
        <w:jc w:val="both"/>
        <w:rPr>
          <w:rFonts w:ascii="Times New Roman" w:hAnsi="Times New Roman"/>
          <w:sz w:val="28"/>
          <w:szCs w:val="28"/>
        </w:rPr>
      </w:pPr>
      <w:r w:rsidRPr="00D66C7E">
        <w:rPr>
          <w:rFonts w:ascii="Times New Roman" w:hAnsi="Times New Roman"/>
          <w:sz w:val="28"/>
          <w:szCs w:val="28"/>
        </w:rPr>
        <w:tab/>
        <w:t>Программа носит социально-экономический характер. При осуществлении своевременного финансирования и выполнении намеченных программой мероприятий пр</w:t>
      </w:r>
      <w:r>
        <w:rPr>
          <w:rFonts w:ascii="Times New Roman" w:hAnsi="Times New Roman"/>
          <w:sz w:val="28"/>
          <w:szCs w:val="28"/>
        </w:rPr>
        <w:t>едполагается за период 2014-2019</w:t>
      </w:r>
      <w:r w:rsidRPr="00D66C7E">
        <w:rPr>
          <w:rFonts w:ascii="Times New Roman" w:hAnsi="Times New Roman"/>
          <w:sz w:val="28"/>
          <w:szCs w:val="28"/>
        </w:rPr>
        <w:t xml:space="preserve"> годов значительно поднять уровень обеспечения безопасности жизнедеятельности населения и территории поселения, в том числе:</w:t>
      </w:r>
    </w:p>
    <w:p w:rsidR="000E73C4" w:rsidRPr="00D66C7E" w:rsidRDefault="000E73C4" w:rsidP="000E73C4">
      <w:pPr>
        <w:spacing w:after="0" w:line="200" w:lineRule="atLeast"/>
        <w:jc w:val="both"/>
        <w:rPr>
          <w:rFonts w:ascii="Times New Roman" w:eastAsia="Calibri" w:hAnsi="Times New Roman"/>
          <w:sz w:val="28"/>
          <w:szCs w:val="28"/>
        </w:rPr>
      </w:pPr>
      <w:r w:rsidRPr="00D66C7E">
        <w:rPr>
          <w:rFonts w:ascii="Times New Roman" w:hAnsi="Times New Roman"/>
          <w:sz w:val="28"/>
          <w:szCs w:val="28"/>
        </w:rPr>
        <w:tab/>
        <w:t>- обеспечить выполнение мероприятий по предупреждению ЧС, а также максимально возможное снижение размеров ущерба и потерь;</w:t>
      </w:r>
    </w:p>
    <w:p w:rsidR="000E73C4" w:rsidRPr="00D66C7E" w:rsidRDefault="000E73C4" w:rsidP="000E73C4">
      <w:pPr>
        <w:spacing w:after="0" w:line="200" w:lineRule="atLeast"/>
        <w:jc w:val="both"/>
        <w:rPr>
          <w:rFonts w:ascii="Times New Roman" w:hAnsi="Times New Roman"/>
          <w:sz w:val="28"/>
          <w:szCs w:val="28"/>
        </w:rPr>
      </w:pPr>
      <w:r w:rsidRPr="00D66C7E">
        <w:rPr>
          <w:rFonts w:ascii="Times New Roman" w:hAnsi="Times New Roman"/>
          <w:sz w:val="28"/>
          <w:szCs w:val="28"/>
        </w:rPr>
        <w:tab/>
        <w:t>- проводить планирование и осуществление мероприятий по защите населения и территорий от ЧС с учетом экономических, природных и иных характеристик, особенностей и степени реальной опасности их возникновения;</w:t>
      </w:r>
    </w:p>
    <w:p w:rsidR="000E73C4" w:rsidRPr="00D66C7E" w:rsidRDefault="000E73C4" w:rsidP="000E73C4">
      <w:pPr>
        <w:spacing w:after="0" w:line="200" w:lineRule="atLeast"/>
        <w:jc w:val="both"/>
        <w:rPr>
          <w:rFonts w:ascii="Times New Roman" w:hAnsi="Times New Roman"/>
          <w:sz w:val="28"/>
          <w:szCs w:val="28"/>
        </w:rPr>
      </w:pPr>
      <w:r w:rsidRPr="00D66C7E">
        <w:rPr>
          <w:rFonts w:ascii="Times New Roman" w:hAnsi="Times New Roman"/>
          <w:sz w:val="28"/>
          <w:szCs w:val="28"/>
        </w:rPr>
        <w:tab/>
        <w:t>- повысить уровень безопасности людей на водных объектах;</w:t>
      </w:r>
    </w:p>
    <w:p w:rsidR="000E73C4" w:rsidRPr="00D66C7E" w:rsidRDefault="000E73C4" w:rsidP="000E73C4">
      <w:pPr>
        <w:spacing w:after="0" w:line="200" w:lineRule="atLeast"/>
        <w:jc w:val="both"/>
        <w:rPr>
          <w:rFonts w:ascii="Times New Roman" w:hAnsi="Times New Roman"/>
          <w:sz w:val="28"/>
          <w:szCs w:val="28"/>
        </w:rPr>
      </w:pPr>
      <w:r w:rsidRPr="00D66C7E">
        <w:rPr>
          <w:rFonts w:ascii="Times New Roman" w:hAnsi="Times New Roman"/>
          <w:sz w:val="28"/>
          <w:szCs w:val="28"/>
        </w:rPr>
        <w:tab/>
        <w:t>- обеспечить объем и содержание мероприятий по защите населения и территорий от ЧС, исходя из принципа достаточности и максимально возможного использования имеющихся сил и средств, включая силы и средства ГО;</w:t>
      </w:r>
    </w:p>
    <w:p w:rsidR="000E73C4" w:rsidRPr="00D66C7E" w:rsidRDefault="000E73C4" w:rsidP="000E73C4">
      <w:pPr>
        <w:spacing w:after="0" w:line="200" w:lineRule="atLeast"/>
        <w:jc w:val="both"/>
        <w:rPr>
          <w:rFonts w:ascii="Times New Roman" w:hAnsi="Times New Roman"/>
          <w:sz w:val="28"/>
          <w:szCs w:val="28"/>
        </w:rPr>
      </w:pPr>
      <w:r w:rsidRPr="00D66C7E">
        <w:rPr>
          <w:rFonts w:ascii="Times New Roman" w:hAnsi="Times New Roman"/>
          <w:sz w:val="28"/>
          <w:szCs w:val="28"/>
        </w:rPr>
        <w:tab/>
        <w:t>- поднять качество подготовки и обучения населения в области ГО и ЧС;</w:t>
      </w:r>
    </w:p>
    <w:p w:rsidR="000E73C4" w:rsidRPr="00D66C7E" w:rsidRDefault="000E73C4" w:rsidP="000E73C4">
      <w:pPr>
        <w:spacing w:after="0" w:line="200" w:lineRule="atLeast"/>
        <w:jc w:val="both"/>
        <w:rPr>
          <w:rFonts w:ascii="Times New Roman" w:hAnsi="Times New Roman"/>
          <w:sz w:val="28"/>
          <w:szCs w:val="28"/>
        </w:rPr>
      </w:pPr>
      <w:r w:rsidRPr="00D66C7E">
        <w:rPr>
          <w:rFonts w:ascii="Times New Roman" w:hAnsi="Times New Roman"/>
          <w:sz w:val="28"/>
          <w:szCs w:val="28"/>
        </w:rPr>
        <w:tab/>
        <w:t>- повысить уровень защиты населения от террористической угрозы.</w:t>
      </w:r>
    </w:p>
    <w:p w:rsidR="000E73C4" w:rsidRPr="00D66C7E" w:rsidRDefault="000E73C4" w:rsidP="000E73C4">
      <w:pPr>
        <w:spacing w:after="0" w:line="200" w:lineRule="atLeast"/>
        <w:jc w:val="both"/>
        <w:rPr>
          <w:rFonts w:ascii="Times New Roman" w:hAnsi="Times New Roman"/>
          <w:sz w:val="28"/>
          <w:szCs w:val="28"/>
        </w:rPr>
      </w:pPr>
      <w:r w:rsidRPr="00D66C7E">
        <w:rPr>
          <w:rFonts w:ascii="Times New Roman" w:hAnsi="Times New Roman"/>
          <w:sz w:val="28"/>
          <w:szCs w:val="28"/>
        </w:rPr>
        <w:tab/>
        <w:t>Предполагаемый социально-экономический эффект от реализации программы в первую очередь обусловлен прогнозируемым снижением риска гибели людей, сокращением материальных потерь и убытков в экономике района от возможных ЧС.</w:t>
      </w:r>
    </w:p>
    <w:p w:rsidR="000E73C4" w:rsidRPr="00D66C7E" w:rsidRDefault="000E73C4" w:rsidP="000E73C4">
      <w:pPr>
        <w:pStyle w:val="ConsPlusNormal"/>
        <w:ind w:firstLine="540"/>
        <w:jc w:val="both"/>
        <w:rPr>
          <w:rFonts w:ascii="Times New Roman" w:hAnsi="Times New Roman" w:cs="Times New Roman"/>
          <w:sz w:val="28"/>
          <w:szCs w:val="28"/>
        </w:rPr>
      </w:pPr>
      <w:r w:rsidRPr="00D66C7E">
        <w:rPr>
          <w:rFonts w:ascii="Times New Roman" w:hAnsi="Times New Roman" w:cs="Times New Roman"/>
          <w:sz w:val="28"/>
          <w:szCs w:val="28"/>
        </w:rPr>
        <w:t xml:space="preserve">Мероприятия, предусмотренные Программой, осуществляются в течение 2014 </w:t>
      </w:r>
      <w:r>
        <w:rPr>
          <w:rFonts w:ascii="Times New Roman" w:hAnsi="Times New Roman" w:cs="Times New Roman"/>
          <w:sz w:val="28"/>
          <w:szCs w:val="28"/>
        </w:rPr>
        <w:lastRenderedPageBreak/>
        <w:t>– 2019</w:t>
      </w:r>
      <w:r w:rsidRPr="00D66C7E">
        <w:rPr>
          <w:rFonts w:ascii="Times New Roman" w:hAnsi="Times New Roman" w:cs="Times New Roman"/>
          <w:sz w:val="28"/>
          <w:szCs w:val="28"/>
        </w:rPr>
        <w:t xml:space="preserve"> годов. Программа не предусматривает разделение на этапы.</w:t>
      </w:r>
    </w:p>
    <w:p w:rsidR="000E73C4" w:rsidRDefault="000E73C4" w:rsidP="000E73C4">
      <w:pPr>
        <w:autoSpaceDE w:val="0"/>
        <w:spacing w:after="0" w:line="200" w:lineRule="atLeast"/>
        <w:ind w:firstLine="709"/>
        <w:jc w:val="both"/>
        <w:rPr>
          <w:rFonts w:ascii="Times New Roman" w:hAnsi="Times New Roman"/>
          <w:sz w:val="28"/>
          <w:szCs w:val="28"/>
        </w:rPr>
      </w:pPr>
      <w:r w:rsidRPr="00D66C7E">
        <w:rPr>
          <w:rFonts w:ascii="Times New Roman" w:hAnsi="Times New Roman"/>
          <w:sz w:val="28"/>
          <w:szCs w:val="28"/>
        </w:rPr>
        <w:t>Срок реализация Программы 2014</w:t>
      </w:r>
      <w:r>
        <w:rPr>
          <w:rFonts w:ascii="Times New Roman" w:hAnsi="Times New Roman"/>
          <w:sz w:val="28"/>
          <w:szCs w:val="28"/>
        </w:rPr>
        <w:t>-2019</w:t>
      </w:r>
      <w:r w:rsidRPr="00D66C7E">
        <w:rPr>
          <w:rFonts w:ascii="Times New Roman" w:hAnsi="Times New Roman"/>
          <w:sz w:val="28"/>
          <w:szCs w:val="28"/>
        </w:rPr>
        <w:t xml:space="preserve"> годы. Поскольку сложившаяся проблемная ситуация требует постоянного анализа и корректировки мер реагирования, предусмотренные Программой задачи решаются в течение всего периода реализации Программы, исходя из материальных, трудовых и финансовых возможностей профилактики правонарушений в Филисовском сельском поселении. </w:t>
      </w:r>
    </w:p>
    <w:p w:rsidR="000E73C4" w:rsidRDefault="000E73C4" w:rsidP="000E73C4">
      <w:pPr>
        <w:autoSpaceDE w:val="0"/>
        <w:spacing w:after="0" w:line="200" w:lineRule="atLeast"/>
        <w:ind w:firstLine="709"/>
        <w:jc w:val="both"/>
        <w:rPr>
          <w:rFonts w:ascii="Times New Roman" w:hAnsi="Times New Roman"/>
          <w:sz w:val="28"/>
          <w:szCs w:val="28"/>
        </w:rPr>
      </w:pPr>
    </w:p>
    <w:p w:rsidR="000E73C4" w:rsidRDefault="000E73C4" w:rsidP="000E73C4">
      <w:pPr>
        <w:autoSpaceDE w:val="0"/>
        <w:spacing w:after="0" w:line="200" w:lineRule="atLeast"/>
        <w:ind w:firstLine="709"/>
        <w:jc w:val="both"/>
        <w:rPr>
          <w:rFonts w:ascii="Times New Roman" w:hAnsi="Times New Roman"/>
          <w:sz w:val="28"/>
          <w:szCs w:val="28"/>
        </w:rPr>
      </w:pPr>
    </w:p>
    <w:p w:rsidR="000E73C4" w:rsidRDefault="000E73C4" w:rsidP="000E73C4">
      <w:pPr>
        <w:autoSpaceDE w:val="0"/>
        <w:spacing w:after="0" w:line="200" w:lineRule="atLeast"/>
        <w:ind w:firstLine="709"/>
        <w:jc w:val="both"/>
        <w:rPr>
          <w:rFonts w:ascii="Times New Roman" w:hAnsi="Times New Roman"/>
          <w:sz w:val="28"/>
          <w:szCs w:val="28"/>
        </w:rPr>
      </w:pPr>
    </w:p>
    <w:p w:rsidR="000E73C4" w:rsidRDefault="000E73C4" w:rsidP="000E73C4">
      <w:pPr>
        <w:autoSpaceDE w:val="0"/>
        <w:spacing w:after="0" w:line="200" w:lineRule="atLeast"/>
        <w:ind w:firstLine="709"/>
        <w:jc w:val="both"/>
        <w:rPr>
          <w:rFonts w:ascii="Times New Roman" w:hAnsi="Times New Roman"/>
          <w:sz w:val="28"/>
          <w:szCs w:val="28"/>
        </w:rPr>
      </w:pPr>
    </w:p>
    <w:p w:rsidR="000E73C4" w:rsidRDefault="000E73C4" w:rsidP="000E73C4">
      <w:pPr>
        <w:autoSpaceDE w:val="0"/>
        <w:spacing w:after="0" w:line="200" w:lineRule="atLeast"/>
        <w:ind w:firstLine="709"/>
        <w:jc w:val="both"/>
        <w:rPr>
          <w:rFonts w:ascii="Times New Roman" w:hAnsi="Times New Roman"/>
          <w:sz w:val="28"/>
          <w:szCs w:val="28"/>
        </w:rPr>
      </w:pPr>
    </w:p>
    <w:p w:rsidR="000E73C4" w:rsidRDefault="000E73C4" w:rsidP="000E73C4">
      <w:pPr>
        <w:autoSpaceDE w:val="0"/>
        <w:spacing w:after="0" w:line="200" w:lineRule="atLeast"/>
        <w:ind w:firstLine="709"/>
        <w:jc w:val="both"/>
        <w:rPr>
          <w:rFonts w:ascii="Times New Roman" w:hAnsi="Times New Roman"/>
          <w:sz w:val="28"/>
          <w:szCs w:val="28"/>
        </w:rPr>
      </w:pPr>
    </w:p>
    <w:p w:rsidR="000E73C4" w:rsidRDefault="000E73C4" w:rsidP="000E73C4">
      <w:pPr>
        <w:pStyle w:val="Pro-TabName"/>
        <w:spacing w:before="0" w:after="0"/>
        <w:rPr>
          <w:rFonts w:ascii="Times New Roman" w:hAnsi="Times New Roman"/>
          <w:color w:val="auto"/>
          <w:sz w:val="28"/>
          <w:szCs w:val="28"/>
        </w:rPr>
      </w:pPr>
      <w:r>
        <w:rPr>
          <w:rFonts w:ascii="Times New Roman" w:hAnsi="Times New Roman"/>
          <w:color w:val="auto"/>
          <w:sz w:val="28"/>
          <w:szCs w:val="28"/>
        </w:rPr>
        <w:t>Сведения о целевых индикаторах (показателях) реализации Программы</w:t>
      </w:r>
    </w:p>
    <w:p w:rsidR="000E73C4" w:rsidRPr="00AC13FF" w:rsidRDefault="000E73C4" w:rsidP="000E73C4">
      <w:pPr>
        <w:ind w:firstLine="709"/>
        <w:jc w:val="right"/>
        <w:rPr>
          <w:rFonts w:ascii="Times New Roman" w:hAnsi="Times New Roman"/>
          <w:b/>
          <w:sz w:val="28"/>
          <w:szCs w:val="28"/>
        </w:rPr>
      </w:pPr>
      <w:r>
        <w:rPr>
          <w:rFonts w:ascii="Times New Roman" w:hAnsi="Times New Roman"/>
          <w:b/>
          <w:sz w:val="28"/>
          <w:szCs w:val="28"/>
        </w:rPr>
        <w:t xml:space="preserve">Таблица 2 </w:t>
      </w:r>
    </w:p>
    <w:tbl>
      <w:tblPr>
        <w:tblW w:w="0" w:type="auto"/>
        <w:tblInd w:w="-459" w:type="dxa"/>
        <w:tblLook w:val="0000"/>
      </w:tblPr>
      <w:tblGrid>
        <w:gridCol w:w="500"/>
        <w:gridCol w:w="1953"/>
        <w:gridCol w:w="608"/>
        <w:gridCol w:w="860"/>
        <w:gridCol w:w="828"/>
        <w:gridCol w:w="860"/>
        <w:gridCol w:w="828"/>
        <w:gridCol w:w="1059"/>
        <w:gridCol w:w="729"/>
        <w:gridCol w:w="528"/>
        <w:gridCol w:w="710"/>
        <w:gridCol w:w="528"/>
        <w:gridCol w:w="710"/>
      </w:tblGrid>
      <w:tr w:rsidR="000E73C4" w:rsidTr="00EA6F07">
        <w:tc>
          <w:tcPr>
            <w:tcW w:w="0" w:type="auto"/>
            <w:vMerge w:val="restart"/>
            <w:tcBorders>
              <w:top w:val="single" w:sz="4" w:space="0" w:color="000000"/>
              <w:left w:val="single" w:sz="4" w:space="0" w:color="000000"/>
              <w:bottom w:val="single" w:sz="4" w:space="0" w:color="000000"/>
            </w:tcBorders>
            <w:shd w:val="clear" w:color="auto" w:fill="auto"/>
          </w:tcPr>
          <w:p w:rsidR="000E73C4" w:rsidRDefault="000E73C4" w:rsidP="00F70DC5">
            <w:pPr>
              <w:snapToGrid w:val="0"/>
              <w:spacing w:line="240" w:lineRule="auto"/>
              <w:jc w:val="center"/>
              <w:rPr>
                <w:rFonts w:ascii="Times New Roman" w:hAnsi="Times New Roman"/>
                <w:b/>
                <w:sz w:val="28"/>
                <w:szCs w:val="28"/>
                <w:lang w:val="en-US"/>
              </w:rPr>
            </w:pPr>
            <w:r>
              <w:rPr>
                <w:rFonts w:ascii="Times New Roman" w:hAnsi="Times New Roman"/>
                <w:b/>
                <w:sz w:val="28"/>
                <w:szCs w:val="28"/>
              </w:rPr>
              <w:t>№</w:t>
            </w:r>
            <w:r>
              <w:rPr>
                <w:rFonts w:ascii="Times New Roman" w:hAnsi="Times New Roman"/>
                <w:b/>
                <w:sz w:val="28"/>
                <w:szCs w:val="28"/>
                <w:lang w:val="en-US"/>
              </w:rPr>
              <w:t xml:space="preserve"> п/п</w:t>
            </w:r>
          </w:p>
          <w:p w:rsidR="000E73C4" w:rsidRDefault="000E73C4" w:rsidP="00F70DC5">
            <w:pPr>
              <w:spacing w:line="240" w:lineRule="auto"/>
              <w:jc w:val="center"/>
              <w:rPr>
                <w:rFonts w:ascii="Times New Roman" w:hAnsi="Times New Roman"/>
                <w:b/>
                <w:sz w:val="28"/>
                <w:szCs w:val="28"/>
              </w:rPr>
            </w:pPr>
          </w:p>
        </w:tc>
        <w:tc>
          <w:tcPr>
            <w:tcW w:w="0" w:type="auto"/>
            <w:vMerge w:val="restart"/>
            <w:tcBorders>
              <w:top w:val="single" w:sz="4" w:space="0" w:color="000000"/>
              <w:left w:val="single" w:sz="4" w:space="0" w:color="000000"/>
              <w:bottom w:val="single" w:sz="4" w:space="0" w:color="000000"/>
            </w:tcBorders>
            <w:shd w:val="clear" w:color="auto" w:fill="auto"/>
          </w:tcPr>
          <w:p w:rsidR="000E73C4" w:rsidRDefault="000E73C4" w:rsidP="00F70DC5">
            <w:pPr>
              <w:snapToGrid w:val="0"/>
              <w:spacing w:line="240" w:lineRule="auto"/>
              <w:jc w:val="center"/>
              <w:rPr>
                <w:rFonts w:ascii="Times New Roman" w:hAnsi="Times New Roman"/>
                <w:b/>
                <w:sz w:val="28"/>
                <w:szCs w:val="28"/>
              </w:rPr>
            </w:pPr>
            <w:r>
              <w:rPr>
                <w:rFonts w:ascii="Times New Roman" w:hAnsi="Times New Roman"/>
                <w:b/>
                <w:sz w:val="28"/>
                <w:szCs w:val="28"/>
              </w:rPr>
              <w:t>Наименование целевого индикатора (показателя)</w:t>
            </w:r>
          </w:p>
        </w:tc>
        <w:tc>
          <w:tcPr>
            <w:tcW w:w="0" w:type="auto"/>
            <w:vMerge w:val="restart"/>
            <w:tcBorders>
              <w:top w:val="single" w:sz="4" w:space="0" w:color="000000"/>
              <w:left w:val="single" w:sz="4" w:space="0" w:color="000000"/>
              <w:bottom w:val="single" w:sz="4" w:space="0" w:color="000000"/>
            </w:tcBorders>
            <w:shd w:val="clear" w:color="auto" w:fill="auto"/>
          </w:tcPr>
          <w:p w:rsidR="000E73C4" w:rsidRDefault="000E73C4" w:rsidP="00F70DC5">
            <w:pPr>
              <w:snapToGrid w:val="0"/>
              <w:spacing w:line="240" w:lineRule="auto"/>
              <w:jc w:val="center"/>
              <w:rPr>
                <w:rFonts w:ascii="Times New Roman" w:hAnsi="Times New Roman"/>
                <w:b/>
                <w:sz w:val="28"/>
                <w:szCs w:val="28"/>
              </w:rPr>
            </w:pPr>
            <w:r>
              <w:rPr>
                <w:rFonts w:ascii="Times New Roman" w:hAnsi="Times New Roman"/>
                <w:b/>
                <w:sz w:val="28"/>
                <w:szCs w:val="28"/>
              </w:rPr>
              <w:t>Ед. изм.</w:t>
            </w:r>
          </w:p>
          <w:p w:rsidR="000E73C4" w:rsidRDefault="000E73C4" w:rsidP="00F70DC5">
            <w:pPr>
              <w:spacing w:line="240" w:lineRule="auto"/>
              <w:jc w:val="center"/>
              <w:rPr>
                <w:rFonts w:ascii="Times New Roman" w:hAnsi="Times New Roman"/>
                <w:b/>
                <w:sz w:val="28"/>
                <w:szCs w:val="28"/>
              </w:rPr>
            </w:pPr>
          </w:p>
        </w:tc>
        <w:tc>
          <w:tcPr>
            <w:tcW w:w="0" w:type="auto"/>
            <w:gridSpan w:val="10"/>
            <w:tcBorders>
              <w:top w:val="single" w:sz="4" w:space="0" w:color="000000"/>
              <w:left w:val="single" w:sz="4" w:space="0" w:color="000000"/>
              <w:bottom w:val="single" w:sz="4" w:space="0" w:color="000000"/>
              <w:right w:val="single" w:sz="4" w:space="0" w:color="000000"/>
            </w:tcBorders>
            <w:shd w:val="clear" w:color="auto" w:fill="auto"/>
          </w:tcPr>
          <w:p w:rsidR="000E73C4" w:rsidRDefault="000E73C4" w:rsidP="00F70DC5">
            <w:pPr>
              <w:snapToGrid w:val="0"/>
              <w:spacing w:line="240" w:lineRule="auto"/>
              <w:jc w:val="center"/>
              <w:rPr>
                <w:rFonts w:ascii="Times New Roman" w:hAnsi="Times New Roman"/>
                <w:b/>
                <w:sz w:val="28"/>
                <w:szCs w:val="28"/>
                <w:lang w:val="en-US"/>
              </w:rPr>
            </w:pPr>
            <w:r>
              <w:rPr>
                <w:rFonts w:ascii="Times New Roman" w:hAnsi="Times New Roman"/>
                <w:b/>
                <w:sz w:val="28"/>
                <w:szCs w:val="28"/>
                <w:lang w:val="en-US"/>
              </w:rPr>
              <w:t>Значения</w:t>
            </w:r>
            <w:r>
              <w:rPr>
                <w:rFonts w:ascii="Times New Roman" w:hAnsi="Times New Roman"/>
                <w:b/>
                <w:sz w:val="28"/>
                <w:szCs w:val="28"/>
              </w:rPr>
              <w:t xml:space="preserve"> целевых индикаторов (</w:t>
            </w:r>
            <w:r>
              <w:rPr>
                <w:rFonts w:ascii="Times New Roman" w:hAnsi="Times New Roman"/>
                <w:b/>
                <w:sz w:val="28"/>
                <w:szCs w:val="28"/>
                <w:lang w:val="en-US"/>
              </w:rPr>
              <w:t>показателей</w:t>
            </w:r>
            <w:r>
              <w:rPr>
                <w:rFonts w:ascii="Times New Roman" w:hAnsi="Times New Roman"/>
                <w:b/>
                <w:sz w:val="28"/>
                <w:szCs w:val="28"/>
              </w:rPr>
              <w:t>)</w:t>
            </w:r>
          </w:p>
        </w:tc>
      </w:tr>
      <w:tr w:rsidR="000E73C4" w:rsidTr="00EA6F07">
        <w:trPr>
          <w:trHeight w:val="876"/>
        </w:trPr>
        <w:tc>
          <w:tcPr>
            <w:tcW w:w="0" w:type="auto"/>
            <w:vMerge/>
            <w:tcBorders>
              <w:top w:val="single" w:sz="4" w:space="0" w:color="000000"/>
              <w:left w:val="single" w:sz="4" w:space="0" w:color="000000"/>
              <w:bottom w:val="single" w:sz="4" w:space="0" w:color="000000"/>
            </w:tcBorders>
            <w:shd w:val="clear" w:color="auto" w:fill="auto"/>
          </w:tcPr>
          <w:p w:rsidR="000E73C4" w:rsidRDefault="000E73C4" w:rsidP="00F70DC5">
            <w:pPr>
              <w:snapToGrid w:val="0"/>
              <w:spacing w:line="240" w:lineRule="auto"/>
              <w:jc w:val="center"/>
              <w:rPr>
                <w:rFonts w:ascii="Times New Roman" w:hAnsi="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0E73C4" w:rsidRDefault="000E73C4" w:rsidP="00F70DC5">
            <w:pPr>
              <w:snapToGrid w:val="0"/>
              <w:spacing w:line="240" w:lineRule="auto"/>
              <w:jc w:val="center"/>
              <w:rPr>
                <w:rFonts w:ascii="Times New Roman" w:hAnsi="Times New Roman"/>
                <w:b/>
                <w:sz w:val="28"/>
                <w:szCs w:val="28"/>
              </w:rPr>
            </w:pPr>
          </w:p>
        </w:tc>
        <w:tc>
          <w:tcPr>
            <w:tcW w:w="0" w:type="auto"/>
            <w:vMerge/>
            <w:tcBorders>
              <w:top w:val="single" w:sz="4" w:space="0" w:color="000000"/>
              <w:left w:val="single" w:sz="4" w:space="0" w:color="000000"/>
              <w:bottom w:val="single" w:sz="4" w:space="0" w:color="000000"/>
            </w:tcBorders>
            <w:shd w:val="clear" w:color="auto" w:fill="auto"/>
          </w:tcPr>
          <w:p w:rsidR="000E73C4" w:rsidRDefault="000E73C4" w:rsidP="00F70DC5">
            <w:pPr>
              <w:snapToGrid w:val="0"/>
              <w:spacing w:line="240" w:lineRule="auto"/>
              <w:jc w:val="center"/>
              <w:rPr>
                <w:rFonts w:ascii="Times New Roman" w:hAnsi="Times New Roman"/>
                <w:b/>
                <w:sz w:val="28"/>
                <w:szCs w:val="28"/>
              </w:rPr>
            </w:pPr>
          </w:p>
        </w:tc>
        <w:tc>
          <w:tcPr>
            <w:tcW w:w="0" w:type="auto"/>
            <w:tcBorders>
              <w:top w:val="single" w:sz="4" w:space="0" w:color="000000"/>
              <w:left w:val="single" w:sz="4" w:space="0" w:color="000000"/>
              <w:bottom w:val="single" w:sz="4" w:space="0" w:color="000000"/>
            </w:tcBorders>
            <w:shd w:val="clear" w:color="auto" w:fill="auto"/>
          </w:tcPr>
          <w:p w:rsidR="000E73C4" w:rsidRPr="00EA6F07" w:rsidRDefault="000E73C4" w:rsidP="00F70DC5">
            <w:pPr>
              <w:snapToGrid w:val="0"/>
              <w:spacing w:line="240" w:lineRule="auto"/>
              <w:jc w:val="center"/>
              <w:rPr>
                <w:rFonts w:ascii="Times New Roman" w:hAnsi="Times New Roman"/>
                <w:b/>
              </w:rPr>
            </w:pPr>
            <w:r w:rsidRPr="00EA6F07">
              <w:rPr>
                <w:rFonts w:ascii="Times New Roman" w:hAnsi="Times New Roman"/>
                <w:b/>
              </w:rPr>
              <w:t>2014</w:t>
            </w:r>
          </w:p>
        </w:tc>
        <w:tc>
          <w:tcPr>
            <w:tcW w:w="0" w:type="auto"/>
            <w:tcBorders>
              <w:top w:val="single" w:sz="4" w:space="0" w:color="000000"/>
              <w:left w:val="single" w:sz="4" w:space="0" w:color="000000"/>
              <w:bottom w:val="single" w:sz="4" w:space="0" w:color="000000"/>
            </w:tcBorders>
            <w:shd w:val="clear" w:color="auto" w:fill="auto"/>
          </w:tcPr>
          <w:p w:rsidR="000E73C4" w:rsidRPr="00EA6F07" w:rsidRDefault="000E73C4" w:rsidP="00F70DC5">
            <w:pPr>
              <w:spacing w:line="240" w:lineRule="auto"/>
              <w:jc w:val="center"/>
              <w:rPr>
                <w:rFonts w:ascii="Times New Roman" w:hAnsi="Times New Roman"/>
                <w:b/>
              </w:rPr>
            </w:pPr>
            <w:r w:rsidRPr="00EA6F07">
              <w:rPr>
                <w:rFonts w:ascii="Times New Roman" w:hAnsi="Times New Roman"/>
                <w:b/>
              </w:rPr>
              <w:t>2014</w:t>
            </w:r>
          </w:p>
          <w:p w:rsidR="000E73C4" w:rsidRPr="00EA6F07" w:rsidRDefault="000E73C4" w:rsidP="00F70DC5">
            <w:pPr>
              <w:spacing w:line="240" w:lineRule="auto"/>
              <w:jc w:val="center"/>
              <w:rPr>
                <w:rFonts w:ascii="Times New Roman" w:hAnsi="Times New Roman"/>
                <w:b/>
              </w:rPr>
            </w:pPr>
            <w:r w:rsidRPr="00EA6F07">
              <w:rPr>
                <w:rFonts w:ascii="Times New Roman" w:hAnsi="Times New Roman"/>
                <w:b/>
              </w:rPr>
              <w:t>оценка</w:t>
            </w:r>
          </w:p>
        </w:tc>
        <w:tc>
          <w:tcPr>
            <w:tcW w:w="0" w:type="auto"/>
            <w:tcBorders>
              <w:top w:val="single" w:sz="4" w:space="0" w:color="000000"/>
              <w:left w:val="single" w:sz="4" w:space="0" w:color="000000"/>
              <w:bottom w:val="single" w:sz="4" w:space="0" w:color="000000"/>
            </w:tcBorders>
            <w:shd w:val="clear" w:color="auto" w:fill="auto"/>
          </w:tcPr>
          <w:p w:rsidR="000E73C4" w:rsidRPr="00EA6F07" w:rsidRDefault="000E73C4" w:rsidP="00F70DC5">
            <w:pPr>
              <w:snapToGrid w:val="0"/>
              <w:jc w:val="center"/>
              <w:rPr>
                <w:rFonts w:ascii="Times New Roman" w:hAnsi="Times New Roman"/>
                <w:b/>
              </w:rPr>
            </w:pPr>
            <w:r w:rsidRPr="00EA6F07">
              <w:rPr>
                <w:rFonts w:ascii="Times New Roman" w:hAnsi="Times New Roman"/>
                <w:b/>
              </w:rPr>
              <w:t>2015</w:t>
            </w:r>
          </w:p>
        </w:tc>
        <w:tc>
          <w:tcPr>
            <w:tcW w:w="0" w:type="auto"/>
            <w:tcBorders>
              <w:top w:val="single" w:sz="4" w:space="0" w:color="000000"/>
              <w:left w:val="single" w:sz="4" w:space="0" w:color="000000"/>
              <w:bottom w:val="single" w:sz="4" w:space="0" w:color="000000"/>
            </w:tcBorders>
            <w:shd w:val="clear" w:color="auto" w:fill="auto"/>
          </w:tcPr>
          <w:p w:rsidR="000E73C4" w:rsidRPr="00EA6F07" w:rsidRDefault="000E73C4" w:rsidP="00F70DC5">
            <w:pPr>
              <w:snapToGrid w:val="0"/>
              <w:jc w:val="center"/>
              <w:rPr>
                <w:rFonts w:ascii="Times New Roman" w:hAnsi="Times New Roman"/>
                <w:b/>
              </w:rPr>
            </w:pPr>
            <w:r w:rsidRPr="00EA6F07">
              <w:rPr>
                <w:rFonts w:ascii="Times New Roman" w:hAnsi="Times New Roman"/>
                <w:b/>
              </w:rPr>
              <w:t>2015</w:t>
            </w:r>
          </w:p>
          <w:p w:rsidR="000E73C4" w:rsidRPr="00EA6F07" w:rsidRDefault="000E73C4" w:rsidP="00F70DC5">
            <w:pPr>
              <w:snapToGrid w:val="0"/>
              <w:jc w:val="center"/>
              <w:rPr>
                <w:rFonts w:ascii="Times New Roman" w:hAnsi="Times New Roman"/>
                <w:b/>
                <w:lang w:val="en-US"/>
              </w:rPr>
            </w:pPr>
            <w:r w:rsidRPr="00EA6F07">
              <w:rPr>
                <w:rFonts w:ascii="Times New Roman" w:hAnsi="Times New Roman"/>
                <w:b/>
              </w:rPr>
              <w:t>оценка</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0E73C4" w:rsidRPr="00EA6F07" w:rsidRDefault="000E73C4" w:rsidP="00F70DC5">
            <w:pPr>
              <w:snapToGrid w:val="0"/>
              <w:jc w:val="center"/>
              <w:rPr>
                <w:rFonts w:ascii="Times New Roman" w:hAnsi="Times New Roman"/>
                <w:b/>
              </w:rPr>
            </w:pPr>
            <w:r w:rsidRPr="00EA6F07">
              <w:rPr>
                <w:rFonts w:ascii="Times New Roman" w:hAnsi="Times New Roman"/>
                <w:b/>
              </w:rPr>
              <w:t>2016</w:t>
            </w:r>
          </w:p>
        </w:tc>
        <w:tc>
          <w:tcPr>
            <w:tcW w:w="0" w:type="auto"/>
            <w:tcBorders>
              <w:top w:val="single" w:sz="4" w:space="0" w:color="000000"/>
              <w:left w:val="single" w:sz="4" w:space="0" w:color="000000"/>
              <w:bottom w:val="single" w:sz="4" w:space="0" w:color="000000"/>
              <w:right w:val="single" w:sz="4" w:space="0" w:color="000000"/>
            </w:tcBorders>
          </w:tcPr>
          <w:p w:rsidR="000E73C4" w:rsidRPr="00EA6F07" w:rsidRDefault="000E73C4" w:rsidP="00F70DC5">
            <w:pPr>
              <w:snapToGrid w:val="0"/>
              <w:jc w:val="center"/>
              <w:rPr>
                <w:rFonts w:ascii="Times New Roman" w:hAnsi="Times New Roman"/>
                <w:b/>
              </w:rPr>
            </w:pPr>
            <w:r w:rsidRPr="00EA6F07">
              <w:rPr>
                <w:rFonts w:ascii="Times New Roman" w:hAnsi="Times New Roman"/>
                <w:b/>
              </w:rPr>
              <w:t>2016</w:t>
            </w:r>
          </w:p>
          <w:p w:rsidR="000E73C4" w:rsidRPr="00EA6F07" w:rsidRDefault="000E73C4" w:rsidP="00F70DC5">
            <w:pPr>
              <w:snapToGrid w:val="0"/>
              <w:jc w:val="center"/>
              <w:rPr>
                <w:rFonts w:ascii="Times New Roman" w:hAnsi="Times New Roman"/>
                <w:b/>
              </w:rPr>
            </w:pPr>
            <w:r w:rsidRPr="00EA6F07">
              <w:rPr>
                <w:rFonts w:ascii="Times New Roman" w:hAnsi="Times New Roman"/>
                <w:b/>
              </w:rPr>
              <w:t>оценка</w:t>
            </w:r>
          </w:p>
        </w:tc>
        <w:tc>
          <w:tcPr>
            <w:tcW w:w="0" w:type="auto"/>
            <w:tcBorders>
              <w:top w:val="single" w:sz="4" w:space="0" w:color="000000"/>
              <w:left w:val="single" w:sz="4" w:space="0" w:color="000000"/>
              <w:bottom w:val="single" w:sz="4" w:space="0" w:color="000000"/>
              <w:right w:val="single" w:sz="4" w:space="0" w:color="000000"/>
            </w:tcBorders>
          </w:tcPr>
          <w:p w:rsidR="000E73C4" w:rsidRPr="00EA6F07" w:rsidRDefault="000E73C4" w:rsidP="00F70DC5">
            <w:pPr>
              <w:snapToGrid w:val="0"/>
              <w:jc w:val="center"/>
              <w:rPr>
                <w:rFonts w:ascii="Times New Roman" w:hAnsi="Times New Roman"/>
                <w:b/>
              </w:rPr>
            </w:pPr>
            <w:r w:rsidRPr="00EA6F07">
              <w:rPr>
                <w:rFonts w:ascii="Times New Roman" w:hAnsi="Times New Roman"/>
                <w:b/>
              </w:rPr>
              <w:t>2017</w:t>
            </w:r>
          </w:p>
        </w:tc>
        <w:tc>
          <w:tcPr>
            <w:tcW w:w="0" w:type="auto"/>
            <w:tcBorders>
              <w:top w:val="single" w:sz="4" w:space="0" w:color="000000"/>
              <w:left w:val="single" w:sz="4" w:space="0" w:color="000000"/>
              <w:bottom w:val="single" w:sz="4" w:space="0" w:color="000000"/>
              <w:right w:val="single" w:sz="4" w:space="0" w:color="000000"/>
            </w:tcBorders>
          </w:tcPr>
          <w:p w:rsidR="000E73C4" w:rsidRPr="00EA6F07" w:rsidRDefault="000E73C4" w:rsidP="00F70DC5">
            <w:pPr>
              <w:snapToGrid w:val="0"/>
              <w:jc w:val="center"/>
              <w:rPr>
                <w:rFonts w:ascii="Times New Roman" w:hAnsi="Times New Roman"/>
                <w:b/>
              </w:rPr>
            </w:pPr>
            <w:r w:rsidRPr="00EA6F07">
              <w:rPr>
                <w:rFonts w:ascii="Times New Roman" w:hAnsi="Times New Roman"/>
                <w:b/>
              </w:rPr>
              <w:t>2017</w:t>
            </w:r>
          </w:p>
          <w:p w:rsidR="000E73C4" w:rsidRPr="00EA6F07" w:rsidRDefault="000E73C4" w:rsidP="00F70DC5">
            <w:pPr>
              <w:snapToGrid w:val="0"/>
              <w:jc w:val="center"/>
              <w:rPr>
                <w:rFonts w:ascii="Times New Roman" w:hAnsi="Times New Roman"/>
                <w:b/>
              </w:rPr>
            </w:pPr>
            <w:r w:rsidRPr="00EA6F07">
              <w:rPr>
                <w:rFonts w:ascii="Times New Roman" w:hAnsi="Times New Roman"/>
                <w:b/>
              </w:rPr>
              <w:t>оценка</w:t>
            </w:r>
          </w:p>
        </w:tc>
        <w:tc>
          <w:tcPr>
            <w:tcW w:w="0" w:type="auto"/>
            <w:tcBorders>
              <w:top w:val="single" w:sz="4" w:space="0" w:color="000000"/>
              <w:left w:val="single" w:sz="4" w:space="0" w:color="000000"/>
              <w:bottom w:val="single" w:sz="4" w:space="0" w:color="000000"/>
              <w:right w:val="single" w:sz="4" w:space="0" w:color="000000"/>
            </w:tcBorders>
          </w:tcPr>
          <w:p w:rsidR="000E73C4" w:rsidRPr="00EA6F07" w:rsidRDefault="000E73C4" w:rsidP="00F70DC5">
            <w:pPr>
              <w:snapToGrid w:val="0"/>
              <w:jc w:val="center"/>
              <w:rPr>
                <w:rFonts w:ascii="Times New Roman" w:hAnsi="Times New Roman"/>
                <w:b/>
              </w:rPr>
            </w:pPr>
            <w:r w:rsidRPr="00EA6F07">
              <w:rPr>
                <w:rFonts w:ascii="Times New Roman" w:hAnsi="Times New Roman"/>
                <w:b/>
              </w:rPr>
              <w:t>2018</w:t>
            </w:r>
          </w:p>
        </w:tc>
        <w:tc>
          <w:tcPr>
            <w:tcW w:w="0" w:type="auto"/>
            <w:tcBorders>
              <w:top w:val="single" w:sz="4" w:space="0" w:color="000000"/>
              <w:left w:val="single" w:sz="4" w:space="0" w:color="000000"/>
              <w:bottom w:val="single" w:sz="4" w:space="0" w:color="000000"/>
              <w:right w:val="single" w:sz="4" w:space="0" w:color="000000"/>
            </w:tcBorders>
          </w:tcPr>
          <w:p w:rsidR="000E73C4" w:rsidRPr="00EA6F07" w:rsidRDefault="000E73C4" w:rsidP="00F70DC5">
            <w:pPr>
              <w:snapToGrid w:val="0"/>
              <w:jc w:val="center"/>
              <w:rPr>
                <w:rFonts w:ascii="Times New Roman" w:hAnsi="Times New Roman"/>
                <w:b/>
              </w:rPr>
            </w:pPr>
            <w:r w:rsidRPr="00EA6F07">
              <w:rPr>
                <w:rFonts w:ascii="Times New Roman" w:hAnsi="Times New Roman"/>
                <w:b/>
              </w:rPr>
              <w:t>2018 оценка</w:t>
            </w:r>
          </w:p>
        </w:tc>
      </w:tr>
      <w:tr w:rsidR="000E73C4" w:rsidRPr="00D346AD" w:rsidTr="00EA6F07">
        <w:trPr>
          <w:trHeight w:val="1696"/>
        </w:trPr>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346AD">
              <w:rPr>
                <w:rFonts w:ascii="Times New Roman" w:hAnsi="Times New Roman"/>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66C7E">
              <w:rPr>
                <w:rFonts w:ascii="Times New Roman" w:hAnsi="Times New Roman"/>
                <w:sz w:val="28"/>
                <w:szCs w:val="28"/>
              </w:rPr>
              <w:t>Организация и осуществление мероприятий по гражданской обороне, защите населения и территории Филисовского сельского поселения от ЧС и техногенного характера, включая поддержку в соответствии постоянной готовности к использовани</w:t>
            </w:r>
            <w:r w:rsidRPr="00D66C7E">
              <w:rPr>
                <w:rFonts w:ascii="Times New Roman" w:hAnsi="Times New Roman"/>
                <w:sz w:val="28"/>
                <w:szCs w:val="28"/>
              </w:rPr>
              <w:lastRenderedPageBreak/>
              <w:t>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346AD">
              <w:rPr>
                <w:rFonts w:ascii="Times New Roman" w:hAnsi="Times New Roman"/>
                <w:sz w:val="28"/>
                <w:szCs w:val="28"/>
              </w:rPr>
              <w:lastRenderedPageBreak/>
              <w:t>Тыс. руб.</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6,650</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346AD">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0</w:t>
            </w: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r>
      <w:tr w:rsidR="000E73C4" w:rsidRPr="00D346AD" w:rsidTr="00EA6F07">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346AD">
              <w:rPr>
                <w:rFonts w:ascii="Times New Roman" w:hAnsi="Times New Roman"/>
                <w:sz w:val="28"/>
                <w:szCs w:val="28"/>
              </w:rPr>
              <w:lastRenderedPageBreak/>
              <w:t>2</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66C7E">
              <w:rPr>
                <w:rFonts w:ascii="Times New Roman" w:hAnsi="Times New Roman"/>
                <w:sz w:val="28"/>
                <w:szCs w:val="28"/>
              </w:rPr>
              <w:t>Обеспечение  мер пожарной безопасности в границах населенных пунктов поселения, всего</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346AD">
              <w:rPr>
                <w:rFonts w:ascii="Times New Roman" w:hAnsi="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0E73C4" w:rsidRPr="00B076FB" w:rsidRDefault="000E73C4" w:rsidP="00F70DC5">
            <w:pPr>
              <w:pStyle w:val="12"/>
              <w:snapToGrid w:val="0"/>
              <w:rPr>
                <w:rFonts w:ascii="Times New Roman" w:eastAsia="Times New Roman" w:hAnsi="Times New Roman" w:cs="Times New Roman"/>
                <w:sz w:val="28"/>
                <w:szCs w:val="28"/>
              </w:rPr>
            </w:pPr>
            <w:r w:rsidRPr="00B076FB">
              <w:rPr>
                <w:rFonts w:ascii="Times New Roman" w:eastAsia="Times New Roman" w:hAnsi="Times New Roman" w:cs="Times New Roman"/>
                <w:sz w:val="28"/>
                <w:szCs w:val="28"/>
              </w:rPr>
              <w:t>143,349</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sidRPr="00D346AD">
              <w:rPr>
                <w:rFonts w:ascii="Times New Roman" w:hAnsi="Times New Roman"/>
                <w:sz w:val="28"/>
                <w:szCs w:val="28"/>
              </w:rPr>
              <w:t>100%</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110,159</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45,0</w:t>
            </w: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90%</w:t>
            </w: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r>
      <w:tr w:rsidR="000E73C4" w:rsidRPr="00D346AD" w:rsidTr="00EA6F07">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0E73C4" w:rsidRPr="00D66C7E" w:rsidRDefault="000E73C4" w:rsidP="00F70DC5">
            <w:pPr>
              <w:snapToGrid w:val="0"/>
              <w:spacing w:line="240" w:lineRule="auto"/>
              <w:rPr>
                <w:rFonts w:ascii="Times New Roman" w:hAnsi="Times New Roman"/>
                <w:sz w:val="28"/>
                <w:szCs w:val="28"/>
              </w:rPr>
            </w:pPr>
            <w:r w:rsidRPr="00D66C7E">
              <w:rPr>
                <w:rFonts w:ascii="Times New Roman" w:hAnsi="Times New Roman"/>
                <w:sz w:val="28"/>
                <w:szCs w:val="28"/>
              </w:rPr>
              <w:t>Организация уличного освещения в населенных пунктах поселения, всего</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Тыс. руб.</w:t>
            </w:r>
          </w:p>
        </w:tc>
        <w:tc>
          <w:tcPr>
            <w:tcW w:w="0" w:type="auto"/>
            <w:tcBorders>
              <w:top w:val="single" w:sz="4" w:space="0" w:color="000000"/>
              <w:left w:val="single" w:sz="4" w:space="0" w:color="000000"/>
              <w:bottom w:val="single" w:sz="4" w:space="0" w:color="000000"/>
            </w:tcBorders>
            <w:shd w:val="clear" w:color="auto" w:fill="auto"/>
          </w:tcPr>
          <w:p w:rsidR="000E73C4" w:rsidRPr="00D66C7E" w:rsidRDefault="000E73C4" w:rsidP="00F70DC5">
            <w:pPr>
              <w:pStyle w:val="12"/>
              <w:snapToGrid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735,039</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99,97%</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691,365</w:t>
            </w:r>
          </w:p>
        </w:tc>
        <w:tc>
          <w:tcPr>
            <w:tcW w:w="0" w:type="auto"/>
            <w:tcBorders>
              <w:top w:val="single" w:sz="4" w:space="0" w:color="000000"/>
              <w:left w:val="single" w:sz="4" w:space="0" w:color="000000"/>
              <w:bottom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99,99%</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746,76011</w:t>
            </w: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r>
              <w:rPr>
                <w:rFonts w:ascii="Times New Roman" w:hAnsi="Times New Roman"/>
                <w:sz w:val="28"/>
                <w:szCs w:val="28"/>
              </w:rPr>
              <w:t>99,9%</w:t>
            </w: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c>
          <w:tcPr>
            <w:tcW w:w="0" w:type="auto"/>
            <w:tcBorders>
              <w:top w:val="single" w:sz="4" w:space="0" w:color="000000"/>
              <w:left w:val="single" w:sz="4" w:space="0" w:color="000000"/>
              <w:bottom w:val="single" w:sz="4" w:space="0" w:color="000000"/>
              <w:right w:val="single" w:sz="4" w:space="0" w:color="000000"/>
            </w:tcBorders>
          </w:tcPr>
          <w:p w:rsidR="000E73C4" w:rsidRPr="00D346AD" w:rsidRDefault="000E73C4" w:rsidP="00F70DC5">
            <w:pPr>
              <w:snapToGrid w:val="0"/>
              <w:spacing w:line="240" w:lineRule="auto"/>
              <w:rPr>
                <w:rFonts w:ascii="Times New Roman" w:hAnsi="Times New Roman"/>
                <w:sz w:val="28"/>
                <w:szCs w:val="28"/>
              </w:rPr>
            </w:pPr>
          </w:p>
        </w:tc>
      </w:tr>
    </w:tbl>
    <w:p w:rsidR="000E73C4" w:rsidRPr="00D66C7E" w:rsidRDefault="000E73C4" w:rsidP="000E73C4">
      <w:pPr>
        <w:pStyle w:val="12"/>
        <w:rPr>
          <w:rFonts w:ascii="Times New Roman" w:eastAsia="Times New Roman" w:hAnsi="Times New Roman" w:cs="Times New Roman"/>
          <w:b/>
          <w:bCs/>
          <w:sz w:val="28"/>
          <w:szCs w:val="28"/>
        </w:rPr>
      </w:pPr>
    </w:p>
    <w:p w:rsidR="000E73C4" w:rsidRDefault="000E73C4" w:rsidP="000E73C4">
      <w:pPr>
        <w:pStyle w:val="12"/>
        <w:rPr>
          <w:rFonts w:ascii="Times New Roman" w:eastAsia="Times New Roman" w:hAnsi="Times New Roman" w:cs="Times New Roman"/>
          <w:b/>
          <w:bCs/>
          <w:sz w:val="28"/>
          <w:szCs w:val="28"/>
        </w:rPr>
      </w:pPr>
    </w:p>
    <w:p w:rsidR="000E73C4" w:rsidRDefault="000E73C4" w:rsidP="000E73C4">
      <w:pPr>
        <w:pStyle w:val="12"/>
        <w:ind w:firstLine="709"/>
        <w:rPr>
          <w:rFonts w:ascii="Times New Roman" w:eastAsia="Times New Roman" w:hAnsi="Times New Roman" w:cs="Times New Roman"/>
          <w:b/>
          <w:bCs/>
          <w:sz w:val="28"/>
          <w:szCs w:val="28"/>
        </w:rPr>
      </w:pPr>
      <w:r w:rsidRPr="00D66C7E">
        <w:rPr>
          <w:rFonts w:ascii="Times New Roman" w:eastAsia="Times New Roman" w:hAnsi="Times New Roman" w:cs="Times New Roman"/>
          <w:b/>
          <w:bCs/>
          <w:sz w:val="28"/>
          <w:szCs w:val="28"/>
        </w:rPr>
        <w:t xml:space="preserve">3. </w:t>
      </w:r>
      <w:r>
        <w:rPr>
          <w:rFonts w:ascii="Times New Roman" w:eastAsia="Times New Roman" w:hAnsi="Times New Roman" w:cs="Times New Roman"/>
          <w:b/>
          <w:bCs/>
          <w:sz w:val="28"/>
          <w:szCs w:val="28"/>
        </w:rPr>
        <w:t>Основные мероприятия и ресурсное обеспечение</w:t>
      </w:r>
      <w:r w:rsidRPr="00D66C7E">
        <w:rPr>
          <w:rFonts w:ascii="Times New Roman" w:eastAsia="Times New Roman" w:hAnsi="Times New Roman" w:cs="Times New Roman"/>
          <w:b/>
          <w:bCs/>
          <w:sz w:val="28"/>
          <w:szCs w:val="28"/>
        </w:rPr>
        <w:t xml:space="preserve"> Программы</w:t>
      </w:r>
    </w:p>
    <w:p w:rsidR="000E73C4" w:rsidRPr="00D66C7E" w:rsidRDefault="000E73C4" w:rsidP="000E73C4">
      <w:pPr>
        <w:pStyle w:val="12"/>
        <w:ind w:firstLine="709"/>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Таблица 3</w:t>
      </w:r>
    </w:p>
    <w:p w:rsidR="000E73C4" w:rsidRDefault="000E73C4" w:rsidP="000E73C4">
      <w:pPr>
        <w:pStyle w:val="12"/>
        <w:ind w:firstLine="709"/>
        <w:rPr>
          <w:rFonts w:ascii="Times New Roman" w:eastAsia="Times New Roman" w:hAnsi="Times New Roman" w:cs="Times New Roman"/>
          <w:b/>
          <w:bCs/>
          <w:sz w:val="24"/>
          <w:szCs w:val="24"/>
        </w:rPr>
      </w:pPr>
    </w:p>
    <w:tbl>
      <w:tblPr>
        <w:tblW w:w="0" w:type="auto"/>
        <w:tblInd w:w="-34" w:type="dxa"/>
        <w:tblLook w:val="04A0"/>
      </w:tblPr>
      <w:tblGrid>
        <w:gridCol w:w="653"/>
        <w:gridCol w:w="3292"/>
        <w:gridCol w:w="2279"/>
        <w:gridCol w:w="1064"/>
        <w:gridCol w:w="996"/>
        <w:gridCol w:w="996"/>
        <w:gridCol w:w="996"/>
      </w:tblGrid>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п/п</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Наименование мероприятия/ Источник ресурсного обеспечения</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Исполнитель</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2017</w:t>
            </w:r>
          </w:p>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тыс. руб</w:t>
            </w:r>
            <w:r>
              <w:rPr>
                <w:rFonts w:ascii="Times New Roman" w:eastAsia="Times New Roman" w:hAnsi="Times New Roman" w:cs="Times New Roman"/>
                <w:sz w:val="28"/>
                <w:szCs w:val="28"/>
              </w:rPr>
              <w:t>.</w:t>
            </w:r>
          </w:p>
        </w:tc>
        <w:tc>
          <w:tcPr>
            <w:tcW w:w="0" w:type="auto"/>
            <w:tcBorders>
              <w:top w:val="single" w:sz="2" w:space="0" w:color="000000"/>
              <w:left w:val="single" w:sz="2" w:space="0" w:color="000000"/>
              <w:bottom w:val="single" w:sz="2" w:space="0" w:color="000000"/>
              <w:right w:val="single" w:sz="2" w:space="0" w:color="000000"/>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2018</w:t>
            </w:r>
          </w:p>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тыс. руб</w:t>
            </w:r>
            <w:r>
              <w:rPr>
                <w:rFonts w:ascii="Times New Roman" w:eastAsia="Times New Roman" w:hAnsi="Times New Roman" w:cs="Times New Roman"/>
                <w:sz w:val="28"/>
                <w:szCs w:val="28"/>
              </w:rPr>
              <w:t>.</w:t>
            </w: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2019</w:t>
            </w:r>
          </w:p>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тыс. руб</w:t>
            </w:r>
            <w:r>
              <w:rPr>
                <w:rFonts w:ascii="Times New Roman" w:eastAsia="Times New Roman" w:hAnsi="Times New Roman" w:cs="Times New Roman"/>
                <w:sz w:val="28"/>
                <w:szCs w:val="28"/>
              </w:rPr>
              <w:t>.</w:t>
            </w: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2020</w:t>
            </w:r>
          </w:p>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тыс. руб</w:t>
            </w:r>
            <w:r>
              <w:rPr>
                <w:rFonts w:ascii="Times New Roman" w:eastAsia="Times New Roman" w:hAnsi="Times New Roman" w:cs="Times New Roman"/>
                <w:sz w:val="28"/>
                <w:szCs w:val="28"/>
              </w:rPr>
              <w:t>.</w:t>
            </w:r>
          </w:p>
        </w:tc>
      </w:tr>
      <w:tr w:rsidR="000E73C4" w:rsidRPr="00D66C7E" w:rsidTr="00EA6F07">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lastRenderedPageBreak/>
              <w:t>1. Организация и осуществление мероприятий по гражданской обороне, защите населения и территории Филисовского сельского поселения от ЧС и техногенного характера, включая поддержку в соответствии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 всего</w:t>
            </w:r>
          </w:p>
        </w:tc>
        <w:tc>
          <w:tcPr>
            <w:tcW w:w="0" w:type="auto"/>
            <w:tcBorders>
              <w:top w:val="single" w:sz="2" w:space="0" w:color="000000"/>
              <w:left w:val="single" w:sz="2" w:space="0" w:color="000000"/>
              <w:bottom w:val="single" w:sz="2" w:space="0" w:color="000000"/>
              <w:right w:val="nil"/>
            </w:tcBorders>
            <w:vAlign w:val="center"/>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Администрация Филисовского сельского поселения </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0E73C4" w:rsidRPr="00D66C7E" w:rsidTr="00EA6F07">
        <w:trPr>
          <w:trHeight w:hRule="exact" w:val="346"/>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672"/>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районного бюджета </w:t>
            </w: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33"/>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51"/>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41"/>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внебюджетные  источники</w:t>
            </w: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4" w:space="0" w:color="auto"/>
              <w:bottom w:val="single" w:sz="4" w:space="0" w:color="auto"/>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1.1.</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Проведение мероприятий по ГО, разработке и реализации планов по ГО и защите населения, всего</w:t>
            </w:r>
          </w:p>
        </w:tc>
        <w:tc>
          <w:tcPr>
            <w:tcW w:w="0" w:type="auto"/>
            <w:tcBorders>
              <w:top w:val="single" w:sz="2" w:space="0" w:color="000000"/>
              <w:left w:val="single" w:sz="2" w:space="0" w:color="000000"/>
              <w:bottom w:val="single" w:sz="4" w:space="0" w:color="auto"/>
              <w:right w:val="single" w:sz="4" w:space="0" w:color="auto"/>
            </w:tcBorders>
            <w:vAlign w:val="center"/>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Default="000E73C4" w:rsidP="00F70DC5">
            <w:r>
              <w:rPr>
                <w:rFonts w:ascii="Times New Roman" w:hAnsi="Times New Roman"/>
                <w:sz w:val="28"/>
                <w:szCs w:val="28"/>
              </w:rPr>
              <w:t>Финансирование не требуется</w:t>
            </w:r>
          </w:p>
        </w:tc>
      </w:tr>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1.2.</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Прием обращений (информативных сообщений об угрозе или возникновении ЧС)</w:t>
            </w:r>
          </w:p>
        </w:tc>
        <w:tc>
          <w:tcPr>
            <w:tcW w:w="0" w:type="auto"/>
            <w:tcBorders>
              <w:top w:val="single" w:sz="4" w:space="0" w:color="auto"/>
              <w:left w:val="single" w:sz="2" w:space="0" w:color="000000"/>
              <w:bottom w:val="single" w:sz="2" w:space="0" w:color="000000"/>
              <w:right w:val="single" w:sz="4" w:space="0" w:color="auto"/>
            </w:tcBorders>
            <w:vAlign w:val="center"/>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Default="000E73C4" w:rsidP="00F70DC5">
            <w:pPr>
              <w:spacing w:after="0" w:line="240" w:lineRule="auto"/>
              <w:rPr>
                <w:rFonts w:ascii="Times New Roman" w:hAnsi="Times New Roman"/>
                <w:sz w:val="28"/>
                <w:szCs w:val="28"/>
              </w:rPr>
            </w:pPr>
            <w:r>
              <w:rPr>
                <w:rFonts w:ascii="Times New Roman" w:hAnsi="Times New Roman"/>
                <w:sz w:val="28"/>
                <w:szCs w:val="28"/>
              </w:rPr>
              <w:t>Финансирование не требуется</w:t>
            </w:r>
          </w:p>
        </w:tc>
      </w:tr>
      <w:tr w:rsidR="000E73C4" w:rsidRPr="00D66C7E" w:rsidTr="00EA6F07">
        <w:tc>
          <w:tcPr>
            <w:tcW w:w="0" w:type="auto"/>
            <w:tcBorders>
              <w:top w:val="single" w:sz="4" w:space="0" w:color="auto"/>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1.3.</w:t>
            </w:r>
          </w:p>
        </w:tc>
        <w:tc>
          <w:tcPr>
            <w:tcW w:w="0" w:type="auto"/>
            <w:tcBorders>
              <w:top w:val="single" w:sz="4" w:space="0" w:color="auto"/>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 xml:space="preserve">Согласование планов действий по предупреждению ЧС и планов основных мероприятий организаций </w:t>
            </w:r>
          </w:p>
        </w:tc>
        <w:tc>
          <w:tcPr>
            <w:tcW w:w="0" w:type="auto"/>
            <w:tcBorders>
              <w:top w:val="single" w:sz="4" w:space="0" w:color="auto"/>
              <w:left w:val="single" w:sz="2" w:space="0" w:color="000000"/>
              <w:bottom w:val="single" w:sz="2" w:space="0" w:color="000000"/>
              <w:right w:val="single" w:sz="4" w:space="0" w:color="auto"/>
            </w:tcBorders>
            <w:vAlign w:val="center"/>
            <w:hideMark/>
          </w:tcPr>
          <w:p w:rsidR="000E73C4" w:rsidRPr="00D66C7E" w:rsidRDefault="000E73C4" w:rsidP="00F70DC5">
            <w:pPr>
              <w:pStyle w:val="12"/>
              <w:snapToGrid w:val="0"/>
              <w:rPr>
                <w:rFonts w:ascii="Times New Roman" w:hAnsi="Times New Roman" w:cs="Times New Roman"/>
                <w:sz w:val="28"/>
                <w:szCs w:val="28"/>
              </w:rPr>
            </w:pPr>
            <w:r w:rsidRPr="00D66C7E">
              <w:rPr>
                <w:rFonts w:ascii="Times New Roman" w:hAnsi="Times New Roman" w:cs="Times New Roman"/>
                <w:sz w:val="28"/>
                <w:szCs w:val="28"/>
              </w:rPr>
              <w:t>Администрация Филисовского сельского поселения</w:t>
            </w:r>
          </w:p>
        </w:tc>
        <w:tc>
          <w:tcPr>
            <w:tcW w:w="0" w:type="auto"/>
            <w:gridSpan w:val="4"/>
            <w:tcBorders>
              <w:right w:val="single" w:sz="4" w:space="0" w:color="auto"/>
            </w:tcBorders>
            <w:shd w:val="clear" w:color="auto" w:fill="auto"/>
          </w:tcPr>
          <w:p w:rsidR="000E73C4" w:rsidRDefault="000E73C4" w:rsidP="00F70DC5">
            <w:pPr>
              <w:spacing w:after="0" w:line="240" w:lineRule="auto"/>
              <w:rPr>
                <w:rFonts w:ascii="Times New Roman" w:hAnsi="Times New Roman"/>
                <w:sz w:val="28"/>
                <w:szCs w:val="28"/>
              </w:rPr>
            </w:pPr>
            <w:r>
              <w:rPr>
                <w:rFonts w:ascii="Times New Roman" w:hAnsi="Times New Roman"/>
                <w:sz w:val="28"/>
                <w:szCs w:val="28"/>
              </w:rPr>
              <w:t>Финансирование не требуется</w:t>
            </w:r>
          </w:p>
        </w:tc>
      </w:tr>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1.4.</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 xml:space="preserve">Согласование планов действий по предупреждению ЧС и </w:t>
            </w:r>
            <w:r w:rsidRPr="00D66C7E">
              <w:rPr>
                <w:rFonts w:ascii="Times New Roman" w:hAnsi="Times New Roman"/>
                <w:sz w:val="28"/>
                <w:szCs w:val="28"/>
              </w:rPr>
              <w:lastRenderedPageBreak/>
              <w:t>планов основных мероприятий предприятий (организаций), расположенных на территории Филисовского сельского поселения</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F70DC5">
            <w:pPr>
              <w:pStyle w:val="12"/>
              <w:snapToGrid w:val="0"/>
              <w:rPr>
                <w:rFonts w:ascii="Times New Roman" w:hAnsi="Times New Roman" w:cs="Times New Roman"/>
                <w:sz w:val="28"/>
                <w:szCs w:val="28"/>
              </w:rPr>
            </w:pPr>
            <w:r w:rsidRPr="00D66C7E">
              <w:rPr>
                <w:rFonts w:ascii="Times New Roman" w:hAnsi="Times New Roman" w:cs="Times New Roman"/>
                <w:sz w:val="28"/>
                <w:szCs w:val="28"/>
              </w:rPr>
              <w:lastRenderedPageBreak/>
              <w:t xml:space="preserve">Администрация Филисовского </w:t>
            </w:r>
            <w:r w:rsidRPr="00D66C7E">
              <w:rPr>
                <w:rFonts w:ascii="Times New Roman" w:hAnsi="Times New Roman" w:cs="Times New Roman"/>
                <w:sz w:val="28"/>
                <w:szCs w:val="28"/>
              </w:rPr>
              <w:lastRenderedPageBreak/>
              <w:t>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Pr="00A61717" w:rsidRDefault="000E73C4" w:rsidP="00F70DC5">
            <w:pPr>
              <w:spacing w:line="240" w:lineRule="auto"/>
              <w:rPr>
                <w:rFonts w:ascii="Times New Roman" w:hAnsi="Times New Roman"/>
                <w:sz w:val="28"/>
                <w:szCs w:val="28"/>
              </w:rPr>
            </w:pPr>
            <w:r w:rsidRPr="00A61717">
              <w:rPr>
                <w:rFonts w:ascii="Times New Roman" w:hAnsi="Times New Roman"/>
                <w:sz w:val="28"/>
                <w:szCs w:val="28"/>
              </w:rPr>
              <w:lastRenderedPageBreak/>
              <w:t>Финансирование не требуется</w:t>
            </w:r>
          </w:p>
        </w:tc>
      </w:tr>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lastRenderedPageBreak/>
              <w:t>1.5.</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Подготовка предложений по созданию резервов финансовых и материальных ресурсов для ликвидации ЧС</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F70DC5">
            <w:pPr>
              <w:pStyle w:val="12"/>
              <w:snapToGrid w:val="0"/>
              <w:rPr>
                <w:rFonts w:ascii="Times New Roman" w:hAnsi="Times New Roman" w:cs="Times New Roman"/>
                <w:sz w:val="28"/>
                <w:szCs w:val="28"/>
              </w:rPr>
            </w:pPr>
            <w:r w:rsidRPr="00D66C7E">
              <w:rPr>
                <w:rFonts w:ascii="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Pr="00A61717" w:rsidRDefault="000E73C4" w:rsidP="00F70DC5">
            <w:pPr>
              <w:spacing w:line="240" w:lineRule="auto"/>
              <w:rPr>
                <w:rFonts w:ascii="Times New Roman" w:hAnsi="Times New Roman"/>
                <w:sz w:val="28"/>
                <w:szCs w:val="28"/>
              </w:rPr>
            </w:pPr>
            <w:r w:rsidRPr="00A61717">
              <w:rPr>
                <w:rFonts w:ascii="Times New Roman" w:hAnsi="Times New Roman"/>
                <w:sz w:val="28"/>
                <w:szCs w:val="28"/>
              </w:rPr>
              <w:t>Финансирование не требуется</w:t>
            </w:r>
          </w:p>
        </w:tc>
      </w:tr>
      <w:tr w:rsidR="000E73C4" w:rsidRPr="00D66C7E" w:rsidTr="00EA6F07">
        <w:trPr>
          <w:trHeight w:val="2049"/>
        </w:trPr>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1.6.</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 xml:space="preserve">Участие в подготовке нормативных актов по вопросам организационно-правового, финансового, материально-технического обеспечения,  в области гражданской обороны и защиты территории от ЧС </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Pr="006A3907" w:rsidRDefault="000E73C4" w:rsidP="00F70DC5">
            <w:pPr>
              <w:spacing w:line="240" w:lineRule="auto"/>
              <w:rPr>
                <w:rFonts w:ascii="Times New Roman" w:hAnsi="Times New Roman"/>
                <w:sz w:val="28"/>
                <w:szCs w:val="28"/>
              </w:rPr>
            </w:pPr>
            <w:r w:rsidRPr="006A3907">
              <w:rPr>
                <w:rFonts w:ascii="Times New Roman" w:hAnsi="Times New Roman"/>
                <w:sz w:val="28"/>
                <w:szCs w:val="28"/>
              </w:rPr>
              <w:t>Финансирование не требуется</w:t>
            </w:r>
          </w:p>
        </w:tc>
      </w:tr>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1.7.</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 xml:space="preserve">Организация обучения населения в области гражданской обороны, защиты от ЧС </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F70DC5">
            <w:pPr>
              <w:pStyle w:val="12"/>
              <w:snapToGrid w:val="0"/>
              <w:rPr>
                <w:rFonts w:ascii="Times New Roman" w:hAnsi="Times New Roman" w:cs="Times New Roman"/>
                <w:sz w:val="28"/>
                <w:szCs w:val="28"/>
              </w:rPr>
            </w:pPr>
            <w:r w:rsidRPr="00D66C7E">
              <w:rPr>
                <w:rFonts w:ascii="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Pr="006A3907" w:rsidRDefault="000E73C4" w:rsidP="00F70DC5">
            <w:pPr>
              <w:spacing w:line="240" w:lineRule="auto"/>
              <w:rPr>
                <w:rFonts w:ascii="Times New Roman" w:hAnsi="Times New Roman"/>
                <w:sz w:val="28"/>
                <w:szCs w:val="28"/>
              </w:rPr>
            </w:pPr>
            <w:r w:rsidRPr="006A3907">
              <w:rPr>
                <w:rFonts w:ascii="Times New Roman" w:hAnsi="Times New Roman"/>
                <w:sz w:val="28"/>
                <w:szCs w:val="28"/>
              </w:rPr>
              <w:t>Финансирование не требуется</w:t>
            </w:r>
          </w:p>
        </w:tc>
      </w:tr>
      <w:tr w:rsidR="000E73C4" w:rsidRPr="00D66C7E" w:rsidTr="00EA6F07">
        <w:tc>
          <w:tcPr>
            <w:tcW w:w="0" w:type="auto"/>
            <w:gridSpan w:val="2"/>
            <w:tcBorders>
              <w:top w:val="single" w:sz="2" w:space="0" w:color="000000"/>
              <w:left w:val="single" w:sz="2" w:space="0" w:color="000000"/>
              <w:bottom w:val="single" w:sz="2" w:space="0" w:color="000000"/>
              <w:right w:val="nil"/>
            </w:tcBorders>
            <w:tcMar>
              <w:top w:w="108" w:type="dxa"/>
              <w:left w:w="108" w:type="dxa"/>
              <w:bottom w:w="108" w:type="dxa"/>
              <w:right w:w="108" w:type="dxa"/>
            </w:tcMar>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2. Обеспечение  мер пожарной безопасности в границах населенных пунктов поселения, всего</w:t>
            </w:r>
          </w:p>
        </w:tc>
        <w:tc>
          <w:tcPr>
            <w:tcW w:w="0" w:type="auto"/>
            <w:tcBorders>
              <w:top w:val="single" w:sz="2" w:space="0" w:color="000000"/>
              <w:left w:val="single" w:sz="2" w:space="0" w:color="000000"/>
              <w:bottom w:val="single" w:sz="2" w:space="0" w:color="000000"/>
              <w:right w:val="nil"/>
            </w:tcBorders>
            <w:tcMar>
              <w:top w:w="108" w:type="dxa"/>
              <w:left w:w="108" w:type="dxa"/>
              <w:bottom w:w="108" w:type="dxa"/>
              <w:right w:w="108" w:type="dxa"/>
            </w:tcMar>
            <w:vAlign w:val="center"/>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4" w:space="0" w:color="auto"/>
              <w:bottom w:val="single" w:sz="2" w:space="0" w:color="000000"/>
              <w:right w:val="nil"/>
            </w:tcBorders>
            <w:tcMar>
              <w:top w:w="108" w:type="dxa"/>
              <w:left w:w="108" w:type="dxa"/>
              <w:bottom w:w="108" w:type="dxa"/>
              <w:right w:w="108" w:type="dxa"/>
            </w:tcMar>
            <w:hideMark/>
          </w:tcPr>
          <w:p w:rsidR="000E73C4" w:rsidRPr="00D66C7E" w:rsidRDefault="000E73C4" w:rsidP="00EA6F07">
            <w:pPr>
              <w:pStyle w:val="12"/>
              <w:snapToGrid w:val="0"/>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90,0</w:t>
            </w:r>
          </w:p>
        </w:tc>
        <w:tc>
          <w:tcPr>
            <w:tcW w:w="0" w:type="auto"/>
            <w:tcBorders>
              <w:top w:val="single" w:sz="2" w:space="0" w:color="000000"/>
              <w:left w:val="single" w:sz="2" w:space="0" w:color="000000"/>
              <w:bottom w:val="single" w:sz="2" w:space="0" w:color="000000"/>
              <w:right w:val="single" w:sz="2" w:space="0" w:color="000000"/>
            </w:tcBorders>
            <w:tcMar>
              <w:top w:w="108" w:type="dxa"/>
              <w:left w:w="108" w:type="dxa"/>
              <w:bottom w:w="108" w:type="dxa"/>
              <w:right w:w="108" w:type="dxa"/>
            </w:tcMar>
            <w:hideMark/>
          </w:tcPr>
          <w:p w:rsidR="000E73C4" w:rsidRPr="00D66C7E" w:rsidRDefault="000E73C4" w:rsidP="00EA6F07">
            <w:pPr>
              <w:pStyle w:val="12"/>
              <w:snapToGrid w:val="0"/>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50</w:t>
            </w:r>
            <w:r w:rsidRPr="00D66C7E">
              <w:rPr>
                <w:rFonts w:ascii="Times New Roman" w:eastAsia="Times New Roman" w:hAnsi="Times New Roman" w:cs="Times New Roman"/>
                <w:b/>
                <w:sz w:val="28"/>
                <w:szCs w:val="28"/>
              </w:rPr>
              <w:t>,0</w:t>
            </w: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50</w:t>
            </w:r>
            <w:r w:rsidRPr="00D66C7E">
              <w:rPr>
                <w:rFonts w:ascii="Times New Roman" w:eastAsia="Times New Roman" w:hAnsi="Times New Roman" w:cs="Times New Roman"/>
                <w:b/>
                <w:sz w:val="28"/>
                <w:szCs w:val="28"/>
              </w:rPr>
              <w:t>,0</w:t>
            </w: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b/>
                <w:sz w:val="28"/>
                <w:szCs w:val="28"/>
              </w:rPr>
            </w:pPr>
            <w:r>
              <w:rPr>
                <w:rFonts w:ascii="Times New Roman" w:eastAsia="Times New Roman" w:hAnsi="Times New Roman" w:cs="Times New Roman"/>
                <w:b/>
                <w:sz w:val="28"/>
                <w:szCs w:val="28"/>
              </w:rPr>
              <w:t>50</w:t>
            </w:r>
            <w:r w:rsidRPr="00D66C7E">
              <w:rPr>
                <w:rFonts w:ascii="Times New Roman" w:eastAsia="Times New Roman" w:hAnsi="Times New Roman" w:cs="Times New Roman"/>
                <w:b/>
                <w:sz w:val="28"/>
                <w:szCs w:val="28"/>
              </w:rPr>
              <w:t>,0</w:t>
            </w:r>
          </w:p>
        </w:tc>
      </w:tr>
      <w:tr w:rsidR="000E73C4" w:rsidRPr="00D66C7E" w:rsidTr="00EA6F07">
        <w:trPr>
          <w:trHeight w:hRule="exact" w:val="388"/>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EA6F07">
            <w:pPr>
              <w:pStyle w:val="12"/>
              <w:snapToGrid w:val="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90,0</w:t>
            </w:r>
          </w:p>
        </w:tc>
        <w:tc>
          <w:tcPr>
            <w:tcW w:w="0" w:type="auto"/>
            <w:tcBorders>
              <w:top w:val="single" w:sz="2" w:space="0" w:color="000000"/>
              <w:left w:val="single" w:sz="2" w:space="0" w:color="000000"/>
              <w:bottom w:val="single" w:sz="2" w:space="0" w:color="000000"/>
              <w:right w:val="single" w:sz="2" w:space="0" w:color="000000"/>
            </w:tcBorders>
            <w:hideMark/>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D66C7E">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D66C7E">
              <w:rPr>
                <w:rFonts w:ascii="Times New Roman" w:eastAsia="Times New Roman" w:hAnsi="Times New Roman" w:cs="Times New Roman"/>
                <w:sz w:val="28"/>
                <w:szCs w:val="28"/>
              </w:rPr>
              <w:t>0,0</w:t>
            </w:r>
          </w:p>
        </w:tc>
        <w:tc>
          <w:tcPr>
            <w:tcW w:w="0" w:type="auto"/>
            <w:tcBorders>
              <w:top w:val="single" w:sz="2" w:space="0" w:color="000000"/>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Pr="00D66C7E">
              <w:rPr>
                <w:rFonts w:ascii="Times New Roman" w:eastAsia="Times New Roman" w:hAnsi="Times New Roman" w:cs="Times New Roman"/>
                <w:sz w:val="28"/>
                <w:szCs w:val="28"/>
              </w:rPr>
              <w:t>0,0</w:t>
            </w:r>
          </w:p>
        </w:tc>
      </w:tr>
      <w:tr w:rsidR="000E73C4" w:rsidRPr="00D66C7E" w:rsidTr="00EA6F07">
        <w:trPr>
          <w:trHeight w:hRule="exact" w:val="619"/>
        </w:trPr>
        <w:tc>
          <w:tcPr>
            <w:tcW w:w="0" w:type="auto"/>
            <w:gridSpan w:val="2"/>
            <w:tcBorders>
              <w:top w:val="nil"/>
              <w:left w:val="single" w:sz="2" w:space="0" w:color="000000"/>
              <w:bottom w:val="single" w:sz="2" w:space="0" w:color="000000"/>
              <w:right w:val="nil"/>
            </w:tcBorders>
            <w:hideMark/>
          </w:tcPr>
          <w:p w:rsidR="000E73C4" w:rsidRPr="00D66C7E" w:rsidRDefault="000E73C4" w:rsidP="00EA6F07">
            <w:pPr>
              <w:pStyle w:val="12"/>
              <w:snapToGrid w:val="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районного бюджета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685"/>
        </w:trPr>
        <w:tc>
          <w:tcPr>
            <w:tcW w:w="0" w:type="auto"/>
            <w:gridSpan w:val="2"/>
            <w:tcBorders>
              <w:top w:val="nil"/>
              <w:left w:val="single" w:sz="2" w:space="0" w:color="000000"/>
              <w:bottom w:val="single" w:sz="2" w:space="0" w:color="000000"/>
              <w:right w:val="nil"/>
            </w:tcBorders>
            <w:hideMark/>
          </w:tcPr>
          <w:p w:rsidR="000E73C4" w:rsidRPr="00D66C7E" w:rsidRDefault="000E73C4" w:rsidP="00EA6F07">
            <w:pPr>
              <w:pStyle w:val="12"/>
              <w:snapToGrid w:val="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708"/>
        </w:trPr>
        <w:tc>
          <w:tcPr>
            <w:tcW w:w="0" w:type="auto"/>
            <w:gridSpan w:val="2"/>
            <w:tcBorders>
              <w:top w:val="nil"/>
              <w:left w:val="single" w:sz="2" w:space="0" w:color="000000"/>
              <w:bottom w:val="single" w:sz="2" w:space="0" w:color="000000"/>
              <w:right w:val="nil"/>
            </w:tcBorders>
            <w:hideMark/>
          </w:tcPr>
          <w:p w:rsidR="000E73C4" w:rsidRPr="00D66C7E" w:rsidRDefault="000E73C4" w:rsidP="00EA6F07">
            <w:pPr>
              <w:pStyle w:val="12"/>
              <w:snapToGrid w:val="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1277"/>
        </w:trPr>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lastRenderedPageBreak/>
              <w:t>2.1.</w:t>
            </w: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Оборудование подъезда к пожарным водоисточникам, всего</w:t>
            </w:r>
          </w:p>
        </w:tc>
        <w:tc>
          <w:tcPr>
            <w:tcW w:w="0" w:type="auto"/>
            <w:tcBorders>
              <w:top w:val="nil"/>
              <w:left w:val="single" w:sz="2" w:space="0" w:color="000000"/>
              <w:bottom w:val="single" w:sz="2" w:space="0" w:color="000000"/>
              <w:right w:val="nil"/>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nil"/>
              <w:left w:val="single" w:sz="2" w:space="0" w:color="000000"/>
              <w:bottom w:val="single" w:sz="2" w:space="0" w:color="000000"/>
              <w:right w:val="nil"/>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0E73C4" w:rsidRPr="00D66C7E" w:rsidTr="00EA6F07">
        <w:trPr>
          <w:trHeight w:hRule="exact" w:val="340"/>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66C7E">
              <w:rPr>
                <w:rFonts w:ascii="Times New Roman" w:eastAsia="Times New Roman" w:hAnsi="Times New Roman" w:cs="Times New Roman"/>
                <w:sz w:val="28"/>
                <w:szCs w:val="28"/>
              </w:rPr>
              <w:t>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0E73C4" w:rsidRPr="00D66C7E" w:rsidTr="00EA6F07">
        <w:trPr>
          <w:trHeight w:hRule="exact" w:val="430"/>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районного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22"/>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28"/>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20"/>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внебюджетные источники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638"/>
        </w:trPr>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2.2</w:t>
            </w: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Очистка  пожарных водоисточников</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0E73C4" w:rsidRPr="00D66C7E" w:rsidTr="00EA6F07">
        <w:trPr>
          <w:trHeight w:hRule="exact" w:val="338"/>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29"/>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районного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20"/>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39"/>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362"/>
        </w:trPr>
        <w:tc>
          <w:tcPr>
            <w:tcW w:w="0" w:type="auto"/>
            <w:tcBorders>
              <w:top w:val="nil"/>
              <w:left w:val="single" w:sz="2" w:space="0" w:color="000000"/>
              <w:bottom w:val="single" w:sz="4" w:space="0" w:color="auto"/>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внебюджетные источники </w:t>
            </w:r>
          </w:p>
        </w:tc>
        <w:tc>
          <w:tcPr>
            <w:tcW w:w="0" w:type="auto"/>
            <w:tcBorders>
              <w:top w:val="nil"/>
              <w:left w:val="single" w:sz="2" w:space="0" w:color="000000"/>
              <w:bottom w:val="single" w:sz="4" w:space="0" w:color="auto"/>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1372"/>
        </w:trPr>
        <w:tc>
          <w:tcPr>
            <w:tcW w:w="0" w:type="auto"/>
            <w:tcBorders>
              <w:top w:val="single" w:sz="4" w:space="0" w:color="auto"/>
              <w:left w:val="single" w:sz="4" w:space="0" w:color="auto"/>
              <w:bottom w:val="single" w:sz="4" w:space="0" w:color="auto"/>
              <w:right w:val="single" w:sz="4" w:space="0" w:color="auto"/>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2.3.</w:t>
            </w:r>
          </w:p>
        </w:tc>
        <w:tc>
          <w:tcPr>
            <w:tcW w:w="0" w:type="auto"/>
            <w:tcBorders>
              <w:top w:val="single" w:sz="4" w:space="0" w:color="auto"/>
              <w:left w:val="single" w:sz="4" w:space="0" w:color="auto"/>
              <w:bottom w:val="single" w:sz="4" w:space="0" w:color="auto"/>
              <w:right w:val="single" w:sz="4" w:space="0" w:color="auto"/>
            </w:tcBorders>
            <w:hideMark/>
          </w:tcPr>
          <w:p w:rsidR="000E73C4" w:rsidRPr="00D66C7E" w:rsidRDefault="000E73C4" w:rsidP="00F70DC5">
            <w:pPr>
              <w:widowControl w:val="0"/>
              <w:suppressAutoHyphens/>
              <w:snapToGrid w:val="0"/>
              <w:spacing w:after="100" w:line="240" w:lineRule="auto"/>
              <w:jc w:val="both"/>
              <w:rPr>
                <w:rFonts w:ascii="Times New Roman" w:hAnsi="Times New Roman"/>
                <w:sz w:val="28"/>
                <w:szCs w:val="28"/>
                <w:lang w:eastAsia="hi-IN" w:bidi="hi-IN"/>
              </w:rPr>
            </w:pPr>
            <w:r w:rsidRPr="00D66C7E">
              <w:rPr>
                <w:rFonts w:ascii="Times New Roman" w:hAnsi="Times New Roman"/>
                <w:sz w:val="28"/>
                <w:szCs w:val="28"/>
              </w:rPr>
              <w:t>Опашка населенных пунктов, 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66C7E">
              <w:rPr>
                <w:rFonts w:ascii="Times New Roman" w:eastAsia="Times New Roman" w:hAnsi="Times New Roman" w:cs="Times New Roman"/>
                <w:sz w:val="28"/>
                <w:szCs w:val="28"/>
              </w:rPr>
              <w:t>,0</w:t>
            </w:r>
          </w:p>
        </w:tc>
        <w:tc>
          <w:tcPr>
            <w:tcW w:w="0" w:type="auto"/>
            <w:tcBorders>
              <w:top w:val="single" w:sz="4" w:space="0" w:color="auto"/>
              <w:left w:val="single" w:sz="4" w:space="0" w:color="auto"/>
              <w:bottom w:val="single" w:sz="4" w:space="0" w:color="auto"/>
              <w:right w:val="single" w:sz="4" w:space="0" w:color="auto"/>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0E73C4" w:rsidRPr="00D66C7E" w:rsidTr="00EA6F07">
        <w:trPr>
          <w:trHeight w:hRule="exact" w:val="407"/>
        </w:trPr>
        <w:tc>
          <w:tcPr>
            <w:tcW w:w="0" w:type="auto"/>
            <w:tcBorders>
              <w:top w:val="single" w:sz="4" w:space="0" w:color="auto"/>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single" w:sz="4" w:space="0" w:color="auto"/>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2" w:space="0" w:color="000000"/>
              <w:right w:val="nil"/>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c>
          <w:tcPr>
            <w:tcW w:w="0" w:type="auto"/>
            <w:tcBorders>
              <w:top w:val="single" w:sz="4" w:space="0" w:color="auto"/>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0,0</w:t>
            </w:r>
          </w:p>
        </w:tc>
      </w:tr>
      <w:tr w:rsidR="000E73C4" w:rsidRPr="00D66C7E" w:rsidTr="00EA6F07">
        <w:trPr>
          <w:trHeight w:hRule="exact" w:val="427"/>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районного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32"/>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708"/>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616"/>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внебюджетные источники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1404"/>
        </w:trPr>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2.4.</w:t>
            </w:r>
          </w:p>
        </w:tc>
        <w:tc>
          <w:tcPr>
            <w:tcW w:w="0" w:type="auto"/>
            <w:tcBorders>
              <w:top w:val="nil"/>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100" w:line="240" w:lineRule="auto"/>
              <w:jc w:val="both"/>
              <w:rPr>
                <w:rFonts w:ascii="Times New Roman" w:hAnsi="Times New Roman"/>
                <w:sz w:val="28"/>
                <w:szCs w:val="28"/>
                <w:lang w:eastAsia="hi-IN" w:bidi="hi-IN"/>
              </w:rPr>
            </w:pPr>
            <w:r w:rsidRPr="00D66C7E">
              <w:rPr>
                <w:rFonts w:ascii="Times New Roman" w:hAnsi="Times New Roman"/>
                <w:sz w:val="28"/>
                <w:szCs w:val="28"/>
              </w:rPr>
              <w:t>Содержание и ремонт пожарной машины, всего</w:t>
            </w:r>
          </w:p>
        </w:tc>
        <w:tc>
          <w:tcPr>
            <w:tcW w:w="0" w:type="auto"/>
            <w:tcBorders>
              <w:top w:val="nil"/>
              <w:left w:val="single" w:sz="2" w:space="0" w:color="000000"/>
              <w:bottom w:val="single" w:sz="2" w:space="0" w:color="000000"/>
              <w:right w:val="nil"/>
            </w:tcBorders>
            <w:vAlign w:val="center"/>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nil"/>
              <w:left w:val="single" w:sz="2" w:space="0" w:color="000000"/>
              <w:bottom w:val="single" w:sz="2" w:space="0" w:color="000000"/>
              <w:right w:val="nil"/>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55</w:t>
            </w:r>
            <w:r w:rsidRPr="00D66C7E">
              <w:rPr>
                <w:rFonts w:ascii="Times New Roman" w:eastAsia="Times New Roman" w:hAnsi="Times New Roman" w:cs="Times New Roman"/>
                <w:sz w:val="28"/>
                <w:szCs w:val="28"/>
              </w:rPr>
              <w:t>,0</w:t>
            </w:r>
          </w:p>
        </w:tc>
        <w:tc>
          <w:tcPr>
            <w:tcW w:w="0" w:type="auto"/>
            <w:tcBorders>
              <w:top w:val="nil"/>
              <w:left w:val="single" w:sz="2" w:space="0" w:color="000000"/>
              <w:bottom w:val="single" w:sz="2" w:space="0" w:color="000000"/>
              <w:right w:val="single" w:sz="2" w:space="0" w:color="000000"/>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r w:rsidRPr="00D66C7E">
              <w:rPr>
                <w:rFonts w:ascii="Times New Roman" w:eastAsia="Times New Roman" w:hAnsi="Times New Roman" w:cs="Times New Roman"/>
                <w:sz w:val="28"/>
                <w:szCs w:val="28"/>
              </w:rPr>
              <w:t>,0</w:t>
            </w:r>
          </w:p>
        </w:tc>
        <w:tc>
          <w:tcPr>
            <w:tcW w:w="0" w:type="auto"/>
            <w:tcBorders>
              <w:top w:val="nil"/>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40,0</w:t>
            </w:r>
          </w:p>
        </w:tc>
        <w:tc>
          <w:tcPr>
            <w:tcW w:w="0" w:type="auto"/>
            <w:tcBorders>
              <w:top w:val="nil"/>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40,0</w:t>
            </w:r>
          </w:p>
        </w:tc>
      </w:tr>
      <w:tr w:rsidR="000E73C4" w:rsidRPr="00D66C7E" w:rsidTr="00EA6F07">
        <w:trPr>
          <w:trHeight w:hRule="exact" w:val="427"/>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55,0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40,0</w:t>
            </w:r>
          </w:p>
        </w:tc>
        <w:tc>
          <w:tcPr>
            <w:tcW w:w="0" w:type="auto"/>
            <w:tcBorders>
              <w:top w:val="nil"/>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40,0</w:t>
            </w:r>
          </w:p>
        </w:tc>
        <w:tc>
          <w:tcPr>
            <w:tcW w:w="0" w:type="auto"/>
            <w:tcBorders>
              <w:top w:val="nil"/>
              <w:left w:val="single" w:sz="2" w:space="0" w:color="000000"/>
              <w:bottom w:val="single" w:sz="2" w:space="0" w:color="000000"/>
              <w:right w:val="single" w:sz="2" w:space="0" w:color="000000"/>
            </w:tcBorders>
          </w:tcPr>
          <w:p w:rsidR="000E73C4"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40,0</w:t>
            </w:r>
          </w:p>
        </w:tc>
      </w:tr>
      <w:tr w:rsidR="000E73C4" w:rsidRPr="00D66C7E" w:rsidTr="00EA6F07">
        <w:trPr>
          <w:trHeight w:hRule="exact" w:val="301"/>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районного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05"/>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25"/>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17"/>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внебюджетные источники </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1273"/>
        </w:trPr>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2.5.</w:t>
            </w: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Приобретение основных средств в целях ПБ</w:t>
            </w:r>
          </w:p>
        </w:tc>
        <w:tc>
          <w:tcPr>
            <w:tcW w:w="0" w:type="auto"/>
            <w:tcBorders>
              <w:top w:val="nil"/>
              <w:left w:val="single" w:sz="2" w:space="0" w:color="000000"/>
              <w:bottom w:val="single" w:sz="2" w:space="0" w:color="000000"/>
              <w:right w:val="nil"/>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nil"/>
              <w:left w:val="single" w:sz="2" w:space="0" w:color="000000"/>
              <w:bottom w:val="single" w:sz="2" w:space="0" w:color="000000"/>
              <w:right w:val="nil"/>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Pr="00D66C7E">
              <w:rPr>
                <w:rFonts w:ascii="Times New Roman" w:eastAsia="Times New Roman" w:hAnsi="Times New Roman" w:cs="Times New Roman"/>
                <w:sz w:val="28"/>
                <w:szCs w:val="28"/>
              </w:rPr>
              <w:t>,0</w:t>
            </w:r>
          </w:p>
        </w:tc>
        <w:tc>
          <w:tcPr>
            <w:tcW w:w="0" w:type="auto"/>
            <w:tcBorders>
              <w:top w:val="nil"/>
              <w:left w:val="single" w:sz="2" w:space="0" w:color="000000"/>
              <w:bottom w:val="single" w:sz="2" w:space="0" w:color="000000"/>
              <w:right w:val="single" w:sz="2" w:space="0" w:color="000000"/>
            </w:tcBorders>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D66C7E">
              <w:rPr>
                <w:rFonts w:ascii="Times New Roman" w:eastAsia="Times New Roman" w:hAnsi="Times New Roman" w:cs="Times New Roman"/>
                <w:sz w:val="28"/>
                <w:szCs w:val="28"/>
              </w:rPr>
              <w:t>,0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0E73C4" w:rsidRPr="00D66C7E" w:rsidTr="00EA6F07">
        <w:trPr>
          <w:trHeight w:hRule="exact" w:val="344"/>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35,0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t>10,0</w:t>
            </w:r>
          </w:p>
        </w:tc>
      </w:tr>
      <w:tr w:rsidR="000E73C4" w:rsidRPr="00D66C7E" w:rsidTr="00EA6F07">
        <w:trPr>
          <w:trHeight w:hRule="exact" w:val="363"/>
        </w:trPr>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районного бюджета</w:t>
            </w:r>
          </w:p>
        </w:tc>
        <w:tc>
          <w:tcPr>
            <w:tcW w:w="0" w:type="auto"/>
            <w:tcBorders>
              <w:top w:val="nil"/>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394"/>
        </w:trPr>
        <w:tc>
          <w:tcPr>
            <w:tcW w:w="0" w:type="auto"/>
            <w:tcBorders>
              <w:top w:val="nil"/>
              <w:left w:val="single" w:sz="2" w:space="0" w:color="000000"/>
              <w:bottom w:val="single" w:sz="4" w:space="0" w:color="auto"/>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nil"/>
              <w:left w:val="single" w:sz="2" w:space="0" w:color="000000"/>
              <w:bottom w:val="single" w:sz="4" w:space="0" w:color="auto"/>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nil"/>
              <w:left w:val="single" w:sz="2" w:space="0" w:color="000000"/>
              <w:bottom w:val="single" w:sz="4" w:space="0" w:color="auto"/>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413"/>
        </w:trPr>
        <w:tc>
          <w:tcPr>
            <w:tcW w:w="0" w:type="auto"/>
            <w:tcBorders>
              <w:top w:val="single" w:sz="4" w:space="0" w:color="auto"/>
              <w:left w:val="single" w:sz="4" w:space="0" w:color="auto"/>
              <w:bottom w:val="single" w:sz="4" w:space="0" w:color="auto"/>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395"/>
        </w:trPr>
        <w:tc>
          <w:tcPr>
            <w:tcW w:w="0" w:type="auto"/>
            <w:tcBorders>
              <w:top w:val="single" w:sz="4" w:space="0" w:color="auto"/>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внебюджетные источники </w:t>
            </w:r>
          </w:p>
        </w:tc>
        <w:tc>
          <w:tcPr>
            <w:tcW w:w="0" w:type="auto"/>
            <w:tcBorders>
              <w:top w:val="single" w:sz="4" w:space="0" w:color="auto"/>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4" w:space="0" w:color="auto"/>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left w:val="single" w:sz="2" w:space="0" w:color="000000"/>
              <w:bottom w:val="single" w:sz="2" w:space="0" w:color="000000"/>
              <w:right w:val="single" w:sz="2" w:space="0" w:color="000000"/>
            </w:tcBorders>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2.6.</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Подготовка нормативных актов по вопросам организационно-правового, финансового, материально-технического обеспечения, в области обеспечения первичных мер пожарной безопасности в границах поселения</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EA6F07">
            <w:pPr>
              <w:pStyle w:val="12"/>
              <w:snapToGrid w:val="0"/>
              <w:ind w:firstLine="0"/>
              <w:jc w:val="left"/>
              <w:rPr>
                <w:rFonts w:ascii="Times New Roman" w:hAnsi="Times New Roman" w:cs="Times New Roman"/>
                <w:sz w:val="28"/>
                <w:szCs w:val="28"/>
              </w:rPr>
            </w:pPr>
            <w:r w:rsidRPr="00D66C7E">
              <w:rPr>
                <w:rFonts w:ascii="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Default="000E73C4" w:rsidP="00F70DC5">
            <w:pPr>
              <w:spacing w:after="0" w:line="240" w:lineRule="auto"/>
              <w:rPr>
                <w:rFonts w:ascii="Times New Roman" w:hAnsi="Times New Roman"/>
                <w:sz w:val="28"/>
                <w:szCs w:val="28"/>
              </w:rPr>
            </w:pPr>
            <w:r>
              <w:rPr>
                <w:rFonts w:ascii="Times New Roman" w:hAnsi="Times New Roman"/>
                <w:sz w:val="28"/>
                <w:szCs w:val="28"/>
              </w:rPr>
              <w:t>Финансирование не требуется</w:t>
            </w:r>
          </w:p>
        </w:tc>
      </w:tr>
      <w:tr w:rsidR="000E73C4" w:rsidRPr="00D66C7E" w:rsidTr="00EA6F07">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2.7.</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widowControl w:val="0"/>
              <w:suppressAutoHyphens/>
              <w:snapToGrid w:val="0"/>
              <w:spacing w:after="0" w:line="240" w:lineRule="auto"/>
              <w:jc w:val="both"/>
              <w:rPr>
                <w:rFonts w:ascii="Times New Roman" w:hAnsi="Times New Roman"/>
                <w:sz w:val="28"/>
                <w:szCs w:val="28"/>
                <w:lang w:eastAsia="hi-IN" w:bidi="hi-IN"/>
              </w:rPr>
            </w:pPr>
            <w:r w:rsidRPr="00D66C7E">
              <w:rPr>
                <w:rFonts w:ascii="Times New Roman" w:hAnsi="Times New Roman"/>
                <w:sz w:val="28"/>
                <w:szCs w:val="28"/>
              </w:rPr>
              <w:t>Организация обучения населения в области обеспечения первичных мер пожарной безопасности в границах поселения</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EA6F07">
            <w:pPr>
              <w:pStyle w:val="12"/>
              <w:snapToGrid w:val="0"/>
              <w:ind w:firstLine="0"/>
              <w:jc w:val="left"/>
              <w:rPr>
                <w:rFonts w:ascii="Times New Roman" w:hAnsi="Times New Roman" w:cs="Times New Roman"/>
                <w:sz w:val="28"/>
                <w:szCs w:val="28"/>
              </w:rPr>
            </w:pPr>
            <w:r w:rsidRPr="00D66C7E">
              <w:rPr>
                <w:rFonts w:ascii="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Default="000E73C4" w:rsidP="00F70DC5">
            <w:pPr>
              <w:spacing w:after="0" w:line="240" w:lineRule="auto"/>
              <w:rPr>
                <w:rFonts w:ascii="Times New Roman" w:hAnsi="Times New Roman"/>
                <w:sz w:val="28"/>
                <w:szCs w:val="28"/>
              </w:rPr>
            </w:pPr>
            <w:r>
              <w:rPr>
                <w:rFonts w:ascii="Times New Roman" w:hAnsi="Times New Roman"/>
                <w:sz w:val="28"/>
                <w:szCs w:val="28"/>
              </w:rPr>
              <w:t>Финансирование не требуется</w:t>
            </w:r>
          </w:p>
        </w:tc>
      </w:tr>
      <w:tr w:rsidR="000E73C4" w:rsidRPr="00D66C7E" w:rsidTr="00EA6F07">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3. Обеспечение безопасности людей на водных объектах, охрана их жизни и здоровья на территории Филисовского сельского поселения, всего</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Default="000E73C4" w:rsidP="00F70DC5">
            <w:pPr>
              <w:spacing w:after="0" w:line="240" w:lineRule="auto"/>
              <w:rPr>
                <w:rFonts w:ascii="Times New Roman" w:hAnsi="Times New Roman"/>
                <w:sz w:val="28"/>
                <w:szCs w:val="28"/>
              </w:rPr>
            </w:pPr>
            <w:r>
              <w:rPr>
                <w:rFonts w:ascii="Times New Roman" w:hAnsi="Times New Roman"/>
                <w:sz w:val="28"/>
                <w:szCs w:val="28"/>
              </w:rPr>
              <w:t>Финансирование не требуется</w:t>
            </w:r>
          </w:p>
        </w:tc>
      </w:tr>
      <w:tr w:rsidR="000E73C4" w:rsidRPr="00D66C7E" w:rsidTr="00EA6F07">
        <w:trPr>
          <w:trHeight w:hRule="exact" w:val="1403"/>
        </w:trPr>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3.1.</w:t>
            </w:r>
          </w:p>
        </w:tc>
        <w:tc>
          <w:tcPr>
            <w:tcW w:w="0" w:type="auto"/>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Подготовка нормативных актов по вопросам безопасности людей на водных объектах, охрана их жизни и здоровья в границах поселения</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Default="000E73C4" w:rsidP="00F70DC5">
            <w:pPr>
              <w:spacing w:after="0" w:line="240" w:lineRule="auto"/>
              <w:rPr>
                <w:rFonts w:ascii="Times New Roman" w:hAnsi="Times New Roman"/>
                <w:sz w:val="28"/>
                <w:szCs w:val="28"/>
              </w:rPr>
            </w:pPr>
            <w:r>
              <w:rPr>
                <w:rFonts w:ascii="Times New Roman" w:hAnsi="Times New Roman"/>
                <w:sz w:val="28"/>
                <w:szCs w:val="28"/>
              </w:rPr>
              <w:t>Финансирование не требуется</w:t>
            </w:r>
          </w:p>
        </w:tc>
      </w:tr>
      <w:tr w:rsidR="000E73C4" w:rsidRPr="00D66C7E" w:rsidTr="00EA6F07">
        <w:trPr>
          <w:trHeight w:hRule="exact" w:val="1626"/>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jc w:val="both"/>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4. Профилактика правонарушений и усиление антитеррористической защищенности населения и объектов Филисовского сельского поселения, всего</w:t>
            </w:r>
          </w:p>
        </w:tc>
        <w:tc>
          <w:tcPr>
            <w:tcW w:w="0" w:type="auto"/>
            <w:tcBorders>
              <w:top w:val="single" w:sz="2" w:space="0" w:color="000000"/>
              <w:left w:val="single" w:sz="2" w:space="0" w:color="000000"/>
              <w:bottom w:val="single" w:sz="2" w:space="0" w:color="000000"/>
              <w:right w:val="single" w:sz="4" w:space="0" w:color="auto"/>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gridSpan w:val="4"/>
            <w:tcBorders>
              <w:top w:val="single" w:sz="4" w:space="0" w:color="auto"/>
              <w:bottom w:val="single" w:sz="4" w:space="0" w:color="auto"/>
              <w:right w:val="single" w:sz="4" w:space="0" w:color="auto"/>
            </w:tcBorders>
            <w:shd w:val="clear" w:color="auto" w:fill="auto"/>
          </w:tcPr>
          <w:p w:rsidR="000E73C4" w:rsidRDefault="000E73C4" w:rsidP="00F70DC5">
            <w:pPr>
              <w:spacing w:after="0" w:line="240" w:lineRule="auto"/>
              <w:rPr>
                <w:rFonts w:ascii="Times New Roman" w:hAnsi="Times New Roman"/>
                <w:sz w:val="28"/>
                <w:szCs w:val="28"/>
              </w:rPr>
            </w:pPr>
            <w:r>
              <w:rPr>
                <w:rFonts w:ascii="Times New Roman" w:hAnsi="Times New Roman"/>
                <w:sz w:val="28"/>
                <w:szCs w:val="28"/>
              </w:rPr>
              <w:t>Финансирование не требуется</w:t>
            </w:r>
          </w:p>
        </w:tc>
      </w:tr>
      <w:tr w:rsidR="000E73C4" w:rsidRPr="00D66C7E" w:rsidTr="00EA6F07">
        <w:trPr>
          <w:trHeight w:hRule="exact" w:val="371"/>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single" w:sz="2" w:space="0" w:color="000000"/>
              <w:left w:val="single" w:sz="2" w:space="0" w:color="000000"/>
              <w:bottom w:val="single" w:sz="4" w:space="0" w:color="auto"/>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r>
      <w:tr w:rsidR="000E73C4" w:rsidRPr="00D66C7E" w:rsidTr="00EA6F07">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районного бюджета </w:t>
            </w:r>
          </w:p>
        </w:tc>
        <w:tc>
          <w:tcPr>
            <w:tcW w:w="0" w:type="auto"/>
            <w:tcBorders>
              <w:top w:val="single" w:sz="2" w:space="0" w:color="000000"/>
              <w:left w:val="single" w:sz="2" w:space="0" w:color="000000"/>
              <w:bottom w:val="single" w:sz="4" w:space="0" w:color="auto"/>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r>
      <w:tr w:rsidR="000E73C4" w:rsidRPr="00D66C7E" w:rsidTr="00EA6F07">
        <w:trPr>
          <w:trHeight w:hRule="exact" w:val="277"/>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single" w:sz="2" w:space="0" w:color="000000"/>
              <w:left w:val="single" w:sz="2" w:space="0" w:color="000000"/>
              <w:bottom w:val="single" w:sz="2" w:space="0" w:color="000000"/>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r>
      <w:tr w:rsidR="000E73C4" w:rsidRPr="00D66C7E" w:rsidTr="00EA6F07">
        <w:trPr>
          <w:trHeight w:hRule="exact" w:val="730"/>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single" w:sz="4" w:space="0" w:color="auto"/>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shd w:val="clear" w:color="auto" w:fill="auto"/>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c>
          <w:tcPr>
            <w:tcW w:w="0" w:type="auto"/>
            <w:tcBorders>
              <w:top w:val="single" w:sz="4" w:space="0" w:color="auto"/>
              <w:bottom w:val="single" w:sz="4" w:space="0" w:color="auto"/>
              <w:right w:val="single" w:sz="4" w:space="0" w:color="auto"/>
            </w:tcBorders>
          </w:tcPr>
          <w:p w:rsidR="000E73C4" w:rsidRPr="00D66C7E" w:rsidRDefault="000E73C4" w:rsidP="00F70DC5">
            <w:pPr>
              <w:spacing w:after="0" w:line="240" w:lineRule="auto"/>
              <w:rPr>
                <w:rFonts w:ascii="Times New Roman" w:hAnsi="Times New Roman"/>
                <w:sz w:val="28"/>
                <w:szCs w:val="28"/>
              </w:rPr>
            </w:pPr>
          </w:p>
        </w:tc>
      </w:tr>
      <w:tr w:rsidR="000E73C4" w:rsidRPr="00D66C7E" w:rsidTr="00EA6F07">
        <w:trPr>
          <w:trHeight w:hRule="exact" w:val="1304"/>
        </w:trPr>
        <w:tc>
          <w:tcPr>
            <w:tcW w:w="0" w:type="auto"/>
            <w:gridSpan w:val="2"/>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5</w:t>
            </w:r>
            <w:r w:rsidRPr="00D66C7E">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66C7E">
              <w:rPr>
                <w:rFonts w:ascii="Times New Roman" w:eastAsia="Times New Roman" w:hAnsi="Times New Roman" w:cs="Times New Roman"/>
                <w:sz w:val="28"/>
                <w:szCs w:val="28"/>
              </w:rPr>
              <w:t>Организация уличного освещения в населенных пунктах поселения, всего</w:t>
            </w:r>
          </w:p>
        </w:tc>
        <w:tc>
          <w:tcPr>
            <w:tcW w:w="0" w:type="auto"/>
            <w:tcBorders>
              <w:top w:val="single" w:sz="2" w:space="0" w:color="000000"/>
              <w:left w:val="single" w:sz="2" w:space="0" w:color="000000"/>
              <w:bottom w:val="single" w:sz="2" w:space="0" w:color="000000"/>
              <w:right w:val="nil"/>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Администрация Филисовского сельского поселения</w:t>
            </w:r>
          </w:p>
        </w:tc>
        <w:tc>
          <w:tcPr>
            <w:tcW w:w="0" w:type="auto"/>
            <w:tcBorders>
              <w:top w:val="single" w:sz="2" w:space="0" w:color="000000"/>
              <w:left w:val="single" w:sz="2" w:space="0" w:color="000000"/>
              <w:bottom w:val="single" w:sz="2" w:space="0" w:color="000000"/>
              <w:right w:val="nil"/>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971,3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1054,3</w:t>
            </w: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1054,3</w:t>
            </w: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1054,3</w:t>
            </w:r>
          </w:p>
        </w:tc>
      </w:tr>
      <w:tr w:rsidR="000E73C4" w:rsidRPr="00D66C7E" w:rsidTr="00EA6F07">
        <w:trPr>
          <w:trHeight w:hRule="exact" w:val="638"/>
        </w:trPr>
        <w:tc>
          <w:tcPr>
            <w:tcW w:w="0" w:type="auto"/>
            <w:gridSpan w:val="2"/>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бюджета поселения</w:t>
            </w: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971,3</w:t>
            </w: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1054,3</w:t>
            </w: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1054,3</w:t>
            </w: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EA6F07">
            <w:pPr>
              <w:pStyle w:val="12"/>
              <w:snapToGrid w:val="0"/>
              <w:ind w:firstLine="0"/>
              <w:jc w:val="left"/>
              <w:rPr>
                <w:rFonts w:ascii="Times New Roman" w:eastAsia="Times New Roman" w:hAnsi="Times New Roman" w:cs="Times New Roman"/>
                <w:sz w:val="28"/>
                <w:szCs w:val="28"/>
              </w:rPr>
            </w:pPr>
            <w:r>
              <w:rPr>
                <w:rFonts w:ascii="Times New Roman" w:eastAsia="Times New Roman" w:hAnsi="Times New Roman" w:cs="Times New Roman"/>
                <w:sz w:val="28"/>
                <w:szCs w:val="28"/>
              </w:rPr>
              <w:t>1054,3</w:t>
            </w:r>
          </w:p>
        </w:tc>
      </w:tr>
      <w:tr w:rsidR="000E73C4" w:rsidRPr="00D66C7E" w:rsidTr="00EA6F07">
        <w:trPr>
          <w:trHeight w:hRule="exact" w:val="359"/>
        </w:trPr>
        <w:tc>
          <w:tcPr>
            <w:tcW w:w="0" w:type="auto"/>
            <w:gridSpan w:val="2"/>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районного бюджета </w:t>
            </w: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652"/>
        </w:trPr>
        <w:tc>
          <w:tcPr>
            <w:tcW w:w="0" w:type="auto"/>
            <w:gridSpan w:val="2"/>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xml:space="preserve">- средства областного  бюджета </w:t>
            </w: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729"/>
        </w:trPr>
        <w:tc>
          <w:tcPr>
            <w:tcW w:w="0" w:type="auto"/>
            <w:gridSpan w:val="2"/>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r w:rsidRPr="00D66C7E">
              <w:rPr>
                <w:rFonts w:ascii="Times New Roman" w:eastAsia="Times New Roman" w:hAnsi="Times New Roman" w:cs="Times New Roman"/>
                <w:sz w:val="28"/>
                <w:szCs w:val="28"/>
              </w:rPr>
              <w:t>- средства федерального бюджета</w:t>
            </w:r>
          </w:p>
        </w:tc>
        <w:tc>
          <w:tcPr>
            <w:tcW w:w="0" w:type="auto"/>
            <w:tcBorders>
              <w:top w:val="single" w:sz="2" w:space="0" w:color="000000"/>
              <w:left w:val="single" w:sz="2" w:space="0" w:color="000000"/>
              <w:bottom w:val="single" w:sz="2" w:space="0" w:color="000000"/>
              <w:right w:val="nil"/>
            </w:tcBorders>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nil"/>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c>
          <w:tcPr>
            <w:tcW w:w="0" w:type="auto"/>
            <w:tcBorders>
              <w:top w:val="single" w:sz="2" w:space="0" w:color="000000"/>
              <w:left w:val="single" w:sz="2" w:space="0" w:color="000000"/>
              <w:bottom w:val="single" w:sz="2" w:space="0" w:color="000000"/>
              <w:right w:val="single" w:sz="2" w:space="0" w:color="000000"/>
            </w:tcBorders>
            <w:vAlign w:val="center"/>
          </w:tcPr>
          <w:p w:rsidR="000E73C4" w:rsidRPr="00D66C7E" w:rsidRDefault="000E73C4" w:rsidP="00F70DC5">
            <w:pPr>
              <w:pStyle w:val="12"/>
              <w:snapToGrid w:val="0"/>
              <w:rPr>
                <w:rFonts w:ascii="Times New Roman" w:eastAsia="Times New Roman" w:hAnsi="Times New Roman" w:cs="Times New Roman"/>
                <w:sz w:val="28"/>
                <w:szCs w:val="28"/>
              </w:rPr>
            </w:pPr>
          </w:p>
        </w:tc>
      </w:tr>
      <w:tr w:rsidR="000E73C4" w:rsidRPr="00D66C7E" w:rsidTr="00EA6F07">
        <w:trPr>
          <w:trHeight w:hRule="exact" w:val="698"/>
        </w:trPr>
        <w:tc>
          <w:tcPr>
            <w:tcW w:w="0" w:type="auto"/>
            <w:gridSpan w:val="3"/>
            <w:tcBorders>
              <w:top w:val="single" w:sz="2" w:space="0" w:color="000000"/>
              <w:left w:val="single" w:sz="2" w:space="0" w:color="000000"/>
              <w:bottom w:val="single" w:sz="2" w:space="0" w:color="000000"/>
              <w:right w:val="nil"/>
            </w:tcBorders>
            <w:hideMark/>
          </w:tcPr>
          <w:p w:rsidR="000E73C4" w:rsidRPr="00D66C7E" w:rsidRDefault="000E73C4" w:rsidP="00F70DC5">
            <w:pPr>
              <w:pStyle w:val="12"/>
              <w:snapToGrid w:val="0"/>
              <w:rPr>
                <w:rFonts w:ascii="Times New Roman" w:eastAsia="Times New Roman" w:hAnsi="Times New Roman" w:cs="Times New Roman"/>
                <w:b/>
                <w:sz w:val="28"/>
                <w:szCs w:val="28"/>
              </w:rPr>
            </w:pPr>
            <w:r w:rsidRPr="00D66C7E">
              <w:rPr>
                <w:rFonts w:ascii="Times New Roman" w:eastAsia="Times New Roman" w:hAnsi="Times New Roman" w:cs="Times New Roman"/>
                <w:b/>
                <w:sz w:val="28"/>
                <w:szCs w:val="28"/>
              </w:rPr>
              <w:t>ИТОГО:</w:t>
            </w:r>
          </w:p>
        </w:tc>
        <w:tc>
          <w:tcPr>
            <w:tcW w:w="0" w:type="auto"/>
            <w:tcBorders>
              <w:top w:val="single" w:sz="2" w:space="0" w:color="000000"/>
              <w:left w:val="single" w:sz="2" w:space="0" w:color="000000"/>
              <w:bottom w:val="single" w:sz="2" w:space="0" w:color="000000"/>
              <w:right w:val="nil"/>
            </w:tcBorders>
            <w:vAlign w:val="center"/>
            <w:hideMark/>
          </w:tcPr>
          <w:p w:rsidR="00EA6F07" w:rsidRDefault="00EA6F07" w:rsidP="00EA6F07">
            <w:pPr>
              <w:pStyle w:val="12"/>
              <w:snapToGrid w:val="0"/>
              <w:ind w:firstLine="0"/>
              <w:rPr>
                <w:rFonts w:ascii="Times New Roman" w:eastAsia="Times New Roman" w:hAnsi="Times New Roman" w:cs="Times New Roman"/>
                <w:b/>
                <w:sz w:val="28"/>
                <w:szCs w:val="28"/>
              </w:rPr>
            </w:pPr>
          </w:p>
          <w:p w:rsidR="000E73C4" w:rsidRPr="00D66C7E" w:rsidRDefault="000E73C4" w:rsidP="00EA6F07">
            <w:pPr>
              <w:pStyle w:val="12"/>
              <w:snapToGrid w:val="0"/>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1 061,3</w:t>
            </w:r>
          </w:p>
        </w:tc>
        <w:tc>
          <w:tcPr>
            <w:tcW w:w="0" w:type="auto"/>
            <w:tcBorders>
              <w:top w:val="single" w:sz="2" w:space="0" w:color="000000"/>
              <w:left w:val="single" w:sz="2" w:space="0" w:color="000000"/>
              <w:bottom w:val="single" w:sz="2" w:space="0" w:color="000000"/>
              <w:right w:val="single" w:sz="2" w:space="0" w:color="000000"/>
            </w:tcBorders>
            <w:vAlign w:val="center"/>
            <w:hideMark/>
          </w:tcPr>
          <w:p w:rsidR="00EA6F07" w:rsidRDefault="00EA6F07" w:rsidP="00EA6F07">
            <w:pPr>
              <w:pStyle w:val="12"/>
              <w:snapToGrid w:val="0"/>
              <w:ind w:firstLine="0"/>
              <w:rPr>
                <w:rFonts w:ascii="Times New Roman" w:eastAsia="Times New Roman" w:hAnsi="Times New Roman" w:cs="Times New Roman"/>
                <w:b/>
                <w:sz w:val="28"/>
                <w:szCs w:val="28"/>
              </w:rPr>
            </w:pPr>
          </w:p>
          <w:p w:rsidR="000E73C4" w:rsidRPr="00D66C7E" w:rsidRDefault="000E73C4" w:rsidP="00EA6F07">
            <w:pPr>
              <w:pStyle w:val="12"/>
              <w:snapToGrid w:val="0"/>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1054,3</w:t>
            </w:r>
          </w:p>
        </w:tc>
        <w:tc>
          <w:tcPr>
            <w:tcW w:w="0" w:type="auto"/>
            <w:tcBorders>
              <w:top w:val="single" w:sz="2" w:space="0" w:color="000000"/>
              <w:left w:val="single" w:sz="2" w:space="0" w:color="000000"/>
              <w:bottom w:val="single" w:sz="2" w:space="0" w:color="000000"/>
              <w:right w:val="single" w:sz="2" w:space="0" w:color="000000"/>
            </w:tcBorders>
          </w:tcPr>
          <w:p w:rsidR="00EA6F07" w:rsidRDefault="00EA6F07" w:rsidP="00EA6F07">
            <w:pPr>
              <w:pStyle w:val="12"/>
              <w:snapToGrid w:val="0"/>
              <w:ind w:firstLine="0"/>
              <w:rPr>
                <w:rFonts w:ascii="Times New Roman" w:eastAsia="Times New Roman" w:hAnsi="Times New Roman" w:cs="Times New Roman"/>
                <w:b/>
                <w:sz w:val="28"/>
                <w:szCs w:val="28"/>
              </w:rPr>
            </w:pPr>
          </w:p>
          <w:p w:rsidR="000E73C4" w:rsidRDefault="000E73C4" w:rsidP="00EA6F07">
            <w:pPr>
              <w:pStyle w:val="12"/>
              <w:snapToGrid w:val="0"/>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1054,3</w:t>
            </w:r>
          </w:p>
        </w:tc>
        <w:tc>
          <w:tcPr>
            <w:tcW w:w="0" w:type="auto"/>
            <w:tcBorders>
              <w:top w:val="single" w:sz="2" w:space="0" w:color="000000"/>
              <w:left w:val="single" w:sz="2" w:space="0" w:color="000000"/>
              <w:bottom w:val="single" w:sz="2" w:space="0" w:color="000000"/>
              <w:right w:val="single" w:sz="2" w:space="0" w:color="000000"/>
            </w:tcBorders>
            <w:vAlign w:val="center"/>
          </w:tcPr>
          <w:p w:rsidR="00EA6F07" w:rsidRDefault="00EA6F07" w:rsidP="00EA6F07">
            <w:pPr>
              <w:pStyle w:val="12"/>
              <w:snapToGrid w:val="0"/>
              <w:ind w:firstLine="0"/>
              <w:rPr>
                <w:rFonts w:ascii="Times New Roman" w:eastAsia="Times New Roman" w:hAnsi="Times New Roman" w:cs="Times New Roman"/>
                <w:b/>
                <w:sz w:val="28"/>
                <w:szCs w:val="28"/>
              </w:rPr>
            </w:pPr>
          </w:p>
          <w:p w:rsidR="000E73C4" w:rsidRPr="00D66C7E" w:rsidRDefault="000E73C4" w:rsidP="00EA6F07">
            <w:pPr>
              <w:pStyle w:val="12"/>
              <w:snapToGrid w:val="0"/>
              <w:ind w:firstLine="0"/>
              <w:rPr>
                <w:rFonts w:ascii="Times New Roman" w:eastAsia="Times New Roman" w:hAnsi="Times New Roman" w:cs="Times New Roman"/>
                <w:b/>
                <w:sz w:val="28"/>
                <w:szCs w:val="28"/>
              </w:rPr>
            </w:pPr>
            <w:r>
              <w:rPr>
                <w:rFonts w:ascii="Times New Roman" w:eastAsia="Times New Roman" w:hAnsi="Times New Roman" w:cs="Times New Roman"/>
                <w:b/>
                <w:sz w:val="28"/>
                <w:szCs w:val="28"/>
              </w:rPr>
              <w:t>1054,3</w:t>
            </w:r>
          </w:p>
        </w:tc>
      </w:tr>
    </w:tbl>
    <w:p w:rsidR="000E73C4" w:rsidRDefault="000E73C4" w:rsidP="000E73C4">
      <w:pPr>
        <w:pStyle w:val="12"/>
        <w:ind w:firstLine="709"/>
        <w:rPr>
          <w:sz w:val="24"/>
          <w:szCs w:val="24"/>
        </w:rPr>
      </w:pPr>
    </w:p>
    <w:p w:rsidR="000E73C4" w:rsidRDefault="000E73C4" w:rsidP="000E73C4">
      <w:pPr>
        <w:pStyle w:val="12"/>
        <w:ind w:firstLine="709"/>
        <w:jc w:val="both"/>
        <w:rPr>
          <w:rFonts w:ascii="Times New Roman" w:eastAsia="Times New Roman" w:hAnsi="Times New Roman" w:cs="Times New Roman"/>
          <w:b/>
          <w:bCs/>
          <w:sz w:val="28"/>
          <w:szCs w:val="28"/>
        </w:rPr>
      </w:pPr>
    </w:p>
    <w:p w:rsidR="000E73C4" w:rsidRPr="00D66C7E" w:rsidRDefault="000E73C4" w:rsidP="00EA6F07">
      <w:pPr>
        <w:pStyle w:val="12"/>
        <w:ind w:firstLine="709"/>
        <w:jc w:val="both"/>
        <w:rPr>
          <w:rFonts w:ascii="Times New Roman" w:eastAsia="Times New Roman" w:hAnsi="Times New Roman" w:cs="Times New Roman"/>
          <w:b/>
          <w:bCs/>
          <w:sz w:val="28"/>
          <w:szCs w:val="28"/>
        </w:rPr>
      </w:pPr>
      <w:r w:rsidRPr="00D66C7E">
        <w:rPr>
          <w:rFonts w:ascii="Times New Roman" w:eastAsia="Times New Roman" w:hAnsi="Times New Roman" w:cs="Times New Roman"/>
          <w:b/>
          <w:bCs/>
          <w:sz w:val="28"/>
          <w:szCs w:val="28"/>
        </w:rPr>
        <w:t>Ресурсное обеспечение Программы.</w:t>
      </w:r>
    </w:p>
    <w:p w:rsidR="000E73C4" w:rsidRPr="00D66C7E" w:rsidRDefault="000E73C4" w:rsidP="00EA6F07">
      <w:pPr>
        <w:pStyle w:val="12"/>
        <w:ind w:firstLine="709"/>
        <w:jc w:val="both"/>
        <w:rPr>
          <w:rFonts w:ascii="Times New Roman" w:eastAsia="Times New Roman" w:hAnsi="Times New Roman" w:cs="Times New Roman"/>
          <w:sz w:val="28"/>
          <w:szCs w:val="28"/>
        </w:rPr>
      </w:pPr>
    </w:p>
    <w:p w:rsidR="000E73C4" w:rsidRPr="00D66C7E" w:rsidRDefault="000E73C4" w:rsidP="00EA6F07">
      <w:pPr>
        <w:pStyle w:val="12"/>
        <w:ind w:firstLine="708"/>
        <w:jc w:val="both"/>
        <w:rPr>
          <w:rFonts w:ascii="Times New Roman" w:eastAsia="Times New Roman" w:hAnsi="Times New Roman" w:cs="Times New Roman"/>
          <w:sz w:val="28"/>
          <w:szCs w:val="28"/>
        </w:rPr>
      </w:pPr>
      <w:r w:rsidRPr="00D66C7E">
        <w:rPr>
          <w:rFonts w:ascii="Times New Roman" w:hAnsi="Times New Roman"/>
          <w:sz w:val="28"/>
          <w:szCs w:val="28"/>
        </w:rPr>
        <w:t xml:space="preserve">Финансирование мероприятий Программы будет осуществляться за счет средств бюджета Филисовского сельского поселения. </w:t>
      </w:r>
    </w:p>
    <w:p w:rsidR="000E73C4" w:rsidRPr="00D66C7E" w:rsidRDefault="000E73C4" w:rsidP="00EA6F07">
      <w:pPr>
        <w:pStyle w:val="12"/>
        <w:ind w:firstLine="708"/>
        <w:jc w:val="both"/>
        <w:rPr>
          <w:rFonts w:ascii="Times New Roman" w:hAnsi="Times New Roman"/>
          <w:sz w:val="28"/>
          <w:szCs w:val="28"/>
        </w:rPr>
      </w:pPr>
      <w:r w:rsidRPr="00D66C7E">
        <w:rPr>
          <w:rFonts w:ascii="Times New Roman" w:eastAsia="Times New Roman" w:hAnsi="Times New Roman" w:cs="Times New Roman"/>
          <w:sz w:val="28"/>
          <w:szCs w:val="28"/>
        </w:rPr>
        <w:t>О</w:t>
      </w:r>
      <w:r w:rsidRPr="00D66C7E">
        <w:rPr>
          <w:rFonts w:ascii="Times New Roman" w:hAnsi="Times New Roman"/>
          <w:sz w:val="28"/>
          <w:szCs w:val="28"/>
        </w:rPr>
        <w:t xml:space="preserve">бъемы финансирования могут уточняться в ходе реализации программы, а также при принятии бюджета Филисовского сельского поселения на очередной финансовый год. </w:t>
      </w:r>
    </w:p>
    <w:p w:rsidR="000E73C4" w:rsidRPr="00D66C7E" w:rsidRDefault="000E73C4" w:rsidP="00EA6F07">
      <w:pPr>
        <w:pStyle w:val="12"/>
        <w:ind w:firstLine="426"/>
        <w:jc w:val="both"/>
        <w:rPr>
          <w:sz w:val="28"/>
          <w:szCs w:val="28"/>
        </w:rPr>
      </w:pPr>
    </w:p>
    <w:p w:rsidR="00EA6F07" w:rsidRDefault="00EA6F07" w:rsidP="00EA6F07">
      <w:pPr>
        <w:jc w:val="center"/>
        <w:rPr>
          <w:rFonts w:ascii="Times New Roman" w:hAnsi="Times New Roman" w:cs="Times New Roman"/>
          <w:sz w:val="28"/>
          <w:szCs w:val="28"/>
        </w:rPr>
      </w:pPr>
    </w:p>
    <w:p w:rsidR="00EA6F07" w:rsidRDefault="00EA6F07"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B6CCA" w:rsidRDefault="00EB6CCA" w:rsidP="00EA6F07">
      <w:pPr>
        <w:jc w:val="center"/>
        <w:rPr>
          <w:rFonts w:ascii="Times New Roman" w:hAnsi="Times New Roman" w:cs="Times New Roman"/>
          <w:sz w:val="28"/>
          <w:szCs w:val="28"/>
        </w:rPr>
      </w:pPr>
    </w:p>
    <w:p w:rsidR="00EA6F07" w:rsidRPr="00EA6F07" w:rsidRDefault="00EA6F07" w:rsidP="00EA6F07">
      <w:pPr>
        <w:jc w:val="center"/>
        <w:rPr>
          <w:rFonts w:ascii="Times New Roman" w:hAnsi="Times New Roman" w:cs="Times New Roman"/>
          <w:sz w:val="28"/>
          <w:szCs w:val="28"/>
        </w:rPr>
      </w:pPr>
      <w:r w:rsidRPr="00EA6F07">
        <w:rPr>
          <w:rFonts w:ascii="Times New Roman" w:hAnsi="Times New Roman" w:cs="Times New Roman"/>
          <w:noProof/>
          <w:sz w:val="28"/>
          <w:szCs w:val="28"/>
        </w:rPr>
        <w:lastRenderedPageBreak/>
        <w:drawing>
          <wp:inline distT="0" distB="0" distL="0" distR="0">
            <wp:extent cx="651510" cy="788035"/>
            <wp:effectExtent l="19050" t="0" r="0" b="0"/>
            <wp:docPr id="19" name="Рисунок 1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erb_rf"/>
                    <pic:cNvPicPr>
                      <a:picLocks noChangeAspect="1" noChangeArrowheads="1"/>
                    </pic:cNvPicPr>
                  </pic:nvPicPr>
                  <pic:blipFill>
                    <a:blip r:embed="rId8"/>
                    <a:srcRect/>
                    <a:stretch>
                      <a:fillRect/>
                    </a:stretch>
                  </pic:blipFill>
                  <pic:spPr bwMode="auto">
                    <a:xfrm>
                      <a:off x="0" y="0"/>
                      <a:ext cx="651510" cy="788035"/>
                    </a:xfrm>
                    <a:prstGeom prst="rect">
                      <a:avLst/>
                    </a:prstGeom>
                    <a:noFill/>
                    <a:ln w="9525">
                      <a:noFill/>
                      <a:miter lim="800000"/>
                      <a:headEnd/>
                      <a:tailEnd/>
                    </a:ln>
                  </pic:spPr>
                </pic:pic>
              </a:graphicData>
            </a:graphic>
          </wp:inline>
        </w:drawing>
      </w:r>
    </w:p>
    <w:p w:rsidR="00EA6F07" w:rsidRPr="00EA6F07" w:rsidRDefault="00EA6F07" w:rsidP="00EA6F07">
      <w:pPr>
        <w:jc w:val="center"/>
        <w:rPr>
          <w:rFonts w:ascii="Times New Roman" w:hAnsi="Times New Roman" w:cs="Times New Roman"/>
          <w:b/>
          <w:sz w:val="28"/>
          <w:szCs w:val="28"/>
        </w:rPr>
      </w:pPr>
    </w:p>
    <w:p w:rsidR="00EA6F07" w:rsidRPr="00EA6F07" w:rsidRDefault="00EA6F07" w:rsidP="00EA6F07">
      <w:pPr>
        <w:tabs>
          <w:tab w:val="left" w:pos="5670"/>
        </w:tabs>
        <w:spacing w:line="360" w:lineRule="auto"/>
        <w:jc w:val="center"/>
        <w:rPr>
          <w:rFonts w:ascii="Times New Roman" w:hAnsi="Times New Roman" w:cs="Times New Roman"/>
          <w:b/>
          <w:sz w:val="28"/>
          <w:szCs w:val="28"/>
        </w:rPr>
      </w:pPr>
      <w:r w:rsidRPr="00EA6F07">
        <w:rPr>
          <w:rFonts w:ascii="Times New Roman" w:hAnsi="Times New Roman" w:cs="Times New Roman"/>
          <w:b/>
          <w:sz w:val="28"/>
          <w:szCs w:val="28"/>
        </w:rPr>
        <w:t>ПОСТАНОВЛЕНИЕ</w:t>
      </w:r>
    </w:p>
    <w:p w:rsidR="00EA6F07" w:rsidRPr="00EA6F07" w:rsidRDefault="00EA6F07" w:rsidP="00EA6F07">
      <w:pPr>
        <w:jc w:val="center"/>
        <w:rPr>
          <w:rFonts w:ascii="Times New Roman" w:hAnsi="Times New Roman" w:cs="Times New Roman"/>
          <w:b/>
          <w:sz w:val="28"/>
          <w:szCs w:val="28"/>
        </w:rPr>
      </w:pPr>
      <w:r w:rsidRPr="00EA6F07">
        <w:rPr>
          <w:rFonts w:ascii="Times New Roman" w:hAnsi="Times New Roman" w:cs="Times New Roman"/>
          <w:b/>
          <w:sz w:val="28"/>
          <w:szCs w:val="28"/>
        </w:rPr>
        <w:t xml:space="preserve"> Администрации</w:t>
      </w:r>
    </w:p>
    <w:p w:rsidR="00EA6F07" w:rsidRPr="00EA6F07" w:rsidRDefault="00EA6F07" w:rsidP="00EA6F07">
      <w:pPr>
        <w:jc w:val="center"/>
        <w:rPr>
          <w:rFonts w:ascii="Times New Roman" w:hAnsi="Times New Roman" w:cs="Times New Roman"/>
          <w:b/>
          <w:sz w:val="28"/>
          <w:szCs w:val="28"/>
        </w:rPr>
      </w:pPr>
      <w:r w:rsidRPr="00EA6F07">
        <w:rPr>
          <w:rFonts w:ascii="Times New Roman" w:hAnsi="Times New Roman" w:cs="Times New Roman"/>
          <w:b/>
          <w:sz w:val="28"/>
          <w:szCs w:val="28"/>
        </w:rPr>
        <w:t xml:space="preserve"> муниципального образования «Филисовское сельское поселение Родниковского муниципального района Ивановской области» </w:t>
      </w:r>
    </w:p>
    <w:p w:rsidR="00EA6F07" w:rsidRPr="00EA6F07" w:rsidRDefault="00EA6F07" w:rsidP="00EA6F07">
      <w:pPr>
        <w:jc w:val="center"/>
        <w:rPr>
          <w:rFonts w:ascii="Times New Roman" w:hAnsi="Times New Roman" w:cs="Times New Roman"/>
          <w:sz w:val="28"/>
          <w:szCs w:val="28"/>
        </w:rPr>
      </w:pPr>
    </w:p>
    <w:p w:rsidR="00EA6F07" w:rsidRPr="00EA6F07" w:rsidRDefault="00EA6F07" w:rsidP="00EA6F07">
      <w:pPr>
        <w:jc w:val="center"/>
        <w:rPr>
          <w:rFonts w:ascii="Times New Roman" w:hAnsi="Times New Roman" w:cs="Times New Roman"/>
          <w:sz w:val="28"/>
          <w:szCs w:val="28"/>
        </w:rPr>
      </w:pPr>
    </w:p>
    <w:p w:rsidR="00EA6F07" w:rsidRPr="00EA6F07" w:rsidRDefault="00EB6CCA" w:rsidP="00EA6F07">
      <w:pPr>
        <w:jc w:val="center"/>
        <w:rPr>
          <w:rFonts w:ascii="Times New Roman" w:hAnsi="Times New Roman" w:cs="Times New Roman"/>
          <w:sz w:val="28"/>
          <w:szCs w:val="28"/>
        </w:rPr>
      </w:pPr>
      <w:r>
        <w:rPr>
          <w:rFonts w:ascii="Times New Roman" w:hAnsi="Times New Roman" w:cs="Times New Roman"/>
          <w:sz w:val="28"/>
          <w:szCs w:val="28"/>
        </w:rPr>
        <w:t>о</w:t>
      </w:r>
      <w:r w:rsidR="00EA6F07" w:rsidRPr="00EA6F07">
        <w:rPr>
          <w:rFonts w:ascii="Times New Roman" w:hAnsi="Times New Roman" w:cs="Times New Roman"/>
          <w:sz w:val="28"/>
          <w:szCs w:val="28"/>
        </w:rPr>
        <w:t>т  08.11.2017 № 79</w:t>
      </w:r>
    </w:p>
    <w:p w:rsidR="00EA6F07" w:rsidRPr="00EA6F07" w:rsidRDefault="00EA6F07" w:rsidP="00EA6F07">
      <w:pPr>
        <w:jc w:val="center"/>
        <w:rPr>
          <w:rFonts w:ascii="Times New Roman" w:hAnsi="Times New Roman" w:cs="Times New Roman"/>
          <w:b/>
          <w:sz w:val="28"/>
          <w:szCs w:val="28"/>
        </w:rPr>
      </w:pPr>
    </w:p>
    <w:p w:rsidR="00EA6F07" w:rsidRPr="00EA6F07" w:rsidRDefault="00EA6F07" w:rsidP="00EA6F07">
      <w:pPr>
        <w:jc w:val="center"/>
        <w:rPr>
          <w:rFonts w:ascii="Times New Roman" w:hAnsi="Times New Roman" w:cs="Times New Roman"/>
          <w:b/>
          <w:sz w:val="28"/>
          <w:szCs w:val="28"/>
        </w:rPr>
      </w:pPr>
      <w:r w:rsidRPr="00EA6F07">
        <w:rPr>
          <w:rFonts w:ascii="Times New Roman" w:hAnsi="Times New Roman" w:cs="Times New Roman"/>
          <w:b/>
          <w:sz w:val="28"/>
          <w:szCs w:val="28"/>
        </w:rPr>
        <w:t xml:space="preserve">Об утверждении порядка формирования и ведения реестра источников доходов бюджета муниципального образования «Филисовское сельское поселение Родниковского муниципального района Ивановской области» </w:t>
      </w:r>
    </w:p>
    <w:p w:rsidR="00EA6F07" w:rsidRPr="00EA6F07" w:rsidRDefault="00EA6F07" w:rsidP="00EA6F07">
      <w:pPr>
        <w:jc w:val="center"/>
        <w:rPr>
          <w:rFonts w:ascii="Times New Roman" w:hAnsi="Times New Roman" w:cs="Times New Roman"/>
          <w:b/>
          <w:sz w:val="28"/>
          <w:szCs w:val="28"/>
        </w:rPr>
      </w:pPr>
    </w:p>
    <w:p w:rsidR="00EA6F07" w:rsidRPr="00EA6F07" w:rsidRDefault="00EA6F07" w:rsidP="00EA6F07">
      <w:pPr>
        <w:jc w:val="center"/>
        <w:rPr>
          <w:rFonts w:ascii="Times New Roman" w:hAnsi="Times New Roman" w:cs="Times New Roman"/>
          <w:sz w:val="28"/>
          <w:szCs w:val="28"/>
        </w:rPr>
      </w:pPr>
    </w:p>
    <w:p w:rsidR="00EA6F07" w:rsidRPr="00EA6F07" w:rsidRDefault="00EA6F07" w:rsidP="00EA6F07">
      <w:pPr>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 В соответствии Бюджетным кодексом Российской Федерации, Положением о бюджетном процессе в муниципальном образования «Филисовское сельское поселение Родниковского муниципального района Ивановской области» утвержденным решением Совета муниципального образования «Филисовское сельское поселение Родниковского муниципального района Ивановской области»  от 27.10.2013 № 27, в целях организации учета источников доходов бюджета Филисовского сельского поселения </w:t>
      </w:r>
    </w:p>
    <w:p w:rsidR="00EA6F07" w:rsidRPr="00EA6F07" w:rsidRDefault="00EA6F07" w:rsidP="00EA6F07">
      <w:pPr>
        <w:pStyle w:val="ConsPlusNormal"/>
        <w:ind w:firstLine="540"/>
        <w:jc w:val="both"/>
        <w:rPr>
          <w:rFonts w:ascii="Times New Roman" w:hAnsi="Times New Roman" w:cs="Times New Roman"/>
          <w:b/>
          <w:sz w:val="28"/>
          <w:szCs w:val="28"/>
        </w:rPr>
      </w:pPr>
    </w:p>
    <w:p w:rsidR="00EA6F07" w:rsidRPr="00EA6F07" w:rsidRDefault="00EA6F07" w:rsidP="00EA6F07">
      <w:pPr>
        <w:pStyle w:val="a3"/>
        <w:jc w:val="center"/>
        <w:rPr>
          <w:rFonts w:ascii="Times New Roman" w:hAnsi="Times New Roman"/>
          <w:b/>
          <w:sz w:val="28"/>
          <w:szCs w:val="28"/>
        </w:rPr>
      </w:pPr>
      <w:r w:rsidRPr="00EA6F07">
        <w:rPr>
          <w:rFonts w:ascii="Times New Roman" w:hAnsi="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EA6F07" w:rsidRPr="00EA6F07" w:rsidRDefault="00EA6F07" w:rsidP="00EA6F07">
      <w:pPr>
        <w:pStyle w:val="a3"/>
        <w:jc w:val="center"/>
        <w:rPr>
          <w:rFonts w:ascii="Times New Roman" w:hAnsi="Times New Roman"/>
          <w:b/>
          <w:sz w:val="28"/>
          <w:szCs w:val="28"/>
        </w:rPr>
      </w:pPr>
      <w:r w:rsidRPr="00EA6F07">
        <w:rPr>
          <w:rFonts w:ascii="Times New Roman" w:hAnsi="Times New Roman"/>
          <w:b/>
          <w:sz w:val="28"/>
          <w:szCs w:val="28"/>
        </w:rPr>
        <w:t>п о с т а н о в л я е т</w:t>
      </w:r>
    </w:p>
    <w:p w:rsidR="00EA6F07" w:rsidRPr="00EA6F07" w:rsidRDefault="00EA6F07" w:rsidP="00EA6F07">
      <w:pPr>
        <w:pStyle w:val="ConsPlusNormal"/>
        <w:ind w:firstLine="540"/>
        <w:jc w:val="center"/>
        <w:rPr>
          <w:rFonts w:ascii="Times New Roman" w:hAnsi="Times New Roman" w:cs="Times New Roman"/>
          <w:b/>
          <w:sz w:val="28"/>
          <w:szCs w:val="28"/>
        </w:rPr>
      </w:pPr>
    </w:p>
    <w:p w:rsidR="00EA6F07" w:rsidRPr="00EA6F07" w:rsidRDefault="00EA6F07" w:rsidP="00EA6F07">
      <w:pPr>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1. Утвердить </w:t>
      </w:r>
      <w:hyperlink w:anchor="P42" w:history="1">
        <w:r w:rsidRPr="00EA6F07">
          <w:rPr>
            <w:rFonts w:ascii="Times New Roman" w:hAnsi="Times New Roman" w:cs="Times New Roman"/>
            <w:sz w:val="28"/>
            <w:szCs w:val="28"/>
          </w:rPr>
          <w:t>Порядок</w:t>
        </w:r>
      </w:hyperlink>
      <w:r w:rsidRPr="00EA6F07">
        <w:rPr>
          <w:rFonts w:ascii="Times New Roman" w:hAnsi="Times New Roman" w:cs="Times New Roman"/>
          <w:sz w:val="28"/>
          <w:szCs w:val="28"/>
        </w:rPr>
        <w:t xml:space="preserve"> формирования и ведения реестра источников доходов бюджета  Филисовского сельского поселения, согласно приложению.</w:t>
      </w:r>
    </w:p>
    <w:p w:rsidR="00EA6F07" w:rsidRPr="00EA6F07" w:rsidRDefault="00EA6F07" w:rsidP="00EA6F07">
      <w:pPr>
        <w:ind w:firstLine="540"/>
        <w:jc w:val="both"/>
        <w:rPr>
          <w:rFonts w:ascii="Times New Roman" w:hAnsi="Times New Roman" w:cs="Times New Roman"/>
          <w:sz w:val="28"/>
          <w:szCs w:val="28"/>
        </w:rPr>
      </w:pPr>
    </w:p>
    <w:p w:rsidR="00EA6F07" w:rsidRPr="00EA6F07" w:rsidRDefault="00EA6F07" w:rsidP="00EA6F07">
      <w:pPr>
        <w:ind w:firstLine="540"/>
        <w:jc w:val="both"/>
        <w:rPr>
          <w:rFonts w:ascii="Times New Roman" w:hAnsi="Times New Roman" w:cs="Times New Roman"/>
          <w:sz w:val="28"/>
          <w:szCs w:val="28"/>
        </w:rPr>
      </w:pPr>
      <w:r w:rsidRPr="00EA6F07">
        <w:rPr>
          <w:rFonts w:ascii="Times New Roman" w:hAnsi="Times New Roman" w:cs="Times New Roman"/>
          <w:sz w:val="28"/>
          <w:szCs w:val="28"/>
        </w:rPr>
        <w:lastRenderedPageBreak/>
        <w:t xml:space="preserve">2. Установить, что формирование и ведение реестра источников доходов бюджета Филисовского сельского поселения осуществляется </w:t>
      </w:r>
      <w:bookmarkStart w:id="3" w:name="OLE_LINK6"/>
      <w:bookmarkStart w:id="4" w:name="OLE_LINK7"/>
      <w:r w:rsidRPr="00EA6F07">
        <w:rPr>
          <w:rFonts w:ascii="Times New Roman" w:hAnsi="Times New Roman" w:cs="Times New Roman"/>
          <w:sz w:val="28"/>
          <w:szCs w:val="28"/>
        </w:rPr>
        <w:t>администрацией муниципального образования «Филисовское сельское поселение Родниковского муниципального района Ивановской области»</w:t>
      </w:r>
      <w:bookmarkEnd w:id="3"/>
      <w:bookmarkEnd w:id="4"/>
      <w:r w:rsidRPr="00EA6F07">
        <w:rPr>
          <w:rFonts w:ascii="Times New Roman" w:hAnsi="Times New Roman" w:cs="Times New Roman"/>
          <w:sz w:val="28"/>
          <w:szCs w:val="28"/>
        </w:rPr>
        <w:t>.</w:t>
      </w:r>
    </w:p>
    <w:p w:rsidR="00EA6F07" w:rsidRPr="00EA6F07" w:rsidRDefault="00EA6F07" w:rsidP="00EA6F07">
      <w:pPr>
        <w:pStyle w:val="ConsPlusNormal"/>
        <w:ind w:firstLine="540"/>
        <w:jc w:val="both"/>
        <w:rPr>
          <w:rFonts w:ascii="Times New Roman" w:hAnsi="Times New Roman" w:cs="Times New Roman"/>
          <w:sz w:val="28"/>
          <w:szCs w:val="28"/>
        </w:rPr>
      </w:pP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3. Опубликовать настоящее постановление в Информационном бюллетене «Сборник нормативных актов «Родниковского района» и на официальном сайте Родниковского муниципального района.</w:t>
      </w:r>
    </w:p>
    <w:p w:rsidR="00EA6F07" w:rsidRPr="00EA6F07" w:rsidRDefault="00EA6F07" w:rsidP="00EA6F07">
      <w:pPr>
        <w:autoSpaceDE w:val="0"/>
        <w:autoSpaceDN w:val="0"/>
        <w:adjustRightInd w:val="0"/>
        <w:ind w:firstLine="540"/>
        <w:jc w:val="both"/>
        <w:rPr>
          <w:rFonts w:ascii="Times New Roman" w:hAnsi="Times New Roman" w:cs="Times New Roman"/>
          <w:sz w:val="28"/>
          <w:szCs w:val="28"/>
        </w:rPr>
      </w:pPr>
    </w:p>
    <w:p w:rsidR="00EA6F07" w:rsidRPr="00EA6F07" w:rsidRDefault="00EA6F07" w:rsidP="00EA6F07">
      <w:pPr>
        <w:autoSpaceDE w:val="0"/>
        <w:autoSpaceDN w:val="0"/>
        <w:adjustRightInd w:val="0"/>
        <w:ind w:firstLine="540"/>
        <w:jc w:val="both"/>
        <w:rPr>
          <w:rFonts w:ascii="Times New Roman" w:hAnsi="Times New Roman" w:cs="Times New Roman"/>
          <w:sz w:val="28"/>
          <w:szCs w:val="28"/>
        </w:rPr>
      </w:pPr>
      <w:r w:rsidRPr="00EA6F07">
        <w:rPr>
          <w:rFonts w:ascii="Times New Roman" w:hAnsi="Times New Roman" w:cs="Times New Roman"/>
          <w:sz w:val="28"/>
          <w:szCs w:val="28"/>
        </w:rPr>
        <w:t>4. Настоящее постановление вступает в силу с момента подписания и распространяется на правоотношения, возникшие при формировании бюджета Филисовского сельского поселения, начиная с проектов решений  о бюджете Филисовского сельского поселения на 2018 год и плановый период 2019 и 2020 годов.</w:t>
      </w:r>
    </w:p>
    <w:p w:rsidR="00EA6F07" w:rsidRPr="00EA6F07" w:rsidRDefault="00EA6F07" w:rsidP="00EA6F07">
      <w:pPr>
        <w:pStyle w:val="ConsPlusNormal"/>
        <w:ind w:firstLine="709"/>
        <w:jc w:val="both"/>
        <w:rPr>
          <w:rFonts w:ascii="Times New Roman" w:hAnsi="Times New Roman" w:cs="Times New Roman"/>
          <w:sz w:val="28"/>
          <w:szCs w:val="28"/>
        </w:rPr>
      </w:pPr>
    </w:p>
    <w:p w:rsidR="00EA6F07" w:rsidRPr="00EA6F07" w:rsidRDefault="00EA6F07" w:rsidP="00EA6F07">
      <w:pPr>
        <w:pStyle w:val="ConsPlusNormal"/>
        <w:ind w:firstLine="709"/>
        <w:jc w:val="both"/>
        <w:rPr>
          <w:rFonts w:ascii="Times New Roman" w:hAnsi="Times New Roman" w:cs="Times New Roman"/>
          <w:sz w:val="28"/>
          <w:szCs w:val="28"/>
        </w:rPr>
      </w:pPr>
      <w:r w:rsidRPr="00EA6F07">
        <w:rPr>
          <w:rFonts w:ascii="Times New Roman" w:hAnsi="Times New Roman" w:cs="Times New Roman"/>
          <w:sz w:val="28"/>
          <w:szCs w:val="28"/>
        </w:rPr>
        <w:t>5. Контроль по исполнению настоящего постановления возложить на начальника отдела учета и отчетности администрации муниципального образования «Филисовское сельское поселение Родниковского муниципального района Ивановской области» Мочалову Н.Н.</w:t>
      </w:r>
    </w:p>
    <w:p w:rsidR="00EA6F07" w:rsidRPr="00EA6F07" w:rsidRDefault="00EA6F07" w:rsidP="00EA6F07">
      <w:pPr>
        <w:autoSpaceDE w:val="0"/>
        <w:autoSpaceDN w:val="0"/>
        <w:adjustRightInd w:val="0"/>
        <w:ind w:firstLine="540"/>
        <w:jc w:val="both"/>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rPr>
          <w:rFonts w:ascii="Times New Roman" w:hAnsi="Times New Roman" w:cs="Times New Roman"/>
          <w:b/>
          <w:sz w:val="28"/>
          <w:szCs w:val="28"/>
        </w:rPr>
      </w:pPr>
      <w:r w:rsidRPr="00EA6F07">
        <w:rPr>
          <w:rFonts w:ascii="Times New Roman" w:hAnsi="Times New Roman" w:cs="Times New Roman"/>
          <w:b/>
          <w:sz w:val="28"/>
          <w:szCs w:val="28"/>
        </w:rPr>
        <w:t>Глава муниципального образования</w:t>
      </w:r>
    </w:p>
    <w:p w:rsidR="00EA6F07" w:rsidRPr="00EA6F07" w:rsidRDefault="00EA6F07" w:rsidP="00EA6F07">
      <w:pPr>
        <w:pStyle w:val="ConsPlusNormal"/>
        <w:jc w:val="both"/>
        <w:rPr>
          <w:rFonts w:ascii="Times New Roman" w:hAnsi="Times New Roman" w:cs="Times New Roman"/>
          <w:b/>
          <w:sz w:val="28"/>
          <w:szCs w:val="28"/>
        </w:rPr>
      </w:pPr>
      <w:r w:rsidRPr="00EA6F07">
        <w:rPr>
          <w:rFonts w:ascii="Times New Roman" w:hAnsi="Times New Roman" w:cs="Times New Roman"/>
          <w:b/>
          <w:sz w:val="28"/>
          <w:szCs w:val="28"/>
        </w:rPr>
        <w:t xml:space="preserve">«Филисовское сельское поселение </w:t>
      </w:r>
    </w:p>
    <w:p w:rsidR="00EA6F07" w:rsidRPr="00EA6F07" w:rsidRDefault="00EA6F07" w:rsidP="00EA6F07">
      <w:pPr>
        <w:pStyle w:val="ConsPlusNormal"/>
        <w:jc w:val="both"/>
        <w:rPr>
          <w:rFonts w:ascii="Times New Roman" w:hAnsi="Times New Roman" w:cs="Times New Roman"/>
          <w:b/>
          <w:sz w:val="28"/>
          <w:szCs w:val="28"/>
        </w:rPr>
      </w:pPr>
      <w:r w:rsidRPr="00EA6F07">
        <w:rPr>
          <w:rFonts w:ascii="Times New Roman" w:hAnsi="Times New Roman" w:cs="Times New Roman"/>
          <w:b/>
          <w:sz w:val="28"/>
          <w:szCs w:val="28"/>
        </w:rPr>
        <w:t xml:space="preserve">Родниковского муниципального района </w:t>
      </w:r>
    </w:p>
    <w:p w:rsidR="00EA6F07" w:rsidRPr="00EA6F07" w:rsidRDefault="00EA6F07" w:rsidP="00EA6F07">
      <w:pPr>
        <w:pStyle w:val="ConsPlusNormal"/>
        <w:jc w:val="both"/>
        <w:rPr>
          <w:rFonts w:ascii="Times New Roman" w:hAnsi="Times New Roman" w:cs="Times New Roman"/>
          <w:b/>
          <w:sz w:val="28"/>
          <w:szCs w:val="28"/>
        </w:rPr>
      </w:pPr>
      <w:r w:rsidRPr="00EA6F07">
        <w:rPr>
          <w:rFonts w:ascii="Times New Roman" w:hAnsi="Times New Roman" w:cs="Times New Roman"/>
          <w:b/>
          <w:sz w:val="28"/>
          <w:szCs w:val="28"/>
        </w:rPr>
        <w:t>Ивановской области»</w:t>
      </w:r>
      <w:r w:rsidRPr="00EA6F07">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Pr="00EA6F07">
        <w:rPr>
          <w:rFonts w:ascii="Times New Roman" w:hAnsi="Times New Roman" w:cs="Times New Roman"/>
          <w:b/>
          <w:sz w:val="28"/>
          <w:szCs w:val="28"/>
        </w:rPr>
        <w:t>Е.Н.Лапшина</w:t>
      </w: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rPr>
          <w:rFonts w:ascii="Times New Roman" w:hAnsi="Times New Roman" w:cs="Times New Roman"/>
          <w:sz w:val="28"/>
          <w:szCs w:val="28"/>
        </w:rPr>
      </w:pPr>
    </w:p>
    <w:p w:rsidR="00EA6F07" w:rsidRPr="00EA6F07" w:rsidRDefault="00EA6F07" w:rsidP="00EA6F07">
      <w:pPr>
        <w:pStyle w:val="ConsPlusNormal"/>
        <w:jc w:val="right"/>
        <w:outlineLvl w:val="0"/>
        <w:rPr>
          <w:rFonts w:ascii="Times New Roman" w:hAnsi="Times New Roman" w:cs="Times New Roman"/>
          <w:sz w:val="28"/>
          <w:szCs w:val="28"/>
        </w:rPr>
      </w:pPr>
    </w:p>
    <w:p w:rsidR="00EA6F07" w:rsidRPr="00EA6F07" w:rsidRDefault="00EA6F07" w:rsidP="00EA6F07">
      <w:pPr>
        <w:pStyle w:val="ConsPlusNormal"/>
        <w:jc w:val="right"/>
        <w:outlineLvl w:val="0"/>
        <w:rPr>
          <w:rFonts w:ascii="Times New Roman" w:hAnsi="Times New Roman" w:cs="Times New Roman"/>
          <w:sz w:val="28"/>
          <w:szCs w:val="28"/>
        </w:rPr>
      </w:pPr>
    </w:p>
    <w:p w:rsidR="00EA6F07" w:rsidRPr="00EA6F07" w:rsidRDefault="00EA6F07" w:rsidP="00EA6F07">
      <w:pPr>
        <w:pStyle w:val="ConsPlusNormal"/>
        <w:jc w:val="right"/>
        <w:outlineLvl w:val="0"/>
        <w:rPr>
          <w:rFonts w:ascii="Times New Roman" w:hAnsi="Times New Roman" w:cs="Times New Roman"/>
          <w:sz w:val="28"/>
          <w:szCs w:val="28"/>
        </w:rPr>
      </w:pPr>
    </w:p>
    <w:p w:rsidR="00EA6F07" w:rsidRPr="00EA6F07" w:rsidRDefault="00EA6F07" w:rsidP="00F70DC5">
      <w:pPr>
        <w:pStyle w:val="ConsPlusNormal"/>
        <w:ind w:firstLine="0"/>
        <w:jc w:val="right"/>
        <w:outlineLvl w:val="0"/>
        <w:rPr>
          <w:rFonts w:ascii="Times New Roman" w:hAnsi="Times New Roman" w:cs="Times New Roman"/>
          <w:sz w:val="28"/>
          <w:szCs w:val="28"/>
        </w:rPr>
      </w:pPr>
      <w:r w:rsidRPr="00EA6F07">
        <w:rPr>
          <w:rFonts w:ascii="Times New Roman" w:hAnsi="Times New Roman" w:cs="Times New Roman"/>
          <w:sz w:val="28"/>
          <w:szCs w:val="28"/>
        </w:rPr>
        <w:t>Приложение</w:t>
      </w:r>
    </w:p>
    <w:p w:rsidR="00EA6F07" w:rsidRPr="00EA6F07" w:rsidRDefault="00EA6F07" w:rsidP="00F70DC5">
      <w:pPr>
        <w:pStyle w:val="ConsPlusNormal"/>
        <w:jc w:val="right"/>
        <w:rPr>
          <w:rFonts w:ascii="Times New Roman" w:hAnsi="Times New Roman" w:cs="Times New Roman"/>
          <w:sz w:val="28"/>
          <w:szCs w:val="28"/>
        </w:rPr>
      </w:pPr>
      <w:r w:rsidRPr="00EA6F07">
        <w:rPr>
          <w:rFonts w:ascii="Times New Roman" w:hAnsi="Times New Roman" w:cs="Times New Roman"/>
          <w:sz w:val="28"/>
          <w:szCs w:val="28"/>
        </w:rPr>
        <w:t xml:space="preserve">                                                                                    к постановлению   администрации</w:t>
      </w:r>
    </w:p>
    <w:p w:rsidR="00EA6F07" w:rsidRPr="00EA6F07" w:rsidRDefault="00EA6F07" w:rsidP="00F70DC5">
      <w:pPr>
        <w:pStyle w:val="ConsPlusNormal"/>
        <w:jc w:val="right"/>
        <w:rPr>
          <w:rFonts w:ascii="Times New Roman" w:hAnsi="Times New Roman" w:cs="Times New Roman"/>
          <w:sz w:val="28"/>
          <w:szCs w:val="28"/>
        </w:rPr>
      </w:pPr>
      <w:r w:rsidRPr="00EA6F07">
        <w:rPr>
          <w:rFonts w:ascii="Times New Roman" w:hAnsi="Times New Roman" w:cs="Times New Roman"/>
          <w:sz w:val="28"/>
          <w:szCs w:val="28"/>
        </w:rPr>
        <w:t>муниципального образования</w:t>
      </w:r>
    </w:p>
    <w:p w:rsidR="00EA6F07" w:rsidRPr="00EA6F07" w:rsidRDefault="00EA6F07" w:rsidP="00F70DC5">
      <w:pPr>
        <w:pStyle w:val="ConsPlusNormal"/>
        <w:jc w:val="right"/>
        <w:rPr>
          <w:rFonts w:ascii="Times New Roman" w:hAnsi="Times New Roman" w:cs="Times New Roman"/>
          <w:sz w:val="28"/>
          <w:szCs w:val="28"/>
        </w:rPr>
      </w:pPr>
      <w:r w:rsidRPr="00EA6F07">
        <w:rPr>
          <w:rFonts w:ascii="Times New Roman" w:hAnsi="Times New Roman" w:cs="Times New Roman"/>
          <w:sz w:val="28"/>
          <w:szCs w:val="28"/>
        </w:rPr>
        <w:t xml:space="preserve">«Филисовское сельское поселение» </w:t>
      </w:r>
    </w:p>
    <w:p w:rsidR="00EA6F07" w:rsidRPr="00EA6F07" w:rsidRDefault="00EA6F07" w:rsidP="00F70DC5">
      <w:pPr>
        <w:pStyle w:val="ConsPlusNormal"/>
        <w:jc w:val="right"/>
        <w:rPr>
          <w:rFonts w:ascii="Times New Roman" w:hAnsi="Times New Roman" w:cs="Times New Roman"/>
          <w:sz w:val="28"/>
          <w:szCs w:val="28"/>
        </w:rPr>
      </w:pPr>
      <w:r w:rsidRPr="00EA6F07">
        <w:rPr>
          <w:rFonts w:ascii="Times New Roman" w:hAnsi="Times New Roman" w:cs="Times New Roman"/>
          <w:sz w:val="28"/>
          <w:szCs w:val="28"/>
        </w:rPr>
        <w:t>от ______________ 2017 № _____</w:t>
      </w:r>
    </w:p>
    <w:p w:rsidR="00EA6F07" w:rsidRPr="00EA6F07" w:rsidRDefault="00EA6F07" w:rsidP="00F70DC5">
      <w:pPr>
        <w:pStyle w:val="ConsPlusNormal"/>
        <w:jc w:val="right"/>
        <w:rPr>
          <w:rFonts w:ascii="Times New Roman" w:hAnsi="Times New Roman" w:cs="Times New Roman"/>
          <w:sz w:val="28"/>
          <w:szCs w:val="28"/>
        </w:rPr>
      </w:pPr>
    </w:p>
    <w:p w:rsidR="00EA6F07" w:rsidRPr="00EA6F07" w:rsidRDefault="00EA6F07" w:rsidP="00EA6F07">
      <w:pPr>
        <w:pStyle w:val="ConsPlusTitle"/>
        <w:jc w:val="center"/>
        <w:rPr>
          <w:rFonts w:ascii="Times New Roman" w:hAnsi="Times New Roman" w:cs="Times New Roman"/>
          <w:sz w:val="28"/>
          <w:szCs w:val="28"/>
        </w:rPr>
      </w:pPr>
      <w:bookmarkStart w:id="5" w:name="P42"/>
      <w:bookmarkEnd w:id="5"/>
    </w:p>
    <w:p w:rsidR="00EA6F07" w:rsidRPr="00EA6F07" w:rsidRDefault="00EA6F07" w:rsidP="00EA6F07">
      <w:pPr>
        <w:pStyle w:val="ConsPlusTitle"/>
        <w:jc w:val="center"/>
        <w:rPr>
          <w:rFonts w:ascii="Times New Roman" w:hAnsi="Times New Roman" w:cs="Times New Roman"/>
          <w:sz w:val="28"/>
          <w:szCs w:val="28"/>
        </w:rPr>
      </w:pPr>
      <w:r w:rsidRPr="00EA6F07">
        <w:rPr>
          <w:rFonts w:ascii="Times New Roman" w:hAnsi="Times New Roman" w:cs="Times New Roman"/>
          <w:sz w:val="28"/>
          <w:szCs w:val="28"/>
        </w:rPr>
        <w:t>ПОРЯДОК</w:t>
      </w:r>
    </w:p>
    <w:p w:rsidR="00EA6F07" w:rsidRPr="00EA6F07" w:rsidRDefault="00EA6F07" w:rsidP="00EA6F07">
      <w:pPr>
        <w:pStyle w:val="ConsPlusNormal"/>
        <w:jc w:val="center"/>
        <w:rPr>
          <w:rFonts w:ascii="Times New Roman" w:hAnsi="Times New Roman" w:cs="Times New Roman"/>
          <w:b/>
          <w:sz w:val="28"/>
          <w:szCs w:val="28"/>
        </w:rPr>
      </w:pPr>
      <w:r w:rsidRPr="00EA6F07">
        <w:rPr>
          <w:rFonts w:ascii="Times New Roman" w:hAnsi="Times New Roman" w:cs="Times New Roman"/>
          <w:b/>
          <w:sz w:val="28"/>
          <w:szCs w:val="28"/>
        </w:rPr>
        <w:t xml:space="preserve">формирования и ведения реестра источников доходов бюджета </w:t>
      </w:r>
    </w:p>
    <w:p w:rsidR="00EA6F07" w:rsidRPr="00EA6F07" w:rsidRDefault="00EA6F07" w:rsidP="00EA6F07">
      <w:pPr>
        <w:pStyle w:val="ConsPlusNormal"/>
        <w:jc w:val="center"/>
        <w:rPr>
          <w:rFonts w:ascii="Times New Roman" w:hAnsi="Times New Roman" w:cs="Times New Roman"/>
          <w:b/>
          <w:sz w:val="28"/>
          <w:szCs w:val="28"/>
        </w:rPr>
      </w:pPr>
      <w:r w:rsidRPr="00EA6F07">
        <w:rPr>
          <w:rFonts w:ascii="Times New Roman" w:hAnsi="Times New Roman" w:cs="Times New Roman"/>
          <w:b/>
          <w:sz w:val="28"/>
          <w:szCs w:val="28"/>
        </w:rPr>
        <w:t>Филисовского сельского поселения</w:t>
      </w:r>
    </w:p>
    <w:p w:rsidR="00EA6F07" w:rsidRPr="00EA6F07" w:rsidRDefault="00EA6F07" w:rsidP="00EA6F07">
      <w:pPr>
        <w:pStyle w:val="ConsPlusNormal"/>
        <w:jc w:val="center"/>
        <w:rPr>
          <w:rFonts w:ascii="Times New Roman" w:hAnsi="Times New Roman" w:cs="Times New Roman"/>
          <w:b/>
          <w:sz w:val="28"/>
          <w:szCs w:val="28"/>
        </w:rPr>
      </w:pP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1. Настоящий Порядок формирования и ведения реестра источников доходов   бюджета Филисовского сельского поселения (далее - Порядок) разработан в соответствии с Бюджетным </w:t>
      </w:r>
      <w:hyperlink r:id="rId33" w:history="1">
        <w:r w:rsidRPr="00EA6F07">
          <w:rPr>
            <w:rFonts w:ascii="Times New Roman" w:hAnsi="Times New Roman" w:cs="Times New Roman"/>
            <w:sz w:val="28"/>
            <w:szCs w:val="28"/>
          </w:rPr>
          <w:t>кодексом</w:t>
        </w:r>
      </w:hyperlink>
      <w:r w:rsidRPr="00EA6F07">
        <w:rPr>
          <w:rFonts w:ascii="Times New Roman" w:hAnsi="Times New Roman" w:cs="Times New Roman"/>
          <w:sz w:val="28"/>
          <w:szCs w:val="28"/>
        </w:rPr>
        <w:t xml:space="preserve"> Российской Федерации, </w:t>
      </w:r>
      <w:hyperlink r:id="rId34" w:history="1">
        <w:r w:rsidRPr="00EA6F07">
          <w:rPr>
            <w:rFonts w:ascii="Times New Roman" w:hAnsi="Times New Roman" w:cs="Times New Roman"/>
            <w:sz w:val="28"/>
            <w:szCs w:val="28"/>
          </w:rPr>
          <w:t>постановлением</w:t>
        </w:r>
      </w:hyperlink>
      <w:r w:rsidRPr="00EA6F07">
        <w:rPr>
          <w:rFonts w:ascii="Times New Roman" w:hAnsi="Times New Roman" w:cs="Times New Roman"/>
          <w:sz w:val="28"/>
          <w:szCs w:val="28"/>
        </w:rPr>
        <w:t xml:space="preserve"> Правительства Российской Федерации от 31.08.2016 N868 "О порядке формирования и ведения перечня источников доходов Российской Федерации" (далее – Постановление № 868) и устанавливает  правила формирования и ведения реестра источников доходов бюджета Филисовского сельского поселения (далее – местный бюджет).</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2. Для целей настоящего Порядка применяются следующие понятия:</w:t>
      </w:r>
    </w:p>
    <w:p w:rsidR="00EA6F07" w:rsidRPr="00EA6F07" w:rsidRDefault="00EA6F07" w:rsidP="00EA6F07">
      <w:pPr>
        <w:autoSpaceDE w:val="0"/>
        <w:autoSpaceDN w:val="0"/>
        <w:adjustRightInd w:val="0"/>
        <w:ind w:firstLine="540"/>
        <w:jc w:val="both"/>
        <w:rPr>
          <w:rFonts w:ascii="Times New Roman" w:hAnsi="Times New Roman" w:cs="Times New Roman"/>
          <w:sz w:val="28"/>
          <w:szCs w:val="28"/>
        </w:rPr>
      </w:pPr>
      <w:r w:rsidRPr="00EA6F07">
        <w:rPr>
          <w:rFonts w:ascii="Times New Roman" w:hAnsi="Times New Roman" w:cs="Times New Roman"/>
          <w:sz w:val="28"/>
          <w:szCs w:val="28"/>
        </w:rPr>
        <w:t>-  реестр источников доходов местного бюджета –</w:t>
      </w:r>
      <w:r w:rsidRPr="00EA6F07">
        <w:rPr>
          <w:rFonts w:ascii="Times New Roman" w:hAnsi="Times New Roman" w:cs="Times New Roman"/>
          <w:b/>
          <w:sz w:val="28"/>
          <w:szCs w:val="28"/>
        </w:rPr>
        <w:t xml:space="preserve"> </w:t>
      </w:r>
      <w:r w:rsidRPr="00EA6F07">
        <w:rPr>
          <w:rFonts w:ascii="Times New Roman" w:hAnsi="Times New Roman" w:cs="Times New Roman"/>
          <w:sz w:val="28"/>
          <w:szCs w:val="28"/>
        </w:rPr>
        <w:t>свод информации о доходах местного бюджета по источникам доходов местного бюджета, формируемый в процессе составления, утверждения и исполнения местного бюджета на основании перечня источников доходов местного бюджета;</w:t>
      </w:r>
    </w:p>
    <w:p w:rsidR="00EA6F07" w:rsidRPr="00EA6F07" w:rsidRDefault="00EA6F07" w:rsidP="00EA6F07">
      <w:pPr>
        <w:autoSpaceDE w:val="0"/>
        <w:autoSpaceDN w:val="0"/>
        <w:adjustRightInd w:val="0"/>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 - перечень источников доходов местного бюджета - свод (перечень) федеральных налогов и сборов, региональных и местных налогов и сборов, иных обязательных платежей, других поступлений, являющихся источниками формирования доходов местного бюджета включающий в себя информацию, в соответствии с  Постановлением № 868;</w:t>
      </w:r>
    </w:p>
    <w:p w:rsidR="00EA6F07" w:rsidRPr="00EA6F07" w:rsidRDefault="00EA6F07" w:rsidP="00EA6F07">
      <w:pPr>
        <w:autoSpaceDE w:val="0"/>
        <w:autoSpaceDN w:val="0"/>
        <w:adjustRightInd w:val="0"/>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 -  участники процесса формирования ведения реестра источников доходов местного бюджета -  структурные подразделения администрации муниципального образования «Филисовское сельское поселение», казенные учреждения, иные организации, осуществляющие бюджетные полномочия главных администраторов доходов местного бюджета и (или) администраторов доходов местного бюджета, органы и организации, осуществляющие оказание (выполнение) муниципальных услуг (выполнение работ), предусматривающих за их оказание (выполнение) взимание платы по источнику доходов местного бюджета (в случае если указанные органы и организации не осуществляют бюджетных полномочий администраторов доходов местного бюджета).</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lastRenderedPageBreak/>
        <w:t>3. Реестр источников доходов местного бюджета формируется и ведется на бумажном носителе по форме, приведенной в приложении к настоящему Порядку.</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4. Реестр источников доходов местного бюджета ведется администрацией муниципального образования «Филисовское сельское поселение </w:t>
      </w:r>
      <w:bookmarkStart w:id="6" w:name="OLE_LINK8"/>
      <w:bookmarkStart w:id="7" w:name="OLE_LINK11"/>
      <w:bookmarkStart w:id="8" w:name="OLE_LINK12"/>
      <w:bookmarkStart w:id="9" w:name="OLE_LINK13"/>
      <w:r w:rsidRPr="00EA6F07">
        <w:rPr>
          <w:rFonts w:ascii="Times New Roman" w:hAnsi="Times New Roman" w:cs="Times New Roman"/>
          <w:sz w:val="28"/>
          <w:szCs w:val="28"/>
        </w:rPr>
        <w:t>Родниковского муниципального района Ивановской области</w:t>
      </w:r>
      <w:bookmarkEnd w:id="6"/>
      <w:bookmarkEnd w:id="7"/>
      <w:bookmarkEnd w:id="8"/>
      <w:bookmarkEnd w:id="9"/>
      <w:r w:rsidRPr="00EA6F07">
        <w:rPr>
          <w:rFonts w:ascii="Times New Roman" w:hAnsi="Times New Roman" w:cs="Times New Roman"/>
          <w:sz w:val="28"/>
          <w:szCs w:val="28"/>
        </w:rPr>
        <w:t>» (далее – Администрация) на основании данных, предоставляемых участниками процесса ведения реестра источников доходов местного бюджета:</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 плановый реестр источников доходов местного бюджета составляется на очередной финансовый год и плановый период вместе с прогнозом объемов поступлений в местный бюджет по соответствующим видам доходов местного бюджета на очередной финансовый год и плановый период, в сроки установленные Порядком составления проекта бюджета Филисовского сельского поселения на очередной финансовый год и плановый период, утвержденным </w:t>
      </w:r>
      <w:hyperlink r:id="rId35" w:history="1">
        <w:r w:rsidRPr="00EA6F07">
          <w:rPr>
            <w:rFonts w:ascii="Times New Roman" w:hAnsi="Times New Roman" w:cs="Times New Roman"/>
            <w:sz w:val="28"/>
            <w:szCs w:val="28"/>
          </w:rPr>
          <w:t>постановлением</w:t>
        </w:r>
      </w:hyperlink>
      <w:r w:rsidRPr="00EA6F07">
        <w:rPr>
          <w:rFonts w:ascii="Times New Roman" w:hAnsi="Times New Roman" w:cs="Times New Roman"/>
          <w:sz w:val="28"/>
          <w:szCs w:val="28"/>
        </w:rPr>
        <w:t xml:space="preserve"> администрации муниципального образования «Филисовское сельское поселение Родниковского муниципального района Ивановской области » от 30.09.2010 г. № 37;</w:t>
      </w:r>
    </w:p>
    <w:p w:rsidR="00EA6F07" w:rsidRPr="00EA6F07" w:rsidRDefault="00EA6F07" w:rsidP="00EA6F07">
      <w:pPr>
        <w:pStyle w:val="ConsPlusNormal"/>
        <w:ind w:firstLine="540"/>
        <w:jc w:val="both"/>
        <w:rPr>
          <w:rFonts w:ascii="Times New Roman" w:hAnsi="Times New Roman" w:cs="Times New Roman"/>
          <w:sz w:val="28"/>
          <w:szCs w:val="28"/>
        </w:rPr>
      </w:pPr>
      <w:bookmarkStart w:id="10" w:name="OLE_LINK9"/>
      <w:bookmarkStart w:id="11" w:name="OLE_LINK10"/>
      <w:r w:rsidRPr="00EA6F07">
        <w:rPr>
          <w:rFonts w:ascii="Times New Roman" w:hAnsi="Times New Roman" w:cs="Times New Roman"/>
          <w:sz w:val="28"/>
          <w:szCs w:val="28"/>
        </w:rPr>
        <w:t>- уточненный реестр источников доходов составляется в течение 3 рабочих дней со дня  принятия решения Совета муниципального образования «Филисовское сельское поселение Родниковского муниципального района Ивановской области»  о внесении изменений  в  бюджет   Филисовского сельского поселения на текущий финансовый год и плановый период.</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5. Для формирования планового реестра источников доходов местного бюджета участники процесса ведения реестра источников доходов местного бюджета, предоставляют в Администрацию информацию по закрепленным за ними источниками доходов местного бюджета по форме, соответствующей требованиям п.3 настоящего Порядка. </w:t>
      </w:r>
    </w:p>
    <w:p w:rsidR="00EA6F07" w:rsidRPr="00EA6F07" w:rsidRDefault="00EA6F07" w:rsidP="00EA6F07">
      <w:pPr>
        <w:pStyle w:val="ConsPlusNormal"/>
        <w:ind w:firstLine="540"/>
        <w:jc w:val="both"/>
        <w:rPr>
          <w:rFonts w:ascii="Times New Roman" w:hAnsi="Times New Roman" w:cs="Times New Roman"/>
          <w:sz w:val="28"/>
          <w:szCs w:val="28"/>
        </w:rPr>
      </w:pPr>
      <w:bookmarkStart w:id="12" w:name="P56"/>
      <w:bookmarkEnd w:id="12"/>
      <w:r w:rsidRPr="00EA6F07">
        <w:rPr>
          <w:rFonts w:ascii="Times New Roman" w:hAnsi="Times New Roman" w:cs="Times New Roman"/>
          <w:sz w:val="28"/>
          <w:szCs w:val="28"/>
        </w:rPr>
        <w:t xml:space="preserve">6. В перечень источников доходов местного бюджета по каждому источнику дохода местного бюджета участники процесса ведения реестра источников доходов </w:t>
      </w:r>
      <w:bookmarkEnd w:id="10"/>
      <w:bookmarkEnd w:id="11"/>
      <w:r w:rsidRPr="00EA6F07">
        <w:rPr>
          <w:rFonts w:ascii="Times New Roman" w:hAnsi="Times New Roman" w:cs="Times New Roman"/>
          <w:sz w:val="28"/>
          <w:szCs w:val="28"/>
        </w:rPr>
        <w:t xml:space="preserve">включают информацию в соответствии с </w:t>
      </w:r>
      <w:hyperlink r:id="rId36" w:history="1">
        <w:r w:rsidRPr="00EA6F07">
          <w:rPr>
            <w:rFonts w:ascii="Times New Roman" w:hAnsi="Times New Roman" w:cs="Times New Roman"/>
            <w:sz w:val="28"/>
            <w:szCs w:val="28"/>
          </w:rPr>
          <w:t>Правилами</w:t>
        </w:r>
      </w:hyperlink>
      <w:r w:rsidRPr="00EA6F07">
        <w:rPr>
          <w:rFonts w:ascii="Times New Roman" w:hAnsi="Times New Roman" w:cs="Times New Roman"/>
          <w:sz w:val="28"/>
          <w:szCs w:val="28"/>
        </w:rPr>
        <w:t xml:space="preserve"> формирования и ведения перечня источников доходов Российской Федерации, утвержденными Постановлением № 868  (далее - Правила).</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 xml:space="preserve">7. Администрация осуществляет проверку сведений, указанных в </w:t>
      </w:r>
      <w:hyperlink w:anchor="P56" w:history="1">
        <w:r w:rsidRPr="00EA6F07">
          <w:rPr>
            <w:rFonts w:ascii="Times New Roman" w:hAnsi="Times New Roman" w:cs="Times New Roman"/>
            <w:sz w:val="28"/>
            <w:szCs w:val="28"/>
          </w:rPr>
          <w:t xml:space="preserve">п. </w:t>
        </w:r>
      </w:hyperlink>
      <w:r w:rsidRPr="00EA6F07">
        <w:rPr>
          <w:rFonts w:ascii="Times New Roman" w:hAnsi="Times New Roman" w:cs="Times New Roman"/>
          <w:sz w:val="28"/>
          <w:szCs w:val="28"/>
        </w:rPr>
        <w:t xml:space="preserve">6 настоящего Порядка, на предмет соответствия </w:t>
      </w:r>
      <w:hyperlink r:id="rId37" w:history="1">
        <w:r w:rsidRPr="00EA6F07">
          <w:rPr>
            <w:rFonts w:ascii="Times New Roman" w:hAnsi="Times New Roman" w:cs="Times New Roman"/>
            <w:sz w:val="28"/>
            <w:szCs w:val="28"/>
          </w:rPr>
          <w:t>Правилам</w:t>
        </w:r>
      </w:hyperlink>
      <w:r w:rsidRPr="00EA6F07">
        <w:rPr>
          <w:rFonts w:ascii="Times New Roman" w:hAnsi="Times New Roman" w:cs="Times New Roman"/>
          <w:sz w:val="28"/>
          <w:szCs w:val="28"/>
        </w:rPr>
        <w:t xml:space="preserve"> и формирует реестр источников доходов местных бюджетов.</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8. Сформированный в соответствии с п. 7 настоящего Порядка реестр источников доходов местного бюджета  направляется Администрацией в составе документов и материалов, представляемых одновременно с проектом решения о местном бюджете на очередной финансовый год и плановый период в Совет муниципального образования «Филисовское сельское поселение Родниковского муниципального района Ивановской области».</w:t>
      </w:r>
    </w:p>
    <w:p w:rsidR="00EA6F07" w:rsidRPr="00EA6F07" w:rsidRDefault="00EA6F07" w:rsidP="00EA6F07">
      <w:pPr>
        <w:pStyle w:val="ConsPlusNormal"/>
        <w:ind w:firstLine="540"/>
        <w:jc w:val="both"/>
        <w:rPr>
          <w:rFonts w:ascii="Times New Roman" w:hAnsi="Times New Roman" w:cs="Times New Roman"/>
          <w:sz w:val="28"/>
          <w:szCs w:val="28"/>
        </w:rPr>
      </w:pPr>
      <w:r w:rsidRPr="00EA6F07">
        <w:rPr>
          <w:rFonts w:ascii="Times New Roman" w:hAnsi="Times New Roman" w:cs="Times New Roman"/>
          <w:sz w:val="28"/>
          <w:szCs w:val="28"/>
        </w:rPr>
        <w:t>9. Ответственность за полноту и достоверность информации содержащейся в перечне источников доходов местных бюджетов, а также за своевременность ее предоставления в Администрацию несут участники процесса ведения реестра источников доходов.</w:t>
      </w:r>
    </w:p>
    <w:p w:rsidR="00EA6F07" w:rsidRPr="00EA6F07" w:rsidRDefault="00EA6F07" w:rsidP="00EA6F07">
      <w:pPr>
        <w:pStyle w:val="ConsPlusNormal"/>
        <w:jc w:val="both"/>
        <w:rPr>
          <w:rFonts w:ascii="Times New Roman" w:hAnsi="Times New Roman" w:cs="Times New Roman"/>
          <w:sz w:val="28"/>
          <w:szCs w:val="28"/>
        </w:rPr>
      </w:pPr>
      <w:bookmarkStart w:id="13" w:name="P57"/>
      <w:bookmarkEnd w:id="13"/>
    </w:p>
    <w:p w:rsidR="00EA6F07" w:rsidRPr="00EA6F07" w:rsidRDefault="00EA6F07" w:rsidP="00EA6F07">
      <w:pPr>
        <w:rPr>
          <w:rFonts w:ascii="Times New Roman" w:hAnsi="Times New Roman" w:cs="Times New Roman"/>
          <w:sz w:val="28"/>
          <w:szCs w:val="28"/>
        </w:rPr>
        <w:sectPr w:rsidR="00EA6F07" w:rsidRPr="00EA6F07" w:rsidSect="00F70DC5">
          <w:pgSz w:w="11906" w:h="16838"/>
          <w:pgMar w:top="851" w:right="746" w:bottom="899" w:left="1134" w:header="709" w:footer="709" w:gutter="0"/>
          <w:cols w:space="708"/>
          <w:docGrid w:linePitch="360"/>
        </w:sectPr>
      </w:pPr>
    </w:p>
    <w:p w:rsidR="00EA6F07" w:rsidRPr="00EA6F07" w:rsidRDefault="00EA6F07" w:rsidP="00F70DC5">
      <w:pPr>
        <w:jc w:val="right"/>
        <w:rPr>
          <w:rFonts w:ascii="Times New Roman" w:hAnsi="Times New Roman" w:cs="Times New Roman"/>
          <w:color w:val="000000"/>
          <w:sz w:val="28"/>
          <w:szCs w:val="28"/>
        </w:rPr>
      </w:pPr>
      <w:r w:rsidRPr="00EA6F07">
        <w:rPr>
          <w:rFonts w:ascii="Times New Roman" w:hAnsi="Times New Roman" w:cs="Times New Roman"/>
          <w:color w:val="000000"/>
          <w:sz w:val="28"/>
          <w:szCs w:val="28"/>
        </w:rPr>
        <w:lastRenderedPageBreak/>
        <w:t>Приложение</w:t>
      </w:r>
    </w:p>
    <w:p w:rsidR="00EA6F07" w:rsidRPr="00EA6F07" w:rsidRDefault="00EA6F07" w:rsidP="00F70DC5">
      <w:pPr>
        <w:jc w:val="right"/>
        <w:rPr>
          <w:rFonts w:ascii="Times New Roman" w:hAnsi="Times New Roman" w:cs="Times New Roman"/>
          <w:sz w:val="28"/>
          <w:szCs w:val="28"/>
        </w:rPr>
      </w:pPr>
      <w:r w:rsidRPr="00EA6F07">
        <w:rPr>
          <w:rFonts w:ascii="Times New Roman" w:hAnsi="Times New Roman" w:cs="Times New Roman"/>
          <w:color w:val="000000"/>
          <w:sz w:val="28"/>
          <w:szCs w:val="28"/>
        </w:rPr>
        <w:t xml:space="preserve">                                                                                                                                                                                                   к Порядку формирования и ведения реестра источников </w:t>
      </w:r>
    </w:p>
    <w:p w:rsidR="00EA6F07" w:rsidRPr="00EA6F07" w:rsidRDefault="00EA6F07" w:rsidP="00F70DC5">
      <w:pPr>
        <w:jc w:val="right"/>
        <w:rPr>
          <w:rFonts w:ascii="Times New Roman" w:hAnsi="Times New Roman" w:cs="Times New Roman"/>
          <w:sz w:val="28"/>
          <w:szCs w:val="28"/>
        </w:rPr>
      </w:pPr>
      <w:r w:rsidRPr="00EA6F07">
        <w:rPr>
          <w:rFonts w:ascii="Times New Roman" w:hAnsi="Times New Roman" w:cs="Times New Roman"/>
          <w:sz w:val="28"/>
          <w:szCs w:val="28"/>
        </w:rPr>
        <w:t>доходов бюджета  Филисовского сельского поселения</w:t>
      </w:r>
    </w:p>
    <w:p w:rsidR="00EA6F07" w:rsidRPr="00EA6F07" w:rsidRDefault="00EA6F07" w:rsidP="00EA6F07">
      <w:pPr>
        <w:jc w:val="center"/>
        <w:rPr>
          <w:rFonts w:ascii="Times New Roman" w:hAnsi="Times New Roman" w:cs="Times New Roman"/>
          <w:sz w:val="28"/>
          <w:szCs w:val="28"/>
        </w:rPr>
      </w:pPr>
    </w:p>
    <w:tbl>
      <w:tblPr>
        <w:tblpPr w:leftFromText="180" w:rightFromText="180" w:vertAnchor="text" w:horzAnchor="margin" w:tblpXSpec="center" w:tblpY="809"/>
        <w:tblW w:w="9817" w:type="dxa"/>
        <w:tblLayout w:type="fixed"/>
        <w:tblLook w:val="0000"/>
      </w:tblPr>
      <w:tblGrid>
        <w:gridCol w:w="256"/>
        <w:gridCol w:w="458"/>
        <w:gridCol w:w="387"/>
        <w:gridCol w:w="810"/>
        <w:gridCol w:w="387"/>
        <w:gridCol w:w="947"/>
        <w:gridCol w:w="387"/>
        <w:gridCol w:w="691"/>
        <w:gridCol w:w="387"/>
        <w:gridCol w:w="708"/>
        <w:gridCol w:w="387"/>
        <w:gridCol w:w="691"/>
        <w:gridCol w:w="387"/>
        <w:gridCol w:w="691"/>
        <w:gridCol w:w="387"/>
        <w:gridCol w:w="541"/>
        <w:gridCol w:w="387"/>
        <w:gridCol w:w="541"/>
        <w:gridCol w:w="387"/>
      </w:tblGrid>
      <w:tr w:rsidR="00F70DC5" w:rsidRPr="00EA6F07" w:rsidTr="00EB6CCA">
        <w:trPr>
          <w:trHeight w:val="919"/>
        </w:trPr>
        <w:tc>
          <w:tcPr>
            <w:tcW w:w="256" w:type="dxa"/>
            <w:vMerge w:val="restart"/>
            <w:tcBorders>
              <w:top w:val="nil"/>
              <w:right w:val="single" w:sz="8" w:space="0" w:color="000000"/>
            </w:tcBorders>
            <w:shd w:val="clear" w:color="auto" w:fill="auto"/>
            <w:vAlign w:val="center"/>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2042" w:type="dxa"/>
            <w:gridSpan w:val="4"/>
            <w:tcBorders>
              <w:top w:val="single" w:sz="8" w:space="0" w:color="000000"/>
              <w:left w:val="nil"/>
              <w:bottom w:val="single" w:sz="8" w:space="0" w:color="000000"/>
              <w:right w:val="single" w:sz="8" w:space="0" w:color="000000"/>
            </w:tcBorders>
            <w:shd w:val="clear" w:color="auto" w:fill="auto"/>
          </w:tcPr>
          <w:p w:rsidR="00F70DC5" w:rsidRPr="00EA6F07" w:rsidRDefault="0093159F" w:rsidP="00F70DC5">
            <w:pPr>
              <w:jc w:val="center"/>
              <w:rPr>
                <w:rFonts w:ascii="Times New Roman" w:hAnsi="Times New Roman" w:cs="Times New Roman"/>
                <w:sz w:val="28"/>
                <w:szCs w:val="28"/>
                <w:u w:val="single"/>
              </w:rPr>
            </w:pPr>
            <w:hyperlink r:id="rId38" w:anchor="block_100200" w:history="1">
              <w:r w:rsidR="00F70DC5" w:rsidRPr="00EA6F07">
                <w:rPr>
                  <w:rStyle w:val="a6"/>
                  <w:rFonts w:ascii="Times New Roman" w:hAnsi="Times New Roman" w:cs="Times New Roman"/>
                  <w:sz w:val="28"/>
                  <w:szCs w:val="28"/>
                </w:rPr>
                <w:t>Классификация доходов бюджета</w:t>
              </w:r>
            </w:hyperlink>
          </w:p>
        </w:tc>
        <w:tc>
          <w:tcPr>
            <w:tcW w:w="1334"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Наименование главного администратора доходов бюджета</w:t>
            </w:r>
          </w:p>
        </w:tc>
        <w:tc>
          <w:tcPr>
            <w:tcW w:w="1078" w:type="dxa"/>
            <w:gridSpan w:val="2"/>
            <w:vMerge w:val="restart"/>
            <w:tcBorders>
              <w:top w:val="single" w:sz="8" w:space="0" w:color="000000"/>
              <w:left w:val="single" w:sz="4" w:space="0" w:color="auto"/>
              <w:bottom w:val="nil"/>
              <w:right w:val="single" w:sz="8" w:space="0" w:color="000000"/>
            </w:tcBorders>
            <w:shd w:val="clear" w:color="auto" w:fill="auto"/>
            <w:vAlign w:val="center"/>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Прогноз доходов бюджета на 20___ г. (текущий финансовый год)</w:t>
            </w:r>
          </w:p>
        </w:tc>
        <w:tc>
          <w:tcPr>
            <w:tcW w:w="1095" w:type="dxa"/>
            <w:gridSpan w:val="2"/>
            <w:vMerge w:val="restart"/>
            <w:tcBorders>
              <w:top w:val="single" w:sz="8" w:space="0" w:color="000000"/>
              <w:left w:val="single" w:sz="8" w:space="0" w:color="000000"/>
              <w:bottom w:val="nil"/>
              <w:right w:val="single" w:sz="8" w:space="0" w:color="000000"/>
            </w:tcBorders>
            <w:shd w:val="clear" w:color="auto" w:fill="auto"/>
            <w:vAlign w:val="center"/>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Кассовые поступления в текущем финансовом году (по состоянию</w:t>
            </w:r>
          </w:p>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на ____20__ г.)</w:t>
            </w:r>
          </w:p>
        </w:tc>
        <w:tc>
          <w:tcPr>
            <w:tcW w:w="10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Оценка исполнения 20__г. (текущий финансовый год)</w:t>
            </w:r>
          </w:p>
        </w:tc>
        <w:tc>
          <w:tcPr>
            <w:tcW w:w="2934" w:type="dxa"/>
            <w:gridSpan w:val="6"/>
            <w:tcBorders>
              <w:top w:val="single" w:sz="8" w:space="0" w:color="000000"/>
              <w:left w:val="nil"/>
              <w:bottom w:val="single" w:sz="8" w:space="0" w:color="000000"/>
              <w:right w:val="single" w:sz="8" w:space="0" w:color="000000"/>
            </w:tcBorders>
            <w:shd w:val="clear" w:color="auto" w:fill="auto"/>
          </w:tcPr>
          <w:p w:rsidR="00F70DC5" w:rsidRPr="00EA6F07" w:rsidRDefault="00F70DC5" w:rsidP="00F70DC5">
            <w:pPr>
              <w:ind w:right="1399"/>
              <w:jc w:val="center"/>
              <w:rPr>
                <w:rFonts w:ascii="Times New Roman" w:hAnsi="Times New Roman" w:cs="Times New Roman"/>
                <w:sz w:val="28"/>
                <w:szCs w:val="28"/>
              </w:rPr>
            </w:pPr>
          </w:p>
          <w:p w:rsidR="00F70DC5" w:rsidRPr="00EA6F07" w:rsidRDefault="00F70DC5" w:rsidP="00F70DC5">
            <w:pPr>
              <w:ind w:right="1399"/>
              <w:jc w:val="center"/>
              <w:rPr>
                <w:rFonts w:ascii="Times New Roman" w:hAnsi="Times New Roman" w:cs="Times New Roman"/>
                <w:sz w:val="28"/>
                <w:szCs w:val="28"/>
              </w:rPr>
            </w:pPr>
            <w:r w:rsidRPr="00EA6F07">
              <w:rPr>
                <w:rFonts w:ascii="Times New Roman" w:hAnsi="Times New Roman" w:cs="Times New Roman"/>
                <w:sz w:val="28"/>
                <w:szCs w:val="28"/>
              </w:rPr>
              <w:t>Прогноз доходов бюджета</w:t>
            </w:r>
          </w:p>
        </w:tc>
      </w:tr>
      <w:tr w:rsidR="00F70DC5" w:rsidRPr="00EA6F07" w:rsidTr="00EB6CCA">
        <w:trPr>
          <w:trHeight w:val="761"/>
        </w:trPr>
        <w:tc>
          <w:tcPr>
            <w:tcW w:w="256" w:type="dxa"/>
            <w:vMerge/>
            <w:tcBorders>
              <w:right w:val="single" w:sz="8" w:space="0" w:color="000000"/>
            </w:tcBorders>
            <w:vAlign w:val="center"/>
          </w:tcPr>
          <w:p w:rsidR="00F70DC5" w:rsidRPr="00EA6F07" w:rsidRDefault="00F70DC5" w:rsidP="00F70DC5">
            <w:pPr>
              <w:rPr>
                <w:rFonts w:ascii="Times New Roman" w:hAnsi="Times New Roman" w:cs="Times New Roman"/>
                <w:sz w:val="28"/>
                <w:szCs w:val="28"/>
              </w:rPr>
            </w:pPr>
          </w:p>
        </w:tc>
        <w:tc>
          <w:tcPr>
            <w:tcW w:w="845" w:type="dxa"/>
            <w:gridSpan w:val="2"/>
            <w:tcBorders>
              <w:top w:val="nil"/>
              <w:left w:val="nil"/>
              <w:bottom w:val="nil"/>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код</w:t>
            </w:r>
          </w:p>
        </w:tc>
        <w:tc>
          <w:tcPr>
            <w:tcW w:w="1197" w:type="dxa"/>
            <w:gridSpan w:val="2"/>
            <w:tcBorders>
              <w:top w:val="nil"/>
              <w:left w:val="nil"/>
              <w:bottom w:val="nil"/>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наименование</w:t>
            </w:r>
          </w:p>
        </w:tc>
        <w:tc>
          <w:tcPr>
            <w:tcW w:w="1334" w:type="dxa"/>
            <w:gridSpan w:val="2"/>
            <w:vMerge/>
            <w:tcBorders>
              <w:top w:val="single" w:sz="8" w:space="0" w:color="000000"/>
              <w:left w:val="single" w:sz="8" w:space="0" w:color="000000"/>
              <w:bottom w:val="single" w:sz="8" w:space="0" w:color="000000"/>
              <w:right w:val="single" w:sz="8" w:space="0" w:color="000000"/>
            </w:tcBorders>
            <w:vAlign w:val="center"/>
          </w:tcPr>
          <w:p w:rsidR="00F70DC5" w:rsidRPr="00EA6F07" w:rsidRDefault="00F70DC5" w:rsidP="00F70DC5">
            <w:pPr>
              <w:jc w:val="center"/>
              <w:rPr>
                <w:rFonts w:ascii="Times New Roman" w:hAnsi="Times New Roman" w:cs="Times New Roman"/>
                <w:sz w:val="28"/>
                <w:szCs w:val="28"/>
              </w:rPr>
            </w:pPr>
          </w:p>
        </w:tc>
        <w:tc>
          <w:tcPr>
            <w:tcW w:w="1078" w:type="dxa"/>
            <w:gridSpan w:val="2"/>
            <w:vMerge/>
            <w:tcBorders>
              <w:top w:val="single" w:sz="8" w:space="0" w:color="000000"/>
              <w:left w:val="single" w:sz="4" w:space="0" w:color="auto"/>
              <w:bottom w:val="nil"/>
              <w:right w:val="single" w:sz="8" w:space="0" w:color="000000"/>
            </w:tcBorders>
            <w:vAlign w:val="center"/>
          </w:tcPr>
          <w:p w:rsidR="00F70DC5" w:rsidRPr="00EA6F07" w:rsidRDefault="00F70DC5" w:rsidP="00F70DC5">
            <w:pPr>
              <w:jc w:val="center"/>
              <w:rPr>
                <w:rFonts w:ascii="Times New Roman" w:hAnsi="Times New Roman" w:cs="Times New Roman"/>
                <w:sz w:val="28"/>
                <w:szCs w:val="28"/>
              </w:rPr>
            </w:pPr>
          </w:p>
        </w:tc>
        <w:tc>
          <w:tcPr>
            <w:tcW w:w="1095" w:type="dxa"/>
            <w:gridSpan w:val="2"/>
            <w:vMerge/>
            <w:tcBorders>
              <w:top w:val="single" w:sz="8" w:space="0" w:color="000000"/>
              <w:left w:val="single" w:sz="8" w:space="0" w:color="000000"/>
              <w:bottom w:val="nil"/>
              <w:right w:val="single" w:sz="8" w:space="0" w:color="000000"/>
            </w:tcBorders>
            <w:vAlign w:val="center"/>
          </w:tcPr>
          <w:p w:rsidR="00F70DC5" w:rsidRPr="00EA6F07" w:rsidRDefault="00F70DC5" w:rsidP="00F70DC5">
            <w:pPr>
              <w:jc w:val="center"/>
              <w:rPr>
                <w:rFonts w:ascii="Times New Roman" w:hAnsi="Times New Roman" w:cs="Times New Roman"/>
                <w:sz w:val="28"/>
                <w:szCs w:val="28"/>
              </w:rPr>
            </w:pPr>
          </w:p>
        </w:tc>
        <w:tc>
          <w:tcPr>
            <w:tcW w:w="1078" w:type="dxa"/>
            <w:gridSpan w:val="2"/>
            <w:vMerge/>
            <w:tcBorders>
              <w:top w:val="single" w:sz="8" w:space="0" w:color="000000"/>
              <w:left w:val="single" w:sz="8" w:space="0" w:color="000000"/>
              <w:bottom w:val="single" w:sz="8" w:space="0" w:color="000000"/>
              <w:right w:val="single" w:sz="8" w:space="0" w:color="000000"/>
            </w:tcBorders>
            <w:vAlign w:val="center"/>
          </w:tcPr>
          <w:p w:rsidR="00F70DC5" w:rsidRPr="00EA6F07" w:rsidRDefault="00F70DC5" w:rsidP="00F70DC5">
            <w:pPr>
              <w:jc w:val="center"/>
              <w:rPr>
                <w:rFonts w:ascii="Times New Roman" w:hAnsi="Times New Roman" w:cs="Times New Roman"/>
                <w:sz w:val="28"/>
                <w:szCs w:val="28"/>
              </w:rPr>
            </w:pPr>
          </w:p>
        </w:tc>
        <w:tc>
          <w:tcPr>
            <w:tcW w:w="1078" w:type="dxa"/>
            <w:gridSpan w:val="2"/>
            <w:tcBorders>
              <w:top w:val="nil"/>
              <w:left w:val="nil"/>
              <w:bottom w:val="nil"/>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на 20__ г. (очередной финансовый год)</w:t>
            </w: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на 20__ г. (первый год планового периода)</w:t>
            </w: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на 20___ г. (второй год планового периода)</w:t>
            </w:r>
          </w:p>
        </w:tc>
      </w:tr>
      <w:tr w:rsidR="00F70DC5" w:rsidRPr="00EA6F07" w:rsidTr="00EB6CCA">
        <w:trPr>
          <w:trHeight w:val="259"/>
        </w:trPr>
        <w:tc>
          <w:tcPr>
            <w:tcW w:w="256" w:type="dxa"/>
            <w:vMerge/>
            <w:tcBorders>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845" w:type="dxa"/>
            <w:gridSpan w:val="2"/>
            <w:tcBorders>
              <w:top w:val="single" w:sz="8" w:space="0" w:color="auto"/>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1</w:t>
            </w:r>
          </w:p>
        </w:tc>
        <w:tc>
          <w:tcPr>
            <w:tcW w:w="1197" w:type="dxa"/>
            <w:gridSpan w:val="2"/>
            <w:tcBorders>
              <w:top w:val="single" w:sz="8" w:space="0" w:color="auto"/>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2</w:t>
            </w:r>
          </w:p>
        </w:tc>
        <w:tc>
          <w:tcPr>
            <w:tcW w:w="1334"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3</w:t>
            </w:r>
          </w:p>
        </w:tc>
        <w:tc>
          <w:tcPr>
            <w:tcW w:w="1078" w:type="dxa"/>
            <w:gridSpan w:val="2"/>
            <w:tcBorders>
              <w:top w:val="single" w:sz="8" w:space="0" w:color="auto"/>
              <w:left w:val="single" w:sz="4" w:space="0" w:color="auto"/>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4</w:t>
            </w:r>
          </w:p>
        </w:tc>
        <w:tc>
          <w:tcPr>
            <w:tcW w:w="1095" w:type="dxa"/>
            <w:gridSpan w:val="2"/>
            <w:tcBorders>
              <w:top w:val="single" w:sz="8" w:space="0" w:color="auto"/>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5</w:t>
            </w:r>
          </w:p>
        </w:tc>
        <w:tc>
          <w:tcPr>
            <w:tcW w:w="107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6</w:t>
            </w:r>
          </w:p>
        </w:tc>
        <w:tc>
          <w:tcPr>
            <w:tcW w:w="1078" w:type="dxa"/>
            <w:gridSpan w:val="2"/>
            <w:tcBorders>
              <w:top w:val="single" w:sz="8" w:space="0" w:color="auto"/>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7</w:t>
            </w: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8</w:t>
            </w: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jc w:val="center"/>
              <w:rPr>
                <w:rFonts w:ascii="Times New Roman" w:hAnsi="Times New Roman" w:cs="Times New Roman"/>
                <w:sz w:val="28"/>
                <w:szCs w:val="28"/>
              </w:rPr>
            </w:pPr>
            <w:r w:rsidRPr="00EA6F07">
              <w:rPr>
                <w:rFonts w:ascii="Times New Roman" w:hAnsi="Times New Roman" w:cs="Times New Roman"/>
                <w:sz w:val="28"/>
                <w:szCs w:val="28"/>
              </w:rPr>
              <w:t>9</w:t>
            </w:r>
          </w:p>
        </w:tc>
      </w:tr>
      <w:tr w:rsidR="00F70DC5" w:rsidRPr="00EA6F07" w:rsidTr="00EB6CCA">
        <w:trPr>
          <w:trHeight w:val="259"/>
        </w:trPr>
        <w:tc>
          <w:tcPr>
            <w:tcW w:w="256" w:type="dxa"/>
            <w:vMerge/>
            <w:tcBorders>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845"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197"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334"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78" w:type="dxa"/>
            <w:gridSpan w:val="2"/>
            <w:tcBorders>
              <w:top w:val="nil"/>
              <w:left w:val="single" w:sz="4" w:space="0" w:color="auto"/>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95"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7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7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r>
      <w:tr w:rsidR="00F70DC5" w:rsidRPr="00EA6F07" w:rsidTr="00EB6CCA">
        <w:trPr>
          <w:gridAfter w:val="1"/>
          <w:wAfter w:w="387" w:type="dxa"/>
          <w:trHeight w:val="646"/>
        </w:trPr>
        <w:tc>
          <w:tcPr>
            <w:tcW w:w="256" w:type="dxa"/>
            <w:vMerge/>
            <w:tcBorders>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458" w:type="dxa"/>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197"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334"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078" w:type="dxa"/>
            <w:gridSpan w:val="2"/>
            <w:tcBorders>
              <w:top w:val="nil"/>
              <w:left w:val="single" w:sz="4" w:space="0" w:color="auto"/>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095"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07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07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r>
      <w:tr w:rsidR="00F70DC5" w:rsidRPr="00EA6F07" w:rsidTr="00EB6CCA">
        <w:trPr>
          <w:gridAfter w:val="1"/>
          <w:wAfter w:w="387" w:type="dxa"/>
          <w:trHeight w:val="259"/>
        </w:trPr>
        <w:tc>
          <w:tcPr>
            <w:tcW w:w="1911" w:type="dxa"/>
            <w:gridSpan w:val="4"/>
            <w:tcBorders>
              <w:top w:val="nil"/>
              <w:bottom w:val="nil"/>
              <w:right w:val="single" w:sz="8" w:space="0" w:color="000000"/>
            </w:tcBorders>
            <w:shd w:val="clear" w:color="auto" w:fill="auto"/>
          </w:tcPr>
          <w:p w:rsidR="00F70DC5" w:rsidRPr="00EA6F07" w:rsidRDefault="00F70DC5" w:rsidP="00EB6CCA">
            <w:pPr>
              <w:ind w:left="-284" w:firstLine="284"/>
              <w:rPr>
                <w:rFonts w:ascii="Times New Roman" w:hAnsi="Times New Roman" w:cs="Times New Roman"/>
                <w:sz w:val="28"/>
                <w:szCs w:val="28"/>
              </w:rPr>
            </w:pPr>
            <w:r w:rsidRPr="00EA6F07">
              <w:rPr>
                <w:rFonts w:ascii="Times New Roman" w:hAnsi="Times New Roman" w:cs="Times New Roman"/>
                <w:sz w:val="28"/>
                <w:szCs w:val="28"/>
              </w:rPr>
              <w:t>  </w:t>
            </w:r>
          </w:p>
        </w:tc>
        <w:tc>
          <w:tcPr>
            <w:tcW w:w="1334" w:type="dxa"/>
            <w:gridSpan w:val="2"/>
            <w:tcBorders>
              <w:top w:val="nil"/>
              <w:left w:val="nil"/>
              <w:bottom w:val="nil"/>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78" w:type="dxa"/>
            <w:gridSpan w:val="2"/>
            <w:tcBorders>
              <w:top w:val="nil"/>
              <w:left w:val="single" w:sz="4" w:space="0" w:color="auto"/>
              <w:bottom w:val="nil"/>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95" w:type="dxa"/>
            <w:gridSpan w:val="2"/>
            <w:tcBorders>
              <w:top w:val="nil"/>
              <w:left w:val="nil"/>
              <w:bottom w:val="nil"/>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78" w:type="dxa"/>
            <w:gridSpan w:val="2"/>
            <w:tcBorders>
              <w:top w:val="nil"/>
              <w:left w:val="nil"/>
              <w:bottom w:val="nil"/>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1078" w:type="dxa"/>
            <w:gridSpan w:val="2"/>
            <w:tcBorders>
              <w:top w:val="nil"/>
              <w:left w:val="nil"/>
              <w:bottom w:val="nil"/>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928" w:type="dxa"/>
            <w:gridSpan w:val="2"/>
            <w:tcBorders>
              <w:top w:val="nil"/>
              <w:left w:val="nil"/>
              <w:bottom w:val="nil"/>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c>
          <w:tcPr>
            <w:tcW w:w="928" w:type="dxa"/>
            <w:gridSpan w:val="2"/>
            <w:tcBorders>
              <w:top w:val="nil"/>
              <w:left w:val="nil"/>
              <w:bottom w:val="nil"/>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w:t>
            </w:r>
          </w:p>
        </w:tc>
      </w:tr>
      <w:tr w:rsidR="00F70DC5" w:rsidRPr="00EA6F07" w:rsidTr="00EB6CCA">
        <w:trPr>
          <w:gridAfter w:val="1"/>
          <w:wAfter w:w="387" w:type="dxa"/>
          <w:trHeight w:val="77"/>
        </w:trPr>
        <w:tc>
          <w:tcPr>
            <w:tcW w:w="1911" w:type="dxa"/>
            <w:gridSpan w:val="4"/>
            <w:tcBorders>
              <w:top w:val="nil"/>
              <w:bottom w:val="nil"/>
              <w:right w:val="single" w:sz="8" w:space="0" w:color="000000"/>
            </w:tcBorders>
            <w:shd w:val="clear" w:color="auto" w:fill="auto"/>
          </w:tcPr>
          <w:p w:rsidR="00F70DC5" w:rsidRPr="00EA6F07" w:rsidRDefault="00F70DC5" w:rsidP="00EB6CCA">
            <w:pPr>
              <w:ind w:left="-284" w:firstLine="284"/>
              <w:rPr>
                <w:rFonts w:ascii="Times New Roman" w:hAnsi="Times New Roman" w:cs="Times New Roman"/>
                <w:sz w:val="28"/>
                <w:szCs w:val="28"/>
              </w:rPr>
            </w:pPr>
          </w:p>
        </w:tc>
        <w:tc>
          <w:tcPr>
            <w:tcW w:w="1334" w:type="dxa"/>
            <w:gridSpan w:val="2"/>
            <w:tcBorders>
              <w:top w:val="nil"/>
              <w:left w:val="nil"/>
              <w:bottom w:val="single" w:sz="8" w:space="0" w:color="auto"/>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r w:rsidRPr="00EA6F07">
              <w:rPr>
                <w:rFonts w:ascii="Times New Roman" w:hAnsi="Times New Roman" w:cs="Times New Roman"/>
                <w:sz w:val="28"/>
                <w:szCs w:val="28"/>
              </w:rPr>
              <w:t xml:space="preserve">                     Итого</w:t>
            </w:r>
          </w:p>
        </w:tc>
        <w:tc>
          <w:tcPr>
            <w:tcW w:w="1078" w:type="dxa"/>
            <w:gridSpan w:val="2"/>
            <w:tcBorders>
              <w:top w:val="nil"/>
              <w:left w:val="single" w:sz="4" w:space="0" w:color="auto"/>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095"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07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107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c>
          <w:tcPr>
            <w:tcW w:w="928" w:type="dxa"/>
            <w:gridSpan w:val="2"/>
            <w:tcBorders>
              <w:top w:val="nil"/>
              <w:left w:val="nil"/>
              <w:bottom w:val="single" w:sz="8" w:space="0" w:color="000000"/>
              <w:right w:val="single" w:sz="8" w:space="0" w:color="000000"/>
            </w:tcBorders>
            <w:shd w:val="clear" w:color="auto" w:fill="auto"/>
          </w:tcPr>
          <w:p w:rsidR="00F70DC5" w:rsidRPr="00EA6F07" w:rsidRDefault="00F70DC5" w:rsidP="00F70DC5">
            <w:pPr>
              <w:rPr>
                <w:rFonts w:ascii="Times New Roman" w:hAnsi="Times New Roman" w:cs="Times New Roman"/>
                <w:sz w:val="28"/>
                <w:szCs w:val="28"/>
              </w:rPr>
            </w:pPr>
          </w:p>
        </w:tc>
      </w:tr>
    </w:tbl>
    <w:p w:rsidR="00EA6F07" w:rsidRPr="00EA6F07" w:rsidRDefault="00EA6F07" w:rsidP="00EA6F07">
      <w:pPr>
        <w:jc w:val="center"/>
        <w:rPr>
          <w:rFonts w:ascii="Times New Roman" w:hAnsi="Times New Roman" w:cs="Times New Roman"/>
          <w:b/>
          <w:sz w:val="28"/>
          <w:szCs w:val="28"/>
        </w:rPr>
      </w:pPr>
      <w:r w:rsidRPr="00EA6F07">
        <w:rPr>
          <w:rFonts w:ascii="Times New Roman" w:hAnsi="Times New Roman" w:cs="Times New Roman"/>
          <w:b/>
          <w:sz w:val="28"/>
          <w:szCs w:val="28"/>
        </w:rPr>
        <w:t>РЕЕСТР ИСТОЧНИКОВ ДОХОДОВ</w:t>
      </w:r>
    </w:p>
    <w:p w:rsidR="00EA6F07" w:rsidRPr="00EA6F07" w:rsidRDefault="00EA6F07" w:rsidP="00EA6F07">
      <w:pPr>
        <w:jc w:val="center"/>
        <w:rPr>
          <w:rFonts w:ascii="Times New Roman" w:hAnsi="Times New Roman" w:cs="Times New Roman"/>
          <w:sz w:val="28"/>
          <w:szCs w:val="28"/>
        </w:rPr>
      </w:pPr>
      <w:r w:rsidRPr="00EA6F07">
        <w:rPr>
          <w:rFonts w:ascii="Times New Roman" w:hAnsi="Times New Roman" w:cs="Times New Roman"/>
          <w:sz w:val="28"/>
          <w:szCs w:val="28"/>
        </w:rPr>
        <w:lastRenderedPageBreak/>
        <w:br/>
        <w:t>__________________________________________________</w:t>
      </w:r>
      <w:r w:rsidRPr="00EA6F07">
        <w:rPr>
          <w:rFonts w:ascii="Times New Roman" w:hAnsi="Times New Roman" w:cs="Times New Roman"/>
          <w:sz w:val="28"/>
          <w:szCs w:val="28"/>
        </w:rPr>
        <w:br/>
      </w:r>
      <w:r w:rsidRPr="00EA6F07">
        <w:rPr>
          <w:rFonts w:ascii="Times New Roman" w:hAnsi="Times New Roman" w:cs="Times New Roman"/>
          <w:i/>
          <w:sz w:val="28"/>
          <w:szCs w:val="28"/>
        </w:rPr>
        <w:t>(наименование муниципального образования)</w:t>
      </w:r>
    </w:p>
    <w:p w:rsidR="00EA6F07" w:rsidRPr="00EA6F07" w:rsidRDefault="00EA6F07" w:rsidP="00F70DC5">
      <w:pPr>
        <w:rPr>
          <w:rFonts w:ascii="Times New Roman" w:hAnsi="Times New Roman" w:cs="Times New Roman"/>
          <w:sz w:val="28"/>
          <w:szCs w:val="28"/>
        </w:rPr>
      </w:pPr>
      <w:r w:rsidRPr="00EA6F07">
        <w:rPr>
          <w:rFonts w:ascii="Times New Roman" w:hAnsi="Times New Roman" w:cs="Times New Roman"/>
          <w:sz w:val="28"/>
          <w:szCs w:val="28"/>
        </w:rPr>
        <w:t>на 20___ год и плановый период 20___и 20___годов</w:t>
      </w:r>
      <w:r w:rsidRPr="00EA6F07">
        <w:rPr>
          <w:rFonts w:ascii="Times New Roman" w:hAnsi="Times New Roman" w:cs="Times New Roman"/>
          <w:sz w:val="28"/>
          <w:szCs w:val="28"/>
        </w:rPr>
        <w:br/>
        <w:t>на _______________ 20___ г.</w:t>
      </w:r>
    </w:p>
    <w:p w:rsidR="00EA6F07" w:rsidRPr="00EA6F07" w:rsidRDefault="00EA6F07" w:rsidP="00EA6F07">
      <w:pPr>
        <w:jc w:val="center"/>
        <w:rPr>
          <w:rFonts w:ascii="Times New Roman" w:hAnsi="Times New Roman" w:cs="Times New Roman"/>
          <w:sz w:val="28"/>
          <w:szCs w:val="28"/>
        </w:rPr>
      </w:pPr>
    </w:p>
    <w:p w:rsidR="00EA6F07" w:rsidRPr="00EA6F07" w:rsidRDefault="00EA6F07" w:rsidP="00F70DC5">
      <w:pPr>
        <w:rPr>
          <w:rFonts w:ascii="Times New Roman" w:hAnsi="Times New Roman" w:cs="Times New Roman"/>
          <w:sz w:val="28"/>
          <w:szCs w:val="28"/>
        </w:rPr>
      </w:pPr>
      <w:r w:rsidRPr="00EA6F07">
        <w:rPr>
          <w:rFonts w:ascii="Times New Roman" w:hAnsi="Times New Roman" w:cs="Times New Roman"/>
          <w:sz w:val="28"/>
          <w:szCs w:val="28"/>
        </w:rPr>
        <w:t>Руководитель             _______________________________      _________________________    _____________________________</w:t>
      </w:r>
    </w:p>
    <w:p w:rsidR="00EA6F07" w:rsidRPr="00EA6F07" w:rsidRDefault="00EA6F07" w:rsidP="00EA6F07">
      <w:pPr>
        <w:jc w:val="center"/>
        <w:rPr>
          <w:rFonts w:ascii="Times New Roman" w:hAnsi="Times New Roman" w:cs="Times New Roman"/>
          <w:sz w:val="28"/>
          <w:szCs w:val="28"/>
        </w:rPr>
      </w:pPr>
      <w:r w:rsidRPr="00EA6F07">
        <w:rPr>
          <w:rFonts w:ascii="Times New Roman" w:hAnsi="Times New Roman" w:cs="Times New Roman"/>
          <w:sz w:val="28"/>
          <w:szCs w:val="28"/>
        </w:rPr>
        <w:t xml:space="preserve">                                            (должность)                                         (подпись)                                       (расшифровка подписи)</w:t>
      </w:r>
    </w:p>
    <w:p w:rsidR="00EA6F07" w:rsidRPr="00EA6F07" w:rsidRDefault="00EA6F07" w:rsidP="00EA6F07">
      <w:pPr>
        <w:jc w:val="center"/>
        <w:rPr>
          <w:rFonts w:ascii="Times New Roman" w:hAnsi="Times New Roman" w:cs="Times New Roman"/>
          <w:sz w:val="28"/>
          <w:szCs w:val="28"/>
        </w:rPr>
      </w:pPr>
    </w:p>
    <w:p w:rsidR="00EA6F07" w:rsidRPr="00EA6F07" w:rsidRDefault="00EA6F07" w:rsidP="00F70DC5">
      <w:pPr>
        <w:rPr>
          <w:rFonts w:ascii="Times New Roman" w:hAnsi="Times New Roman" w:cs="Times New Roman"/>
          <w:sz w:val="28"/>
          <w:szCs w:val="28"/>
        </w:rPr>
      </w:pPr>
      <w:r w:rsidRPr="00EA6F07">
        <w:rPr>
          <w:rFonts w:ascii="Times New Roman" w:hAnsi="Times New Roman" w:cs="Times New Roman"/>
          <w:sz w:val="28"/>
          <w:szCs w:val="28"/>
        </w:rPr>
        <w:t>исп.  ____________________________________ № тел. __________________                                             «_______» _________________________ 20 ____г.</w:t>
      </w:r>
    </w:p>
    <w:p w:rsidR="00993A05" w:rsidRDefault="00993A05" w:rsidP="00807617">
      <w:pPr>
        <w:autoSpaceDE w:val="0"/>
        <w:autoSpaceDN w:val="0"/>
        <w:adjustRightInd w:val="0"/>
        <w:ind w:firstLine="708"/>
        <w:jc w:val="both"/>
        <w:rPr>
          <w:rFonts w:ascii="Times New Roman" w:hAnsi="Times New Roman" w:cs="Times New Roman"/>
          <w:b/>
          <w:sz w:val="28"/>
          <w:szCs w:val="28"/>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EB6CCA" w:rsidRDefault="00EB6CCA" w:rsidP="00F70DC5">
      <w:pPr>
        <w:jc w:val="center"/>
        <w:rPr>
          <w:rFonts w:ascii="Times New Roman" w:hAnsi="Times New Roman" w:cs="Times New Roman"/>
          <w:b/>
          <w:i/>
          <w:noProof/>
          <w:sz w:val="36"/>
          <w:szCs w:val="36"/>
        </w:rPr>
      </w:pPr>
    </w:p>
    <w:p w:rsidR="00F70DC5" w:rsidRPr="00F70DC5" w:rsidRDefault="00F70DC5" w:rsidP="00F70DC5">
      <w:pPr>
        <w:jc w:val="center"/>
        <w:rPr>
          <w:rFonts w:ascii="Times New Roman" w:hAnsi="Times New Roman" w:cs="Times New Roman"/>
          <w:b/>
          <w:i/>
          <w:noProof/>
          <w:sz w:val="36"/>
          <w:szCs w:val="36"/>
        </w:rPr>
      </w:pPr>
      <w:r w:rsidRPr="00F70DC5">
        <w:rPr>
          <w:rFonts w:ascii="Times New Roman" w:hAnsi="Times New Roman" w:cs="Times New Roman"/>
          <w:b/>
          <w:i/>
          <w:noProof/>
          <w:sz w:val="36"/>
          <w:szCs w:val="36"/>
        </w:rPr>
        <w:lastRenderedPageBreak/>
        <w:drawing>
          <wp:inline distT="0" distB="0" distL="0" distR="0">
            <wp:extent cx="650875" cy="789940"/>
            <wp:effectExtent l="19050" t="0" r="0" b="0"/>
            <wp:docPr id="2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F70DC5" w:rsidRPr="00F70DC5" w:rsidRDefault="00F70DC5" w:rsidP="00F70DC5">
      <w:pPr>
        <w:jc w:val="center"/>
        <w:rPr>
          <w:rFonts w:ascii="Times New Roman" w:hAnsi="Times New Roman" w:cs="Times New Roman"/>
          <w:b/>
          <w:i/>
          <w:sz w:val="36"/>
          <w:szCs w:val="36"/>
        </w:rPr>
      </w:pPr>
    </w:p>
    <w:p w:rsidR="00F70DC5" w:rsidRPr="00F70DC5" w:rsidRDefault="00F70DC5" w:rsidP="00F70DC5">
      <w:pPr>
        <w:jc w:val="center"/>
        <w:rPr>
          <w:rFonts w:ascii="Times New Roman" w:hAnsi="Times New Roman" w:cs="Times New Roman"/>
          <w:b/>
          <w:sz w:val="36"/>
          <w:szCs w:val="36"/>
        </w:rPr>
      </w:pPr>
      <w:r w:rsidRPr="00F70DC5">
        <w:rPr>
          <w:rFonts w:ascii="Times New Roman" w:hAnsi="Times New Roman" w:cs="Times New Roman"/>
          <w:b/>
          <w:sz w:val="36"/>
          <w:szCs w:val="36"/>
        </w:rPr>
        <w:t>ПОСТАНОВЛЕНИЕ</w:t>
      </w:r>
    </w:p>
    <w:p w:rsidR="00F70DC5" w:rsidRPr="00F70DC5" w:rsidRDefault="00F70DC5" w:rsidP="00F70DC5">
      <w:pPr>
        <w:jc w:val="center"/>
        <w:rPr>
          <w:rFonts w:ascii="Times New Roman" w:hAnsi="Times New Roman" w:cs="Times New Roman"/>
          <w:b/>
          <w:sz w:val="36"/>
          <w:szCs w:val="36"/>
        </w:rPr>
      </w:pPr>
      <w:r w:rsidRPr="00F70DC5">
        <w:rPr>
          <w:rFonts w:ascii="Times New Roman" w:hAnsi="Times New Roman" w:cs="Times New Roman"/>
          <w:b/>
          <w:sz w:val="36"/>
          <w:szCs w:val="36"/>
        </w:rPr>
        <w:t>Администрации</w:t>
      </w:r>
    </w:p>
    <w:p w:rsidR="00F70DC5" w:rsidRPr="00F70DC5" w:rsidRDefault="00F70DC5" w:rsidP="00F70DC5">
      <w:pPr>
        <w:jc w:val="center"/>
        <w:rPr>
          <w:rFonts w:ascii="Times New Roman" w:hAnsi="Times New Roman" w:cs="Times New Roman"/>
          <w:b/>
          <w:sz w:val="32"/>
          <w:szCs w:val="32"/>
        </w:rPr>
      </w:pPr>
      <w:r w:rsidRPr="00F70DC5">
        <w:rPr>
          <w:rFonts w:ascii="Times New Roman" w:hAnsi="Times New Roman" w:cs="Times New Roman"/>
          <w:b/>
          <w:sz w:val="32"/>
          <w:szCs w:val="32"/>
        </w:rPr>
        <w:t>муниципального образования «Филисовское сельское поселение Родниковского муниципального района Ивановской области»</w:t>
      </w:r>
    </w:p>
    <w:p w:rsidR="00F70DC5" w:rsidRPr="00F70DC5" w:rsidRDefault="00F70DC5" w:rsidP="00F70DC5">
      <w:pPr>
        <w:jc w:val="center"/>
        <w:rPr>
          <w:rFonts w:ascii="Times New Roman" w:hAnsi="Times New Roman" w:cs="Times New Roman"/>
          <w:sz w:val="28"/>
          <w:szCs w:val="28"/>
        </w:rPr>
      </w:pPr>
    </w:p>
    <w:p w:rsidR="00F70DC5" w:rsidRPr="00F70DC5" w:rsidRDefault="00F70DC5" w:rsidP="00F70DC5">
      <w:pPr>
        <w:jc w:val="center"/>
        <w:rPr>
          <w:rFonts w:ascii="Times New Roman" w:hAnsi="Times New Roman" w:cs="Times New Roman"/>
          <w:sz w:val="28"/>
          <w:szCs w:val="28"/>
        </w:rPr>
      </w:pPr>
      <w:r w:rsidRPr="00F70DC5">
        <w:rPr>
          <w:rFonts w:ascii="Times New Roman" w:hAnsi="Times New Roman" w:cs="Times New Roman"/>
          <w:sz w:val="28"/>
          <w:szCs w:val="28"/>
        </w:rPr>
        <w:t>от   08.11.2017  № 80</w:t>
      </w:r>
    </w:p>
    <w:p w:rsidR="00F70DC5" w:rsidRPr="00F70DC5" w:rsidRDefault="00F70DC5" w:rsidP="00F70DC5">
      <w:pPr>
        <w:shd w:val="clear" w:color="auto" w:fill="FFFFFF"/>
        <w:ind w:right="5"/>
        <w:jc w:val="center"/>
        <w:rPr>
          <w:rFonts w:ascii="Times New Roman" w:hAnsi="Times New Roman" w:cs="Times New Roman"/>
          <w:b/>
          <w:color w:val="000000"/>
          <w:spacing w:val="-4"/>
          <w:sz w:val="28"/>
        </w:rPr>
      </w:pPr>
    </w:p>
    <w:p w:rsidR="00F70DC5" w:rsidRPr="00F70DC5" w:rsidRDefault="00F70DC5" w:rsidP="00F70DC5">
      <w:pPr>
        <w:shd w:val="clear" w:color="auto" w:fill="FFFFFF"/>
        <w:jc w:val="center"/>
        <w:rPr>
          <w:rFonts w:ascii="Times New Roman" w:hAnsi="Times New Roman" w:cs="Times New Roman"/>
          <w:b/>
          <w:color w:val="000000"/>
          <w:spacing w:val="-5"/>
          <w:sz w:val="28"/>
        </w:rPr>
      </w:pPr>
      <w:r w:rsidRPr="00F70DC5">
        <w:rPr>
          <w:rFonts w:ascii="Times New Roman" w:hAnsi="Times New Roman" w:cs="Times New Roman"/>
          <w:b/>
          <w:sz w:val="28"/>
          <w:szCs w:val="28"/>
        </w:rPr>
        <w:t xml:space="preserve">Об утверждении </w:t>
      </w:r>
      <w:r w:rsidRPr="00F70DC5">
        <w:rPr>
          <w:rFonts w:ascii="Times New Roman" w:hAnsi="Times New Roman" w:cs="Times New Roman"/>
          <w:b/>
          <w:color w:val="000000"/>
          <w:spacing w:val="-5"/>
          <w:sz w:val="28"/>
        </w:rPr>
        <w:t>ПОЛОЖЕНИЯ</w:t>
      </w:r>
    </w:p>
    <w:p w:rsidR="00F70DC5" w:rsidRPr="00F70DC5" w:rsidRDefault="00F70DC5" w:rsidP="00F70DC5">
      <w:pPr>
        <w:shd w:val="clear" w:color="auto" w:fill="FFFFFF"/>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 xml:space="preserve">об оплате труда работников, занимающих должности, не отнесенные к     муниципальным должностям муниципальной службы администрации Филисовского сельского поселения </w:t>
      </w:r>
    </w:p>
    <w:p w:rsidR="00F70DC5" w:rsidRPr="00F70DC5" w:rsidRDefault="00F70DC5" w:rsidP="00F70DC5">
      <w:pPr>
        <w:pStyle w:val="1"/>
        <w:ind w:left="720"/>
        <w:jc w:val="center"/>
        <w:rPr>
          <w:rFonts w:ascii="Times New Roman" w:hAnsi="Times New Roman" w:cs="Times New Roman"/>
        </w:rPr>
      </w:pPr>
    </w:p>
    <w:p w:rsidR="00F70DC5" w:rsidRPr="00F70DC5" w:rsidRDefault="00F70DC5" w:rsidP="00F70DC5">
      <w:pPr>
        <w:rPr>
          <w:rFonts w:ascii="Times New Roman" w:hAnsi="Times New Roman" w:cs="Times New Roman"/>
        </w:rPr>
      </w:pPr>
    </w:p>
    <w:p w:rsidR="00F70DC5" w:rsidRPr="00F70DC5" w:rsidRDefault="00F70DC5" w:rsidP="00F70DC5">
      <w:pPr>
        <w:rPr>
          <w:rFonts w:ascii="Times New Roman" w:hAnsi="Times New Roman" w:cs="Times New Roman"/>
          <w:sz w:val="28"/>
          <w:szCs w:val="28"/>
        </w:rPr>
      </w:pPr>
      <w:r w:rsidRPr="00F70DC5">
        <w:rPr>
          <w:rFonts w:ascii="Times New Roman" w:hAnsi="Times New Roman" w:cs="Times New Roman"/>
        </w:rPr>
        <w:t xml:space="preserve">     </w:t>
      </w:r>
      <w:r w:rsidRPr="00F70DC5">
        <w:rPr>
          <w:rFonts w:ascii="Times New Roman" w:hAnsi="Times New Roman" w:cs="Times New Roman"/>
          <w:sz w:val="28"/>
          <w:szCs w:val="28"/>
        </w:rPr>
        <w:tab/>
        <w:t>Руководствуясь Федеральным законом от 06.10.2003 г. № 131-ФЗ «Об общих принципах организации местного самоуправления в Российской Федерации»,  в соответствии с Уставом муниципального образования «Филисовское сельское поселение Родниковского муниципального района Ивановской области»</w:t>
      </w:r>
    </w:p>
    <w:p w:rsidR="00F70DC5" w:rsidRPr="00F70DC5" w:rsidRDefault="00F70DC5" w:rsidP="00F70DC5">
      <w:pPr>
        <w:jc w:val="center"/>
        <w:rPr>
          <w:rFonts w:ascii="Times New Roman" w:hAnsi="Times New Roman" w:cs="Times New Roman"/>
          <w:b/>
          <w:sz w:val="28"/>
          <w:szCs w:val="28"/>
        </w:rPr>
      </w:pPr>
      <w:r w:rsidRPr="00F70DC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F70DC5" w:rsidRPr="00F70DC5" w:rsidRDefault="00F70DC5" w:rsidP="00F70DC5">
      <w:pPr>
        <w:jc w:val="center"/>
        <w:rPr>
          <w:rFonts w:ascii="Times New Roman" w:hAnsi="Times New Roman" w:cs="Times New Roman"/>
          <w:b/>
          <w:bCs/>
          <w:sz w:val="28"/>
          <w:szCs w:val="28"/>
        </w:rPr>
      </w:pPr>
      <w:r w:rsidRPr="00F70DC5">
        <w:rPr>
          <w:rFonts w:ascii="Times New Roman" w:hAnsi="Times New Roman" w:cs="Times New Roman"/>
          <w:b/>
          <w:bCs/>
          <w:sz w:val="28"/>
          <w:szCs w:val="28"/>
        </w:rPr>
        <w:t>п о с т а н о в л я е т:</w:t>
      </w:r>
    </w:p>
    <w:p w:rsidR="00F70DC5" w:rsidRPr="00F70DC5" w:rsidRDefault="00F70DC5" w:rsidP="00F70DC5">
      <w:pPr>
        <w:jc w:val="center"/>
        <w:rPr>
          <w:rFonts w:ascii="Times New Roman" w:hAnsi="Times New Roman" w:cs="Times New Roman"/>
          <w:b/>
          <w:sz w:val="28"/>
          <w:szCs w:val="28"/>
        </w:rPr>
      </w:pP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sz w:val="28"/>
          <w:szCs w:val="28"/>
        </w:rPr>
        <w:lastRenderedPageBreak/>
        <w:tab/>
        <w:t xml:space="preserve">1. Утвердить положение об оплате </w:t>
      </w:r>
      <w:r w:rsidRPr="00F70DC5">
        <w:rPr>
          <w:rFonts w:ascii="Times New Roman" w:hAnsi="Times New Roman" w:cs="Times New Roman"/>
          <w:color w:val="000000"/>
          <w:spacing w:val="-5"/>
          <w:sz w:val="28"/>
        </w:rPr>
        <w:t xml:space="preserve">труда  работников, занимающих должности, не отнесенные к муниципальным должностям муниципальной службы администрации Филисовского сельского поселения. </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ab/>
        <w:t xml:space="preserve">2. </w:t>
      </w:r>
      <w:r w:rsidRPr="00F70DC5">
        <w:rPr>
          <w:rFonts w:ascii="Times New Roman" w:hAnsi="Times New Roman" w:cs="Times New Roman"/>
          <w:sz w:val="28"/>
          <w:szCs w:val="28"/>
        </w:rPr>
        <w:t xml:space="preserve">Постановление администрации муниципального образования «Филисовское сельское поселение Родниковского муниципального района Ивановской области» от  02.11.2012г. № 51 считать утратившим силу с 01.01.2018 года. </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ab/>
        <w:t xml:space="preserve">3. </w:t>
      </w:r>
      <w:r w:rsidRPr="00F70DC5">
        <w:rPr>
          <w:rFonts w:ascii="Times New Roman" w:hAnsi="Times New Roman" w:cs="Times New Roman"/>
          <w:sz w:val="28"/>
          <w:szCs w:val="28"/>
        </w:rPr>
        <w:t xml:space="preserve">Постановление вступает в силу с 01.01. 2018г. </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ab/>
        <w:t xml:space="preserve">4. </w:t>
      </w:r>
      <w:r w:rsidRPr="00F70DC5">
        <w:rPr>
          <w:rFonts w:ascii="Times New Roman" w:hAnsi="Times New Roman" w:cs="Times New Roman"/>
          <w:sz w:val="28"/>
          <w:szCs w:val="28"/>
        </w:rPr>
        <w:t>Контроль за исполнением настоящего постановления оставляю за собой.</w:t>
      </w:r>
    </w:p>
    <w:p w:rsidR="00F70DC5" w:rsidRPr="00F70DC5" w:rsidRDefault="00F70DC5" w:rsidP="00F70DC5">
      <w:pPr>
        <w:jc w:val="center"/>
        <w:rPr>
          <w:rFonts w:ascii="Times New Roman" w:hAnsi="Times New Roman" w:cs="Times New Roman"/>
          <w:b/>
          <w:sz w:val="28"/>
          <w:szCs w:val="28"/>
        </w:rPr>
      </w:pPr>
    </w:p>
    <w:p w:rsidR="00F70DC5" w:rsidRPr="00F70DC5" w:rsidRDefault="00F70DC5" w:rsidP="00F70DC5">
      <w:pPr>
        <w:jc w:val="center"/>
        <w:rPr>
          <w:rFonts w:ascii="Times New Roman" w:hAnsi="Times New Roman" w:cs="Times New Roman"/>
          <w:b/>
          <w:sz w:val="28"/>
          <w:szCs w:val="28"/>
        </w:rPr>
      </w:pPr>
      <w:r w:rsidRPr="00F70DC5">
        <w:rPr>
          <w:rFonts w:ascii="Times New Roman" w:hAnsi="Times New Roman" w:cs="Times New Roman"/>
          <w:b/>
          <w:sz w:val="28"/>
          <w:szCs w:val="28"/>
        </w:rPr>
        <w:t xml:space="preserve"> </w:t>
      </w:r>
    </w:p>
    <w:p w:rsidR="00F70DC5" w:rsidRPr="00F70DC5" w:rsidRDefault="00F70DC5" w:rsidP="00F70DC5">
      <w:pPr>
        <w:rPr>
          <w:rFonts w:ascii="Times New Roman" w:hAnsi="Times New Roman" w:cs="Times New Roman"/>
          <w:sz w:val="28"/>
          <w:szCs w:val="28"/>
        </w:rPr>
      </w:pPr>
    </w:p>
    <w:p w:rsidR="00F70DC5" w:rsidRPr="00F70DC5" w:rsidRDefault="00F70DC5" w:rsidP="00F70DC5">
      <w:pPr>
        <w:rPr>
          <w:rFonts w:ascii="Times New Roman" w:hAnsi="Times New Roman" w:cs="Times New Roman"/>
          <w:b/>
          <w:sz w:val="28"/>
          <w:szCs w:val="28"/>
        </w:rPr>
      </w:pPr>
      <w:r w:rsidRPr="00F70DC5">
        <w:rPr>
          <w:rFonts w:ascii="Times New Roman" w:hAnsi="Times New Roman" w:cs="Times New Roman"/>
          <w:b/>
          <w:sz w:val="28"/>
          <w:szCs w:val="28"/>
        </w:rPr>
        <w:t xml:space="preserve">Глава муниципального образования </w:t>
      </w:r>
    </w:p>
    <w:p w:rsidR="00F70DC5" w:rsidRPr="00F70DC5" w:rsidRDefault="00F70DC5" w:rsidP="00F70DC5">
      <w:pPr>
        <w:rPr>
          <w:rFonts w:ascii="Times New Roman" w:hAnsi="Times New Roman" w:cs="Times New Roman"/>
          <w:b/>
          <w:sz w:val="28"/>
          <w:szCs w:val="28"/>
        </w:rPr>
      </w:pPr>
      <w:r w:rsidRPr="00F70DC5">
        <w:rPr>
          <w:rFonts w:ascii="Times New Roman" w:hAnsi="Times New Roman" w:cs="Times New Roman"/>
          <w:b/>
          <w:sz w:val="28"/>
          <w:szCs w:val="28"/>
        </w:rPr>
        <w:t xml:space="preserve">«Филисовское сельское поселение </w:t>
      </w:r>
    </w:p>
    <w:p w:rsidR="00F70DC5" w:rsidRPr="00F70DC5" w:rsidRDefault="00F70DC5" w:rsidP="00F70DC5">
      <w:pPr>
        <w:rPr>
          <w:rFonts w:ascii="Times New Roman" w:hAnsi="Times New Roman" w:cs="Times New Roman"/>
          <w:b/>
          <w:sz w:val="28"/>
          <w:szCs w:val="28"/>
        </w:rPr>
      </w:pPr>
      <w:r w:rsidRPr="00F70DC5">
        <w:rPr>
          <w:rFonts w:ascii="Times New Roman" w:hAnsi="Times New Roman" w:cs="Times New Roman"/>
          <w:b/>
          <w:sz w:val="28"/>
          <w:szCs w:val="28"/>
        </w:rPr>
        <w:t xml:space="preserve">Родниковского муниципального </w:t>
      </w:r>
    </w:p>
    <w:p w:rsidR="00F70DC5" w:rsidRPr="00F70DC5" w:rsidRDefault="00F70DC5" w:rsidP="00F70DC5">
      <w:pPr>
        <w:rPr>
          <w:rFonts w:ascii="Times New Roman" w:hAnsi="Times New Roman" w:cs="Times New Roman"/>
        </w:rPr>
      </w:pPr>
      <w:r w:rsidRPr="00F70DC5">
        <w:rPr>
          <w:rFonts w:ascii="Times New Roman" w:hAnsi="Times New Roman" w:cs="Times New Roman"/>
          <w:b/>
          <w:sz w:val="28"/>
          <w:szCs w:val="28"/>
        </w:rPr>
        <w:t>района Ивановской области»</w:t>
      </w:r>
      <w:r w:rsidRPr="00F70DC5">
        <w:rPr>
          <w:rFonts w:ascii="Times New Roman" w:hAnsi="Times New Roman" w:cs="Times New Roman"/>
          <w:b/>
          <w:sz w:val="28"/>
          <w:szCs w:val="28"/>
        </w:rPr>
        <w:tab/>
      </w:r>
      <w:r w:rsidRPr="00F70DC5">
        <w:rPr>
          <w:rFonts w:ascii="Times New Roman" w:hAnsi="Times New Roman" w:cs="Times New Roman"/>
          <w:b/>
          <w:sz w:val="28"/>
          <w:szCs w:val="28"/>
        </w:rPr>
        <w:tab/>
      </w:r>
      <w:r w:rsidRPr="00F70DC5">
        <w:rPr>
          <w:rFonts w:ascii="Times New Roman" w:hAnsi="Times New Roman" w:cs="Times New Roman"/>
          <w:b/>
          <w:sz w:val="28"/>
          <w:szCs w:val="28"/>
        </w:rPr>
        <w:tab/>
      </w:r>
      <w:r w:rsidRPr="00F70DC5">
        <w:rPr>
          <w:rFonts w:ascii="Times New Roman" w:hAnsi="Times New Roman" w:cs="Times New Roman"/>
          <w:b/>
          <w:sz w:val="28"/>
          <w:szCs w:val="28"/>
        </w:rPr>
        <w:tab/>
        <w:t xml:space="preserve">                Е.Н.Лапшина</w:t>
      </w:r>
      <w:r w:rsidRPr="00F70DC5">
        <w:rPr>
          <w:rFonts w:ascii="Times New Roman" w:hAnsi="Times New Roman" w:cs="Times New Roman"/>
        </w:rPr>
        <w:t xml:space="preserve"> </w:t>
      </w:r>
    </w:p>
    <w:p w:rsidR="00F70DC5" w:rsidRPr="00F70DC5" w:rsidRDefault="00F70DC5" w:rsidP="00F70DC5">
      <w:pPr>
        <w:shd w:val="clear" w:color="auto" w:fill="FFFFFF"/>
        <w:ind w:left="1440" w:firstLine="720"/>
        <w:rPr>
          <w:rFonts w:ascii="Times New Roman" w:hAnsi="Times New Roman" w:cs="Times New Roman"/>
          <w:b/>
          <w:color w:val="000000"/>
          <w:spacing w:val="-5"/>
          <w:sz w:val="28"/>
        </w:rPr>
      </w:pPr>
    </w:p>
    <w:p w:rsidR="00F70DC5" w:rsidRPr="00F70DC5" w:rsidRDefault="00F70DC5" w:rsidP="00F70DC5">
      <w:pPr>
        <w:shd w:val="clear" w:color="auto" w:fill="FFFFFF"/>
        <w:jc w:val="right"/>
        <w:rPr>
          <w:rFonts w:ascii="Times New Roman" w:hAnsi="Times New Roman" w:cs="Times New Roman"/>
          <w:color w:val="000000"/>
          <w:spacing w:val="-5"/>
          <w:sz w:val="28"/>
        </w:rPr>
      </w:pPr>
    </w:p>
    <w:p w:rsidR="00F70DC5" w:rsidRPr="00F70DC5" w:rsidRDefault="00F70DC5" w:rsidP="00F70DC5">
      <w:pPr>
        <w:shd w:val="clear" w:color="auto" w:fill="FFFFFF"/>
        <w:jc w:val="right"/>
        <w:rPr>
          <w:rFonts w:ascii="Times New Roman" w:hAnsi="Times New Roman" w:cs="Times New Roman"/>
          <w:color w:val="000000"/>
          <w:spacing w:val="-5"/>
          <w:sz w:val="28"/>
          <w:szCs w:val="28"/>
        </w:rPr>
      </w:pPr>
      <w:r w:rsidRPr="00F70DC5">
        <w:rPr>
          <w:rFonts w:ascii="Times New Roman" w:hAnsi="Times New Roman" w:cs="Times New Roman"/>
          <w:color w:val="000000"/>
          <w:spacing w:val="-5"/>
          <w:sz w:val="28"/>
          <w:szCs w:val="28"/>
        </w:rPr>
        <w:t xml:space="preserve">Приложение </w:t>
      </w:r>
    </w:p>
    <w:p w:rsidR="00F70DC5" w:rsidRPr="00F70DC5" w:rsidRDefault="00F70DC5" w:rsidP="00F70DC5">
      <w:pPr>
        <w:shd w:val="clear" w:color="auto" w:fill="FFFFFF"/>
        <w:ind w:left="1440" w:firstLine="720"/>
        <w:jc w:val="right"/>
        <w:rPr>
          <w:rFonts w:ascii="Times New Roman" w:hAnsi="Times New Roman" w:cs="Times New Roman"/>
          <w:color w:val="000000"/>
          <w:spacing w:val="-5"/>
          <w:sz w:val="28"/>
          <w:szCs w:val="28"/>
        </w:rPr>
      </w:pPr>
      <w:r w:rsidRPr="00F70DC5">
        <w:rPr>
          <w:rFonts w:ascii="Times New Roman" w:hAnsi="Times New Roman" w:cs="Times New Roman"/>
          <w:color w:val="000000"/>
          <w:spacing w:val="-5"/>
          <w:sz w:val="28"/>
          <w:szCs w:val="28"/>
        </w:rPr>
        <w:t>к постановлению</w:t>
      </w:r>
    </w:p>
    <w:p w:rsidR="00F70DC5" w:rsidRPr="00F70DC5" w:rsidRDefault="00F70DC5" w:rsidP="00F70DC5">
      <w:pPr>
        <w:shd w:val="clear" w:color="auto" w:fill="FFFFFF"/>
        <w:ind w:left="1440" w:firstLine="720"/>
        <w:jc w:val="right"/>
        <w:rPr>
          <w:rFonts w:ascii="Times New Roman" w:hAnsi="Times New Roman" w:cs="Times New Roman"/>
          <w:color w:val="000000"/>
          <w:spacing w:val="-5"/>
          <w:sz w:val="28"/>
          <w:szCs w:val="28"/>
        </w:rPr>
      </w:pPr>
      <w:r w:rsidRPr="00F70DC5">
        <w:rPr>
          <w:rFonts w:ascii="Times New Roman" w:hAnsi="Times New Roman" w:cs="Times New Roman"/>
          <w:color w:val="000000"/>
          <w:spacing w:val="-5"/>
          <w:sz w:val="28"/>
          <w:szCs w:val="28"/>
        </w:rPr>
        <w:t>администрации</w:t>
      </w:r>
    </w:p>
    <w:p w:rsidR="00F70DC5" w:rsidRPr="00F70DC5" w:rsidRDefault="00F70DC5" w:rsidP="00F70DC5">
      <w:pPr>
        <w:shd w:val="clear" w:color="auto" w:fill="FFFFFF"/>
        <w:ind w:left="1440" w:firstLine="720"/>
        <w:jc w:val="right"/>
        <w:rPr>
          <w:rFonts w:ascii="Times New Roman" w:hAnsi="Times New Roman" w:cs="Times New Roman"/>
          <w:color w:val="000000"/>
          <w:spacing w:val="-5"/>
          <w:sz w:val="28"/>
          <w:szCs w:val="28"/>
        </w:rPr>
      </w:pPr>
      <w:r w:rsidRPr="00F70DC5">
        <w:rPr>
          <w:rFonts w:ascii="Times New Roman" w:hAnsi="Times New Roman" w:cs="Times New Roman"/>
          <w:color w:val="000000"/>
          <w:spacing w:val="-5"/>
          <w:sz w:val="28"/>
          <w:szCs w:val="28"/>
        </w:rPr>
        <w:t xml:space="preserve">муниципального образования </w:t>
      </w:r>
    </w:p>
    <w:p w:rsidR="00F70DC5" w:rsidRPr="00F70DC5" w:rsidRDefault="00F70DC5" w:rsidP="00F70DC5">
      <w:pPr>
        <w:shd w:val="clear" w:color="auto" w:fill="FFFFFF"/>
        <w:ind w:left="1440" w:firstLine="720"/>
        <w:jc w:val="right"/>
        <w:rPr>
          <w:rFonts w:ascii="Times New Roman" w:hAnsi="Times New Roman" w:cs="Times New Roman"/>
          <w:sz w:val="28"/>
          <w:szCs w:val="28"/>
        </w:rPr>
      </w:pPr>
      <w:r w:rsidRPr="00F70DC5">
        <w:rPr>
          <w:rFonts w:ascii="Times New Roman" w:hAnsi="Times New Roman" w:cs="Times New Roman"/>
          <w:color w:val="000000"/>
          <w:spacing w:val="-5"/>
          <w:sz w:val="28"/>
          <w:szCs w:val="28"/>
        </w:rPr>
        <w:t>«</w:t>
      </w:r>
      <w:r w:rsidRPr="00F70DC5">
        <w:rPr>
          <w:rFonts w:ascii="Times New Roman" w:hAnsi="Times New Roman" w:cs="Times New Roman"/>
          <w:sz w:val="28"/>
          <w:szCs w:val="28"/>
        </w:rPr>
        <w:t xml:space="preserve">Филисовское сельское поселение </w:t>
      </w:r>
    </w:p>
    <w:p w:rsidR="00F70DC5" w:rsidRPr="00F70DC5" w:rsidRDefault="00F70DC5" w:rsidP="00F70DC5">
      <w:pPr>
        <w:shd w:val="clear" w:color="auto" w:fill="FFFFFF"/>
        <w:ind w:left="1440" w:firstLine="720"/>
        <w:jc w:val="right"/>
        <w:rPr>
          <w:rFonts w:ascii="Times New Roman" w:hAnsi="Times New Roman" w:cs="Times New Roman"/>
          <w:sz w:val="28"/>
          <w:szCs w:val="28"/>
        </w:rPr>
      </w:pPr>
      <w:r w:rsidRPr="00F70DC5">
        <w:rPr>
          <w:rFonts w:ascii="Times New Roman" w:hAnsi="Times New Roman" w:cs="Times New Roman"/>
          <w:sz w:val="28"/>
          <w:szCs w:val="28"/>
        </w:rPr>
        <w:t>Родниковского муниципального района</w:t>
      </w:r>
    </w:p>
    <w:p w:rsidR="00F70DC5" w:rsidRPr="00F70DC5" w:rsidRDefault="00F70DC5" w:rsidP="00F70DC5">
      <w:pPr>
        <w:shd w:val="clear" w:color="auto" w:fill="FFFFFF"/>
        <w:ind w:left="1440" w:firstLine="720"/>
        <w:jc w:val="right"/>
        <w:rPr>
          <w:rFonts w:ascii="Times New Roman" w:hAnsi="Times New Roman" w:cs="Times New Roman"/>
          <w:color w:val="000000"/>
          <w:spacing w:val="-5"/>
          <w:sz w:val="28"/>
          <w:szCs w:val="28"/>
        </w:rPr>
      </w:pPr>
      <w:r w:rsidRPr="00F70DC5">
        <w:rPr>
          <w:rFonts w:ascii="Times New Roman" w:hAnsi="Times New Roman" w:cs="Times New Roman"/>
          <w:sz w:val="28"/>
          <w:szCs w:val="28"/>
        </w:rPr>
        <w:t xml:space="preserve"> Ивановской области</w:t>
      </w:r>
      <w:r w:rsidRPr="00F70DC5">
        <w:rPr>
          <w:rFonts w:ascii="Times New Roman" w:hAnsi="Times New Roman" w:cs="Times New Roman"/>
          <w:color w:val="000000"/>
          <w:spacing w:val="-5"/>
          <w:sz w:val="28"/>
          <w:szCs w:val="28"/>
        </w:rPr>
        <w:t>»</w:t>
      </w:r>
    </w:p>
    <w:p w:rsidR="00F70DC5" w:rsidRPr="00F70DC5" w:rsidRDefault="00F70DC5" w:rsidP="00F70DC5">
      <w:pPr>
        <w:shd w:val="clear" w:color="auto" w:fill="FFFFFF"/>
        <w:ind w:left="1440" w:firstLine="720"/>
        <w:jc w:val="right"/>
        <w:rPr>
          <w:rFonts w:ascii="Times New Roman" w:hAnsi="Times New Roman" w:cs="Times New Roman"/>
          <w:color w:val="000000"/>
          <w:spacing w:val="-5"/>
          <w:sz w:val="28"/>
          <w:szCs w:val="28"/>
        </w:rPr>
      </w:pPr>
      <w:r w:rsidRPr="00F70DC5">
        <w:rPr>
          <w:rFonts w:ascii="Times New Roman" w:hAnsi="Times New Roman" w:cs="Times New Roman"/>
          <w:color w:val="000000"/>
          <w:spacing w:val="-5"/>
          <w:sz w:val="28"/>
          <w:szCs w:val="28"/>
        </w:rPr>
        <w:t xml:space="preserve">от </w:t>
      </w:r>
      <w:r w:rsidRPr="00F70DC5">
        <w:rPr>
          <w:rFonts w:ascii="Times New Roman" w:hAnsi="Times New Roman" w:cs="Times New Roman"/>
          <w:color w:val="000000"/>
          <w:spacing w:val="-5"/>
          <w:sz w:val="28"/>
          <w:szCs w:val="28"/>
        </w:rPr>
        <w:tab/>
        <w:t>08.11.2017  № 80</w:t>
      </w:r>
    </w:p>
    <w:p w:rsidR="00F70DC5" w:rsidRPr="00F70DC5" w:rsidRDefault="00F70DC5" w:rsidP="00F70DC5">
      <w:pPr>
        <w:shd w:val="clear" w:color="auto" w:fill="FFFFFF"/>
        <w:jc w:val="right"/>
        <w:rPr>
          <w:rFonts w:ascii="Times New Roman" w:hAnsi="Times New Roman" w:cs="Times New Roman"/>
          <w:color w:val="000000"/>
          <w:spacing w:val="-5"/>
          <w:sz w:val="28"/>
        </w:rPr>
      </w:pPr>
    </w:p>
    <w:p w:rsidR="00F70DC5" w:rsidRPr="00F70DC5" w:rsidRDefault="00F70DC5" w:rsidP="00F70DC5">
      <w:pPr>
        <w:shd w:val="clear" w:color="auto" w:fill="FFFFFF"/>
        <w:ind w:left="1440" w:firstLine="720"/>
        <w:jc w:val="center"/>
        <w:rPr>
          <w:rFonts w:ascii="Times New Roman" w:hAnsi="Times New Roman" w:cs="Times New Roman"/>
          <w:b/>
          <w:color w:val="000000"/>
          <w:spacing w:val="-5"/>
          <w:sz w:val="28"/>
        </w:rPr>
      </w:pPr>
    </w:p>
    <w:p w:rsidR="00F70DC5" w:rsidRPr="00F70DC5" w:rsidRDefault="00F70DC5" w:rsidP="00F70DC5">
      <w:pPr>
        <w:shd w:val="clear" w:color="auto" w:fill="FFFFFF"/>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ПОЛОЖЕНИЕ</w:t>
      </w:r>
    </w:p>
    <w:p w:rsidR="00F70DC5" w:rsidRPr="00F70DC5" w:rsidRDefault="00F70DC5" w:rsidP="00F70DC5">
      <w:pPr>
        <w:shd w:val="clear" w:color="auto" w:fill="FFFFFF"/>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об оплате труда работников, занимающих должности, не отнесенные к     муниципальным должностям муниципальной службы администрации Филисовского сельского поселения</w:t>
      </w:r>
    </w:p>
    <w:p w:rsidR="00F70DC5" w:rsidRPr="00F70DC5" w:rsidRDefault="00F70DC5" w:rsidP="00F70DC5">
      <w:pPr>
        <w:shd w:val="clear" w:color="auto" w:fill="FFFFFF"/>
        <w:rPr>
          <w:rFonts w:ascii="Times New Roman" w:hAnsi="Times New Roman" w:cs="Times New Roman"/>
          <w:color w:val="000000"/>
          <w:spacing w:val="-5"/>
          <w:sz w:val="28"/>
        </w:rPr>
      </w:pP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Настоящее Положение разработано в соответствии с Трудовым кодексом РФ, Бюджетным кодексом и другими нормативными документами, регламентирующими труд работников в бюджетных учреждениях с целью усиления материальной заинтересованности работников.</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1. Работникам выплачиваются:</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 должностной оклад</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 ежемесячная надбавка за выслугу лет</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 премия по итогам работы за месяц</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 материальное поощрение</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 материальная помощь в размере 2-х должностных окладов</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 дополнительные выплаты, в пределах утвержденного фонда оплаты труда.</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2.  Должностные оклады работников устанавливаются согласно приложению № 1.</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3. Ежемесячная надбавка за сложность, напряженность и высокие показатели в труде устанавливаются распоряжением главы администрации на календарный год в размере, не превышающем 145% должностного оклада.</w:t>
      </w:r>
    </w:p>
    <w:p w:rsidR="00F70DC5" w:rsidRPr="00F70DC5" w:rsidRDefault="00F70DC5" w:rsidP="00F70DC5">
      <w:pPr>
        <w:shd w:val="clear" w:color="auto" w:fill="FFFFFF"/>
        <w:ind w:right="-143" w:firstLine="708"/>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lastRenderedPageBreak/>
        <w:t>В случае производственной необходимости размер надбавки может изменяться в течение года по распоряжению главы муниципального образования.</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4. Ежемесячная надбавка за выслугу лет выплачивается в следующих размерах:</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стаж работы                                     в процентах </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от 1 до 5 лет                                                10</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от 5 до 10 лет                                              15</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от 10 до 15 лет                                            20</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от 15 лет и выше                                         30</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5. Премии по итогам  работы за месяц выплачиваются в размере до 100% должностного оклада по распоряжению главы муниципального образования.</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Размер премии по итогам работы за месяц может быть изменен в сторону уменьшения при невыполнении должностных обязанностей. Кроме премии за основные результаты работы могут быть выплачены премии в связи с юбилейными датами, достижением пенсионного возраста, вступлением в брак, рождением детей.</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6.  Денежное поощрение выплачивается работникам согласно приложению №2.</w:t>
      </w:r>
    </w:p>
    <w:p w:rsidR="00F70DC5" w:rsidRPr="00F70DC5" w:rsidRDefault="00F70DC5" w:rsidP="00F70DC5">
      <w:pPr>
        <w:shd w:val="clear" w:color="auto" w:fill="FFFFFF"/>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7. Материальная помощь выплачивается в размере 2-х должностных окладов, при предоставлении очередного отпуска.</w:t>
      </w:r>
    </w:p>
    <w:p w:rsidR="00F70DC5" w:rsidRPr="00F70DC5" w:rsidRDefault="00F70DC5" w:rsidP="00F70DC5">
      <w:pPr>
        <w:shd w:val="clear" w:color="auto" w:fill="FFFFFF"/>
        <w:ind w:firstLine="708"/>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Работникам может быть оказана разовая материальная помощь в связи со стихийными бедствиями (пожар, наводнение), тяжелое заболевание, требующее длительного дорогостоящего лечения или в связи со смертью близких родственников по личному заявлению работника на основании распоряжения главы администрации.</w:t>
      </w:r>
    </w:p>
    <w:p w:rsidR="00F70DC5" w:rsidRPr="00F70DC5" w:rsidRDefault="00F70DC5" w:rsidP="00F70DC5">
      <w:pPr>
        <w:shd w:val="clear" w:color="auto" w:fill="FFFFFF"/>
        <w:ind w:firstLine="300"/>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Выплата производится в пределах утвержденного фонда оплаты труда.</w:t>
      </w:r>
    </w:p>
    <w:p w:rsidR="00F70DC5" w:rsidRPr="00F70DC5" w:rsidRDefault="00F70DC5" w:rsidP="00F70DC5">
      <w:pPr>
        <w:shd w:val="clear" w:color="auto" w:fill="FFFFFF"/>
        <w:jc w:val="both"/>
        <w:rPr>
          <w:rFonts w:ascii="Times New Roman" w:hAnsi="Times New Roman" w:cs="Times New Roman"/>
          <w:color w:val="000000"/>
          <w:spacing w:val="-5"/>
          <w:sz w:val="28"/>
        </w:rPr>
      </w:pPr>
    </w:p>
    <w:p w:rsidR="00F70DC5" w:rsidRPr="00F70DC5" w:rsidRDefault="00F70DC5" w:rsidP="00F70DC5">
      <w:pPr>
        <w:ind w:left="300"/>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 xml:space="preserve">                    Формирование фонда оплаты труда </w:t>
      </w:r>
    </w:p>
    <w:p w:rsidR="00F70DC5" w:rsidRPr="00F70DC5" w:rsidRDefault="00F70DC5" w:rsidP="00F70DC5">
      <w:pPr>
        <w:ind w:left="300"/>
        <w:jc w:val="center"/>
        <w:rPr>
          <w:rFonts w:ascii="Times New Roman" w:hAnsi="Times New Roman" w:cs="Times New Roman"/>
          <w:b/>
        </w:rPr>
      </w:pP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rPr>
        <w:tab/>
      </w:r>
      <w:r w:rsidRPr="00F70DC5">
        <w:rPr>
          <w:rFonts w:ascii="Times New Roman" w:hAnsi="Times New Roman" w:cs="Times New Roman"/>
          <w:sz w:val="28"/>
          <w:szCs w:val="28"/>
        </w:rPr>
        <w:t>8. Установить, что при формировании фонда оплаты труда работников сверх средств, направляемых на выплату должностных окладов, предусматриваются средства (в расчете на год)</w:t>
      </w: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sz w:val="28"/>
          <w:szCs w:val="28"/>
        </w:rPr>
        <w:t>- ежемесячной надбавки за сложность, напряженность и высокие достижения в труде в размере до 10 должностных окладов</w:t>
      </w: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sz w:val="28"/>
          <w:szCs w:val="28"/>
        </w:rPr>
        <w:t>- премии по результатам работы за месяц 12 должностных окладов</w:t>
      </w: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sz w:val="28"/>
          <w:szCs w:val="28"/>
        </w:rPr>
        <w:t>-ежемесячной надбавки за выслугу лет – по фактическим выплатам, согласно штатному расписанию</w:t>
      </w: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sz w:val="28"/>
          <w:szCs w:val="28"/>
        </w:rPr>
        <w:t>- на выплату денежного поощрения в размере 14 должностных окладов</w:t>
      </w: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sz w:val="28"/>
          <w:szCs w:val="28"/>
        </w:rPr>
        <w:t>- на выплату материальной помощи в размере 2-х должностных окладов в год.</w:t>
      </w:r>
    </w:p>
    <w:p w:rsidR="00F70DC5" w:rsidRPr="00F70DC5" w:rsidRDefault="00F70DC5" w:rsidP="00F70DC5">
      <w:pPr>
        <w:shd w:val="clear" w:color="auto" w:fill="FFFFFF"/>
        <w:ind w:right="-143"/>
        <w:jc w:val="both"/>
        <w:rPr>
          <w:rFonts w:ascii="Times New Roman" w:hAnsi="Times New Roman" w:cs="Times New Roman"/>
          <w:color w:val="000000"/>
          <w:spacing w:val="-5"/>
          <w:sz w:val="28"/>
        </w:rPr>
      </w:pPr>
      <w:r w:rsidRPr="00F70DC5">
        <w:rPr>
          <w:rFonts w:ascii="Times New Roman" w:hAnsi="Times New Roman" w:cs="Times New Roman"/>
          <w:color w:val="000000"/>
          <w:spacing w:val="-5"/>
          <w:sz w:val="28"/>
        </w:rPr>
        <w:t>- дополнительные выплаты, в пределах утвержденного фонда оплаты труда.</w:t>
      </w:r>
    </w:p>
    <w:p w:rsidR="00F70DC5" w:rsidRPr="00F70DC5" w:rsidRDefault="00F70DC5" w:rsidP="00F70DC5">
      <w:pPr>
        <w:jc w:val="both"/>
        <w:rPr>
          <w:rFonts w:ascii="Times New Roman" w:hAnsi="Times New Roman" w:cs="Times New Roman"/>
          <w:sz w:val="28"/>
          <w:szCs w:val="28"/>
        </w:rPr>
      </w:pPr>
    </w:p>
    <w:p w:rsidR="00F70DC5" w:rsidRPr="00F70DC5" w:rsidRDefault="00F70DC5" w:rsidP="00F70DC5">
      <w:pPr>
        <w:shd w:val="clear" w:color="auto" w:fill="FFFFFF"/>
        <w:jc w:val="right"/>
        <w:rPr>
          <w:rFonts w:ascii="Times New Roman" w:hAnsi="Times New Roman" w:cs="Times New Roman"/>
          <w:color w:val="000000"/>
          <w:spacing w:val="-5"/>
          <w:sz w:val="28"/>
        </w:rPr>
      </w:pPr>
    </w:p>
    <w:p w:rsidR="00F70DC5" w:rsidRPr="00F70DC5" w:rsidRDefault="00F70DC5" w:rsidP="00F70DC5">
      <w:pPr>
        <w:shd w:val="clear" w:color="auto" w:fill="FFFFFF"/>
        <w:jc w:val="right"/>
        <w:rPr>
          <w:rFonts w:ascii="Times New Roman" w:hAnsi="Times New Roman" w:cs="Times New Roman"/>
          <w:color w:val="000000"/>
          <w:spacing w:val="-5"/>
          <w:sz w:val="28"/>
        </w:rPr>
      </w:pPr>
    </w:p>
    <w:p w:rsidR="00F70DC5" w:rsidRPr="00F70DC5" w:rsidRDefault="00F70DC5" w:rsidP="00F70DC5">
      <w:pPr>
        <w:shd w:val="clear" w:color="auto" w:fill="FFFFFF"/>
        <w:jc w:val="right"/>
        <w:rPr>
          <w:rFonts w:ascii="Times New Roman" w:hAnsi="Times New Roman" w:cs="Times New Roman"/>
          <w:color w:val="000000"/>
          <w:spacing w:val="-5"/>
          <w:sz w:val="28"/>
          <w:szCs w:val="28"/>
        </w:rPr>
      </w:pPr>
      <w:r w:rsidRPr="00F70DC5">
        <w:rPr>
          <w:rFonts w:ascii="Times New Roman" w:hAnsi="Times New Roman" w:cs="Times New Roman"/>
          <w:color w:val="000000"/>
          <w:spacing w:val="-5"/>
          <w:sz w:val="28"/>
          <w:szCs w:val="28"/>
        </w:rPr>
        <w:t>Приложение № 1</w:t>
      </w:r>
    </w:p>
    <w:p w:rsidR="00F70DC5" w:rsidRPr="00F70DC5" w:rsidRDefault="00F70DC5" w:rsidP="00F70DC5">
      <w:pPr>
        <w:shd w:val="clear" w:color="auto" w:fill="FFFFFF"/>
        <w:jc w:val="right"/>
        <w:rPr>
          <w:rFonts w:ascii="Times New Roman" w:hAnsi="Times New Roman" w:cs="Times New Roman"/>
          <w:color w:val="000000"/>
          <w:spacing w:val="-5"/>
          <w:sz w:val="28"/>
          <w:szCs w:val="28"/>
        </w:rPr>
      </w:pPr>
      <w:r w:rsidRPr="00F70DC5">
        <w:rPr>
          <w:rFonts w:ascii="Times New Roman" w:hAnsi="Times New Roman" w:cs="Times New Roman"/>
          <w:color w:val="000000"/>
          <w:spacing w:val="-5"/>
          <w:sz w:val="28"/>
          <w:szCs w:val="28"/>
        </w:rPr>
        <w:t>к  Положению об оплате труда</w:t>
      </w:r>
    </w:p>
    <w:p w:rsidR="00F70DC5" w:rsidRPr="00F70DC5" w:rsidRDefault="00F70DC5" w:rsidP="00F70DC5">
      <w:pPr>
        <w:shd w:val="clear" w:color="auto" w:fill="FFFFFF"/>
        <w:jc w:val="right"/>
        <w:rPr>
          <w:rFonts w:ascii="Times New Roman" w:hAnsi="Times New Roman" w:cs="Times New Roman"/>
          <w:color w:val="000000"/>
          <w:spacing w:val="-5"/>
          <w:sz w:val="28"/>
        </w:rPr>
      </w:pPr>
    </w:p>
    <w:p w:rsidR="00F70DC5" w:rsidRPr="00F70DC5" w:rsidRDefault="00F70DC5" w:rsidP="00F70DC5">
      <w:pPr>
        <w:shd w:val="clear" w:color="auto" w:fill="FFFFFF"/>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 xml:space="preserve">РАЗМЕРЫ </w:t>
      </w:r>
    </w:p>
    <w:p w:rsidR="00F70DC5" w:rsidRPr="00F70DC5" w:rsidRDefault="00F70DC5" w:rsidP="00F70DC5">
      <w:pPr>
        <w:shd w:val="clear" w:color="auto" w:fill="FFFFFF"/>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должностных окладов работников,  занимающих должности, не отнесенные к     муниципальным должностям муниципальной службы администрации</w:t>
      </w:r>
    </w:p>
    <w:p w:rsidR="00F70DC5" w:rsidRPr="00F70DC5" w:rsidRDefault="00F70DC5" w:rsidP="00F70DC5">
      <w:pPr>
        <w:shd w:val="clear" w:color="auto" w:fill="FFFFFF"/>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муниципального образования «Филисовское сельское поселение Родниковского муниципального района Ивановской области»</w:t>
      </w:r>
    </w:p>
    <w:p w:rsidR="00F70DC5" w:rsidRPr="00F70DC5" w:rsidRDefault="00F70DC5" w:rsidP="00F70DC5">
      <w:pPr>
        <w:shd w:val="clear" w:color="auto" w:fill="FFFFFF"/>
        <w:jc w:val="center"/>
        <w:rPr>
          <w:rFonts w:ascii="Times New Roman" w:hAnsi="Times New Roman" w:cs="Times New Roman"/>
          <w:color w:val="000000"/>
          <w:spacing w:val="-5"/>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3"/>
        <w:gridCol w:w="4157"/>
      </w:tblGrid>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lastRenderedPageBreak/>
              <w:t>Наименование должностей</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Должностной оклад</w:t>
            </w:r>
          </w:p>
        </w:tc>
      </w:tr>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Ведущий бухгалтер</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3900,0</w:t>
            </w:r>
          </w:p>
        </w:tc>
      </w:tr>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Специалист-юрист</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rPr>
            </w:pPr>
            <w:r w:rsidRPr="00F70DC5">
              <w:rPr>
                <w:rFonts w:ascii="Times New Roman" w:hAnsi="Times New Roman" w:cs="Times New Roman"/>
                <w:color w:val="000000"/>
                <w:spacing w:val="-5"/>
                <w:sz w:val="28"/>
              </w:rPr>
              <w:t>3900,0</w:t>
            </w:r>
          </w:p>
        </w:tc>
      </w:tr>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Специалист </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rPr>
            </w:pPr>
            <w:r w:rsidRPr="00F70DC5">
              <w:rPr>
                <w:rFonts w:ascii="Times New Roman" w:hAnsi="Times New Roman" w:cs="Times New Roman"/>
                <w:color w:val="000000"/>
                <w:spacing w:val="-5"/>
                <w:sz w:val="28"/>
              </w:rPr>
              <w:t>3900,0</w:t>
            </w:r>
          </w:p>
        </w:tc>
      </w:tr>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 по делопроизводству</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rPr>
            </w:pPr>
            <w:r w:rsidRPr="00F70DC5">
              <w:rPr>
                <w:rFonts w:ascii="Times New Roman" w:hAnsi="Times New Roman" w:cs="Times New Roman"/>
                <w:color w:val="000000"/>
                <w:spacing w:val="-5"/>
                <w:sz w:val="28"/>
              </w:rPr>
              <w:t>3900,0</w:t>
            </w:r>
          </w:p>
        </w:tc>
      </w:tr>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rPr>
            </w:pPr>
            <w:r w:rsidRPr="00F70DC5">
              <w:rPr>
                <w:rFonts w:ascii="Times New Roman" w:hAnsi="Times New Roman" w:cs="Times New Roman"/>
                <w:color w:val="000000"/>
                <w:spacing w:val="-5"/>
                <w:sz w:val="28"/>
              </w:rPr>
              <w:t>3900,0</w:t>
            </w:r>
          </w:p>
        </w:tc>
      </w:tr>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rPr>
            </w:pPr>
            <w:r w:rsidRPr="00F70DC5">
              <w:rPr>
                <w:rFonts w:ascii="Times New Roman" w:hAnsi="Times New Roman" w:cs="Times New Roman"/>
                <w:color w:val="000000"/>
                <w:spacing w:val="-5"/>
                <w:sz w:val="28"/>
              </w:rPr>
              <w:t>3900,0</w:t>
            </w:r>
          </w:p>
        </w:tc>
      </w:tr>
      <w:tr w:rsidR="00F70DC5" w:rsidRPr="00F70DC5" w:rsidTr="00F70DC5">
        <w:tc>
          <w:tcPr>
            <w:tcW w:w="5353"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Начальник территориального отдела</w:t>
            </w:r>
          </w:p>
        </w:tc>
        <w:tc>
          <w:tcPr>
            <w:tcW w:w="4218"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rPr>
            </w:pPr>
            <w:r w:rsidRPr="00F70DC5">
              <w:rPr>
                <w:rFonts w:ascii="Times New Roman" w:hAnsi="Times New Roman" w:cs="Times New Roman"/>
                <w:color w:val="000000"/>
                <w:spacing w:val="-5"/>
                <w:sz w:val="28"/>
              </w:rPr>
              <w:t>3900,0</w:t>
            </w:r>
          </w:p>
        </w:tc>
      </w:tr>
    </w:tbl>
    <w:p w:rsidR="00F70DC5" w:rsidRPr="00F70DC5" w:rsidRDefault="00F70DC5" w:rsidP="00F70DC5">
      <w:pPr>
        <w:shd w:val="clear" w:color="auto" w:fill="FFFFFF"/>
        <w:rPr>
          <w:rFonts w:ascii="Times New Roman" w:hAnsi="Times New Roman" w:cs="Times New Roman"/>
          <w:color w:val="000000"/>
          <w:spacing w:val="-5"/>
          <w:sz w:val="28"/>
        </w:rPr>
      </w:pPr>
    </w:p>
    <w:p w:rsidR="00F70DC5" w:rsidRPr="00F70DC5" w:rsidRDefault="00F70DC5" w:rsidP="00F70DC5">
      <w:pPr>
        <w:shd w:val="clear" w:color="auto" w:fill="FFFFFF"/>
        <w:rPr>
          <w:rFonts w:ascii="Times New Roman" w:hAnsi="Times New Roman" w:cs="Times New Roman"/>
          <w:color w:val="000000"/>
          <w:spacing w:val="-5"/>
          <w:sz w:val="28"/>
        </w:rPr>
      </w:pPr>
    </w:p>
    <w:p w:rsidR="00F70DC5" w:rsidRPr="00F70DC5" w:rsidRDefault="00F70DC5" w:rsidP="00F70DC5">
      <w:pPr>
        <w:shd w:val="clear" w:color="auto" w:fill="FFFFFF"/>
        <w:jc w:val="right"/>
        <w:rPr>
          <w:rFonts w:ascii="Times New Roman" w:hAnsi="Times New Roman" w:cs="Times New Roman"/>
          <w:color w:val="000000"/>
          <w:spacing w:val="-5"/>
          <w:sz w:val="28"/>
        </w:rPr>
      </w:pPr>
    </w:p>
    <w:p w:rsidR="00F70DC5" w:rsidRPr="00F70DC5" w:rsidRDefault="00F70DC5" w:rsidP="00F70DC5">
      <w:pPr>
        <w:shd w:val="clear" w:color="auto" w:fill="FFFFFF"/>
        <w:jc w:val="right"/>
        <w:rPr>
          <w:rFonts w:ascii="Times New Roman" w:hAnsi="Times New Roman" w:cs="Times New Roman"/>
          <w:color w:val="000000"/>
          <w:spacing w:val="-5"/>
          <w:sz w:val="28"/>
        </w:rPr>
      </w:pPr>
      <w:r w:rsidRPr="00F70DC5">
        <w:rPr>
          <w:rFonts w:ascii="Times New Roman" w:hAnsi="Times New Roman" w:cs="Times New Roman"/>
          <w:color w:val="000000"/>
          <w:spacing w:val="-5"/>
          <w:sz w:val="28"/>
        </w:rPr>
        <w:t>Приложение № 2</w:t>
      </w:r>
    </w:p>
    <w:p w:rsidR="00F70DC5" w:rsidRPr="00F70DC5" w:rsidRDefault="00F70DC5" w:rsidP="00F70DC5">
      <w:pPr>
        <w:shd w:val="clear" w:color="auto" w:fill="FFFFFF"/>
        <w:jc w:val="right"/>
        <w:rPr>
          <w:rFonts w:ascii="Times New Roman" w:hAnsi="Times New Roman" w:cs="Times New Roman"/>
          <w:color w:val="000000"/>
          <w:spacing w:val="-5"/>
          <w:sz w:val="28"/>
        </w:rPr>
      </w:pPr>
      <w:r w:rsidRPr="00F70DC5">
        <w:rPr>
          <w:rFonts w:ascii="Times New Roman" w:hAnsi="Times New Roman" w:cs="Times New Roman"/>
          <w:color w:val="000000"/>
          <w:spacing w:val="-5"/>
          <w:sz w:val="28"/>
        </w:rPr>
        <w:t>к Положению об оплате труда</w:t>
      </w:r>
    </w:p>
    <w:p w:rsidR="00F70DC5" w:rsidRPr="00F70DC5" w:rsidRDefault="00F70DC5" w:rsidP="00F70DC5">
      <w:pPr>
        <w:shd w:val="clear" w:color="auto" w:fill="FFFFFF"/>
        <w:rPr>
          <w:rFonts w:ascii="Times New Roman" w:hAnsi="Times New Roman" w:cs="Times New Roman"/>
          <w:color w:val="000000"/>
          <w:spacing w:val="-5"/>
          <w:sz w:val="28"/>
        </w:rPr>
      </w:pPr>
    </w:p>
    <w:p w:rsidR="00F70DC5" w:rsidRPr="00F70DC5" w:rsidRDefault="00F70DC5" w:rsidP="00F70DC5">
      <w:pPr>
        <w:shd w:val="clear" w:color="auto" w:fill="FFFFFF"/>
        <w:jc w:val="center"/>
        <w:rPr>
          <w:rFonts w:ascii="Times New Roman" w:hAnsi="Times New Roman" w:cs="Times New Roman"/>
          <w:b/>
          <w:color w:val="000000"/>
          <w:spacing w:val="-5"/>
          <w:sz w:val="28"/>
          <w:szCs w:val="28"/>
        </w:rPr>
      </w:pPr>
      <w:r w:rsidRPr="00F70DC5">
        <w:rPr>
          <w:rFonts w:ascii="Times New Roman" w:hAnsi="Times New Roman" w:cs="Times New Roman"/>
          <w:b/>
          <w:color w:val="000000"/>
          <w:spacing w:val="-5"/>
          <w:sz w:val="28"/>
          <w:szCs w:val="28"/>
        </w:rPr>
        <w:t xml:space="preserve">                  Размеры  </w:t>
      </w:r>
    </w:p>
    <w:p w:rsidR="00F70DC5" w:rsidRPr="00F70DC5" w:rsidRDefault="00F70DC5" w:rsidP="00F70DC5">
      <w:pPr>
        <w:shd w:val="clear" w:color="auto" w:fill="FFFFFF"/>
        <w:jc w:val="center"/>
        <w:rPr>
          <w:rFonts w:ascii="Times New Roman" w:hAnsi="Times New Roman" w:cs="Times New Roman"/>
          <w:b/>
          <w:color w:val="000000"/>
          <w:spacing w:val="-5"/>
          <w:sz w:val="28"/>
          <w:szCs w:val="28"/>
        </w:rPr>
      </w:pPr>
      <w:r w:rsidRPr="00F70DC5">
        <w:rPr>
          <w:rFonts w:ascii="Times New Roman" w:hAnsi="Times New Roman" w:cs="Times New Roman"/>
          <w:b/>
          <w:color w:val="000000"/>
          <w:spacing w:val="-5"/>
          <w:sz w:val="28"/>
          <w:szCs w:val="28"/>
        </w:rPr>
        <w:t>ежемесячного денежного содержания  работников, занимающих должности, не отнесенные к муниципальным должностям муниципальной службы в администрации муниципального образования «</w:t>
      </w:r>
      <w:r w:rsidRPr="00F70DC5">
        <w:rPr>
          <w:rFonts w:ascii="Times New Roman" w:hAnsi="Times New Roman" w:cs="Times New Roman"/>
          <w:b/>
          <w:color w:val="000000"/>
          <w:spacing w:val="-5"/>
          <w:sz w:val="28"/>
        </w:rPr>
        <w:t>Филисовское сельское поселение Родниковского муниципального района Ивановской области</w:t>
      </w:r>
      <w:r w:rsidRPr="00F70DC5">
        <w:rPr>
          <w:rFonts w:ascii="Times New Roman" w:hAnsi="Times New Roman" w:cs="Times New Roman"/>
          <w:b/>
          <w:color w:val="000000"/>
          <w:spacing w:val="-5"/>
          <w:sz w:val="28"/>
          <w:szCs w:val="28"/>
        </w:rPr>
        <w:t xml:space="preserve">» </w:t>
      </w:r>
    </w:p>
    <w:p w:rsidR="00F70DC5" w:rsidRPr="00F70DC5" w:rsidRDefault="00F70DC5" w:rsidP="00F70DC5">
      <w:pPr>
        <w:shd w:val="clear" w:color="auto" w:fill="FFFFFF"/>
        <w:jc w:val="center"/>
        <w:rPr>
          <w:rFonts w:ascii="Times New Roman" w:hAnsi="Times New Roman" w:cs="Times New Roman"/>
          <w:color w:val="000000"/>
          <w:spacing w:val="-5"/>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26"/>
        <w:gridCol w:w="4704"/>
      </w:tblGrid>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Наименование должностей</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b/>
                <w:color w:val="000000"/>
                <w:spacing w:val="-5"/>
                <w:sz w:val="28"/>
              </w:rPr>
            </w:pPr>
            <w:r w:rsidRPr="00F70DC5">
              <w:rPr>
                <w:rFonts w:ascii="Times New Roman" w:hAnsi="Times New Roman" w:cs="Times New Roman"/>
                <w:b/>
                <w:color w:val="000000"/>
                <w:spacing w:val="-5"/>
                <w:sz w:val="28"/>
              </w:rPr>
              <w:t>Размер ежемесячного денежного поощрения</w:t>
            </w:r>
          </w:p>
        </w:tc>
      </w:tr>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Начальник территориального отдела</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0,4</w:t>
            </w:r>
          </w:p>
        </w:tc>
      </w:tr>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Ведущий бухгалтер</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 0,4</w:t>
            </w:r>
          </w:p>
        </w:tc>
      </w:tr>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Специалист-юрист</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 xml:space="preserve">0,4 </w:t>
            </w:r>
          </w:p>
        </w:tc>
      </w:tr>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lastRenderedPageBreak/>
              <w:t xml:space="preserve">Специалист </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0,4</w:t>
            </w:r>
          </w:p>
        </w:tc>
      </w:tr>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 по делопроизводству</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0,4</w:t>
            </w:r>
          </w:p>
        </w:tc>
      </w:tr>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0,4</w:t>
            </w:r>
          </w:p>
        </w:tc>
      </w:tr>
      <w:tr w:rsidR="00F70DC5" w:rsidRPr="00F70DC5" w:rsidTr="00F70DC5">
        <w:tc>
          <w:tcPr>
            <w:tcW w:w="4792"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Специалист</w:t>
            </w:r>
          </w:p>
        </w:tc>
        <w:tc>
          <w:tcPr>
            <w:tcW w:w="4779" w:type="dxa"/>
            <w:tcBorders>
              <w:top w:val="single" w:sz="4" w:space="0" w:color="auto"/>
              <w:left w:val="single" w:sz="4" w:space="0" w:color="auto"/>
              <w:bottom w:val="single" w:sz="4" w:space="0" w:color="auto"/>
              <w:right w:val="single" w:sz="4" w:space="0" w:color="auto"/>
            </w:tcBorders>
          </w:tcPr>
          <w:p w:rsidR="00F70DC5" w:rsidRPr="00F70DC5" w:rsidRDefault="00F70DC5" w:rsidP="00F70DC5">
            <w:pPr>
              <w:jc w:val="center"/>
              <w:rPr>
                <w:rFonts w:ascii="Times New Roman" w:hAnsi="Times New Roman" w:cs="Times New Roman"/>
                <w:color w:val="000000"/>
                <w:spacing w:val="-5"/>
                <w:sz w:val="28"/>
              </w:rPr>
            </w:pPr>
            <w:r w:rsidRPr="00F70DC5">
              <w:rPr>
                <w:rFonts w:ascii="Times New Roman" w:hAnsi="Times New Roman" w:cs="Times New Roman"/>
                <w:color w:val="000000"/>
                <w:spacing w:val="-5"/>
                <w:sz w:val="28"/>
              </w:rPr>
              <w:t>0,4</w:t>
            </w:r>
          </w:p>
        </w:tc>
      </w:tr>
    </w:tbl>
    <w:p w:rsidR="00F70DC5" w:rsidRPr="00F70DC5" w:rsidRDefault="00F70DC5" w:rsidP="00F70DC5">
      <w:pPr>
        <w:rPr>
          <w:rFonts w:ascii="Times New Roman" w:hAnsi="Times New Roman" w:cs="Times New Roman"/>
        </w:rPr>
      </w:pPr>
    </w:p>
    <w:p w:rsidR="00F70DC5" w:rsidRPr="00F70DC5" w:rsidRDefault="00F70DC5" w:rsidP="00F70DC5">
      <w:pPr>
        <w:shd w:val="clear" w:color="auto" w:fill="FFFFFF"/>
        <w:jc w:val="center"/>
        <w:rPr>
          <w:rFonts w:ascii="Times New Roman" w:hAnsi="Times New Roman" w:cs="Times New Roman"/>
          <w:color w:val="000000"/>
          <w:spacing w:val="-5"/>
          <w:sz w:val="28"/>
        </w:rPr>
      </w:pPr>
    </w:p>
    <w:p w:rsidR="00F70DC5" w:rsidRPr="00F70DC5" w:rsidRDefault="00F70DC5" w:rsidP="00F70DC5">
      <w:pPr>
        <w:jc w:val="center"/>
        <w:rPr>
          <w:rFonts w:ascii="Times New Roman" w:hAnsi="Times New Roman" w:cs="Times New Roman"/>
          <w:sz w:val="28"/>
          <w:szCs w:val="28"/>
        </w:rPr>
      </w:pPr>
      <w:r w:rsidRPr="00F70DC5">
        <w:rPr>
          <w:rFonts w:ascii="Times New Roman" w:hAnsi="Times New Roman" w:cs="Times New Roman"/>
          <w:noProof/>
          <w:sz w:val="28"/>
          <w:szCs w:val="28"/>
        </w:rPr>
        <w:drawing>
          <wp:inline distT="0" distB="0" distL="0" distR="0">
            <wp:extent cx="650875" cy="789940"/>
            <wp:effectExtent l="19050" t="0" r="0" b="0"/>
            <wp:docPr id="2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50875" cy="789940"/>
                    </a:xfrm>
                    <a:prstGeom prst="rect">
                      <a:avLst/>
                    </a:prstGeom>
                    <a:noFill/>
                    <a:ln w="9525">
                      <a:noFill/>
                      <a:miter lim="800000"/>
                      <a:headEnd/>
                      <a:tailEnd/>
                    </a:ln>
                  </pic:spPr>
                </pic:pic>
              </a:graphicData>
            </a:graphic>
          </wp:inline>
        </w:drawing>
      </w:r>
    </w:p>
    <w:p w:rsidR="00F70DC5" w:rsidRPr="00F70DC5" w:rsidRDefault="00F70DC5" w:rsidP="00F70DC5">
      <w:pPr>
        <w:jc w:val="center"/>
        <w:rPr>
          <w:rFonts w:ascii="Times New Roman" w:hAnsi="Times New Roman" w:cs="Times New Roman"/>
          <w:b/>
          <w:sz w:val="28"/>
          <w:szCs w:val="28"/>
        </w:rPr>
      </w:pPr>
    </w:p>
    <w:p w:rsidR="00F70DC5" w:rsidRPr="00F70DC5" w:rsidRDefault="00F70DC5" w:rsidP="00F70DC5">
      <w:pPr>
        <w:jc w:val="center"/>
        <w:rPr>
          <w:rFonts w:ascii="Times New Roman" w:hAnsi="Times New Roman" w:cs="Times New Roman"/>
          <w:b/>
          <w:sz w:val="28"/>
          <w:szCs w:val="28"/>
        </w:rPr>
      </w:pPr>
      <w:r w:rsidRPr="00F70DC5">
        <w:rPr>
          <w:rFonts w:ascii="Times New Roman" w:hAnsi="Times New Roman" w:cs="Times New Roman"/>
          <w:b/>
          <w:sz w:val="28"/>
          <w:szCs w:val="28"/>
        </w:rPr>
        <w:t>ПОСТАНОВЛЕНИЕ</w:t>
      </w:r>
    </w:p>
    <w:p w:rsidR="00F70DC5" w:rsidRPr="00F70DC5" w:rsidRDefault="00F70DC5" w:rsidP="00F70DC5">
      <w:pPr>
        <w:jc w:val="center"/>
        <w:rPr>
          <w:rFonts w:ascii="Times New Roman" w:hAnsi="Times New Roman" w:cs="Times New Roman"/>
          <w:b/>
          <w:sz w:val="28"/>
          <w:szCs w:val="28"/>
        </w:rPr>
      </w:pPr>
      <w:r w:rsidRPr="00F70DC5">
        <w:rPr>
          <w:rFonts w:ascii="Times New Roman" w:hAnsi="Times New Roman" w:cs="Times New Roman"/>
          <w:b/>
          <w:sz w:val="28"/>
          <w:szCs w:val="28"/>
        </w:rPr>
        <w:t>Администрации</w:t>
      </w:r>
    </w:p>
    <w:p w:rsidR="00F70DC5" w:rsidRPr="00F70DC5" w:rsidRDefault="00F70DC5" w:rsidP="00F70DC5">
      <w:pPr>
        <w:ind w:firstLine="360"/>
        <w:jc w:val="center"/>
        <w:rPr>
          <w:rFonts w:ascii="Times New Roman" w:hAnsi="Times New Roman" w:cs="Times New Roman"/>
          <w:b/>
          <w:sz w:val="28"/>
          <w:szCs w:val="28"/>
        </w:rPr>
      </w:pPr>
      <w:r w:rsidRPr="00F70DC5">
        <w:rPr>
          <w:rFonts w:ascii="Times New Roman" w:hAnsi="Times New Roman" w:cs="Times New Roman"/>
          <w:b/>
          <w:sz w:val="28"/>
          <w:szCs w:val="28"/>
        </w:rPr>
        <w:t>муниципального образования</w:t>
      </w:r>
    </w:p>
    <w:p w:rsidR="00F70DC5" w:rsidRPr="00F70DC5" w:rsidRDefault="00F70DC5" w:rsidP="00F70DC5">
      <w:pPr>
        <w:ind w:firstLine="360"/>
        <w:jc w:val="center"/>
        <w:rPr>
          <w:rFonts w:ascii="Times New Roman" w:hAnsi="Times New Roman" w:cs="Times New Roman"/>
          <w:b/>
          <w:sz w:val="28"/>
          <w:szCs w:val="28"/>
        </w:rPr>
      </w:pPr>
      <w:r w:rsidRPr="00F70DC5">
        <w:rPr>
          <w:rFonts w:ascii="Times New Roman" w:hAnsi="Times New Roman" w:cs="Times New Roman"/>
          <w:b/>
          <w:sz w:val="28"/>
          <w:szCs w:val="28"/>
        </w:rPr>
        <w:t>«Филисовское  сельское поселение Родниковского</w:t>
      </w:r>
    </w:p>
    <w:p w:rsidR="00F70DC5" w:rsidRPr="00F70DC5" w:rsidRDefault="00F70DC5" w:rsidP="00F70DC5">
      <w:pPr>
        <w:ind w:firstLine="360"/>
        <w:jc w:val="center"/>
        <w:rPr>
          <w:rFonts w:ascii="Times New Roman" w:hAnsi="Times New Roman" w:cs="Times New Roman"/>
          <w:b/>
          <w:sz w:val="28"/>
          <w:szCs w:val="28"/>
        </w:rPr>
      </w:pPr>
      <w:r w:rsidRPr="00F70DC5">
        <w:rPr>
          <w:rFonts w:ascii="Times New Roman" w:hAnsi="Times New Roman" w:cs="Times New Roman"/>
          <w:b/>
          <w:sz w:val="28"/>
          <w:szCs w:val="28"/>
        </w:rPr>
        <w:t>муниципального района Ивановской области»</w:t>
      </w:r>
    </w:p>
    <w:p w:rsidR="00F70DC5" w:rsidRPr="00F70DC5" w:rsidRDefault="00F70DC5" w:rsidP="00F70DC5">
      <w:pPr>
        <w:jc w:val="center"/>
        <w:rPr>
          <w:rFonts w:ascii="Times New Roman" w:hAnsi="Times New Roman" w:cs="Times New Roman"/>
          <w:sz w:val="28"/>
          <w:szCs w:val="28"/>
        </w:rPr>
      </w:pPr>
    </w:p>
    <w:p w:rsidR="00F70DC5" w:rsidRPr="00F70DC5" w:rsidRDefault="00F70DC5" w:rsidP="00F70DC5">
      <w:pPr>
        <w:jc w:val="center"/>
        <w:rPr>
          <w:rFonts w:ascii="Times New Roman" w:hAnsi="Times New Roman" w:cs="Times New Roman"/>
          <w:sz w:val="28"/>
          <w:szCs w:val="28"/>
        </w:rPr>
      </w:pPr>
      <w:r w:rsidRPr="00F70DC5">
        <w:rPr>
          <w:rFonts w:ascii="Times New Roman" w:hAnsi="Times New Roman" w:cs="Times New Roman"/>
          <w:sz w:val="28"/>
          <w:szCs w:val="28"/>
        </w:rPr>
        <w:t>от     09.11.2017  №   81</w:t>
      </w:r>
    </w:p>
    <w:p w:rsidR="00F70DC5" w:rsidRPr="00F70DC5" w:rsidRDefault="00F70DC5" w:rsidP="00F70DC5">
      <w:pPr>
        <w:jc w:val="center"/>
        <w:rPr>
          <w:rFonts w:ascii="Times New Roman" w:hAnsi="Times New Roman" w:cs="Times New Roman"/>
          <w:bCs/>
          <w:color w:val="000000"/>
          <w:sz w:val="28"/>
          <w:szCs w:val="28"/>
        </w:rPr>
      </w:pPr>
    </w:p>
    <w:p w:rsidR="00F70DC5" w:rsidRPr="00F70DC5" w:rsidRDefault="00F70DC5" w:rsidP="00F70DC5">
      <w:pPr>
        <w:jc w:val="center"/>
        <w:rPr>
          <w:rFonts w:ascii="Times New Roman" w:hAnsi="Times New Roman" w:cs="Times New Roman"/>
          <w:b/>
          <w:color w:val="000000"/>
          <w:sz w:val="28"/>
          <w:szCs w:val="28"/>
        </w:rPr>
      </w:pPr>
      <w:r w:rsidRPr="00F70DC5">
        <w:rPr>
          <w:rFonts w:ascii="Times New Roman" w:hAnsi="Times New Roman" w:cs="Times New Roman"/>
          <w:b/>
          <w:bCs/>
          <w:color w:val="000000"/>
          <w:sz w:val="28"/>
          <w:szCs w:val="28"/>
        </w:rPr>
        <w:t xml:space="preserve">Об утверждении Правил </w:t>
      </w:r>
      <w:r w:rsidRPr="00F70DC5">
        <w:rPr>
          <w:rFonts w:ascii="Times New Roman" w:hAnsi="Times New Roman" w:cs="Times New Roman"/>
          <w:b/>
          <w:bCs/>
          <w:color w:val="000000"/>
          <w:sz w:val="28"/>
          <w:szCs w:val="28"/>
          <w:lang w:val="en-US"/>
        </w:rPr>
        <w:t> </w:t>
      </w:r>
      <w:hyperlink r:id="rId39" w:anchor="YANDEX_1" w:history="1"/>
    </w:p>
    <w:bookmarkStart w:id="14" w:name="YANDEX_1"/>
    <w:bookmarkEnd w:id="14"/>
    <w:p w:rsidR="00F70DC5" w:rsidRPr="00F70DC5" w:rsidRDefault="0093159F" w:rsidP="00F70DC5">
      <w:pPr>
        <w:jc w:val="center"/>
        <w:rPr>
          <w:rFonts w:ascii="Times New Roman" w:hAnsi="Times New Roman" w:cs="Times New Roman"/>
          <w:b/>
          <w:color w:val="000000"/>
          <w:sz w:val="28"/>
          <w:szCs w:val="28"/>
        </w:rPr>
      </w:pPr>
      <w:r w:rsidRPr="00F70DC5">
        <w:rPr>
          <w:rFonts w:ascii="Times New Roman" w:hAnsi="Times New Roman" w:cs="Times New Roman"/>
          <w:b/>
          <w:bCs/>
          <w:color w:val="000000"/>
          <w:sz w:val="28"/>
          <w:szCs w:val="28"/>
          <w:lang w:val="en-US"/>
        </w:rPr>
        <w:fldChar w:fldCharType="begin"/>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HYPERLINK</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hghltd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net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yandbtm</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text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0%9</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1%81%20%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8&amp;</w:instrText>
      </w:r>
      <w:r w:rsidR="00F70DC5" w:rsidRPr="00F70DC5">
        <w:rPr>
          <w:rFonts w:ascii="Times New Roman" w:hAnsi="Times New Roman" w:cs="Times New Roman"/>
          <w:b/>
          <w:bCs/>
          <w:color w:val="000000"/>
          <w:sz w:val="28"/>
          <w:szCs w:val="28"/>
          <w:lang w:val="en-US"/>
        </w:rPr>
        <w:instrText>url</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%3</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Fdtek</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avo</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Ffiles</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12_</w:instrText>
      </w:r>
      <w:r w:rsidR="00F70DC5" w:rsidRPr="00F70DC5">
        <w:rPr>
          <w:rFonts w:ascii="Times New Roman" w:hAnsi="Times New Roman" w:cs="Times New Roman"/>
          <w:b/>
          <w:bCs/>
          <w:color w:val="000000"/>
          <w:sz w:val="28"/>
          <w:szCs w:val="28"/>
          <w:lang w:val="en-US"/>
        </w:rPr>
        <w:instrText>Pravila</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raboty</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s</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obezlichennymi</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dannymi</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fmode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envelope</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lr</w:instrText>
      </w:r>
      <w:r w:rsidR="00F70DC5" w:rsidRPr="00F70DC5">
        <w:rPr>
          <w:rFonts w:ascii="Times New Roman" w:hAnsi="Times New Roman" w:cs="Times New Roman"/>
          <w:b/>
          <w:bCs/>
          <w:color w:val="000000"/>
          <w:sz w:val="28"/>
          <w:szCs w:val="28"/>
        </w:rPr>
        <w:instrText>=5&amp;</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10</w:instrText>
      </w:r>
      <w:r w:rsidR="00F70DC5" w:rsidRPr="00F70DC5">
        <w:rPr>
          <w:rFonts w:ascii="Times New Roman" w:hAnsi="Times New Roman" w:cs="Times New Roman"/>
          <w:b/>
          <w:bCs/>
          <w:color w:val="000000"/>
          <w:sz w:val="28"/>
          <w:szCs w:val="28"/>
          <w:lang w:val="en-US"/>
        </w:rPr>
        <w:instrText>n</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mime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sign</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30331</w:instrText>
      </w:r>
      <w:r w:rsidR="00F70DC5" w:rsidRPr="00F70DC5">
        <w:rPr>
          <w:rFonts w:ascii="Times New Roman" w:hAnsi="Times New Roman" w:cs="Times New Roman"/>
          <w:b/>
          <w:bCs/>
          <w:color w:val="000000"/>
          <w:sz w:val="28"/>
          <w:szCs w:val="28"/>
          <w:lang w:val="en-US"/>
        </w:rPr>
        <w:instrText>c</w:instrText>
      </w:r>
      <w:r w:rsidR="00F70DC5" w:rsidRPr="00F70DC5">
        <w:rPr>
          <w:rFonts w:ascii="Times New Roman" w:hAnsi="Times New Roman" w:cs="Times New Roman"/>
          <w:b/>
          <w:bCs/>
          <w:color w:val="000000"/>
          <w:sz w:val="28"/>
          <w:szCs w:val="28"/>
        </w:rPr>
        <w:instrText>31944882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69</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6</w:instrText>
      </w:r>
      <w:r w:rsidR="00F70DC5" w:rsidRPr="00F70DC5">
        <w:rPr>
          <w:rFonts w:ascii="Times New Roman" w:hAnsi="Times New Roman" w:cs="Times New Roman"/>
          <w:b/>
          <w:bCs/>
          <w:color w:val="000000"/>
          <w:sz w:val="28"/>
          <w:szCs w:val="28"/>
          <w:lang w:val="en-US"/>
        </w:rPr>
        <w:instrText>e</w:instrText>
      </w:r>
      <w:r w:rsidR="00F70DC5" w:rsidRPr="00F70DC5">
        <w:rPr>
          <w:rFonts w:ascii="Times New Roman" w:hAnsi="Times New Roman" w:cs="Times New Roman"/>
          <w:b/>
          <w:bCs/>
          <w:color w:val="000000"/>
          <w:sz w:val="28"/>
          <w:szCs w:val="28"/>
        </w:rPr>
        <w:instrText>48640769&amp;</w:instrText>
      </w:r>
      <w:r w:rsidR="00F70DC5" w:rsidRPr="00F70DC5">
        <w:rPr>
          <w:rFonts w:ascii="Times New Roman" w:hAnsi="Times New Roman" w:cs="Times New Roman"/>
          <w:b/>
          <w:bCs/>
          <w:color w:val="000000"/>
          <w:sz w:val="28"/>
          <w:szCs w:val="28"/>
          <w:lang w:val="en-US"/>
        </w:rPr>
        <w:instrText>keyno</w:instrText>
      </w:r>
      <w:r w:rsidR="00F70DC5" w:rsidRPr="00F70DC5">
        <w:rPr>
          <w:rFonts w:ascii="Times New Roman" w:hAnsi="Times New Roman" w:cs="Times New Roman"/>
          <w:b/>
          <w:bCs/>
          <w:color w:val="000000"/>
          <w:sz w:val="28"/>
          <w:szCs w:val="28"/>
        </w:rPr>
        <w:instrText>=0" \</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 xml:space="preserve">_0" </w:instrText>
      </w:r>
      <w:r w:rsidRPr="00F70DC5">
        <w:rPr>
          <w:rFonts w:ascii="Times New Roman" w:hAnsi="Times New Roman" w:cs="Times New Roman"/>
          <w:b/>
          <w:bCs/>
          <w:color w:val="000000"/>
          <w:sz w:val="28"/>
          <w:szCs w:val="28"/>
          <w:lang w:val="en-US"/>
        </w:rPr>
        <w:fldChar w:fldCharType="end"/>
      </w:r>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работы</w:t>
      </w:r>
      <w:r w:rsidR="00F70DC5" w:rsidRPr="00F70DC5">
        <w:rPr>
          <w:rFonts w:ascii="Times New Roman" w:hAnsi="Times New Roman" w:cs="Times New Roman"/>
          <w:b/>
          <w:bCs/>
          <w:color w:val="000000"/>
          <w:sz w:val="28"/>
          <w:szCs w:val="28"/>
          <w:lang w:val="en-US"/>
        </w:rPr>
        <w:t> </w:t>
      </w:r>
      <w:hyperlink r:id="rId40" w:anchor="YANDEX_2" w:history="1"/>
      <w:r w:rsidR="00F70DC5" w:rsidRPr="00F70DC5">
        <w:rPr>
          <w:rFonts w:ascii="Times New Roman" w:hAnsi="Times New Roman" w:cs="Times New Roman"/>
          <w:b/>
          <w:bCs/>
          <w:color w:val="000000"/>
          <w:sz w:val="28"/>
          <w:szCs w:val="28"/>
        </w:rPr>
        <w:t xml:space="preserve"> </w:t>
      </w:r>
      <w:bookmarkStart w:id="15" w:name="YANDEX_2"/>
      <w:bookmarkEnd w:id="15"/>
      <w:r w:rsidRPr="00F70DC5">
        <w:rPr>
          <w:rFonts w:ascii="Times New Roman" w:hAnsi="Times New Roman" w:cs="Times New Roman"/>
          <w:b/>
          <w:bCs/>
          <w:color w:val="000000"/>
          <w:sz w:val="28"/>
          <w:szCs w:val="28"/>
          <w:lang w:val="en-US"/>
        </w:rPr>
        <w:fldChar w:fldCharType="begin"/>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HYPERLINK</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hghltd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net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yandbtm</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text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0%9</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1%81%20%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8&amp;</w:instrText>
      </w:r>
      <w:r w:rsidR="00F70DC5" w:rsidRPr="00F70DC5">
        <w:rPr>
          <w:rFonts w:ascii="Times New Roman" w:hAnsi="Times New Roman" w:cs="Times New Roman"/>
          <w:b/>
          <w:bCs/>
          <w:color w:val="000000"/>
          <w:sz w:val="28"/>
          <w:szCs w:val="28"/>
          <w:lang w:val="en-US"/>
        </w:rPr>
        <w:instrText>url</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%3</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Fdtek</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avo</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Ffiles</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12_</w:instrText>
      </w:r>
      <w:r w:rsidR="00F70DC5" w:rsidRPr="00F70DC5">
        <w:rPr>
          <w:rFonts w:ascii="Times New Roman" w:hAnsi="Times New Roman" w:cs="Times New Roman"/>
          <w:b/>
          <w:bCs/>
          <w:color w:val="000000"/>
          <w:sz w:val="28"/>
          <w:szCs w:val="28"/>
          <w:lang w:val="en-US"/>
        </w:rPr>
        <w:instrText>Pravila</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raboty</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s</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obezlichennymi</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dannymi</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fmode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envelope</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lr</w:instrText>
      </w:r>
      <w:r w:rsidR="00F70DC5" w:rsidRPr="00F70DC5">
        <w:rPr>
          <w:rFonts w:ascii="Times New Roman" w:hAnsi="Times New Roman" w:cs="Times New Roman"/>
          <w:b/>
          <w:bCs/>
          <w:color w:val="000000"/>
          <w:sz w:val="28"/>
          <w:szCs w:val="28"/>
        </w:rPr>
        <w:instrText>=5&amp;</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10</w:instrText>
      </w:r>
      <w:r w:rsidR="00F70DC5" w:rsidRPr="00F70DC5">
        <w:rPr>
          <w:rFonts w:ascii="Times New Roman" w:hAnsi="Times New Roman" w:cs="Times New Roman"/>
          <w:b/>
          <w:bCs/>
          <w:color w:val="000000"/>
          <w:sz w:val="28"/>
          <w:szCs w:val="28"/>
          <w:lang w:val="en-US"/>
        </w:rPr>
        <w:instrText>n</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mime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sign</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30331</w:instrText>
      </w:r>
      <w:r w:rsidR="00F70DC5" w:rsidRPr="00F70DC5">
        <w:rPr>
          <w:rFonts w:ascii="Times New Roman" w:hAnsi="Times New Roman" w:cs="Times New Roman"/>
          <w:b/>
          <w:bCs/>
          <w:color w:val="000000"/>
          <w:sz w:val="28"/>
          <w:szCs w:val="28"/>
          <w:lang w:val="en-US"/>
        </w:rPr>
        <w:instrText>c</w:instrText>
      </w:r>
      <w:r w:rsidR="00F70DC5" w:rsidRPr="00F70DC5">
        <w:rPr>
          <w:rFonts w:ascii="Times New Roman" w:hAnsi="Times New Roman" w:cs="Times New Roman"/>
          <w:b/>
          <w:bCs/>
          <w:color w:val="000000"/>
          <w:sz w:val="28"/>
          <w:szCs w:val="28"/>
        </w:rPr>
        <w:instrText>31944882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69</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6</w:instrText>
      </w:r>
      <w:r w:rsidR="00F70DC5" w:rsidRPr="00F70DC5">
        <w:rPr>
          <w:rFonts w:ascii="Times New Roman" w:hAnsi="Times New Roman" w:cs="Times New Roman"/>
          <w:b/>
          <w:bCs/>
          <w:color w:val="000000"/>
          <w:sz w:val="28"/>
          <w:szCs w:val="28"/>
          <w:lang w:val="en-US"/>
        </w:rPr>
        <w:instrText>e</w:instrText>
      </w:r>
      <w:r w:rsidR="00F70DC5" w:rsidRPr="00F70DC5">
        <w:rPr>
          <w:rFonts w:ascii="Times New Roman" w:hAnsi="Times New Roman" w:cs="Times New Roman"/>
          <w:b/>
          <w:bCs/>
          <w:color w:val="000000"/>
          <w:sz w:val="28"/>
          <w:szCs w:val="28"/>
        </w:rPr>
        <w:instrText>48640769&amp;</w:instrText>
      </w:r>
      <w:r w:rsidR="00F70DC5" w:rsidRPr="00F70DC5">
        <w:rPr>
          <w:rFonts w:ascii="Times New Roman" w:hAnsi="Times New Roman" w:cs="Times New Roman"/>
          <w:b/>
          <w:bCs/>
          <w:color w:val="000000"/>
          <w:sz w:val="28"/>
          <w:szCs w:val="28"/>
          <w:lang w:val="en-US"/>
        </w:rPr>
        <w:instrText>keyno</w:instrText>
      </w:r>
      <w:r w:rsidR="00F70DC5" w:rsidRPr="00F70DC5">
        <w:rPr>
          <w:rFonts w:ascii="Times New Roman" w:hAnsi="Times New Roman" w:cs="Times New Roman"/>
          <w:b/>
          <w:bCs/>
          <w:color w:val="000000"/>
          <w:sz w:val="28"/>
          <w:szCs w:val="28"/>
        </w:rPr>
        <w:instrText>=0" \</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 xml:space="preserve">_1" </w:instrText>
      </w:r>
      <w:r w:rsidRPr="00F70DC5">
        <w:rPr>
          <w:rFonts w:ascii="Times New Roman" w:hAnsi="Times New Roman" w:cs="Times New Roman"/>
          <w:b/>
          <w:bCs/>
          <w:color w:val="000000"/>
          <w:sz w:val="28"/>
          <w:szCs w:val="28"/>
          <w:lang w:val="en-US"/>
        </w:rPr>
        <w:fldChar w:fldCharType="end"/>
      </w:r>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с</w:t>
      </w:r>
      <w:r w:rsidR="00F70DC5" w:rsidRPr="00F70DC5">
        <w:rPr>
          <w:rFonts w:ascii="Times New Roman" w:hAnsi="Times New Roman" w:cs="Times New Roman"/>
          <w:b/>
          <w:bCs/>
          <w:color w:val="000000"/>
          <w:sz w:val="28"/>
          <w:szCs w:val="28"/>
          <w:lang w:val="en-US"/>
        </w:rPr>
        <w:t> </w:t>
      </w:r>
      <w:hyperlink r:id="rId41" w:anchor="YANDEX_3" w:history="1"/>
      <w:r w:rsidR="00F70DC5" w:rsidRPr="00F70DC5">
        <w:rPr>
          <w:rFonts w:ascii="Times New Roman" w:hAnsi="Times New Roman" w:cs="Times New Roman"/>
          <w:b/>
          <w:bCs/>
          <w:color w:val="000000"/>
          <w:sz w:val="28"/>
          <w:szCs w:val="28"/>
        </w:rPr>
        <w:t xml:space="preserve"> </w:t>
      </w:r>
      <w:bookmarkStart w:id="16" w:name="YANDEX_3"/>
      <w:bookmarkEnd w:id="16"/>
      <w:r w:rsidRPr="00F70DC5">
        <w:rPr>
          <w:rFonts w:ascii="Times New Roman" w:hAnsi="Times New Roman" w:cs="Times New Roman"/>
          <w:b/>
          <w:bCs/>
          <w:color w:val="000000"/>
          <w:sz w:val="28"/>
          <w:szCs w:val="28"/>
          <w:lang w:val="en-US"/>
        </w:rPr>
        <w:fldChar w:fldCharType="begin"/>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HYPERLINK</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hghltd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net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yandbtm</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text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0%9</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1%81%20%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8&amp;</w:instrText>
      </w:r>
      <w:r w:rsidR="00F70DC5" w:rsidRPr="00F70DC5">
        <w:rPr>
          <w:rFonts w:ascii="Times New Roman" w:hAnsi="Times New Roman" w:cs="Times New Roman"/>
          <w:b/>
          <w:bCs/>
          <w:color w:val="000000"/>
          <w:sz w:val="28"/>
          <w:szCs w:val="28"/>
          <w:lang w:val="en-US"/>
        </w:rPr>
        <w:instrText>url</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%3</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Fdtek</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avo</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Ffiles</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12_</w:instrText>
      </w:r>
      <w:r w:rsidR="00F70DC5" w:rsidRPr="00F70DC5">
        <w:rPr>
          <w:rFonts w:ascii="Times New Roman" w:hAnsi="Times New Roman" w:cs="Times New Roman"/>
          <w:b/>
          <w:bCs/>
          <w:color w:val="000000"/>
          <w:sz w:val="28"/>
          <w:szCs w:val="28"/>
          <w:lang w:val="en-US"/>
        </w:rPr>
        <w:instrText>Pravila</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raboty</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s</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obezlichennymi</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dannymi</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fmode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envelope</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lr</w:instrText>
      </w:r>
      <w:r w:rsidR="00F70DC5" w:rsidRPr="00F70DC5">
        <w:rPr>
          <w:rFonts w:ascii="Times New Roman" w:hAnsi="Times New Roman" w:cs="Times New Roman"/>
          <w:b/>
          <w:bCs/>
          <w:color w:val="000000"/>
          <w:sz w:val="28"/>
          <w:szCs w:val="28"/>
        </w:rPr>
        <w:instrText>=5&amp;</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10</w:instrText>
      </w:r>
      <w:r w:rsidR="00F70DC5" w:rsidRPr="00F70DC5">
        <w:rPr>
          <w:rFonts w:ascii="Times New Roman" w:hAnsi="Times New Roman" w:cs="Times New Roman"/>
          <w:b/>
          <w:bCs/>
          <w:color w:val="000000"/>
          <w:sz w:val="28"/>
          <w:szCs w:val="28"/>
          <w:lang w:val="en-US"/>
        </w:rPr>
        <w:instrText>n</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mime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sign</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30331</w:instrText>
      </w:r>
      <w:r w:rsidR="00F70DC5" w:rsidRPr="00F70DC5">
        <w:rPr>
          <w:rFonts w:ascii="Times New Roman" w:hAnsi="Times New Roman" w:cs="Times New Roman"/>
          <w:b/>
          <w:bCs/>
          <w:color w:val="000000"/>
          <w:sz w:val="28"/>
          <w:szCs w:val="28"/>
          <w:lang w:val="en-US"/>
        </w:rPr>
        <w:instrText>c</w:instrText>
      </w:r>
      <w:r w:rsidR="00F70DC5" w:rsidRPr="00F70DC5">
        <w:rPr>
          <w:rFonts w:ascii="Times New Roman" w:hAnsi="Times New Roman" w:cs="Times New Roman"/>
          <w:b/>
          <w:bCs/>
          <w:color w:val="000000"/>
          <w:sz w:val="28"/>
          <w:szCs w:val="28"/>
        </w:rPr>
        <w:instrText>31944882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69</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6</w:instrText>
      </w:r>
      <w:r w:rsidR="00F70DC5" w:rsidRPr="00F70DC5">
        <w:rPr>
          <w:rFonts w:ascii="Times New Roman" w:hAnsi="Times New Roman" w:cs="Times New Roman"/>
          <w:b/>
          <w:bCs/>
          <w:color w:val="000000"/>
          <w:sz w:val="28"/>
          <w:szCs w:val="28"/>
          <w:lang w:val="en-US"/>
        </w:rPr>
        <w:instrText>e</w:instrText>
      </w:r>
      <w:r w:rsidR="00F70DC5" w:rsidRPr="00F70DC5">
        <w:rPr>
          <w:rFonts w:ascii="Times New Roman" w:hAnsi="Times New Roman" w:cs="Times New Roman"/>
          <w:b/>
          <w:bCs/>
          <w:color w:val="000000"/>
          <w:sz w:val="28"/>
          <w:szCs w:val="28"/>
        </w:rPr>
        <w:instrText>48640769&amp;</w:instrText>
      </w:r>
      <w:r w:rsidR="00F70DC5" w:rsidRPr="00F70DC5">
        <w:rPr>
          <w:rFonts w:ascii="Times New Roman" w:hAnsi="Times New Roman" w:cs="Times New Roman"/>
          <w:b/>
          <w:bCs/>
          <w:color w:val="000000"/>
          <w:sz w:val="28"/>
          <w:szCs w:val="28"/>
          <w:lang w:val="en-US"/>
        </w:rPr>
        <w:instrText>keyno</w:instrText>
      </w:r>
      <w:r w:rsidR="00F70DC5" w:rsidRPr="00F70DC5">
        <w:rPr>
          <w:rFonts w:ascii="Times New Roman" w:hAnsi="Times New Roman" w:cs="Times New Roman"/>
          <w:b/>
          <w:bCs/>
          <w:color w:val="000000"/>
          <w:sz w:val="28"/>
          <w:szCs w:val="28"/>
        </w:rPr>
        <w:instrText>=0" \</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 xml:space="preserve">_2" </w:instrText>
      </w:r>
      <w:r w:rsidRPr="00F70DC5">
        <w:rPr>
          <w:rFonts w:ascii="Times New Roman" w:hAnsi="Times New Roman" w:cs="Times New Roman"/>
          <w:b/>
          <w:bCs/>
          <w:color w:val="000000"/>
          <w:sz w:val="28"/>
          <w:szCs w:val="28"/>
          <w:lang w:val="en-US"/>
        </w:rPr>
        <w:fldChar w:fldCharType="end"/>
      </w:r>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обезличенными</w:t>
      </w:r>
      <w:r w:rsidR="00F70DC5" w:rsidRPr="00F70DC5">
        <w:rPr>
          <w:rFonts w:ascii="Times New Roman" w:hAnsi="Times New Roman" w:cs="Times New Roman"/>
          <w:b/>
          <w:bCs/>
          <w:color w:val="000000"/>
          <w:sz w:val="28"/>
          <w:szCs w:val="28"/>
          <w:lang w:val="en-US"/>
        </w:rPr>
        <w:t> </w:t>
      </w:r>
      <w:hyperlink r:id="rId42" w:anchor="YANDEX_4" w:history="1"/>
      <w:r w:rsidR="00F70DC5" w:rsidRPr="00F70DC5">
        <w:rPr>
          <w:rFonts w:ascii="Times New Roman" w:hAnsi="Times New Roman" w:cs="Times New Roman"/>
          <w:b/>
          <w:bCs/>
          <w:color w:val="000000"/>
          <w:sz w:val="28"/>
          <w:szCs w:val="28"/>
        </w:rPr>
        <w:t xml:space="preserve"> персональными </w:t>
      </w:r>
      <w:bookmarkStart w:id="17" w:name="YANDEX_4"/>
      <w:bookmarkEnd w:id="17"/>
      <w:r w:rsidRPr="00F70DC5">
        <w:rPr>
          <w:rFonts w:ascii="Times New Roman" w:hAnsi="Times New Roman" w:cs="Times New Roman"/>
          <w:b/>
          <w:bCs/>
          <w:color w:val="000000"/>
          <w:sz w:val="28"/>
          <w:szCs w:val="28"/>
          <w:lang w:val="en-US"/>
        </w:rPr>
        <w:fldChar w:fldCharType="begin"/>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HYPERLINK</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hghltd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net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yandbtm</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text</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0%9</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1%81%20%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1%</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1%87%</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5%</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8%20%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BD</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1%8</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BC</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0%</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8&amp;</w:instrText>
      </w:r>
      <w:r w:rsidR="00F70DC5" w:rsidRPr="00F70DC5">
        <w:rPr>
          <w:rFonts w:ascii="Times New Roman" w:hAnsi="Times New Roman" w:cs="Times New Roman"/>
          <w:b/>
          <w:bCs/>
          <w:color w:val="000000"/>
          <w:sz w:val="28"/>
          <w:szCs w:val="28"/>
          <w:lang w:val="en-US"/>
        </w:rPr>
        <w:instrText>url</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http</w:instrText>
      </w:r>
      <w:r w:rsidR="00F70DC5" w:rsidRPr="00F70DC5">
        <w:rPr>
          <w:rFonts w:ascii="Times New Roman" w:hAnsi="Times New Roman" w:cs="Times New Roman"/>
          <w:b/>
          <w:bCs/>
          <w:color w:val="000000"/>
          <w:sz w:val="28"/>
          <w:szCs w:val="28"/>
        </w:rPr>
        <w:instrText>%3</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Fdtek</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avo</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Ffiles</w:instrText>
      </w:r>
      <w:r w:rsidR="00F70DC5" w:rsidRPr="00F70DC5">
        <w:rPr>
          <w:rFonts w:ascii="Times New Roman" w:hAnsi="Times New Roman" w:cs="Times New Roman"/>
          <w:b/>
          <w:bCs/>
          <w:color w:val="000000"/>
          <w:sz w:val="28"/>
          <w:szCs w:val="28"/>
        </w:rPr>
        <w:instrText>%2</w:instrText>
      </w:r>
      <w:r w:rsidR="00F70DC5" w:rsidRPr="00F70DC5">
        <w:rPr>
          <w:rFonts w:ascii="Times New Roman" w:hAnsi="Times New Roman" w:cs="Times New Roman"/>
          <w:b/>
          <w:bCs/>
          <w:color w:val="000000"/>
          <w:sz w:val="28"/>
          <w:szCs w:val="28"/>
          <w:lang w:val="en-US"/>
        </w:rPr>
        <w:instrText>F</w:instrText>
      </w:r>
      <w:r w:rsidR="00F70DC5" w:rsidRPr="00F70DC5">
        <w:rPr>
          <w:rFonts w:ascii="Times New Roman" w:hAnsi="Times New Roman" w:cs="Times New Roman"/>
          <w:b/>
          <w:bCs/>
          <w:color w:val="000000"/>
          <w:sz w:val="28"/>
          <w:szCs w:val="28"/>
        </w:rPr>
        <w:instrText>12_</w:instrText>
      </w:r>
      <w:r w:rsidR="00F70DC5" w:rsidRPr="00F70DC5">
        <w:rPr>
          <w:rFonts w:ascii="Times New Roman" w:hAnsi="Times New Roman" w:cs="Times New Roman"/>
          <w:b/>
          <w:bCs/>
          <w:color w:val="000000"/>
          <w:sz w:val="28"/>
          <w:szCs w:val="28"/>
          <w:lang w:val="en-US"/>
        </w:rPr>
        <w:instrText>Pravila</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raboty</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s</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obezlichennymi</w:instrText>
      </w:r>
      <w:r w:rsidR="00F70DC5" w:rsidRPr="00F70DC5">
        <w:rPr>
          <w:rFonts w:ascii="Times New Roman" w:hAnsi="Times New Roman" w:cs="Times New Roman"/>
          <w:b/>
          <w:bCs/>
          <w:color w:val="000000"/>
          <w:sz w:val="28"/>
          <w:szCs w:val="28"/>
        </w:rPr>
        <w:instrText>_</w:instrText>
      </w:r>
      <w:r w:rsidR="00F70DC5" w:rsidRPr="00F70DC5">
        <w:rPr>
          <w:rFonts w:ascii="Times New Roman" w:hAnsi="Times New Roman" w:cs="Times New Roman"/>
          <w:b/>
          <w:bCs/>
          <w:color w:val="000000"/>
          <w:sz w:val="28"/>
          <w:szCs w:val="28"/>
          <w:lang w:val="en-US"/>
        </w:rPr>
        <w:instrText>dannymi</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fmode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envelope</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lr</w:instrText>
      </w:r>
      <w:r w:rsidR="00F70DC5" w:rsidRPr="00F70DC5">
        <w:rPr>
          <w:rFonts w:ascii="Times New Roman" w:hAnsi="Times New Roman" w:cs="Times New Roman"/>
          <w:b/>
          <w:bCs/>
          <w:color w:val="000000"/>
          <w:sz w:val="28"/>
          <w:szCs w:val="28"/>
        </w:rPr>
        <w:instrText>=5&amp;</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10</w:instrText>
      </w:r>
      <w:r w:rsidR="00F70DC5" w:rsidRPr="00F70DC5">
        <w:rPr>
          <w:rFonts w:ascii="Times New Roman" w:hAnsi="Times New Roman" w:cs="Times New Roman"/>
          <w:b/>
          <w:bCs/>
          <w:color w:val="000000"/>
          <w:sz w:val="28"/>
          <w:szCs w:val="28"/>
          <w:lang w:val="en-US"/>
        </w:rPr>
        <w:instrText>n</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ru</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mime</w:instrText>
      </w:r>
      <w:r w:rsidR="00F70DC5" w:rsidRPr="00F70DC5">
        <w:rPr>
          <w:rFonts w:ascii="Times New Roman" w:hAnsi="Times New Roman" w:cs="Times New Roman"/>
          <w:b/>
          <w:bCs/>
          <w:color w:val="000000"/>
          <w:sz w:val="28"/>
          <w:szCs w:val="28"/>
        </w:rPr>
        <w:instrText>=</w:instrText>
      </w:r>
      <w:r w:rsidR="00F70DC5" w:rsidRPr="00F70DC5">
        <w:rPr>
          <w:rFonts w:ascii="Times New Roman" w:hAnsi="Times New Roman" w:cs="Times New Roman"/>
          <w:b/>
          <w:bCs/>
          <w:color w:val="000000"/>
          <w:sz w:val="28"/>
          <w:szCs w:val="28"/>
          <w:lang w:val="en-US"/>
        </w:rPr>
        <w:instrText>doc</w:instrText>
      </w:r>
      <w:r w:rsidR="00F70DC5" w:rsidRPr="00F70DC5">
        <w:rPr>
          <w:rFonts w:ascii="Times New Roman" w:hAnsi="Times New Roman" w:cs="Times New Roman"/>
          <w:b/>
          <w:bCs/>
          <w:color w:val="000000"/>
          <w:sz w:val="28"/>
          <w:szCs w:val="28"/>
        </w:rPr>
        <w:instrText>&amp;</w:instrText>
      </w:r>
      <w:r w:rsidR="00F70DC5" w:rsidRPr="00F70DC5">
        <w:rPr>
          <w:rFonts w:ascii="Times New Roman" w:hAnsi="Times New Roman" w:cs="Times New Roman"/>
          <w:b/>
          <w:bCs/>
          <w:color w:val="000000"/>
          <w:sz w:val="28"/>
          <w:szCs w:val="28"/>
          <w:lang w:val="en-US"/>
        </w:rPr>
        <w:instrText>sign</w:instrText>
      </w:r>
      <w:r w:rsidR="00F70DC5" w:rsidRPr="00F70DC5">
        <w:rPr>
          <w:rFonts w:ascii="Times New Roman" w:hAnsi="Times New Roman" w:cs="Times New Roman"/>
          <w:b/>
          <w:bCs/>
          <w:color w:val="000000"/>
          <w:sz w:val="28"/>
          <w:szCs w:val="28"/>
        </w:rPr>
        <w:instrText>=4</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30331</w:instrText>
      </w:r>
      <w:r w:rsidR="00F70DC5" w:rsidRPr="00F70DC5">
        <w:rPr>
          <w:rFonts w:ascii="Times New Roman" w:hAnsi="Times New Roman" w:cs="Times New Roman"/>
          <w:b/>
          <w:bCs/>
          <w:color w:val="000000"/>
          <w:sz w:val="28"/>
          <w:szCs w:val="28"/>
          <w:lang w:val="en-US"/>
        </w:rPr>
        <w:instrText>c</w:instrText>
      </w:r>
      <w:r w:rsidR="00F70DC5" w:rsidRPr="00F70DC5">
        <w:rPr>
          <w:rFonts w:ascii="Times New Roman" w:hAnsi="Times New Roman" w:cs="Times New Roman"/>
          <w:b/>
          <w:bCs/>
          <w:color w:val="000000"/>
          <w:sz w:val="28"/>
          <w:szCs w:val="28"/>
        </w:rPr>
        <w:instrText>31944882</w:instrText>
      </w:r>
      <w:r w:rsidR="00F70DC5" w:rsidRPr="00F70DC5">
        <w:rPr>
          <w:rFonts w:ascii="Times New Roman" w:hAnsi="Times New Roman" w:cs="Times New Roman"/>
          <w:b/>
          <w:bCs/>
          <w:color w:val="000000"/>
          <w:sz w:val="28"/>
          <w:szCs w:val="28"/>
          <w:lang w:val="en-US"/>
        </w:rPr>
        <w:instrText>d</w:instrText>
      </w:r>
      <w:r w:rsidR="00F70DC5" w:rsidRPr="00F70DC5">
        <w:rPr>
          <w:rFonts w:ascii="Times New Roman" w:hAnsi="Times New Roman" w:cs="Times New Roman"/>
          <w:b/>
          <w:bCs/>
          <w:color w:val="000000"/>
          <w:sz w:val="28"/>
          <w:szCs w:val="28"/>
        </w:rPr>
        <w:instrText>7</w:instrText>
      </w:r>
      <w:r w:rsidR="00F70DC5" w:rsidRPr="00F70DC5">
        <w:rPr>
          <w:rFonts w:ascii="Times New Roman" w:hAnsi="Times New Roman" w:cs="Times New Roman"/>
          <w:b/>
          <w:bCs/>
          <w:color w:val="000000"/>
          <w:sz w:val="28"/>
          <w:szCs w:val="28"/>
          <w:lang w:val="en-US"/>
        </w:rPr>
        <w:instrText>b</w:instrText>
      </w:r>
      <w:r w:rsidR="00F70DC5" w:rsidRPr="00F70DC5">
        <w:rPr>
          <w:rFonts w:ascii="Times New Roman" w:hAnsi="Times New Roman" w:cs="Times New Roman"/>
          <w:b/>
          <w:bCs/>
          <w:color w:val="000000"/>
          <w:sz w:val="28"/>
          <w:szCs w:val="28"/>
        </w:rPr>
        <w:instrText>69</w:instrText>
      </w:r>
      <w:r w:rsidR="00F70DC5" w:rsidRPr="00F70DC5">
        <w:rPr>
          <w:rFonts w:ascii="Times New Roman" w:hAnsi="Times New Roman" w:cs="Times New Roman"/>
          <w:b/>
          <w:bCs/>
          <w:color w:val="000000"/>
          <w:sz w:val="28"/>
          <w:szCs w:val="28"/>
          <w:lang w:val="en-US"/>
        </w:rPr>
        <w:instrText>a</w:instrText>
      </w:r>
      <w:r w:rsidR="00F70DC5" w:rsidRPr="00F70DC5">
        <w:rPr>
          <w:rFonts w:ascii="Times New Roman" w:hAnsi="Times New Roman" w:cs="Times New Roman"/>
          <w:b/>
          <w:bCs/>
          <w:color w:val="000000"/>
          <w:sz w:val="28"/>
          <w:szCs w:val="28"/>
        </w:rPr>
        <w:instrText>6</w:instrText>
      </w:r>
      <w:r w:rsidR="00F70DC5" w:rsidRPr="00F70DC5">
        <w:rPr>
          <w:rFonts w:ascii="Times New Roman" w:hAnsi="Times New Roman" w:cs="Times New Roman"/>
          <w:b/>
          <w:bCs/>
          <w:color w:val="000000"/>
          <w:sz w:val="28"/>
          <w:szCs w:val="28"/>
          <w:lang w:val="en-US"/>
        </w:rPr>
        <w:instrText>e</w:instrText>
      </w:r>
      <w:r w:rsidR="00F70DC5" w:rsidRPr="00F70DC5">
        <w:rPr>
          <w:rFonts w:ascii="Times New Roman" w:hAnsi="Times New Roman" w:cs="Times New Roman"/>
          <w:b/>
          <w:bCs/>
          <w:color w:val="000000"/>
          <w:sz w:val="28"/>
          <w:szCs w:val="28"/>
        </w:rPr>
        <w:instrText>48640769&amp;</w:instrText>
      </w:r>
      <w:r w:rsidR="00F70DC5" w:rsidRPr="00F70DC5">
        <w:rPr>
          <w:rFonts w:ascii="Times New Roman" w:hAnsi="Times New Roman" w:cs="Times New Roman"/>
          <w:b/>
          <w:bCs/>
          <w:color w:val="000000"/>
          <w:sz w:val="28"/>
          <w:szCs w:val="28"/>
          <w:lang w:val="en-US"/>
        </w:rPr>
        <w:instrText>keyno</w:instrText>
      </w:r>
      <w:r w:rsidR="00F70DC5" w:rsidRPr="00F70DC5">
        <w:rPr>
          <w:rFonts w:ascii="Times New Roman" w:hAnsi="Times New Roman" w:cs="Times New Roman"/>
          <w:b/>
          <w:bCs/>
          <w:color w:val="000000"/>
          <w:sz w:val="28"/>
          <w:szCs w:val="28"/>
        </w:rPr>
        <w:instrText>=0" \</w:instrText>
      </w:r>
      <w:r w:rsidR="00F70DC5" w:rsidRPr="00F70DC5">
        <w:rPr>
          <w:rFonts w:ascii="Times New Roman" w:hAnsi="Times New Roman" w:cs="Times New Roman"/>
          <w:b/>
          <w:bCs/>
          <w:color w:val="000000"/>
          <w:sz w:val="28"/>
          <w:szCs w:val="28"/>
          <w:lang w:val="en-US"/>
        </w:rPr>
        <w:instrText>l</w:instrText>
      </w:r>
      <w:r w:rsidR="00F70DC5" w:rsidRPr="00F70DC5">
        <w:rPr>
          <w:rFonts w:ascii="Times New Roman" w:hAnsi="Times New Roman" w:cs="Times New Roman"/>
          <w:b/>
          <w:bCs/>
          <w:color w:val="000000"/>
          <w:sz w:val="28"/>
          <w:szCs w:val="28"/>
        </w:rPr>
        <w:instrText xml:space="preserve"> "</w:instrText>
      </w:r>
      <w:r w:rsidR="00F70DC5" w:rsidRPr="00F70DC5">
        <w:rPr>
          <w:rFonts w:ascii="Times New Roman" w:hAnsi="Times New Roman" w:cs="Times New Roman"/>
          <w:b/>
          <w:bCs/>
          <w:color w:val="000000"/>
          <w:sz w:val="28"/>
          <w:szCs w:val="28"/>
          <w:lang w:val="en-US"/>
        </w:rPr>
        <w:instrText>YANDEX</w:instrText>
      </w:r>
      <w:r w:rsidR="00F70DC5" w:rsidRPr="00F70DC5">
        <w:rPr>
          <w:rFonts w:ascii="Times New Roman" w:hAnsi="Times New Roman" w:cs="Times New Roman"/>
          <w:b/>
          <w:bCs/>
          <w:color w:val="000000"/>
          <w:sz w:val="28"/>
          <w:szCs w:val="28"/>
        </w:rPr>
        <w:instrText xml:space="preserve">_3" </w:instrText>
      </w:r>
      <w:r w:rsidRPr="00F70DC5">
        <w:rPr>
          <w:rFonts w:ascii="Times New Roman" w:hAnsi="Times New Roman" w:cs="Times New Roman"/>
          <w:b/>
          <w:bCs/>
          <w:color w:val="000000"/>
          <w:sz w:val="28"/>
          <w:szCs w:val="28"/>
          <w:lang w:val="en-US"/>
        </w:rPr>
        <w:fldChar w:fldCharType="end"/>
      </w:r>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данными</w:t>
      </w:r>
      <w:r w:rsidR="00F70DC5" w:rsidRPr="00F70DC5">
        <w:rPr>
          <w:rFonts w:ascii="Times New Roman" w:hAnsi="Times New Roman" w:cs="Times New Roman"/>
          <w:b/>
          <w:bCs/>
          <w:color w:val="000000"/>
          <w:sz w:val="28"/>
          <w:szCs w:val="28"/>
          <w:lang w:val="en-US"/>
        </w:rPr>
        <w:t> </w:t>
      </w:r>
      <w:hyperlink r:id="rId43" w:anchor="YANDEX_5" w:history="1"/>
      <w:r w:rsidR="00F70DC5" w:rsidRPr="00F70DC5">
        <w:rPr>
          <w:rFonts w:ascii="Times New Roman" w:hAnsi="Times New Roman" w:cs="Times New Roman"/>
          <w:b/>
          <w:bCs/>
          <w:color w:val="000000"/>
          <w:sz w:val="28"/>
          <w:szCs w:val="28"/>
        </w:rPr>
        <w:t xml:space="preserve">  администрации муниципального образования «Филисовское сельское поселение Родниковского муниципального района Ивановской области»  </w:t>
      </w:r>
    </w:p>
    <w:p w:rsidR="00F70DC5" w:rsidRPr="00F70DC5" w:rsidRDefault="00F70DC5" w:rsidP="00F70DC5">
      <w:pPr>
        <w:spacing w:before="100" w:beforeAutospacing="1"/>
        <w:jc w:val="center"/>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color w:val="000000"/>
          <w:sz w:val="28"/>
          <w:szCs w:val="28"/>
        </w:rPr>
        <w:t xml:space="preserve"> </w:t>
      </w:r>
      <w:r w:rsidRPr="00F70DC5">
        <w:rPr>
          <w:rFonts w:ascii="Times New Roman" w:hAnsi="Times New Roman" w:cs="Times New Roman"/>
          <w:color w:val="000000"/>
          <w:sz w:val="28"/>
          <w:szCs w:val="28"/>
        </w:rPr>
        <w:tab/>
        <w:t xml:space="preserve">В целях реализации Федерального закона от 27.07.2006 № 152-ФЗ «О </w:t>
      </w:r>
      <w:hyperlink r:id="rId44" w:anchor="YANDEX_11" w:history="1"/>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персональных</w:t>
      </w:r>
      <w:r w:rsidRPr="00F70DC5">
        <w:rPr>
          <w:rFonts w:ascii="Times New Roman" w:hAnsi="Times New Roman" w:cs="Times New Roman"/>
          <w:color w:val="000000"/>
          <w:sz w:val="28"/>
          <w:szCs w:val="28"/>
          <w:lang w:val="en-US"/>
        </w:rPr>
        <w:t> </w:t>
      </w:r>
      <w:hyperlink r:id="rId45" w:anchor="YANDEX_13" w:history="1"/>
      <w:r w:rsidRPr="00F70DC5">
        <w:rPr>
          <w:rFonts w:ascii="Times New Roman" w:hAnsi="Times New Roman" w:cs="Times New Roman"/>
          <w:color w:val="000000"/>
          <w:sz w:val="28"/>
          <w:szCs w:val="28"/>
        </w:rPr>
        <w:t xml:space="preserve"> </w:t>
      </w:r>
      <w:hyperlink r:id="rId46" w:anchor="YANDEX_12" w:history="1"/>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данных</w:t>
      </w:r>
      <w:r w:rsidRPr="00F70DC5">
        <w:rPr>
          <w:rFonts w:ascii="Times New Roman" w:hAnsi="Times New Roman" w:cs="Times New Roman"/>
          <w:color w:val="000000"/>
          <w:sz w:val="28"/>
          <w:szCs w:val="28"/>
          <w:lang w:val="en-US"/>
        </w:rPr>
        <w:t> </w:t>
      </w:r>
      <w:hyperlink r:id="rId47" w:anchor="YANDEX_14" w:history="1"/>
      <w:r w:rsidRPr="00F70DC5">
        <w:rPr>
          <w:rFonts w:ascii="Times New Roman" w:hAnsi="Times New Roman" w:cs="Times New Roman"/>
          <w:color w:val="000000"/>
          <w:sz w:val="28"/>
          <w:szCs w:val="28"/>
        </w:rPr>
        <w:t xml:space="preserve">», в соответствии с постановлением Правительства Российской Федерации от 21.03.2012 № 211  </w:t>
      </w:r>
      <w:r w:rsidRPr="00F70DC5">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w:t>
      </w:r>
      <w:r w:rsidRPr="00F70DC5">
        <w:rPr>
          <w:rFonts w:ascii="Times New Roman" w:hAnsi="Times New Roman" w:cs="Times New Roman"/>
          <w:sz w:val="28"/>
          <w:szCs w:val="28"/>
        </w:rPr>
        <w:lastRenderedPageBreak/>
        <w:t>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F70DC5" w:rsidRPr="00F70DC5" w:rsidRDefault="00F70DC5" w:rsidP="00F70DC5">
      <w:pPr>
        <w:autoSpaceDE w:val="0"/>
        <w:autoSpaceDN w:val="0"/>
        <w:adjustRightInd w:val="0"/>
        <w:ind w:left="709"/>
        <w:jc w:val="center"/>
        <w:rPr>
          <w:rFonts w:ascii="Times New Roman" w:hAnsi="Times New Roman" w:cs="Times New Roman"/>
          <w:b/>
          <w:sz w:val="28"/>
          <w:szCs w:val="28"/>
        </w:rPr>
      </w:pPr>
      <w:r w:rsidRPr="00F70DC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F70DC5" w:rsidRPr="00F70DC5" w:rsidRDefault="00F70DC5" w:rsidP="00F70DC5">
      <w:pPr>
        <w:autoSpaceDE w:val="0"/>
        <w:autoSpaceDN w:val="0"/>
        <w:adjustRightInd w:val="0"/>
        <w:ind w:left="709"/>
        <w:jc w:val="center"/>
        <w:rPr>
          <w:rFonts w:ascii="Times New Roman" w:hAnsi="Times New Roman" w:cs="Times New Roman"/>
          <w:b/>
          <w:sz w:val="28"/>
          <w:szCs w:val="28"/>
        </w:rPr>
      </w:pPr>
    </w:p>
    <w:p w:rsidR="00F70DC5" w:rsidRPr="00F70DC5" w:rsidRDefault="00F70DC5" w:rsidP="00F70DC5">
      <w:pPr>
        <w:ind w:firstLine="547"/>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1. Утвердить </w:t>
      </w:r>
      <w:hyperlink r:id="rId48" w:anchor="YANDEX_17" w:history="1"/>
      <w:r w:rsidRPr="00F70DC5">
        <w:rPr>
          <w:rFonts w:ascii="Times New Roman" w:hAnsi="Times New Roman" w:cs="Times New Roman"/>
          <w:bCs/>
          <w:color w:val="000000"/>
          <w:sz w:val="28"/>
          <w:szCs w:val="28"/>
        </w:rPr>
        <w:t xml:space="preserve"> Правила </w:t>
      </w:r>
      <w:hyperlink r:id="rId49" w:anchor="YANDEX_1" w:history="1"/>
      <w:hyperlink r:id="rId50" w:anchor="YANDEX_0" w:history="1"/>
      <w:r w:rsidRPr="00F70DC5">
        <w:rPr>
          <w:rFonts w:ascii="Times New Roman" w:hAnsi="Times New Roman" w:cs="Times New Roman"/>
          <w:bCs/>
          <w:color w:val="000000"/>
          <w:sz w:val="28"/>
          <w:szCs w:val="28"/>
          <w:lang w:val="en-US"/>
        </w:rPr>
        <w:t> </w:t>
      </w:r>
      <w:r w:rsidRPr="00F70DC5">
        <w:rPr>
          <w:rFonts w:ascii="Times New Roman" w:hAnsi="Times New Roman" w:cs="Times New Roman"/>
          <w:bCs/>
          <w:color w:val="000000"/>
          <w:sz w:val="28"/>
          <w:szCs w:val="28"/>
        </w:rPr>
        <w:t>работы</w:t>
      </w:r>
      <w:r w:rsidRPr="00F70DC5">
        <w:rPr>
          <w:rFonts w:ascii="Times New Roman" w:hAnsi="Times New Roman" w:cs="Times New Roman"/>
          <w:bCs/>
          <w:color w:val="000000"/>
          <w:sz w:val="28"/>
          <w:szCs w:val="28"/>
          <w:lang w:val="en-US"/>
        </w:rPr>
        <w:t> </w:t>
      </w:r>
      <w:hyperlink r:id="rId51" w:anchor="YANDEX_2" w:history="1"/>
      <w:r w:rsidRPr="00F70DC5">
        <w:rPr>
          <w:rFonts w:ascii="Times New Roman" w:hAnsi="Times New Roman" w:cs="Times New Roman"/>
          <w:bCs/>
          <w:color w:val="000000"/>
          <w:sz w:val="28"/>
          <w:szCs w:val="28"/>
        </w:rPr>
        <w:t xml:space="preserve"> </w:t>
      </w:r>
      <w:hyperlink r:id="rId52" w:anchor="YANDEX_1" w:history="1"/>
      <w:r w:rsidRPr="00F70DC5">
        <w:rPr>
          <w:rFonts w:ascii="Times New Roman" w:hAnsi="Times New Roman" w:cs="Times New Roman"/>
          <w:bCs/>
          <w:color w:val="000000"/>
          <w:sz w:val="28"/>
          <w:szCs w:val="28"/>
          <w:lang w:val="en-US"/>
        </w:rPr>
        <w:t> </w:t>
      </w:r>
      <w:r w:rsidRPr="00F70DC5">
        <w:rPr>
          <w:rFonts w:ascii="Times New Roman" w:hAnsi="Times New Roman" w:cs="Times New Roman"/>
          <w:bCs/>
          <w:color w:val="000000"/>
          <w:sz w:val="28"/>
          <w:szCs w:val="28"/>
        </w:rPr>
        <w:t>с</w:t>
      </w:r>
      <w:r w:rsidRPr="00F70DC5">
        <w:rPr>
          <w:rFonts w:ascii="Times New Roman" w:hAnsi="Times New Roman" w:cs="Times New Roman"/>
          <w:bCs/>
          <w:color w:val="000000"/>
          <w:sz w:val="28"/>
          <w:szCs w:val="28"/>
          <w:lang w:val="en-US"/>
        </w:rPr>
        <w:t> </w:t>
      </w:r>
      <w:hyperlink r:id="rId53" w:anchor="YANDEX_3" w:history="1"/>
      <w:r w:rsidRPr="00F70DC5">
        <w:rPr>
          <w:rFonts w:ascii="Times New Roman" w:hAnsi="Times New Roman" w:cs="Times New Roman"/>
          <w:bCs/>
          <w:color w:val="000000"/>
          <w:sz w:val="28"/>
          <w:szCs w:val="28"/>
        </w:rPr>
        <w:t xml:space="preserve"> </w:t>
      </w:r>
      <w:hyperlink r:id="rId54" w:anchor="YANDEX_2" w:history="1"/>
      <w:r w:rsidRPr="00F70DC5">
        <w:rPr>
          <w:rFonts w:ascii="Times New Roman" w:hAnsi="Times New Roman" w:cs="Times New Roman"/>
          <w:bCs/>
          <w:color w:val="000000"/>
          <w:sz w:val="28"/>
          <w:szCs w:val="28"/>
          <w:lang w:val="en-US"/>
        </w:rPr>
        <w:t> </w:t>
      </w:r>
      <w:r w:rsidRPr="00F70DC5">
        <w:rPr>
          <w:rFonts w:ascii="Times New Roman" w:hAnsi="Times New Roman" w:cs="Times New Roman"/>
          <w:bCs/>
          <w:color w:val="000000"/>
          <w:sz w:val="28"/>
          <w:szCs w:val="28"/>
        </w:rPr>
        <w:t>обезличенными</w:t>
      </w:r>
      <w:r w:rsidRPr="00F70DC5">
        <w:rPr>
          <w:rFonts w:ascii="Times New Roman" w:hAnsi="Times New Roman" w:cs="Times New Roman"/>
          <w:bCs/>
          <w:color w:val="000000"/>
          <w:sz w:val="28"/>
          <w:szCs w:val="28"/>
          <w:lang w:val="en-US"/>
        </w:rPr>
        <w:t> </w:t>
      </w:r>
      <w:hyperlink r:id="rId55" w:anchor="YANDEX_4" w:history="1"/>
      <w:r w:rsidRPr="00F70DC5">
        <w:rPr>
          <w:rFonts w:ascii="Times New Roman" w:hAnsi="Times New Roman" w:cs="Times New Roman"/>
          <w:bCs/>
          <w:color w:val="000000"/>
          <w:sz w:val="28"/>
          <w:szCs w:val="28"/>
        </w:rPr>
        <w:t xml:space="preserve"> персональными </w:t>
      </w:r>
      <w:hyperlink r:id="rId56" w:anchor="YANDEX_3" w:history="1"/>
      <w:r w:rsidRPr="00F70DC5">
        <w:rPr>
          <w:rFonts w:ascii="Times New Roman" w:hAnsi="Times New Roman" w:cs="Times New Roman"/>
          <w:bCs/>
          <w:color w:val="000000"/>
          <w:sz w:val="28"/>
          <w:szCs w:val="28"/>
          <w:lang w:val="en-US"/>
        </w:rPr>
        <w:t> </w:t>
      </w:r>
      <w:r w:rsidRPr="00F70DC5">
        <w:rPr>
          <w:rFonts w:ascii="Times New Roman" w:hAnsi="Times New Roman" w:cs="Times New Roman"/>
          <w:bCs/>
          <w:color w:val="000000"/>
          <w:sz w:val="28"/>
          <w:szCs w:val="28"/>
        </w:rPr>
        <w:t>данными</w:t>
      </w:r>
      <w:r w:rsidRPr="00F70DC5">
        <w:rPr>
          <w:rFonts w:ascii="Times New Roman" w:hAnsi="Times New Roman" w:cs="Times New Roman"/>
          <w:bCs/>
          <w:color w:val="000000"/>
          <w:sz w:val="28"/>
          <w:szCs w:val="28"/>
          <w:lang w:val="en-US"/>
        </w:rPr>
        <w:t> </w:t>
      </w:r>
      <w:hyperlink r:id="rId57" w:anchor="YANDEX_5" w:history="1"/>
      <w:r w:rsidRPr="00F70DC5">
        <w:rPr>
          <w:rFonts w:ascii="Times New Roman" w:hAnsi="Times New Roman" w:cs="Times New Roman"/>
          <w:bCs/>
          <w:color w:val="000000"/>
          <w:sz w:val="28"/>
          <w:szCs w:val="28"/>
        </w:rPr>
        <w:t xml:space="preserve">  администрации муниципального образования «Филисовское сельское поселение Родниковского муниципального района Ивановской области».</w:t>
      </w:r>
      <w:r w:rsidRPr="00F70DC5">
        <w:rPr>
          <w:rFonts w:ascii="Times New Roman" w:hAnsi="Times New Roman" w:cs="Times New Roman"/>
          <w:color w:val="000000"/>
          <w:sz w:val="28"/>
          <w:szCs w:val="28"/>
        </w:rPr>
        <w:t xml:space="preserve"> </w:t>
      </w:r>
    </w:p>
    <w:p w:rsidR="00F70DC5" w:rsidRPr="00F70DC5" w:rsidRDefault="00F70DC5" w:rsidP="00F70DC5">
      <w:pPr>
        <w:ind w:firstLine="547"/>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2. Настоящее постановление подлежит официальному опубликованию  в сборнике нормативных актов Родниковского района.</w:t>
      </w:r>
    </w:p>
    <w:p w:rsidR="00F70DC5" w:rsidRPr="00F70DC5" w:rsidRDefault="00F70DC5" w:rsidP="00F70DC5">
      <w:pPr>
        <w:ind w:firstLine="547"/>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 3. Контроль за исполнением настоящего постановления оставляю за собой.</w:t>
      </w: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Глава муниципального образования</w:t>
      </w: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 xml:space="preserve">«Филисовское сельское поселение </w:t>
      </w: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 xml:space="preserve">Родниковского муниципального района </w:t>
      </w: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Ивановской области»                                                                 Е.Н.Лапшина</w:t>
      </w:r>
    </w:p>
    <w:p w:rsidR="00F70DC5" w:rsidRPr="00F70DC5" w:rsidRDefault="00F70DC5" w:rsidP="00F70DC5">
      <w:pPr>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w:t>
      </w:r>
    </w:p>
    <w:p w:rsidR="00F70DC5" w:rsidRPr="00F70DC5" w:rsidRDefault="00F70DC5" w:rsidP="00F70DC5">
      <w:pPr>
        <w:spacing w:before="100" w:beforeAutospacing="1"/>
        <w:jc w:val="both"/>
        <w:rPr>
          <w:rFonts w:ascii="Times New Roman" w:hAnsi="Times New Roman" w:cs="Times New Roman"/>
          <w:color w:val="000000"/>
          <w:sz w:val="28"/>
          <w:szCs w:val="28"/>
        </w:rPr>
      </w:pPr>
    </w:p>
    <w:p w:rsidR="00F70DC5" w:rsidRPr="00F70DC5" w:rsidRDefault="00F70DC5" w:rsidP="00F70DC5">
      <w:pPr>
        <w:spacing w:before="100" w:beforeAutospacing="1"/>
        <w:jc w:val="both"/>
        <w:rPr>
          <w:rFonts w:ascii="Times New Roman" w:hAnsi="Times New Roman" w:cs="Times New Roman"/>
          <w:color w:val="000000"/>
          <w:sz w:val="28"/>
          <w:szCs w:val="28"/>
        </w:rPr>
      </w:pPr>
    </w:p>
    <w:p w:rsidR="00F70DC5" w:rsidRPr="00F70DC5" w:rsidRDefault="00F70DC5" w:rsidP="00F70DC5">
      <w:pPr>
        <w:pStyle w:val="a5"/>
        <w:spacing w:before="0" w:beforeAutospacing="0" w:after="0"/>
        <w:jc w:val="right"/>
        <w:rPr>
          <w:color w:val="333333"/>
          <w:sz w:val="28"/>
          <w:szCs w:val="28"/>
        </w:rPr>
      </w:pPr>
      <w:r w:rsidRPr="00F70DC5">
        <w:rPr>
          <w:color w:val="333333"/>
          <w:sz w:val="28"/>
          <w:szCs w:val="28"/>
        </w:rPr>
        <w:t>Приложение</w:t>
      </w:r>
    </w:p>
    <w:p w:rsidR="00F70DC5" w:rsidRPr="00F70DC5" w:rsidRDefault="00F70DC5" w:rsidP="00F70DC5">
      <w:pPr>
        <w:pStyle w:val="a5"/>
        <w:spacing w:before="0" w:beforeAutospacing="0" w:after="0"/>
        <w:jc w:val="right"/>
        <w:rPr>
          <w:color w:val="333333"/>
          <w:sz w:val="28"/>
          <w:szCs w:val="28"/>
        </w:rPr>
      </w:pPr>
      <w:r w:rsidRPr="00F70DC5">
        <w:rPr>
          <w:color w:val="333333"/>
          <w:sz w:val="28"/>
          <w:szCs w:val="28"/>
        </w:rPr>
        <w:t xml:space="preserve">к постановлению администрации </w:t>
      </w:r>
    </w:p>
    <w:p w:rsidR="00F70DC5" w:rsidRPr="00F70DC5" w:rsidRDefault="00F70DC5" w:rsidP="00F70DC5">
      <w:pPr>
        <w:pStyle w:val="a5"/>
        <w:spacing w:before="0" w:beforeAutospacing="0" w:after="0"/>
        <w:jc w:val="right"/>
        <w:rPr>
          <w:color w:val="333333"/>
          <w:sz w:val="28"/>
          <w:szCs w:val="28"/>
        </w:rPr>
      </w:pPr>
      <w:r w:rsidRPr="00F70DC5">
        <w:rPr>
          <w:color w:val="333333"/>
          <w:sz w:val="28"/>
          <w:szCs w:val="28"/>
        </w:rPr>
        <w:t xml:space="preserve">муниципального образования </w:t>
      </w:r>
    </w:p>
    <w:p w:rsidR="00F70DC5" w:rsidRPr="00F70DC5" w:rsidRDefault="00F70DC5" w:rsidP="00F70DC5">
      <w:pPr>
        <w:pStyle w:val="a5"/>
        <w:spacing w:before="0" w:beforeAutospacing="0" w:after="0"/>
        <w:jc w:val="right"/>
        <w:rPr>
          <w:color w:val="333333"/>
          <w:sz w:val="28"/>
          <w:szCs w:val="28"/>
        </w:rPr>
      </w:pPr>
      <w:r w:rsidRPr="00F70DC5">
        <w:rPr>
          <w:color w:val="333333"/>
          <w:sz w:val="28"/>
          <w:szCs w:val="28"/>
        </w:rPr>
        <w:t xml:space="preserve">«Филисовское сельское поселение </w:t>
      </w:r>
    </w:p>
    <w:p w:rsidR="00F70DC5" w:rsidRPr="00F70DC5" w:rsidRDefault="00F70DC5" w:rsidP="00F70DC5">
      <w:pPr>
        <w:pStyle w:val="a5"/>
        <w:spacing w:before="0" w:beforeAutospacing="0" w:after="0"/>
        <w:jc w:val="right"/>
        <w:rPr>
          <w:color w:val="333333"/>
          <w:sz w:val="28"/>
          <w:szCs w:val="28"/>
        </w:rPr>
      </w:pPr>
      <w:r w:rsidRPr="00F70DC5">
        <w:rPr>
          <w:color w:val="333333"/>
          <w:sz w:val="28"/>
          <w:szCs w:val="28"/>
        </w:rPr>
        <w:t>Родниковского муниципального района</w:t>
      </w:r>
    </w:p>
    <w:p w:rsidR="00F70DC5" w:rsidRPr="00F70DC5" w:rsidRDefault="00F70DC5" w:rsidP="00F70DC5">
      <w:pPr>
        <w:pStyle w:val="a5"/>
        <w:spacing w:before="0" w:beforeAutospacing="0" w:after="0"/>
        <w:jc w:val="right"/>
        <w:rPr>
          <w:color w:val="333333"/>
          <w:sz w:val="28"/>
          <w:szCs w:val="28"/>
        </w:rPr>
      </w:pPr>
      <w:r w:rsidRPr="00F70DC5">
        <w:rPr>
          <w:color w:val="333333"/>
          <w:sz w:val="28"/>
          <w:szCs w:val="28"/>
        </w:rPr>
        <w:t>Ивановской области»</w:t>
      </w:r>
    </w:p>
    <w:p w:rsidR="00F70DC5" w:rsidRPr="00F70DC5" w:rsidRDefault="00F70DC5" w:rsidP="00F70DC5">
      <w:pPr>
        <w:ind w:firstLine="708"/>
        <w:jc w:val="right"/>
        <w:rPr>
          <w:rFonts w:ascii="Times New Roman" w:hAnsi="Times New Roman" w:cs="Times New Roman"/>
          <w:sz w:val="28"/>
          <w:szCs w:val="28"/>
        </w:rPr>
      </w:pPr>
      <w:r w:rsidRPr="00F70DC5">
        <w:rPr>
          <w:rFonts w:ascii="Times New Roman" w:hAnsi="Times New Roman" w:cs="Times New Roman"/>
          <w:color w:val="333333"/>
          <w:sz w:val="28"/>
          <w:szCs w:val="28"/>
        </w:rPr>
        <w:t>от 09.11.2017 № 81</w:t>
      </w:r>
    </w:p>
    <w:p w:rsidR="00F70DC5" w:rsidRPr="00F70DC5" w:rsidRDefault="00F70DC5" w:rsidP="00F70DC5">
      <w:pPr>
        <w:jc w:val="center"/>
        <w:rPr>
          <w:rFonts w:ascii="Times New Roman" w:hAnsi="Times New Roman" w:cs="Times New Roman"/>
          <w:bCs/>
          <w:color w:val="000000"/>
          <w:sz w:val="28"/>
          <w:szCs w:val="28"/>
        </w:rPr>
      </w:pPr>
    </w:p>
    <w:p w:rsidR="00AF0893" w:rsidRDefault="00AF0893" w:rsidP="00F70DC5">
      <w:pPr>
        <w:jc w:val="center"/>
        <w:rPr>
          <w:rFonts w:ascii="Times New Roman" w:hAnsi="Times New Roman" w:cs="Times New Roman"/>
          <w:b/>
          <w:bCs/>
          <w:color w:val="000000"/>
          <w:sz w:val="28"/>
          <w:szCs w:val="28"/>
        </w:rPr>
      </w:pPr>
    </w:p>
    <w:p w:rsidR="00AF0893" w:rsidRDefault="00AF0893" w:rsidP="00F70DC5">
      <w:pPr>
        <w:jc w:val="center"/>
        <w:rPr>
          <w:rFonts w:ascii="Times New Roman" w:hAnsi="Times New Roman" w:cs="Times New Roman"/>
          <w:b/>
          <w:bCs/>
          <w:color w:val="000000"/>
          <w:sz w:val="28"/>
          <w:szCs w:val="28"/>
        </w:rPr>
      </w:pPr>
    </w:p>
    <w:p w:rsidR="00F70DC5" w:rsidRPr="00F70DC5" w:rsidRDefault="00F70DC5" w:rsidP="00F70DC5">
      <w:pPr>
        <w:jc w:val="center"/>
        <w:rPr>
          <w:rFonts w:ascii="Times New Roman" w:hAnsi="Times New Roman" w:cs="Times New Roman"/>
          <w:b/>
          <w:color w:val="000000"/>
          <w:sz w:val="28"/>
          <w:szCs w:val="28"/>
        </w:rPr>
      </w:pPr>
      <w:r w:rsidRPr="00F70DC5">
        <w:rPr>
          <w:rFonts w:ascii="Times New Roman" w:hAnsi="Times New Roman" w:cs="Times New Roman"/>
          <w:b/>
          <w:bCs/>
          <w:color w:val="000000"/>
          <w:sz w:val="28"/>
          <w:szCs w:val="28"/>
        </w:rPr>
        <w:lastRenderedPageBreak/>
        <w:t xml:space="preserve">Правила </w:t>
      </w:r>
      <w:r w:rsidRPr="00F70DC5">
        <w:rPr>
          <w:rFonts w:ascii="Times New Roman" w:hAnsi="Times New Roman" w:cs="Times New Roman"/>
          <w:b/>
          <w:bCs/>
          <w:color w:val="000000"/>
          <w:sz w:val="28"/>
          <w:szCs w:val="28"/>
          <w:lang w:val="en-US"/>
        </w:rPr>
        <w:t> </w:t>
      </w:r>
      <w:hyperlink r:id="rId58" w:anchor="YANDEX_1" w:history="1"/>
    </w:p>
    <w:p w:rsidR="00F70DC5" w:rsidRPr="00F70DC5" w:rsidRDefault="0093159F" w:rsidP="00F70DC5">
      <w:pPr>
        <w:jc w:val="center"/>
        <w:rPr>
          <w:rFonts w:ascii="Times New Roman" w:hAnsi="Times New Roman" w:cs="Times New Roman"/>
          <w:b/>
          <w:bCs/>
          <w:color w:val="000000"/>
          <w:sz w:val="28"/>
          <w:szCs w:val="28"/>
        </w:rPr>
      </w:pPr>
      <w:hyperlink r:id="rId59" w:anchor="YANDEX_0" w:history="1"/>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работы</w:t>
      </w:r>
      <w:r w:rsidR="00F70DC5" w:rsidRPr="00F70DC5">
        <w:rPr>
          <w:rFonts w:ascii="Times New Roman" w:hAnsi="Times New Roman" w:cs="Times New Roman"/>
          <w:b/>
          <w:bCs/>
          <w:color w:val="000000"/>
          <w:sz w:val="28"/>
          <w:szCs w:val="28"/>
          <w:lang w:val="en-US"/>
        </w:rPr>
        <w:t> </w:t>
      </w:r>
      <w:hyperlink r:id="rId60" w:anchor="YANDEX_2" w:history="1"/>
      <w:r w:rsidR="00F70DC5" w:rsidRPr="00F70DC5">
        <w:rPr>
          <w:rFonts w:ascii="Times New Roman" w:hAnsi="Times New Roman" w:cs="Times New Roman"/>
          <w:b/>
          <w:bCs/>
          <w:color w:val="000000"/>
          <w:sz w:val="28"/>
          <w:szCs w:val="28"/>
        </w:rPr>
        <w:t xml:space="preserve"> </w:t>
      </w:r>
      <w:hyperlink r:id="rId61" w:anchor="YANDEX_1" w:history="1"/>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с</w:t>
      </w:r>
      <w:r w:rsidR="00F70DC5" w:rsidRPr="00F70DC5">
        <w:rPr>
          <w:rFonts w:ascii="Times New Roman" w:hAnsi="Times New Roman" w:cs="Times New Roman"/>
          <w:b/>
          <w:bCs/>
          <w:color w:val="000000"/>
          <w:sz w:val="28"/>
          <w:szCs w:val="28"/>
          <w:lang w:val="en-US"/>
        </w:rPr>
        <w:t> </w:t>
      </w:r>
      <w:hyperlink r:id="rId62" w:anchor="YANDEX_3" w:history="1"/>
      <w:r w:rsidR="00F70DC5" w:rsidRPr="00F70DC5">
        <w:rPr>
          <w:rFonts w:ascii="Times New Roman" w:hAnsi="Times New Roman" w:cs="Times New Roman"/>
          <w:b/>
          <w:bCs/>
          <w:color w:val="000000"/>
          <w:sz w:val="28"/>
          <w:szCs w:val="28"/>
        </w:rPr>
        <w:t xml:space="preserve"> </w:t>
      </w:r>
      <w:hyperlink r:id="rId63" w:anchor="YANDEX_2" w:history="1"/>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обезличенными</w:t>
      </w:r>
      <w:r w:rsidR="00F70DC5" w:rsidRPr="00F70DC5">
        <w:rPr>
          <w:rFonts w:ascii="Times New Roman" w:hAnsi="Times New Roman" w:cs="Times New Roman"/>
          <w:b/>
          <w:bCs/>
          <w:color w:val="000000"/>
          <w:sz w:val="28"/>
          <w:szCs w:val="28"/>
          <w:lang w:val="en-US"/>
        </w:rPr>
        <w:t> </w:t>
      </w:r>
      <w:hyperlink r:id="rId64" w:anchor="YANDEX_4" w:history="1"/>
      <w:r w:rsidR="00F70DC5" w:rsidRPr="00F70DC5">
        <w:rPr>
          <w:rFonts w:ascii="Times New Roman" w:hAnsi="Times New Roman" w:cs="Times New Roman"/>
          <w:b/>
          <w:bCs/>
          <w:color w:val="000000"/>
          <w:sz w:val="28"/>
          <w:szCs w:val="28"/>
        </w:rPr>
        <w:t xml:space="preserve"> персональными </w:t>
      </w:r>
      <w:hyperlink r:id="rId65" w:anchor="YANDEX_3" w:history="1"/>
      <w:r w:rsidR="00F70DC5" w:rsidRPr="00F70DC5">
        <w:rPr>
          <w:rFonts w:ascii="Times New Roman" w:hAnsi="Times New Roman" w:cs="Times New Roman"/>
          <w:b/>
          <w:bCs/>
          <w:color w:val="000000"/>
          <w:sz w:val="28"/>
          <w:szCs w:val="28"/>
          <w:lang w:val="en-US"/>
        </w:rPr>
        <w:t> </w:t>
      </w:r>
      <w:r w:rsidR="00F70DC5" w:rsidRPr="00F70DC5">
        <w:rPr>
          <w:rFonts w:ascii="Times New Roman" w:hAnsi="Times New Roman" w:cs="Times New Roman"/>
          <w:b/>
          <w:bCs/>
          <w:color w:val="000000"/>
          <w:sz w:val="28"/>
          <w:szCs w:val="28"/>
        </w:rPr>
        <w:t>данными</w:t>
      </w:r>
      <w:r w:rsidR="00F70DC5" w:rsidRPr="00F70DC5">
        <w:rPr>
          <w:rFonts w:ascii="Times New Roman" w:hAnsi="Times New Roman" w:cs="Times New Roman"/>
          <w:b/>
          <w:bCs/>
          <w:color w:val="000000"/>
          <w:sz w:val="28"/>
          <w:szCs w:val="28"/>
          <w:lang w:val="en-US"/>
        </w:rPr>
        <w:t> </w:t>
      </w:r>
      <w:hyperlink r:id="rId66" w:anchor="YANDEX_5" w:history="1"/>
      <w:r w:rsidR="00F70DC5" w:rsidRPr="00F70DC5">
        <w:rPr>
          <w:rFonts w:ascii="Times New Roman" w:hAnsi="Times New Roman" w:cs="Times New Roman"/>
          <w:b/>
          <w:bCs/>
          <w:color w:val="000000"/>
          <w:sz w:val="28"/>
          <w:szCs w:val="28"/>
        </w:rPr>
        <w:t xml:space="preserve">  администрации муниципального образования «Филисовское сельское поселение Родниковского муниципального района Ивановской области»  </w:t>
      </w:r>
    </w:p>
    <w:p w:rsidR="00F70DC5" w:rsidRPr="00F70DC5" w:rsidRDefault="00F70DC5" w:rsidP="00F70DC5">
      <w:pPr>
        <w:jc w:val="center"/>
        <w:rPr>
          <w:rFonts w:ascii="Times New Roman" w:hAnsi="Times New Roman" w:cs="Times New Roman"/>
          <w:color w:val="000000"/>
          <w:sz w:val="28"/>
          <w:szCs w:val="28"/>
        </w:rPr>
      </w:pPr>
    </w:p>
    <w:p w:rsidR="00F70DC5" w:rsidRPr="00F70DC5" w:rsidRDefault="00F70DC5" w:rsidP="00F70DC5">
      <w:pPr>
        <w:numPr>
          <w:ilvl w:val="0"/>
          <w:numId w:val="11"/>
        </w:numPr>
        <w:spacing w:before="115" w:after="0" w:line="240" w:lineRule="auto"/>
        <w:jc w:val="center"/>
        <w:rPr>
          <w:rFonts w:ascii="Times New Roman" w:hAnsi="Times New Roman" w:cs="Times New Roman"/>
          <w:color w:val="000000"/>
          <w:sz w:val="28"/>
          <w:szCs w:val="28"/>
        </w:rPr>
      </w:pPr>
      <w:r w:rsidRPr="00F70DC5">
        <w:rPr>
          <w:rFonts w:ascii="Times New Roman" w:hAnsi="Times New Roman" w:cs="Times New Roman"/>
          <w:b/>
          <w:bCs/>
          <w:color w:val="000000"/>
          <w:sz w:val="28"/>
          <w:szCs w:val="28"/>
        </w:rPr>
        <w:t>Общие положения</w:t>
      </w:r>
    </w:p>
    <w:p w:rsidR="00F70DC5" w:rsidRPr="00F70DC5" w:rsidRDefault="00F70DC5" w:rsidP="00F70DC5">
      <w:pPr>
        <w:spacing w:before="115"/>
        <w:ind w:left="360"/>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color w:val="000000"/>
          <w:sz w:val="28"/>
          <w:szCs w:val="28"/>
        </w:rPr>
        <w:t xml:space="preserve">1.1. Настоящие </w:t>
      </w:r>
      <w:bookmarkStart w:id="18" w:name="YANDEX_5"/>
      <w:bookmarkEnd w:id="18"/>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_4"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Правила</w:t>
      </w:r>
      <w:r w:rsidRPr="00F70DC5">
        <w:rPr>
          <w:rFonts w:ascii="Times New Roman" w:hAnsi="Times New Roman" w:cs="Times New Roman"/>
          <w:color w:val="000000"/>
          <w:sz w:val="28"/>
          <w:szCs w:val="28"/>
          <w:lang w:val="en-US"/>
        </w:rPr>
        <w:t> </w:t>
      </w:r>
      <w:hyperlink r:id="rId67" w:anchor="YANDEX_6" w:history="1"/>
      <w:r w:rsidRPr="00F70DC5">
        <w:rPr>
          <w:rFonts w:ascii="Times New Roman" w:hAnsi="Times New Roman" w:cs="Times New Roman"/>
          <w:color w:val="000000"/>
          <w:sz w:val="28"/>
          <w:szCs w:val="28"/>
        </w:rPr>
        <w:t xml:space="preserve"> </w:t>
      </w:r>
      <w:bookmarkStart w:id="19" w:name="YANDEX_6"/>
      <w:bookmarkEnd w:id="19"/>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_5"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работы</w:t>
      </w:r>
      <w:r w:rsidRPr="00F70DC5">
        <w:rPr>
          <w:rFonts w:ascii="Times New Roman" w:hAnsi="Times New Roman" w:cs="Times New Roman"/>
          <w:color w:val="000000"/>
          <w:sz w:val="28"/>
          <w:szCs w:val="28"/>
          <w:lang w:val="en-US"/>
        </w:rPr>
        <w:t> </w:t>
      </w:r>
      <w:hyperlink r:id="rId68" w:anchor="YANDEX_7" w:history="1"/>
      <w:r w:rsidRPr="00F70DC5">
        <w:rPr>
          <w:rFonts w:ascii="Times New Roman" w:hAnsi="Times New Roman" w:cs="Times New Roman"/>
          <w:color w:val="000000"/>
          <w:sz w:val="28"/>
          <w:szCs w:val="28"/>
        </w:rPr>
        <w:t xml:space="preserve"> </w:t>
      </w:r>
      <w:bookmarkStart w:id="20" w:name="YANDEX_7"/>
      <w:bookmarkEnd w:id="20"/>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_6"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с</w:t>
      </w:r>
      <w:r w:rsidRPr="00F70DC5">
        <w:rPr>
          <w:rFonts w:ascii="Times New Roman" w:hAnsi="Times New Roman" w:cs="Times New Roman"/>
          <w:color w:val="000000"/>
          <w:sz w:val="28"/>
          <w:szCs w:val="28"/>
          <w:lang w:val="en-US"/>
        </w:rPr>
        <w:t> </w:t>
      </w:r>
      <w:hyperlink r:id="rId69" w:anchor="YANDEX_8" w:history="1"/>
      <w:r w:rsidRPr="00F70DC5">
        <w:rPr>
          <w:rFonts w:ascii="Times New Roman" w:hAnsi="Times New Roman" w:cs="Times New Roman"/>
          <w:color w:val="000000"/>
          <w:sz w:val="28"/>
          <w:szCs w:val="28"/>
        </w:rPr>
        <w:t xml:space="preserve"> </w:t>
      </w:r>
      <w:bookmarkStart w:id="21" w:name="YANDEX_8"/>
      <w:bookmarkEnd w:id="21"/>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_7"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обезличенными</w:t>
      </w:r>
      <w:r w:rsidRPr="00F70DC5">
        <w:rPr>
          <w:rFonts w:ascii="Times New Roman" w:hAnsi="Times New Roman" w:cs="Times New Roman"/>
          <w:color w:val="000000"/>
          <w:sz w:val="28"/>
          <w:szCs w:val="28"/>
          <w:lang w:val="en-US"/>
        </w:rPr>
        <w:t> </w:t>
      </w:r>
      <w:hyperlink r:id="rId70" w:anchor="YANDEX_9" w:history="1"/>
      <w:r w:rsidRPr="00F70DC5">
        <w:rPr>
          <w:rFonts w:ascii="Times New Roman" w:hAnsi="Times New Roman" w:cs="Times New Roman"/>
          <w:color w:val="000000"/>
          <w:sz w:val="28"/>
          <w:szCs w:val="28"/>
        </w:rPr>
        <w:t xml:space="preserve"> персональными </w:t>
      </w:r>
      <w:bookmarkStart w:id="22" w:name="YANDEX_9"/>
      <w:bookmarkEnd w:id="22"/>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_8"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данными</w:t>
      </w:r>
      <w:r w:rsidRPr="00F70DC5">
        <w:rPr>
          <w:rFonts w:ascii="Times New Roman" w:hAnsi="Times New Roman" w:cs="Times New Roman"/>
          <w:color w:val="000000"/>
          <w:sz w:val="28"/>
          <w:szCs w:val="28"/>
          <w:lang w:val="en-US"/>
        </w:rPr>
        <w:t> </w:t>
      </w:r>
      <w:hyperlink r:id="rId71" w:anchor="YANDEX_10" w:history="1"/>
      <w:r w:rsidRPr="00F70DC5">
        <w:rPr>
          <w:rFonts w:ascii="Times New Roman" w:hAnsi="Times New Roman" w:cs="Times New Roman"/>
          <w:color w:val="000000"/>
          <w:sz w:val="28"/>
          <w:szCs w:val="28"/>
        </w:rPr>
        <w:t xml:space="preserve"> администрации муниципального образования «Филисовское сельское поселение Родниковского муниципального района Ивановской области»   (далее Администрации) разработаны с учетом Федерального закона от 27.07.2006  № 152-ФЗ «О персональных данных» и постановления Правительства РФ от 21.03.2012 № 211  </w:t>
      </w:r>
      <w:r w:rsidRPr="00F70DC5">
        <w:rPr>
          <w:rFonts w:ascii="Times New Roman" w:hAnsi="Times New Roman" w:cs="Times New Roman"/>
          <w:sz w:val="28"/>
          <w:szCs w:val="28"/>
        </w:rPr>
        <w:t>Постановления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F70DC5" w:rsidRPr="00F70DC5" w:rsidRDefault="00F70DC5" w:rsidP="00F70DC5">
      <w:pPr>
        <w:numPr>
          <w:ilvl w:val="1"/>
          <w:numId w:val="22"/>
        </w:numPr>
        <w:tabs>
          <w:tab w:val="clear" w:pos="1800"/>
        </w:tabs>
        <w:spacing w:before="115" w:after="0" w:line="240" w:lineRule="auto"/>
        <w:ind w:left="0" w:right="141" w:firstLine="0"/>
        <w:jc w:val="both"/>
        <w:rPr>
          <w:rFonts w:ascii="Times New Roman" w:hAnsi="Times New Roman" w:cs="Times New Roman"/>
          <w:color w:val="000000"/>
          <w:sz w:val="28"/>
          <w:szCs w:val="28"/>
          <w:lang w:val="en-US"/>
        </w:rPr>
      </w:pPr>
      <w:r w:rsidRPr="00F70DC5">
        <w:rPr>
          <w:rFonts w:ascii="Times New Roman" w:hAnsi="Times New Roman" w:cs="Times New Roman"/>
          <w:color w:val="000000"/>
          <w:sz w:val="28"/>
          <w:szCs w:val="28"/>
        </w:rPr>
        <w:t xml:space="preserve">Настоящие </w:t>
      </w:r>
      <w:bookmarkStart w:id="23" w:name="YANDEX_10"/>
      <w:bookmarkEnd w:id="23"/>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_9"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Правила</w:t>
      </w:r>
      <w:r w:rsidRPr="00F70DC5">
        <w:rPr>
          <w:rFonts w:ascii="Times New Roman" w:hAnsi="Times New Roman" w:cs="Times New Roman"/>
          <w:color w:val="000000"/>
          <w:sz w:val="28"/>
          <w:szCs w:val="28"/>
          <w:lang w:val="en-US"/>
        </w:rPr>
        <w:t> </w:t>
      </w:r>
      <w:hyperlink r:id="rId72" w:anchor="YANDEX_11" w:history="1"/>
      <w:r w:rsidRPr="00F70DC5">
        <w:rPr>
          <w:rFonts w:ascii="Times New Roman" w:hAnsi="Times New Roman" w:cs="Times New Roman"/>
          <w:color w:val="000000"/>
          <w:sz w:val="28"/>
          <w:szCs w:val="28"/>
        </w:rPr>
        <w:t xml:space="preserve"> определяют порядок </w:t>
      </w:r>
      <w:bookmarkStart w:id="24" w:name="YANDEX_11"/>
      <w:bookmarkEnd w:id="24"/>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_10"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работы</w:t>
      </w:r>
      <w:r w:rsidRPr="00F70DC5">
        <w:rPr>
          <w:rFonts w:ascii="Times New Roman" w:hAnsi="Times New Roman" w:cs="Times New Roman"/>
          <w:color w:val="000000"/>
          <w:sz w:val="28"/>
          <w:szCs w:val="28"/>
          <w:lang w:val="en-US"/>
        </w:rPr>
        <w:t> </w:t>
      </w:r>
      <w:hyperlink r:id="rId73" w:anchor="YANDEX_12" w:history="1"/>
      <w:r w:rsidRPr="00F70DC5">
        <w:rPr>
          <w:rFonts w:ascii="Times New Roman" w:hAnsi="Times New Roman" w:cs="Times New Roman"/>
          <w:color w:val="000000"/>
          <w:sz w:val="28"/>
          <w:szCs w:val="28"/>
        </w:rPr>
        <w:t xml:space="preserve"> </w:t>
      </w:r>
      <w:hyperlink r:id="rId74" w:anchor="YANDEX_11" w:history="1"/>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с</w:t>
      </w:r>
      <w:r w:rsidRPr="00F70DC5">
        <w:rPr>
          <w:rFonts w:ascii="Times New Roman" w:hAnsi="Times New Roman" w:cs="Times New Roman"/>
          <w:color w:val="000000"/>
          <w:sz w:val="28"/>
          <w:szCs w:val="28"/>
          <w:lang w:val="en-US"/>
        </w:rPr>
        <w:t> </w:t>
      </w:r>
      <w:hyperlink r:id="rId75" w:anchor="YANDEX_13" w:history="1"/>
      <w:r w:rsidRPr="00F70DC5">
        <w:rPr>
          <w:rFonts w:ascii="Times New Roman" w:hAnsi="Times New Roman" w:cs="Times New Roman"/>
          <w:color w:val="000000"/>
          <w:sz w:val="28"/>
          <w:szCs w:val="28"/>
        </w:rPr>
        <w:t xml:space="preserve"> </w:t>
      </w:r>
      <w:hyperlink r:id="rId76" w:anchor="YANDEX_12" w:history="1"/>
      <w:r w:rsidRPr="00F70DC5">
        <w:rPr>
          <w:rFonts w:ascii="Times New Roman" w:hAnsi="Times New Roman" w:cs="Times New Roman"/>
          <w:color w:val="000000"/>
          <w:sz w:val="28"/>
          <w:szCs w:val="28"/>
          <w:lang w:val="en-US"/>
        </w:rPr>
        <w:t> обезличенными </w:t>
      </w:r>
      <w:hyperlink r:id="rId77" w:anchor="YANDEX_14" w:history="1"/>
      <w:r w:rsidRPr="00F70DC5">
        <w:rPr>
          <w:rFonts w:ascii="Times New Roman" w:hAnsi="Times New Roman" w:cs="Times New Roman"/>
          <w:color w:val="000000"/>
          <w:sz w:val="28"/>
          <w:szCs w:val="28"/>
          <w:lang w:val="en-US"/>
        </w:rPr>
        <w:t xml:space="preserve"> </w:t>
      </w:r>
      <w:bookmarkStart w:id="25" w:name="YANDEX_14"/>
      <w:bookmarkEnd w:id="25"/>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lang w:val="en-US"/>
        </w:rPr>
        <w:instrText xml:space="preserve"> HYPERLINK "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\l "YANDEX_13"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данными </w:t>
      </w:r>
      <w:hyperlink r:id="rId78" w:anchor="YANDEX_15" w:history="1"/>
      <w:r w:rsidRPr="00F70DC5">
        <w:rPr>
          <w:rFonts w:ascii="Times New Roman" w:hAnsi="Times New Roman" w:cs="Times New Roman"/>
          <w:color w:val="000000"/>
          <w:sz w:val="28"/>
          <w:szCs w:val="28"/>
          <w:lang w:val="en-US"/>
        </w:rPr>
        <w:t xml:space="preserve"> </w:t>
      </w:r>
      <w:r w:rsidRPr="00F70DC5">
        <w:rPr>
          <w:rFonts w:ascii="Times New Roman" w:hAnsi="Times New Roman" w:cs="Times New Roman"/>
          <w:color w:val="000000"/>
          <w:sz w:val="28"/>
          <w:szCs w:val="28"/>
        </w:rPr>
        <w:t>Администрации</w:t>
      </w:r>
      <w:r w:rsidRPr="00F70DC5">
        <w:rPr>
          <w:rFonts w:ascii="Times New Roman" w:hAnsi="Times New Roman" w:cs="Times New Roman"/>
          <w:color w:val="000000"/>
          <w:sz w:val="28"/>
          <w:szCs w:val="28"/>
          <w:lang w:val="en-US"/>
        </w:rPr>
        <w:t>.</w:t>
      </w:r>
    </w:p>
    <w:p w:rsidR="00F70DC5" w:rsidRPr="00F70DC5" w:rsidRDefault="00F70DC5" w:rsidP="00F70DC5">
      <w:pPr>
        <w:spacing w:before="115"/>
        <w:jc w:val="both"/>
        <w:rPr>
          <w:rFonts w:ascii="Times New Roman" w:hAnsi="Times New Roman" w:cs="Times New Roman"/>
          <w:color w:val="000000"/>
          <w:sz w:val="28"/>
          <w:szCs w:val="28"/>
          <w:lang w:val="en-US"/>
        </w:rPr>
      </w:pPr>
    </w:p>
    <w:p w:rsidR="00F70DC5" w:rsidRPr="00F70DC5" w:rsidRDefault="00F70DC5" w:rsidP="00F70DC5">
      <w:pPr>
        <w:numPr>
          <w:ilvl w:val="0"/>
          <w:numId w:val="12"/>
        </w:numPr>
        <w:spacing w:before="115" w:after="0" w:line="240" w:lineRule="auto"/>
        <w:jc w:val="center"/>
        <w:rPr>
          <w:rFonts w:ascii="Times New Roman" w:hAnsi="Times New Roman" w:cs="Times New Roman"/>
          <w:color w:val="000000"/>
          <w:sz w:val="28"/>
          <w:szCs w:val="28"/>
          <w:lang w:val="en-US"/>
        </w:rPr>
      </w:pPr>
      <w:r w:rsidRPr="00F70DC5">
        <w:rPr>
          <w:rFonts w:ascii="Times New Roman" w:hAnsi="Times New Roman" w:cs="Times New Roman"/>
          <w:b/>
          <w:bCs/>
          <w:color w:val="000000"/>
          <w:sz w:val="28"/>
          <w:szCs w:val="28"/>
        </w:rPr>
        <w:t>Термины и определения</w:t>
      </w:r>
    </w:p>
    <w:p w:rsidR="00F70DC5" w:rsidRPr="00F70DC5" w:rsidRDefault="00F70DC5" w:rsidP="00F70DC5">
      <w:pPr>
        <w:spacing w:before="115"/>
        <w:ind w:left="720"/>
        <w:jc w:val="center"/>
        <w:rPr>
          <w:rFonts w:ascii="Times New Roman" w:hAnsi="Times New Roman" w:cs="Times New Roman"/>
          <w:color w:val="000000"/>
          <w:sz w:val="28"/>
          <w:szCs w:val="28"/>
          <w:lang w:val="en-US"/>
        </w:rPr>
      </w:pPr>
    </w:p>
    <w:p w:rsidR="00F70DC5" w:rsidRPr="00F70DC5" w:rsidRDefault="00F70DC5" w:rsidP="00F70DC5">
      <w:pPr>
        <w:numPr>
          <w:ilvl w:val="1"/>
          <w:numId w:val="17"/>
        </w:numPr>
        <w:tabs>
          <w:tab w:val="clear" w:pos="1800"/>
          <w:tab w:val="left" w:pos="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В соответствии с Федеральным законом от 27.07.2006 № 152-ФЗ «О персональных данных»:</w:t>
      </w:r>
    </w:p>
    <w:p w:rsidR="00F70DC5" w:rsidRPr="00F70DC5" w:rsidRDefault="00F70DC5" w:rsidP="00F70DC5">
      <w:pPr>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F70DC5" w:rsidRPr="00F70DC5" w:rsidRDefault="00F70DC5" w:rsidP="00F70DC5">
      <w:pPr>
        <w:tabs>
          <w:tab w:val="num" w:pos="72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w:t>
      </w:r>
      <w:r w:rsidRPr="00F70DC5">
        <w:rPr>
          <w:rFonts w:ascii="Times New Roman" w:hAnsi="Times New Roman" w:cs="Times New Roman"/>
          <w:color w:val="000000"/>
          <w:sz w:val="28"/>
          <w:szCs w:val="28"/>
        </w:rPr>
        <w:lastRenderedPageBreak/>
        <w:t>(распространение, предоставление, доступ), обезличивание, блокирование, удаление, уничтожение персональных данных;</w:t>
      </w:r>
    </w:p>
    <w:p w:rsidR="00F70DC5" w:rsidRPr="00F70DC5" w:rsidRDefault="00F70DC5" w:rsidP="00F70DC5">
      <w:pPr>
        <w:tabs>
          <w:tab w:val="num" w:pos="72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обезличивание персональных данных – действия, в результате которых невозможно определить принадлежность персональных данных конкретному субъекту персональных данных.</w:t>
      </w:r>
    </w:p>
    <w:p w:rsidR="00F70DC5" w:rsidRPr="00F70DC5" w:rsidRDefault="00F70DC5" w:rsidP="00F70DC5">
      <w:pPr>
        <w:tabs>
          <w:tab w:val="num" w:pos="720"/>
        </w:tabs>
        <w:spacing w:before="115"/>
        <w:jc w:val="both"/>
        <w:rPr>
          <w:rFonts w:ascii="Times New Roman" w:hAnsi="Times New Roman" w:cs="Times New Roman"/>
          <w:color w:val="000000"/>
          <w:sz w:val="28"/>
          <w:szCs w:val="28"/>
        </w:rPr>
      </w:pPr>
    </w:p>
    <w:p w:rsidR="00F70DC5" w:rsidRPr="00F70DC5" w:rsidRDefault="00F70DC5" w:rsidP="00F70DC5">
      <w:pPr>
        <w:spacing w:before="115"/>
        <w:ind w:left="360"/>
        <w:jc w:val="center"/>
        <w:rPr>
          <w:rFonts w:ascii="Times New Roman" w:hAnsi="Times New Roman" w:cs="Times New Roman"/>
          <w:color w:val="000000"/>
          <w:sz w:val="28"/>
          <w:szCs w:val="28"/>
          <w:lang w:val="en-US"/>
        </w:rPr>
      </w:pPr>
      <w:r w:rsidRPr="00F70DC5">
        <w:rPr>
          <w:rFonts w:ascii="Times New Roman" w:hAnsi="Times New Roman" w:cs="Times New Roman"/>
          <w:b/>
          <w:bCs/>
          <w:color w:val="000000"/>
          <w:sz w:val="28"/>
          <w:szCs w:val="28"/>
        </w:rPr>
        <w:t xml:space="preserve">3. </w:t>
      </w:r>
      <w:r w:rsidRPr="00F70DC5">
        <w:rPr>
          <w:rFonts w:ascii="Times New Roman" w:hAnsi="Times New Roman" w:cs="Times New Roman"/>
          <w:b/>
          <w:bCs/>
          <w:color w:val="000000"/>
          <w:sz w:val="28"/>
          <w:szCs w:val="28"/>
          <w:lang w:val="en-US"/>
        </w:rPr>
        <w:t>У</w:t>
      </w:r>
      <w:r w:rsidRPr="00F70DC5">
        <w:rPr>
          <w:rFonts w:ascii="Times New Roman" w:hAnsi="Times New Roman" w:cs="Times New Roman"/>
          <w:b/>
          <w:bCs/>
          <w:color w:val="000000"/>
          <w:sz w:val="28"/>
          <w:szCs w:val="28"/>
        </w:rPr>
        <w:t>словия обезличивания</w:t>
      </w:r>
    </w:p>
    <w:p w:rsidR="00F70DC5" w:rsidRPr="00F70DC5" w:rsidRDefault="00F70DC5" w:rsidP="00F70DC5">
      <w:pPr>
        <w:spacing w:before="115"/>
        <w:jc w:val="center"/>
        <w:rPr>
          <w:rFonts w:ascii="Times New Roman" w:hAnsi="Times New Roman" w:cs="Times New Roman"/>
          <w:color w:val="000000"/>
          <w:sz w:val="28"/>
          <w:szCs w:val="28"/>
          <w:lang w:val="en-US"/>
        </w:rPr>
      </w:pPr>
    </w:p>
    <w:p w:rsidR="00F70DC5" w:rsidRPr="00F70DC5" w:rsidRDefault="00F70DC5" w:rsidP="00F70DC5">
      <w:pPr>
        <w:numPr>
          <w:ilvl w:val="1"/>
          <w:numId w:val="18"/>
        </w:numPr>
        <w:tabs>
          <w:tab w:val="clear" w:pos="720"/>
          <w:tab w:val="num" w:pos="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Обезличивание персональных данных может быть проведено с целью ведения статистических данных, снижения ущерба от разглашения защищаемых персональных данных, снижения класса информационных систем персональных данных Администрации и по достижению целей обработки или в случае утраты необходимости в достижении этих целей, если иное не предусмотрено федеральным законом.</w:t>
      </w:r>
    </w:p>
    <w:p w:rsidR="00F70DC5" w:rsidRPr="00F70DC5" w:rsidRDefault="00F70DC5" w:rsidP="00F70DC5">
      <w:pPr>
        <w:numPr>
          <w:ilvl w:val="1"/>
          <w:numId w:val="18"/>
        </w:numPr>
        <w:tabs>
          <w:tab w:val="clear" w:pos="720"/>
          <w:tab w:val="num" w:pos="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Способы обезличивания при условии дальнейшей обработки персональных данных:</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 уменьшение перечня обрабатываемых сведений; </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 замена части сведений идентификаторами; </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обобщение – понижение точности некоторых сведений;</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 понижение точности некоторых сведений (например, «Место жительства» может состоять из страны, индекса, города, улицы, дома и квартиры, а может быть указан только город) </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деление сведений на части и обработка в разных информационных системах;</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lang w:val="en-US"/>
        </w:rPr>
      </w:pPr>
      <w:r w:rsidRPr="00F70DC5">
        <w:rPr>
          <w:rFonts w:ascii="Times New Roman" w:hAnsi="Times New Roman" w:cs="Times New Roman"/>
          <w:color w:val="000000"/>
          <w:sz w:val="28"/>
          <w:szCs w:val="28"/>
        </w:rPr>
        <w:t xml:space="preserve">- </w:t>
      </w:r>
      <w:r w:rsidRPr="00F70DC5">
        <w:rPr>
          <w:rFonts w:ascii="Times New Roman" w:hAnsi="Times New Roman" w:cs="Times New Roman"/>
          <w:color w:val="000000"/>
          <w:sz w:val="28"/>
          <w:szCs w:val="28"/>
          <w:lang w:val="en-US"/>
        </w:rPr>
        <w:t>другие способы.</w:t>
      </w:r>
    </w:p>
    <w:p w:rsidR="00F70DC5" w:rsidRPr="00F70DC5" w:rsidRDefault="00F70DC5" w:rsidP="00F70DC5">
      <w:pPr>
        <w:numPr>
          <w:ilvl w:val="1"/>
          <w:numId w:val="18"/>
        </w:numPr>
        <w:tabs>
          <w:tab w:val="left" w:pos="54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Способом обезличивания в случае достижения целей обработки или в случае утраты необходимости в достижении этих целей является сокращение перечня персональных данных.</w:t>
      </w:r>
    </w:p>
    <w:p w:rsidR="00F70DC5" w:rsidRPr="00F70DC5" w:rsidRDefault="00F70DC5" w:rsidP="00F70DC5">
      <w:pPr>
        <w:numPr>
          <w:ilvl w:val="1"/>
          <w:numId w:val="18"/>
        </w:numPr>
        <w:tabs>
          <w:tab w:val="left" w:pos="54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Для обезличивания персональных данных применяются способы, не противорячищае действующему законодательству.</w:t>
      </w:r>
    </w:p>
    <w:p w:rsidR="00F70DC5" w:rsidRPr="00F70DC5" w:rsidRDefault="00F70DC5" w:rsidP="00F70DC5">
      <w:pPr>
        <w:numPr>
          <w:ilvl w:val="1"/>
          <w:numId w:val="18"/>
        </w:numPr>
        <w:tabs>
          <w:tab w:val="left" w:pos="54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Перечень должностей муниципальных служащих Администрации, ответственных за проведение мероприятий по обезличиванию обрабатываемых персональных данных, приведен в Приложении к настоящим </w:t>
      </w:r>
      <w:bookmarkStart w:id="26" w:name="YANDEX_16"/>
      <w:bookmarkEnd w:id="26"/>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_15"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Правилам.</w:t>
      </w:r>
    </w:p>
    <w:p w:rsidR="00F70DC5" w:rsidRPr="00F70DC5" w:rsidRDefault="00F70DC5" w:rsidP="00F70DC5">
      <w:pPr>
        <w:tabs>
          <w:tab w:val="left" w:pos="540"/>
        </w:tabs>
        <w:spacing w:before="115"/>
        <w:jc w:val="both"/>
        <w:rPr>
          <w:rFonts w:ascii="Times New Roman" w:hAnsi="Times New Roman" w:cs="Times New Roman"/>
          <w:color w:val="000000"/>
          <w:sz w:val="28"/>
          <w:szCs w:val="28"/>
        </w:rPr>
      </w:pPr>
    </w:p>
    <w:p w:rsidR="00F70DC5" w:rsidRPr="00F70DC5" w:rsidRDefault="00F70DC5" w:rsidP="00F70DC5">
      <w:pPr>
        <w:tabs>
          <w:tab w:val="left" w:pos="540"/>
        </w:tabs>
        <w:spacing w:before="115"/>
        <w:jc w:val="center"/>
        <w:rPr>
          <w:rFonts w:ascii="Times New Roman" w:hAnsi="Times New Roman" w:cs="Times New Roman"/>
          <w:b/>
          <w:color w:val="000000"/>
          <w:sz w:val="28"/>
          <w:szCs w:val="28"/>
        </w:rPr>
      </w:pPr>
      <w:r w:rsidRPr="00F70DC5">
        <w:rPr>
          <w:rFonts w:ascii="Times New Roman" w:hAnsi="Times New Roman" w:cs="Times New Roman"/>
          <w:b/>
          <w:color w:val="000000"/>
          <w:sz w:val="28"/>
          <w:szCs w:val="28"/>
        </w:rPr>
        <w:t>4. Порядок обезличивания персональных данных</w:t>
      </w:r>
    </w:p>
    <w:p w:rsidR="00F70DC5" w:rsidRPr="00F70DC5" w:rsidRDefault="00F70DC5" w:rsidP="00F70DC5">
      <w:pPr>
        <w:tabs>
          <w:tab w:val="left" w:pos="540"/>
        </w:tabs>
        <w:spacing w:before="115"/>
        <w:jc w:val="center"/>
        <w:rPr>
          <w:rFonts w:ascii="Times New Roman" w:hAnsi="Times New Roman" w:cs="Times New Roman"/>
          <w:b/>
          <w:color w:val="000000"/>
          <w:sz w:val="28"/>
          <w:szCs w:val="28"/>
        </w:rPr>
      </w:pP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4.1. Глава муниципального образования принимает решение о необходимости обезличивания персональных данных;</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4.2.  Начальник организационного отдела непосредственно осуществляющие обработку персональных данных, готовят предложения по обезличиванию персональных данных, обоснование такой необходимости и способ обезличивания;</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4.3. Руководители структурных подрадразделений   Администрации, обслуживающие базы данных с персональными данными, совместно с ответственным за организацию обработки персональных данных, осуществляют непосредственное обезличивание выбранным способом.</w:t>
      </w:r>
    </w:p>
    <w:p w:rsidR="00F70DC5" w:rsidRPr="00F70DC5" w:rsidRDefault="00F70DC5" w:rsidP="00F70DC5">
      <w:pPr>
        <w:tabs>
          <w:tab w:val="left" w:pos="540"/>
          <w:tab w:val="num" w:pos="2160"/>
        </w:tabs>
        <w:spacing w:before="115"/>
        <w:jc w:val="both"/>
        <w:rPr>
          <w:rFonts w:ascii="Times New Roman" w:hAnsi="Times New Roman" w:cs="Times New Roman"/>
          <w:color w:val="000000"/>
          <w:sz w:val="28"/>
          <w:szCs w:val="28"/>
        </w:rPr>
      </w:pPr>
    </w:p>
    <w:p w:rsidR="00F70DC5" w:rsidRPr="00F70DC5" w:rsidRDefault="00F70DC5" w:rsidP="00F70DC5">
      <w:pPr>
        <w:tabs>
          <w:tab w:val="left" w:pos="0"/>
        </w:tabs>
        <w:jc w:val="center"/>
        <w:rPr>
          <w:rFonts w:ascii="Times New Roman" w:hAnsi="Times New Roman" w:cs="Times New Roman"/>
          <w:color w:val="000000"/>
          <w:sz w:val="28"/>
          <w:szCs w:val="28"/>
        </w:rPr>
      </w:pPr>
      <w:r w:rsidRPr="00F70DC5">
        <w:rPr>
          <w:rFonts w:ascii="Times New Roman" w:hAnsi="Times New Roman" w:cs="Times New Roman"/>
          <w:b/>
          <w:bCs/>
          <w:color w:val="000000"/>
          <w:sz w:val="28"/>
          <w:szCs w:val="28"/>
        </w:rPr>
        <w:t>5. Порядок работы с обезличенными персональными данными</w:t>
      </w:r>
    </w:p>
    <w:p w:rsidR="00F70DC5" w:rsidRPr="00F70DC5" w:rsidRDefault="00F70DC5" w:rsidP="00F70DC5">
      <w:pPr>
        <w:tabs>
          <w:tab w:val="left" w:pos="0"/>
          <w:tab w:val="left" w:pos="3600"/>
        </w:tabs>
        <w:spacing w:before="115"/>
        <w:jc w:val="center"/>
        <w:rPr>
          <w:rFonts w:ascii="Times New Roman" w:hAnsi="Times New Roman" w:cs="Times New Roman"/>
          <w:b/>
          <w:bCs/>
          <w:color w:val="000000"/>
          <w:sz w:val="28"/>
          <w:szCs w:val="28"/>
        </w:rPr>
      </w:pPr>
    </w:p>
    <w:p w:rsidR="00F70DC5" w:rsidRPr="00F70DC5" w:rsidRDefault="00F70DC5" w:rsidP="00F70DC5">
      <w:pPr>
        <w:numPr>
          <w:ilvl w:val="1"/>
          <w:numId w:val="20"/>
        </w:numPr>
        <w:tabs>
          <w:tab w:val="clear" w:pos="900"/>
          <w:tab w:val="num" w:pos="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bCs/>
          <w:color w:val="000000"/>
          <w:sz w:val="28"/>
          <w:szCs w:val="28"/>
        </w:rPr>
        <w:t>О</w:t>
      </w:r>
      <w:r w:rsidRPr="00F70DC5">
        <w:rPr>
          <w:rFonts w:ascii="Times New Roman" w:hAnsi="Times New Roman" w:cs="Times New Roman"/>
          <w:color w:val="000000"/>
          <w:sz w:val="28"/>
          <w:szCs w:val="28"/>
        </w:rPr>
        <w:t>безличенные</w:t>
      </w:r>
      <w:r w:rsidRPr="00F70DC5">
        <w:rPr>
          <w:rFonts w:ascii="Times New Roman" w:hAnsi="Times New Roman" w:cs="Times New Roman"/>
          <w:color w:val="000000"/>
          <w:sz w:val="28"/>
          <w:szCs w:val="28"/>
          <w:lang w:val="en-US"/>
        </w:rPr>
        <w:t> </w:t>
      </w:r>
      <w:hyperlink r:id="rId79" w:anchor="YANDEX_22" w:history="1"/>
      <w:r w:rsidRPr="00F70DC5">
        <w:rPr>
          <w:rFonts w:ascii="Times New Roman" w:hAnsi="Times New Roman" w:cs="Times New Roman"/>
          <w:color w:val="000000"/>
          <w:sz w:val="28"/>
          <w:szCs w:val="28"/>
        </w:rPr>
        <w:t xml:space="preserve"> персональные </w:t>
      </w:r>
      <w:bookmarkStart w:id="27" w:name="YANDEX_22"/>
      <w:bookmarkEnd w:id="27"/>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_21"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данные</w:t>
      </w:r>
      <w:r w:rsidRPr="00F70DC5">
        <w:rPr>
          <w:rFonts w:ascii="Times New Roman" w:hAnsi="Times New Roman" w:cs="Times New Roman"/>
          <w:color w:val="000000"/>
          <w:sz w:val="28"/>
          <w:szCs w:val="28"/>
          <w:lang w:val="en-US"/>
        </w:rPr>
        <w:t> </w:t>
      </w:r>
      <w:hyperlink r:id="rId80" w:anchor="YANDEX_23" w:history="1"/>
      <w:r w:rsidRPr="00F70DC5">
        <w:rPr>
          <w:rFonts w:ascii="Times New Roman" w:hAnsi="Times New Roman" w:cs="Times New Roman"/>
          <w:color w:val="000000"/>
          <w:sz w:val="28"/>
          <w:szCs w:val="28"/>
        </w:rPr>
        <w:t xml:space="preserve"> не подлежат разглашению и нарушению конфиденциальности.</w:t>
      </w:r>
    </w:p>
    <w:p w:rsidR="00F70DC5" w:rsidRPr="00F70DC5" w:rsidRDefault="00F70DC5" w:rsidP="00F70DC5">
      <w:pPr>
        <w:tabs>
          <w:tab w:val="num" w:pos="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5.2. Обезличенные</w:t>
      </w:r>
      <w:r w:rsidRPr="00F70DC5">
        <w:rPr>
          <w:rFonts w:ascii="Times New Roman" w:hAnsi="Times New Roman" w:cs="Times New Roman"/>
          <w:color w:val="000000"/>
          <w:sz w:val="28"/>
          <w:szCs w:val="28"/>
          <w:lang w:val="en-US"/>
        </w:rPr>
        <w:t> </w:t>
      </w:r>
      <w:hyperlink r:id="rId81" w:anchor="YANDEX_24" w:history="1"/>
      <w:r w:rsidRPr="00F70DC5">
        <w:rPr>
          <w:rFonts w:ascii="Times New Roman" w:hAnsi="Times New Roman" w:cs="Times New Roman"/>
          <w:color w:val="000000"/>
          <w:sz w:val="28"/>
          <w:szCs w:val="28"/>
        </w:rPr>
        <w:t xml:space="preserve"> персональные </w:t>
      </w:r>
      <w:bookmarkStart w:id="28" w:name="YANDEX_24"/>
      <w:bookmarkEnd w:id="28"/>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_23"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данные</w:t>
      </w:r>
      <w:r w:rsidRPr="00F70DC5">
        <w:rPr>
          <w:rFonts w:ascii="Times New Roman" w:hAnsi="Times New Roman" w:cs="Times New Roman"/>
          <w:color w:val="000000"/>
          <w:sz w:val="28"/>
          <w:szCs w:val="28"/>
          <w:lang w:val="en-US"/>
        </w:rPr>
        <w:t> </w:t>
      </w:r>
      <w:hyperlink r:id="rId82" w:anchor="YANDEX_25" w:history="1"/>
      <w:r w:rsidRPr="00F70DC5">
        <w:rPr>
          <w:rFonts w:ascii="Times New Roman" w:hAnsi="Times New Roman" w:cs="Times New Roman"/>
          <w:color w:val="000000"/>
          <w:sz w:val="28"/>
          <w:szCs w:val="28"/>
        </w:rPr>
        <w:t xml:space="preserve"> могут обрабатываться с использования и без использования средств автоматизации.</w:t>
      </w:r>
    </w:p>
    <w:p w:rsidR="00F70DC5" w:rsidRPr="00F70DC5" w:rsidRDefault="00F70DC5" w:rsidP="00F70DC5">
      <w:pPr>
        <w:numPr>
          <w:ilvl w:val="1"/>
          <w:numId w:val="21"/>
        </w:numPr>
        <w:tabs>
          <w:tab w:val="clear" w:pos="72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При обработке </w:t>
      </w:r>
      <w:bookmarkStart w:id="29" w:name="YANDEX_25"/>
      <w:bookmarkEnd w:id="29"/>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_24"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обезличенных</w:t>
      </w:r>
      <w:r w:rsidRPr="00F70DC5">
        <w:rPr>
          <w:rFonts w:ascii="Times New Roman" w:hAnsi="Times New Roman" w:cs="Times New Roman"/>
          <w:color w:val="000000"/>
          <w:sz w:val="28"/>
          <w:szCs w:val="28"/>
          <w:lang w:val="en-US"/>
        </w:rPr>
        <w:t> </w:t>
      </w:r>
      <w:hyperlink r:id="rId83" w:anchor="YANDEX_26" w:history="1"/>
      <w:r w:rsidRPr="00F70DC5">
        <w:rPr>
          <w:rFonts w:ascii="Times New Roman" w:hAnsi="Times New Roman" w:cs="Times New Roman"/>
          <w:color w:val="000000"/>
          <w:sz w:val="28"/>
          <w:szCs w:val="28"/>
        </w:rPr>
        <w:t xml:space="preserve"> персональных </w:t>
      </w:r>
      <w:bookmarkStart w:id="30" w:name="YANDEX_26"/>
      <w:bookmarkEnd w:id="30"/>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_25"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данных</w:t>
      </w:r>
      <w:r w:rsidRPr="00F70DC5">
        <w:rPr>
          <w:rFonts w:ascii="Times New Roman" w:hAnsi="Times New Roman" w:cs="Times New Roman"/>
          <w:color w:val="000000"/>
          <w:sz w:val="28"/>
          <w:szCs w:val="28"/>
          <w:lang w:val="en-US"/>
        </w:rPr>
        <w:t> </w:t>
      </w:r>
      <w:hyperlink r:id="rId84" w:anchor="YANDEX_27" w:history="1"/>
      <w:r w:rsidRPr="00F70DC5">
        <w:rPr>
          <w:rFonts w:ascii="Times New Roman" w:hAnsi="Times New Roman" w:cs="Times New Roman"/>
          <w:color w:val="000000"/>
          <w:sz w:val="28"/>
          <w:szCs w:val="28"/>
        </w:rPr>
        <w:t xml:space="preserve"> с использованием средств автоматизации необходимо соблюдение:</w:t>
      </w:r>
    </w:p>
    <w:p w:rsidR="00F70DC5" w:rsidRPr="00F70DC5" w:rsidRDefault="00F70DC5" w:rsidP="00F70DC5">
      <w:pPr>
        <w:tabs>
          <w:tab w:val="num" w:pos="0"/>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парольной политики;</w:t>
      </w:r>
    </w:p>
    <w:p w:rsidR="00F70DC5" w:rsidRPr="00F70DC5" w:rsidRDefault="00F70DC5" w:rsidP="00F70DC5">
      <w:pPr>
        <w:tabs>
          <w:tab w:val="num" w:pos="0"/>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 антивирусной политики; </w:t>
      </w:r>
    </w:p>
    <w:p w:rsidR="00F70DC5" w:rsidRPr="00F70DC5" w:rsidRDefault="00F70DC5" w:rsidP="00F70DC5">
      <w:pPr>
        <w:tabs>
          <w:tab w:val="num" w:pos="0"/>
          <w:tab w:val="left" w:pos="540"/>
          <w:tab w:val="num" w:pos="2160"/>
        </w:tabs>
        <w:spacing w:before="115"/>
        <w:jc w:val="both"/>
        <w:rPr>
          <w:rFonts w:ascii="Times New Roman" w:hAnsi="Times New Roman" w:cs="Times New Roman"/>
          <w:color w:val="000000"/>
          <w:sz w:val="28"/>
          <w:szCs w:val="28"/>
        </w:rPr>
      </w:pPr>
      <w:bookmarkStart w:id="31" w:name="YANDEX_27"/>
      <w:bookmarkEnd w:id="31"/>
      <w:r w:rsidRPr="00F70DC5">
        <w:rPr>
          <w:rFonts w:ascii="Times New Roman" w:hAnsi="Times New Roman" w:cs="Times New Roman"/>
          <w:color w:val="000000"/>
          <w:sz w:val="28"/>
          <w:szCs w:val="28"/>
        </w:rPr>
        <w:t xml:space="preserve">- </w:t>
      </w:r>
      <w:hyperlink r:id="rId85" w:anchor="YANDEX_26" w:history="1"/>
      <w:r w:rsidRPr="00F70DC5">
        <w:rPr>
          <w:rFonts w:ascii="Times New Roman" w:hAnsi="Times New Roman" w:cs="Times New Roman"/>
          <w:color w:val="000000"/>
          <w:sz w:val="28"/>
          <w:szCs w:val="28"/>
        </w:rPr>
        <w:t>правил</w:t>
      </w:r>
      <w:r w:rsidRPr="00F70DC5">
        <w:rPr>
          <w:rFonts w:ascii="Times New Roman" w:hAnsi="Times New Roman" w:cs="Times New Roman"/>
          <w:color w:val="000000"/>
          <w:sz w:val="28"/>
          <w:szCs w:val="28"/>
          <w:lang w:val="en-US"/>
        </w:rPr>
        <w:t> </w:t>
      </w:r>
      <w:hyperlink r:id="rId86" w:anchor="YANDEX_28" w:history="1"/>
      <w:r w:rsidRPr="00F70DC5">
        <w:rPr>
          <w:rFonts w:ascii="Times New Roman" w:hAnsi="Times New Roman" w:cs="Times New Roman"/>
          <w:color w:val="000000"/>
          <w:sz w:val="28"/>
          <w:szCs w:val="28"/>
        </w:rPr>
        <w:t xml:space="preserve"> </w:t>
      </w:r>
      <w:bookmarkStart w:id="32" w:name="YANDEX_28"/>
      <w:bookmarkEnd w:id="32"/>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_27"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работы</w:t>
      </w:r>
      <w:r w:rsidRPr="00F70DC5">
        <w:rPr>
          <w:rFonts w:ascii="Times New Roman" w:hAnsi="Times New Roman" w:cs="Times New Roman"/>
          <w:color w:val="000000"/>
          <w:sz w:val="28"/>
          <w:szCs w:val="28"/>
          <w:lang w:val="en-US"/>
        </w:rPr>
        <w:t> </w:t>
      </w:r>
      <w:hyperlink r:id="rId87" w:anchor="YANDEX_29" w:history="1"/>
      <w:r w:rsidRPr="00F70DC5">
        <w:rPr>
          <w:rFonts w:ascii="Times New Roman" w:hAnsi="Times New Roman" w:cs="Times New Roman"/>
          <w:color w:val="000000"/>
          <w:sz w:val="28"/>
          <w:szCs w:val="28"/>
        </w:rPr>
        <w:t xml:space="preserve"> со съемными носителями (если они используется); </w:t>
      </w:r>
    </w:p>
    <w:p w:rsidR="00F70DC5" w:rsidRPr="00F70DC5" w:rsidRDefault="00F70DC5" w:rsidP="00F70DC5">
      <w:pPr>
        <w:tabs>
          <w:tab w:val="num" w:pos="0"/>
          <w:tab w:val="left" w:pos="540"/>
          <w:tab w:val="num" w:pos="2160"/>
        </w:tabs>
        <w:spacing w:before="115"/>
        <w:jc w:val="both"/>
        <w:rPr>
          <w:rFonts w:ascii="Times New Roman" w:hAnsi="Times New Roman" w:cs="Times New Roman"/>
          <w:color w:val="000000"/>
          <w:sz w:val="28"/>
          <w:szCs w:val="28"/>
        </w:rPr>
      </w:pPr>
      <w:bookmarkStart w:id="33" w:name="YANDEX_29"/>
      <w:bookmarkEnd w:id="33"/>
      <w:r w:rsidRPr="00F70DC5">
        <w:rPr>
          <w:rFonts w:ascii="Times New Roman" w:hAnsi="Times New Roman" w:cs="Times New Roman"/>
          <w:color w:val="000000"/>
          <w:sz w:val="28"/>
          <w:szCs w:val="28"/>
        </w:rPr>
        <w:t xml:space="preserve">- </w:t>
      </w:r>
      <w:hyperlink r:id="rId88" w:anchor="YANDEX_28" w:history="1"/>
      <w:r w:rsidRPr="00F70DC5">
        <w:rPr>
          <w:rFonts w:ascii="Times New Roman" w:hAnsi="Times New Roman" w:cs="Times New Roman"/>
          <w:color w:val="000000"/>
          <w:sz w:val="28"/>
          <w:szCs w:val="28"/>
        </w:rPr>
        <w:t>правил</w:t>
      </w:r>
      <w:r w:rsidRPr="00F70DC5">
        <w:rPr>
          <w:rFonts w:ascii="Times New Roman" w:hAnsi="Times New Roman" w:cs="Times New Roman"/>
          <w:color w:val="000000"/>
          <w:sz w:val="28"/>
          <w:szCs w:val="28"/>
          <w:lang w:val="en-US"/>
        </w:rPr>
        <w:t> </w:t>
      </w:r>
      <w:hyperlink r:id="rId89" w:anchor="YANDEX_30" w:history="1"/>
      <w:r w:rsidRPr="00F70DC5">
        <w:rPr>
          <w:rFonts w:ascii="Times New Roman" w:hAnsi="Times New Roman" w:cs="Times New Roman"/>
          <w:color w:val="000000"/>
          <w:sz w:val="28"/>
          <w:szCs w:val="28"/>
        </w:rPr>
        <w:t xml:space="preserve"> резервного копирования; </w:t>
      </w:r>
    </w:p>
    <w:p w:rsidR="00F70DC5" w:rsidRPr="00F70DC5" w:rsidRDefault="00F70DC5" w:rsidP="00F70DC5">
      <w:pPr>
        <w:tabs>
          <w:tab w:val="num" w:pos="0"/>
          <w:tab w:val="left" w:pos="540"/>
          <w:tab w:val="num" w:pos="2160"/>
        </w:tabs>
        <w:spacing w:before="115"/>
        <w:jc w:val="both"/>
        <w:rPr>
          <w:rFonts w:ascii="Times New Roman" w:hAnsi="Times New Roman" w:cs="Times New Roman"/>
          <w:color w:val="000000"/>
          <w:sz w:val="28"/>
          <w:szCs w:val="28"/>
        </w:rPr>
      </w:pPr>
      <w:bookmarkStart w:id="34" w:name="YANDEX_30"/>
      <w:bookmarkEnd w:id="34"/>
      <w:r w:rsidRPr="00F70DC5">
        <w:rPr>
          <w:rFonts w:ascii="Times New Roman" w:hAnsi="Times New Roman" w:cs="Times New Roman"/>
          <w:color w:val="000000"/>
          <w:sz w:val="28"/>
          <w:szCs w:val="28"/>
        </w:rPr>
        <w:t xml:space="preserve">- </w:t>
      </w:r>
      <w:hyperlink r:id="rId90" w:anchor="YANDEX_29" w:history="1"/>
      <w:r w:rsidRPr="00F70DC5">
        <w:rPr>
          <w:rFonts w:ascii="Times New Roman" w:hAnsi="Times New Roman" w:cs="Times New Roman"/>
          <w:color w:val="000000"/>
          <w:sz w:val="28"/>
          <w:szCs w:val="28"/>
        </w:rPr>
        <w:t>правил</w:t>
      </w:r>
      <w:r w:rsidRPr="00F70DC5">
        <w:rPr>
          <w:rFonts w:ascii="Times New Roman" w:hAnsi="Times New Roman" w:cs="Times New Roman"/>
          <w:color w:val="000000"/>
          <w:sz w:val="28"/>
          <w:szCs w:val="28"/>
          <w:lang w:val="en-US"/>
        </w:rPr>
        <w:t> </w:t>
      </w:r>
      <w:hyperlink r:id="rId91" w:anchor="YANDEX_31" w:history="1"/>
      <w:r w:rsidRPr="00F70DC5">
        <w:rPr>
          <w:rFonts w:ascii="Times New Roman" w:hAnsi="Times New Roman" w:cs="Times New Roman"/>
          <w:color w:val="000000"/>
          <w:sz w:val="28"/>
          <w:szCs w:val="28"/>
        </w:rPr>
        <w:t xml:space="preserve"> доступа в помещения, где расположены элементы информационных систем;</w:t>
      </w:r>
    </w:p>
    <w:p w:rsidR="00F70DC5" w:rsidRPr="00F70DC5" w:rsidRDefault="00F70DC5" w:rsidP="00F70DC5">
      <w:pPr>
        <w:numPr>
          <w:ilvl w:val="1"/>
          <w:numId w:val="21"/>
        </w:numPr>
        <w:tabs>
          <w:tab w:val="num" w:pos="0"/>
          <w:tab w:val="left" w:pos="540"/>
        </w:tabs>
        <w:spacing w:before="115"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При обработке </w:t>
      </w:r>
      <w:bookmarkStart w:id="35" w:name="YANDEX_31"/>
      <w:bookmarkEnd w:id="35"/>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_30"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обезличенных</w:t>
      </w:r>
      <w:r w:rsidRPr="00F70DC5">
        <w:rPr>
          <w:rFonts w:ascii="Times New Roman" w:hAnsi="Times New Roman" w:cs="Times New Roman"/>
          <w:color w:val="000000"/>
          <w:sz w:val="28"/>
          <w:szCs w:val="28"/>
          <w:lang w:val="en-US"/>
        </w:rPr>
        <w:t> </w:t>
      </w:r>
      <w:hyperlink r:id="rId92" w:anchor="YANDEX_32" w:history="1"/>
      <w:r w:rsidRPr="00F70DC5">
        <w:rPr>
          <w:rFonts w:ascii="Times New Roman" w:hAnsi="Times New Roman" w:cs="Times New Roman"/>
          <w:color w:val="000000"/>
          <w:sz w:val="28"/>
          <w:szCs w:val="28"/>
        </w:rPr>
        <w:t xml:space="preserve"> персональных </w:t>
      </w:r>
      <w:bookmarkStart w:id="36" w:name="YANDEX_32"/>
      <w:bookmarkEnd w:id="36"/>
      <w:r w:rsidR="0093159F" w:rsidRPr="00F70DC5">
        <w:rPr>
          <w:rFonts w:ascii="Times New Roman" w:hAnsi="Times New Roman" w:cs="Times New Roman"/>
          <w:color w:val="000000"/>
          <w:sz w:val="28"/>
          <w:szCs w:val="28"/>
          <w:lang w:val="en-US"/>
        </w:rPr>
        <w:fldChar w:fldCharType="begin"/>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HYPERLINK</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hghltd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net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yandbtm</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text</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0%9</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1%81%20%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1%</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1%87%</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5%</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8%20%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BD</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1%8</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BC</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0%</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8&amp;</w:instrText>
      </w:r>
      <w:r w:rsidRPr="00F70DC5">
        <w:rPr>
          <w:rFonts w:ascii="Times New Roman" w:hAnsi="Times New Roman" w:cs="Times New Roman"/>
          <w:color w:val="000000"/>
          <w:sz w:val="28"/>
          <w:szCs w:val="28"/>
          <w:lang w:val="en-US"/>
        </w:rPr>
        <w:instrText>url</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http</w:instrText>
      </w:r>
      <w:r w:rsidRPr="00F70DC5">
        <w:rPr>
          <w:rFonts w:ascii="Times New Roman" w:hAnsi="Times New Roman" w:cs="Times New Roman"/>
          <w:color w:val="000000"/>
          <w:sz w:val="28"/>
          <w:szCs w:val="28"/>
        </w:rPr>
        <w:instrText>%3</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Fdtek</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avo</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Ffiles</w:instrText>
      </w:r>
      <w:r w:rsidRPr="00F70DC5">
        <w:rPr>
          <w:rFonts w:ascii="Times New Roman" w:hAnsi="Times New Roman" w:cs="Times New Roman"/>
          <w:color w:val="000000"/>
          <w:sz w:val="28"/>
          <w:szCs w:val="28"/>
        </w:rPr>
        <w:instrText>%2</w:instrText>
      </w:r>
      <w:r w:rsidRPr="00F70DC5">
        <w:rPr>
          <w:rFonts w:ascii="Times New Roman" w:hAnsi="Times New Roman" w:cs="Times New Roman"/>
          <w:color w:val="000000"/>
          <w:sz w:val="28"/>
          <w:szCs w:val="28"/>
          <w:lang w:val="en-US"/>
        </w:rPr>
        <w:instrText>F</w:instrText>
      </w:r>
      <w:r w:rsidRPr="00F70DC5">
        <w:rPr>
          <w:rFonts w:ascii="Times New Roman" w:hAnsi="Times New Roman" w:cs="Times New Roman"/>
          <w:color w:val="000000"/>
          <w:sz w:val="28"/>
          <w:szCs w:val="28"/>
        </w:rPr>
        <w:instrText>12_</w:instrText>
      </w:r>
      <w:r w:rsidRPr="00F70DC5">
        <w:rPr>
          <w:rFonts w:ascii="Times New Roman" w:hAnsi="Times New Roman" w:cs="Times New Roman"/>
          <w:color w:val="000000"/>
          <w:sz w:val="28"/>
          <w:szCs w:val="28"/>
          <w:lang w:val="en-US"/>
        </w:rPr>
        <w:instrText>Pravila</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raboty</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s</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obezlichennymi</w:instrText>
      </w:r>
      <w:r w:rsidRPr="00F70DC5">
        <w:rPr>
          <w:rFonts w:ascii="Times New Roman" w:hAnsi="Times New Roman" w:cs="Times New Roman"/>
          <w:color w:val="000000"/>
          <w:sz w:val="28"/>
          <w:szCs w:val="28"/>
        </w:rPr>
        <w:instrText>_</w:instrText>
      </w:r>
      <w:r w:rsidRPr="00F70DC5">
        <w:rPr>
          <w:rFonts w:ascii="Times New Roman" w:hAnsi="Times New Roman" w:cs="Times New Roman"/>
          <w:color w:val="000000"/>
          <w:sz w:val="28"/>
          <w:szCs w:val="28"/>
          <w:lang w:val="en-US"/>
        </w:rPr>
        <w:instrText>dannymi</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fmode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envelope</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lr</w:instrText>
      </w:r>
      <w:r w:rsidRPr="00F70DC5">
        <w:rPr>
          <w:rFonts w:ascii="Times New Roman" w:hAnsi="Times New Roman" w:cs="Times New Roman"/>
          <w:color w:val="000000"/>
          <w:sz w:val="28"/>
          <w:szCs w:val="28"/>
        </w:rPr>
        <w:instrText>=5&amp;</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10</w:instrText>
      </w:r>
      <w:r w:rsidRPr="00F70DC5">
        <w:rPr>
          <w:rFonts w:ascii="Times New Roman" w:hAnsi="Times New Roman" w:cs="Times New Roman"/>
          <w:color w:val="000000"/>
          <w:sz w:val="28"/>
          <w:szCs w:val="28"/>
          <w:lang w:val="en-US"/>
        </w:rPr>
        <w:instrText>n</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ru</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mime</w:instrText>
      </w:r>
      <w:r w:rsidRPr="00F70DC5">
        <w:rPr>
          <w:rFonts w:ascii="Times New Roman" w:hAnsi="Times New Roman" w:cs="Times New Roman"/>
          <w:color w:val="000000"/>
          <w:sz w:val="28"/>
          <w:szCs w:val="28"/>
        </w:rPr>
        <w:instrText>=</w:instrText>
      </w:r>
      <w:r w:rsidRPr="00F70DC5">
        <w:rPr>
          <w:rFonts w:ascii="Times New Roman" w:hAnsi="Times New Roman" w:cs="Times New Roman"/>
          <w:color w:val="000000"/>
          <w:sz w:val="28"/>
          <w:szCs w:val="28"/>
          <w:lang w:val="en-US"/>
        </w:rPr>
        <w:instrText>doc</w:instrText>
      </w:r>
      <w:r w:rsidRPr="00F70DC5">
        <w:rPr>
          <w:rFonts w:ascii="Times New Roman" w:hAnsi="Times New Roman" w:cs="Times New Roman"/>
          <w:color w:val="000000"/>
          <w:sz w:val="28"/>
          <w:szCs w:val="28"/>
        </w:rPr>
        <w:instrText>&amp;</w:instrText>
      </w:r>
      <w:r w:rsidRPr="00F70DC5">
        <w:rPr>
          <w:rFonts w:ascii="Times New Roman" w:hAnsi="Times New Roman" w:cs="Times New Roman"/>
          <w:color w:val="000000"/>
          <w:sz w:val="28"/>
          <w:szCs w:val="28"/>
          <w:lang w:val="en-US"/>
        </w:rPr>
        <w:instrText>sign</w:instrText>
      </w:r>
      <w:r w:rsidRPr="00F70DC5">
        <w:rPr>
          <w:rFonts w:ascii="Times New Roman" w:hAnsi="Times New Roman" w:cs="Times New Roman"/>
          <w:color w:val="000000"/>
          <w:sz w:val="28"/>
          <w:szCs w:val="28"/>
        </w:rPr>
        <w:instrText>=4</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30331</w:instrText>
      </w:r>
      <w:r w:rsidRPr="00F70DC5">
        <w:rPr>
          <w:rFonts w:ascii="Times New Roman" w:hAnsi="Times New Roman" w:cs="Times New Roman"/>
          <w:color w:val="000000"/>
          <w:sz w:val="28"/>
          <w:szCs w:val="28"/>
          <w:lang w:val="en-US"/>
        </w:rPr>
        <w:instrText>c</w:instrText>
      </w:r>
      <w:r w:rsidRPr="00F70DC5">
        <w:rPr>
          <w:rFonts w:ascii="Times New Roman" w:hAnsi="Times New Roman" w:cs="Times New Roman"/>
          <w:color w:val="000000"/>
          <w:sz w:val="28"/>
          <w:szCs w:val="28"/>
        </w:rPr>
        <w:instrText>31944882</w:instrText>
      </w:r>
      <w:r w:rsidRPr="00F70DC5">
        <w:rPr>
          <w:rFonts w:ascii="Times New Roman" w:hAnsi="Times New Roman" w:cs="Times New Roman"/>
          <w:color w:val="000000"/>
          <w:sz w:val="28"/>
          <w:szCs w:val="28"/>
          <w:lang w:val="en-US"/>
        </w:rPr>
        <w:instrText>d</w:instrText>
      </w:r>
      <w:r w:rsidRPr="00F70DC5">
        <w:rPr>
          <w:rFonts w:ascii="Times New Roman" w:hAnsi="Times New Roman" w:cs="Times New Roman"/>
          <w:color w:val="000000"/>
          <w:sz w:val="28"/>
          <w:szCs w:val="28"/>
        </w:rPr>
        <w:instrText>7</w:instrText>
      </w:r>
      <w:r w:rsidRPr="00F70DC5">
        <w:rPr>
          <w:rFonts w:ascii="Times New Roman" w:hAnsi="Times New Roman" w:cs="Times New Roman"/>
          <w:color w:val="000000"/>
          <w:sz w:val="28"/>
          <w:szCs w:val="28"/>
          <w:lang w:val="en-US"/>
        </w:rPr>
        <w:instrText>b</w:instrText>
      </w:r>
      <w:r w:rsidRPr="00F70DC5">
        <w:rPr>
          <w:rFonts w:ascii="Times New Roman" w:hAnsi="Times New Roman" w:cs="Times New Roman"/>
          <w:color w:val="000000"/>
          <w:sz w:val="28"/>
          <w:szCs w:val="28"/>
        </w:rPr>
        <w:instrText>69</w:instrText>
      </w:r>
      <w:r w:rsidRPr="00F70DC5">
        <w:rPr>
          <w:rFonts w:ascii="Times New Roman" w:hAnsi="Times New Roman" w:cs="Times New Roman"/>
          <w:color w:val="000000"/>
          <w:sz w:val="28"/>
          <w:szCs w:val="28"/>
          <w:lang w:val="en-US"/>
        </w:rPr>
        <w:instrText>a</w:instrText>
      </w:r>
      <w:r w:rsidRPr="00F70DC5">
        <w:rPr>
          <w:rFonts w:ascii="Times New Roman" w:hAnsi="Times New Roman" w:cs="Times New Roman"/>
          <w:color w:val="000000"/>
          <w:sz w:val="28"/>
          <w:szCs w:val="28"/>
        </w:rPr>
        <w:instrText>6</w:instrText>
      </w:r>
      <w:r w:rsidRPr="00F70DC5">
        <w:rPr>
          <w:rFonts w:ascii="Times New Roman" w:hAnsi="Times New Roman" w:cs="Times New Roman"/>
          <w:color w:val="000000"/>
          <w:sz w:val="28"/>
          <w:szCs w:val="28"/>
          <w:lang w:val="en-US"/>
        </w:rPr>
        <w:instrText>e</w:instrText>
      </w:r>
      <w:r w:rsidRPr="00F70DC5">
        <w:rPr>
          <w:rFonts w:ascii="Times New Roman" w:hAnsi="Times New Roman" w:cs="Times New Roman"/>
          <w:color w:val="000000"/>
          <w:sz w:val="28"/>
          <w:szCs w:val="28"/>
        </w:rPr>
        <w:instrText>48640769&amp;</w:instrText>
      </w:r>
      <w:r w:rsidRPr="00F70DC5">
        <w:rPr>
          <w:rFonts w:ascii="Times New Roman" w:hAnsi="Times New Roman" w:cs="Times New Roman"/>
          <w:color w:val="000000"/>
          <w:sz w:val="28"/>
          <w:szCs w:val="28"/>
          <w:lang w:val="en-US"/>
        </w:rPr>
        <w:instrText>keyno</w:instrText>
      </w:r>
      <w:r w:rsidRPr="00F70DC5">
        <w:rPr>
          <w:rFonts w:ascii="Times New Roman" w:hAnsi="Times New Roman" w:cs="Times New Roman"/>
          <w:color w:val="000000"/>
          <w:sz w:val="28"/>
          <w:szCs w:val="28"/>
        </w:rPr>
        <w:instrText>=0" \</w:instrText>
      </w:r>
      <w:r w:rsidRPr="00F70DC5">
        <w:rPr>
          <w:rFonts w:ascii="Times New Roman" w:hAnsi="Times New Roman" w:cs="Times New Roman"/>
          <w:color w:val="000000"/>
          <w:sz w:val="28"/>
          <w:szCs w:val="28"/>
          <w:lang w:val="en-US"/>
        </w:rPr>
        <w:instrText>l</w:instrText>
      </w:r>
      <w:r w:rsidRPr="00F70DC5">
        <w:rPr>
          <w:rFonts w:ascii="Times New Roman" w:hAnsi="Times New Roman" w:cs="Times New Roman"/>
          <w:color w:val="000000"/>
          <w:sz w:val="28"/>
          <w:szCs w:val="28"/>
        </w:rPr>
        <w:instrText xml:space="preserve"> "</w:instrText>
      </w:r>
      <w:r w:rsidRPr="00F70DC5">
        <w:rPr>
          <w:rFonts w:ascii="Times New Roman" w:hAnsi="Times New Roman" w:cs="Times New Roman"/>
          <w:color w:val="000000"/>
          <w:sz w:val="28"/>
          <w:szCs w:val="28"/>
          <w:lang w:val="en-US"/>
        </w:rPr>
        <w:instrText>YANDEX</w:instrText>
      </w:r>
      <w:r w:rsidRPr="00F70DC5">
        <w:rPr>
          <w:rFonts w:ascii="Times New Roman" w:hAnsi="Times New Roman" w:cs="Times New Roman"/>
          <w:color w:val="000000"/>
          <w:sz w:val="28"/>
          <w:szCs w:val="28"/>
        </w:rPr>
        <w:instrText xml:space="preserve">_31" </w:instrText>
      </w:r>
      <w:r w:rsidR="0093159F" w:rsidRPr="00F70DC5">
        <w:rPr>
          <w:rFonts w:ascii="Times New Roman" w:hAnsi="Times New Roman" w:cs="Times New Roman"/>
          <w:color w:val="000000"/>
          <w:sz w:val="28"/>
          <w:szCs w:val="28"/>
          <w:lang w:val="en-US"/>
        </w:rPr>
        <w:fldChar w:fldCharType="end"/>
      </w:r>
      <w:r w:rsidRPr="00F70DC5">
        <w:rPr>
          <w:rFonts w:ascii="Times New Roman" w:hAnsi="Times New Roman" w:cs="Times New Roman"/>
          <w:color w:val="000000"/>
          <w:sz w:val="28"/>
          <w:szCs w:val="28"/>
          <w:lang w:val="en-US"/>
        </w:rPr>
        <w:t> </w:t>
      </w:r>
      <w:r w:rsidRPr="00F70DC5">
        <w:rPr>
          <w:rFonts w:ascii="Times New Roman" w:hAnsi="Times New Roman" w:cs="Times New Roman"/>
          <w:color w:val="000000"/>
          <w:sz w:val="28"/>
          <w:szCs w:val="28"/>
        </w:rPr>
        <w:t>данных</w:t>
      </w:r>
      <w:r w:rsidRPr="00F70DC5">
        <w:rPr>
          <w:rFonts w:ascii="Times New Roman" w:hAnsi="Times New Roman" w:cs="Times New Roman"/>
          <w:color w:val="000000"/>
          <w:sz w:val="28"/>
          <w:szCs w:val="28"/>
          <w:lang w:val="en-US"/>
        </w:rPr>
        <w:t> </w:t>
      </w:r>
      <w:hyperlink r:id="rId93" w:anchor="YANDEX_33" w:history="1"/>
      <w:r w:rsidRPr="00F70DC5">
        <w:rPr>
          <w:rFonts w:ascii="Times New Roman" w:hAnsi="Times New Roman" w:cs="Times New Roman"/>
          <w:color w:val="000000"/>
          <w:sz w:val="28"/>
          <w:szCs w:val="28"/>
        </w:rPr>
        <w:t xml:space="preserve"> без использования средств автоматизации необходимо соблюдение: </w:t>
      </w:r>
    </w:p>
    <w:p w:rsidR="00F70DC5" w:rsidRPr="00F70DC5" w:rsidRDefault="00F70DC5" w:rsidP="00F70DC5">
      <w:pPr>
        <w:tabs>
          <w:tab w:val="num" w:pos="0"/>
          <w:tab w:val="left" w:pos="540"/>
          <w:tab w:val="num" w:pos="2160"/>
        </w:tabs>
        <w:spacing w:before="115"/>
        <w:jc w:val="both"/>
        <w:rPr>
          <w:rFonts w:ascii="Times New Roman" w:hAnsi="Times New Roman" w:cs="Times New Roman"/>
          <w:color w:val="000000"/>
          <w:sz w:val="28"/>
          <w:szCs w:val="28"/>
        </w:rPr>
      </w:pPr>
      <w:bookmarkStart w:id="37" w:name="YANDEX_33"/>
      <w:bookmarkEnd w:id="37"/>
      <w:r w:rsidRPr="00F70DC5">
        <w:rPr>
          <w:rFonts w:ascii="Times New Roman" w:hAnsi="Times New Roman" w:cs="Times New Roman"/>
          <w:color w:val="000000"/>
          <w:sz w:val="28"/>
          <w:szCs w:val="28"/>
        </w:rPr>
        <w:lastRenderedPageBreak/>
        <w:t xml:space="preserve">- </w:t>
      </w:r>
      <w:hyperlink r:id="rId94" w:anchor="YANDEX_32" w:history="1"/>
      <w:r w:rsidRPr="00F70DC5">
        <w:rPr>
          <w:rFonts w:ascii="Times New Roman" w:hAnsi="Times New Roman" w:cs="Times New Roman"/>
          <w:color w:val="000000"/>
          <w:sz w:val="28"/>
          <w:szCs w:val="28"/>
        </w:rPr>
        <w:t>правил</w:t>
      </w:r>
      <w:r w:rsidRPr="00F70DC5">
        <w:rPr>
          <w:rFonts w:ascii="Times New Roman" w:hAnsi="Times New Roman" w:cs="Times New Roman"/>
          <w:color w:val="000000"/>
          <w:sz w:val="28"/>
          <w:szCs w:val="28"/>
          <w:lang w:val="en-US"/>
        </w:rPr>
        <w:t> </w:t>
      </w:r>
      <w:bookmarkStart w:id="38" w:name="YANDEX_LAST"/>
      <w:bookmarkEnd w:id="38"/>
      <w:r w:rsidRPr="00F70DC5">
        <w:rPr>
          <w:rFonts w:ascii="Times New Roman" w:hAnsi="Times New Roman" w:cs="Times New Roman"/>
          <w:color w:val="000000"/>
          <w:sz w:val="28"/>
          <w:szCs w:val="28"/>
        </w:rPr>
        <w:t xml:space="preserve"> хранения бумажных носителей; </w:t>
      </w:r>
    </w:p>
    <w:p w:rsidR="00F70DC5" w:rsidRPr="00F70DC5" w:rsidRDefault="00F70DC5" w:rsidP="00F70DC5">
      <w:pPr>
        <w:tabs>
          <w:tab w:val="num" w:pos="0"/>
          <w:tab w:val="left" w:pos="540"/>
          <w:tab w:val="num" w:pos="2160"/>
        </w:tabs>
        <w:spacing w:before="115"/>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правил доступа к ним и в помещения, где они хранятся.</w:t>
      </w:r>
    </w:p>
    <w:p w:rsidR="00F70DC5" w:rsidRPr="00F70DC5" w:rsidRDefault="00F70DC5" w:rsidP="00F70DC5">
      <w:pPr>
        <w:pageBreakBefore/>
        <w:tabs>
          <w:tab w:val="num" w:pos="0"/>
        </w:tabs>
        <w:spacing w:before="115"/>
        <w:jc w:val="right"/>
        <w:rPr>
          <w:rFonts w:ascii="Times New Roman" w:hAnsi="Times New Roman" w:cs="Times New Roman"/>
          <w:color w:val="000000"/>
          <w:sz w:val="28"/>
          <w:szCs w:val="28"/>
        </w:rPr>
      </w:pPr>
      <w:r w:rsidRPr="00F70DC5">
        <w:rPr>
          <w:rFonts w:ascii="Times New Roman" w:hAnsi="Times New Roman" w:cs="Times New Roman"/>
          <w:color w:val="000000"/>
          <w:sz w:val="28"/>
          <w:szCs w:val="28"/>
        </w:rPr>
        <w:lastRenderedPageBreak/>
        <w:t xml:space="preserve">Приложение  </w:t>
      </w:r>
    </w:p>
    <w:p w:rsidR="00F70DC5" w:rsidRPr="00F70DC5" w:rsidRDefault="00F70DC5" w:rsidP="00F70DC5">
      <w:pPr>
        <w:jc w:val="right"/>
        <w:rPr>
          <w:rFonts w:ascii="Times New Roman" w:hAnsi="Times New Roman" w:cs="Times New Roman"/>
          <w:bCs/>
          <w:color w:val="000000"/>
          <w:sz w:val="28"/>
          <w:szCs w:val="28"/>
        </w:rPr>
      </w:pPr>
      <w:r w:rsidRPr="00F70DC5">
        <w:rPr>
          <w:rFonts w:ascii="Times New Roman" w:hAnsi="Times New Roman" w:cs="Times New Roman"/>
          <w:bCs/>
          <w:color w:val="000000"/>
          <w:sz w:val="28"/>
          <w:szCs w:val="28"/>
        </w:rPr>
        <w:t xml:space="preserve"> Правилам  </w:t>
      </w:r>
      <w:hyperlink r:id="rId95" w:anchor="YANDEX_1" w:history="1"/>
      <w:hyperlink r:id="rId96" w:anchor="YANDEX_0" w:history="1"/>
      <w:r w:rsidRPr="00F70DC5">
        <w:rPr>
          <w:rFonts w:ascii="Times New Roman" w:hAnsi="Times New Roman" w:cs="Times New Roman"/>
          <w:bCs/>
          <w:color w:val="000000"/>
          <w:sz w:val="28"/>
          <w:szCs w:val="28"/>
          <w:lang w:val="en-US"/>
        </w:rPr>
        <w:t> </w:t>
      </w:r>
      <w:r w:rsidRPr="00F70DC5">
        <w:rPr>
          <w:rFonts w:ascii="Times New Roman" w:hAnsi="Times New Roman" w:cs="Times New Roman"/>
          <w:bCs/>
          <w:color w:val="000000"/>
          <w:sz w:val="28"/>
          <w:szCs w:val="28"/>
        </w:rPr>
        <w:t>работы</w:t>
      </w:r>
      <w:hyperlink r:id="rId97" w:anchor="YANDEX_2" w:history="1"/>
      <w:r w:rsidRPr="00F70DC5">
        <w:rPr>
          <w:rFonts w:ascii="Times New Roman" w:hAnsi="Times New Roman" w:cs="Times New Roman"/>
          <w:bCs/>
          <w:color w:val="000000"/>
          <w:sz w:val="28"/>
          <w:szCs w:val="28"/>
        </w:rPr>
        <w:t xml:space="preserve"> </w:t>
      </w:r>
      <w:hyperlink r:id="rId98" w:anchor="YANDEX_1" w:history="1"/>
      <w:r w:rsidRPr="00F70DC5">
        <w:rPr>
          <w:rFonts w:ascii="Times New Roman" w:hAnsi="Times New Roman" w:cs="Times New Roman"/>
          <w:bCs/>
          <w:color w:val="000000"/>
          <w:sz w:val="28"/>
          <w:szCs w:val="28"/>
          <w:lang w:val="en-US"/>
        </w:rPr>
        <w:t> </w:t>
      </w:r>
    </w:p>
    <w:p w:rsidR="00F70DC5" w:rsidRPr="00F70DC5" w:rsidRDefault="00F70DC5" w:rsidP="00F70DC5">
      <w:pPr>
        <w:jc w:val="right"/>
        <w:rPr>
          <w:rFonts w:ascii="Times New Roman" w:hAnsi="Times New Roman" w:cs="Times New Roman"/>
          <w:color w:val="000000"/>
          <w:sz w:val="28"/>
          <w:szCs w:val="28"/>
        </w:rPr>
      </w:pPr>
      <w:r w:rsidRPr="00F70DC5">
        <w:rPr>
          <w:rFonts w:ascii="Times New Roman" w:hAnsi="Times New Roman" w:cs="Times New Roman"/>
          <w:bCs/>
          <w:color w:val="000000"/>
          <w:sz w:val="28"/>
          <w:szCs w:val="28"/>
        </w:rPr>
        <w:t>с</w:t>
      </w:r>
      <w:r w:rsidRPr="00F70DC5">
        <w:rPr>
          <w:rFonts w:ascii="Times New Roman" w:hAnsi="Times New Roman" w:cs="Times New Roman"/>
          <w:bCs/>
          <w:color w:val="000000"/>
          <w:sz w:val="28"/>
          <w:szCs w:val="28"/>
          <w:lang w:val="en-US"/>
        </w:rPr>
        <w:t> </w:t>
      </w:r>
      <w:hyperlink r:id="rId99" w:anchor="YANDEX_3" w:history="1"/>
      <w:r w:rsidRPr="00F70DC5">
        <w:rPr>
          <w:rFonts w:ascii="Times New Roman" w:hAnsi="Times New Roman" w:cs="Times New Roman"/>
          <w:bCs/>
          <w:color w:val="000000"/>
          <w:sz w:val="28"/>
          <w:szCs w:val="28"/>
        </w:rPr>
        <w:t xml:space="preserve"> </w:t>
      </w:r>
      <w:hyperlink r:id="rId100" w:anchor="YANDEX_2" w:history="1"/>
      <w:r w:rsidRPr="00F70DC5">
        <w:rPr>
          <w:rFonts w:ascii="Times New Roman" w:hAnsi="Times New Roman" w:cs="Times New Roman"/>
          <w:bCs/>
          <w:color w:val="000000"/>
          <w:sz w:val="28"/>
          <w:szCs w:val="28"/>
          <w:lang w:val="en-US"/>
        </w:rPr>
        <w:t> </w:t>
      </w:r>
      <w:r w:rsidRPr="00F70DC5">
        <w:rPr>
          <w:rFonts w:ascii="Times New Roman" w:hAnsi="Times New Roman" w:cs="Times New Roman"/>
          <w:bCs/>
          <w:color w:val="000000"/>
          <w:sz w:val="28"/>
          <w:szCs w:val="28"/>
        </w:rPr>
        <w:t>обезличенными</w:t>
      </w:r>
      <w:r w:rsidRPr="00F70DC5">
        <w:rPr>
          <w:rFonts w:ascii="Times New Roman" w:hAnsi="Times New Roman" w:cs="Times New Roman"/>
          <w:bCs/>
          <w:color w:val="000000"/>
          <w:sz w:val="28"/>
          <w:szCs w:val="28"/>
          <w:lang w:val="en-US"/>
        </w:rPr>
        <w:t> </w:t>
      </w:r>
      <w:hyperlink r:id="rId101" w:anchor="YANDEX_4" w:history="1"/>
      <w:r w:rsidRPr="00F70DC5">
        <w:rPr>
          <w:rFonts w:ascii="Times New Roman" w:hAnsi="Times New Roman" w:cs="Times New Roman"/>
          <w:bCs/>
          <w:color w:val="000000"/>
          <w:sz w:val="28"/>
          <w:szCs w:val="28"/>
        </w:rPr>
        <w:t xml:space="preserve"> персональными </w:t>
      </w:r>
      <w:hyperlink r:id="rId102" w:anchor="YANDEX_3" w:history="1"/>
      <w:r w:rsidRPr="00F70DC5">
        <w:rPr>
          <w:rFonts w:ascii="Times New Roman" w:hAnsi="Times New Roman" w:cs="Times New Roman"/>
          <w:bCs/>
          <w:color w:val="000000"/>
          <w:sz w:val="28"/>
          <w:szCs w:val="28"/>
          <w:lang w:val="en-US"/>
        </w:rPr>
        <w:t> </w:t>
      </w:r>
      <w:r w:rsidRPr="00F70DC5">
        <w:rPr>
          <w:rFonts w:ascii="Times New Roman" w:hAnsi="Times New Roman" w:cs="Times New Roman"/>
          <w:bCs/>
          <w:color w:val="000000"/>
          <w:sz w:val="28"/>
          <w:szCs w:val="28"/>
        </w:rPr>
        <w:t>данными</w:t>
      </w:r>
      <w:r w:rsidRPr="00F70DC5">
        <w:rPr>
          <w:rFonts w:ascii="Times New Roman" w:hAnsi="Times New Roman" w:cs="Times New Roman"/>
          <w:bCs/>
          <w:color w:val="000000"/>
          <w:sz w:val="28"/>
          <w:szCs w:val="28"/>
          <w:lang w:val="en-US"/>
        </w:rPr>
        <w:t> </w:t>
      </w:r>
    </w:p>
    <w:p w:rsidR="00F70DC5" w:rsidRPr="00F70DC5" w:rsidRDefault="0093159F" w:rsidP="00F70DC5">
      <w:pPr>
        <w:jc w:val="right"/>
        <w:rPr>
          <w:rFonts w:ascii="Times New Roman" w:hAnsi="Times New Roman" w:cs="Times New Roman"/>
          <w:bCs/>
          <w:color w:val="000000"/>
          <w:sz w:val="28"/>
          <w:szCs w:val="28"/>
        </w:rPr>
      </w:pPr>
      <w:hyperlink r:id="rId103" w:anchor="YANDEX_5" w:history="1"/>
      <w:r w:rsidR="00F70DC5" w:rsidRPr="00F70DC5">
        <w:rPr>
          <w:rFonts w:ascii="Times New Roman" w:hAnsi="Times New Roman" w:cs="Times New Roman"/>
          <w:bCs/>
          <w:color w:val="000000"/>
          <w:sz w:val="28"/>
          <w:szCs w:val="28"/>
        </w:rPr>
        <w:t xml:space="preserve">  администрации муниципального образования </w:t>
      </w:r>
    </w:p>
    <w:p w:rsidR="00F70DC5" w:rsidRPr="00F70DC5" w:rsidRDefault="00F70DC5" w:rsidP="00F70DC5">
      <w:pPr>
        <w:jc w:val="right"/>
        <w:rPr>
          <w:rFonts w:ascii="Times New Roman" w:hAnsi="Times New Roman" w:cs="Times New Roman"/>
          <w:bCs/>
          <w:color w:val="000000"/>
          <w:sz w:val="28"/>
          <w:szCs w:val="28"/>
        </w:rPr>
      </w:pPr>
      <w:r w:rsidRPr="00F70DC5">
        <w:rPr>
          <w:rFonts w:ascii="Times New Roman" w:hAnsi="Times New Roman" w:cs="Times New Roman"/>
          <w:bCs/>
          <w:color w:val="000000"/>
          <w:sz w:val="28"/>
          <w:szCs w:val="28"/>
        </w:rPr>
        <w:t xml:space="preserve">«Филисовское сельское поселение </w:t>
      </w:r>
    </w:p>
    <w:p w:rsidR="00F70DC5" w:rsidRPr="00F70DC5" w:rsidRDefault="00F70DC5" w:rsidP="00F70DC5">
      <w:pPr>
        <w:jc w:val="right"/>
        <w:rPr>
          <w:rFonts w:ascii="Times New Roman" w:hAnsi="Times New Roman" w:cs="Times New Roman"/>
          <w:bCs/>
          <w:color w:val="000000"/>
          <w:sz w:val="28"/>
          <w:szCs w:val="28"/>
        </w:rPr>
      </w:pPr>
      <w:r w:rsidRPr="00F70DC5">
        <w:rPr>
          <w:rFonts w:ascii="Times New Roman" w:hAnsi="Times New Roman" w:cs="Times New Roman"/>
          <w:bCs/>
          <w:color w:val="000000"/>
          <w:sz w:val="28"/>
          <w:szCs w:val="28"/>
        </w:rPr>
        <w:t xml:space="preserve">Родниковского муниципального района </w:t>
      </w:r>
    </w:p>
    <w:p w:rsidR="00F70DC5" w:rsidRPr="00F70DC5" w:rsidRDefault="00F70DC5" w:rsidP="00F70DC5">
      <w:pPr>
        <w:jc w:val="right"/>
        <w:rPr>
          <w:rFonts w:ascii="Times New Roman" w:hAnsi="Times New Roman" w:cs="Times New Roman"/>
          <w:bCs/>
          <w:color w:val="000000"/>
          <w:sz w:val="28"/>
          <w:szCs w:val="28"/>
        </w:rPr>
      </w:pPr>
      <w:r w:rsidRPr="00F70DC5">
        <w:rPr>
          <w:rFonts w:ascii="Times New Roman" w:hAnsi="Times New Roman" w:cs="Times New Roman"/>
          <w:bCs/>
          <w:color w:val="000000"/>
          <w:sz w:val="28"/>
          <w:szCs w:val="28"/>
        </w:rPr>
        <w:t xml:space="preserve">Ивановской области»  </w:t>
      </w:r>
    </w:p>
    <w:p w:rsidR="00F70DC5" w:rsidRPr="00F70DC5" w:rsidRDefault="00F70DC5" w:rsidP="00F70DC5">
      <w:pPr>
        <w:tabs>
          <w:tab w:val="num" w:pos="0"/>
        </w:tabs>
        <w:spacing w:before="115"/>
        <w:jc w:val="right"/>
        <w:rPr>
          <w:rFonts w:ascii="Times New Roman" w:hAnsi="Times New Roman" w:cs="Times New Roman"/>
          <w:color w:val="000000"/>
          <w:sz w:val="28"/>
          <w:szCs w:val="28"/>
        </w:rPr>
      </w:pPr>
    </w:p>
    <w:p w:rsidR="00F70DC5" w:rsidRPr="00F70DC5" w:rsidRDefault="00F70DC5" w:rsidP="00F70DC5">
      <w:pPr>
        <w:tabs>
          <w:tab w:val="num" w:pos="0"/>
        </w:tabs>
        <w:jc w:val="center"/>
        <w:rPr>
          <w:rFonts w:ascii="Times New Roman" w:hAnsi="Times New Roman" w:cs="Times New Roman"/>
          <w:b/>
          <w:color w:val="000000"/>
          <w:sz w:val="28"/>
          <w:szCs w:val="28"/>
        </w:rPr>
      </w:pPr>
      <w:r w:rsidRPr="00F70DC5">
        <w:rPr>
          <w:rFonts w:ascii="Times New Roman" w:hAnsi="Times New Roman" w:cs="Times New Roman"/>
          <w:b/>
          <w:bCs/>
          <w:color w:val="000000"/>
          <w:sz w:val="28"/>
          <w:szCs w:val="28"/>
        </w:rPr>
        <w:t>Перечень</w:t>
      </w:r>
    </w:p>
    <w:p w:rsidR="00F70DC5" w:rsidRPr="00F70DC5" w:rsidRDefault="00F70DC5" w:rsidP="00F70DC5">
      <w:pPr>
        <w:jc w:val="center"/>
        <w:rPr>
          <w:rFonts w:ascii="Times New Roman" w:hAnsi="Times New Roman" w:cs="Times New Roman"/>
          <w:b/>
          <w:bCs/>
          <w:color w:val="000000"/>
          <w:sz w:val="28"/>
          <w:szCs w:val="28"/>
        </w:rPr>
      </w:pPr>
      <w:r w:rsidRPr="00F70DC5">
        <w:rPr>
          <w:rFonts w:ascii="Times New Roman" w:hAnsi="Times New Roman" w:cs="Times New Roman"/>
          <w:b/>
          <w:bCs/>
          <w:color w:val="000000"/>
          <w:sz w:val="28"/>
          <w:szCs w:val="28"/>
        </w:rPr>
        <w:t>должностей   администрации муниципального образования «Филисовское сельское поселение Родниковского муниципального района Ивановской области», ответственных за проведение мероприятий по обезличиванию обрабатываемых персональных данных</w:t>
      </w:r>
    </w:p>
    <w:p w:rsidR="00F70DC5" w:rsidRPr="00F70DC5" w:rsidRDefault="00F70DC5" w:rsidP="00F70DC5">
      <w:pPr>
        <w:tabs>
          <w:tab w:val="num" w:pos="0"/>
        </w:tabs>
        <w:spacing w:before="100" w:beforeAutospacing="1"/>
        <w:jc w:val="center"/>
        <w:rPr>
          <w:rFonts w:ascii="Times New Roman" w:hAnsi="Times New Roman" w:cs="Times New Roman"/>
          <w:color w:val="000000"/>
          <w:sz w:val="28"/>
          <w:szCs w:val="28"/>
        </w:rPr>
      </w:pPr>
    </w:p>
    <w:p w:rsidR="00F70DC5" w:rsidRPr="00F70DC5" w:rsidRDefault="00F70DC5" w:rsidP="00F70DC5">
      <w:pPr>
        <w:numPr>
          <w:ilvl w:val="0"/>
          <w:numId w:val="14"/>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 xml:space="preserve">Глава муниципального образования «Филисовское сельское поселение Родниковского муниципального района Ивановской области»  </w:t>
      </w:r>
    </w:p>
    <w:p w:rsidR="00F70DC5" w:rsidRPr="00F70DC5" w:rsidRDefault="00F70DC5" w:rsidP="00F70DC5">
      <w:pPr>
        <w:numPr>
          <w:ilvl w:val="0"/>
          <w:numId w:val="14"/>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Начальник организационного отдела администрации муниципального образования «Филисовское сельское поселение Родниковского муниципального района Ивановской области»  .</w:t>
      </w:r>
    </w:p>
    <w:p w:rsidR="00F70DC5" w:rsidRPr="00F70DC5" w:rsidRDefault="00F70DC5" w:rsidP="00F70DC5">
      <w:pPr>
        <w:numPr>
          <w:ilvl w:val="0"/>
          <w:numId w:val="14"/>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Специалист организационного отдела администрации муниципального образования «Филисовское сельское поселение Родниковского муниципального района Ивановской области».</w:t>
      </w:r>
    </w:p>
    <w:p w:rsidR="00F70DC5" w:rsidRPr="00F70DC5" w:rsidRDefault="00F70DC5" w:rsidP="00F70DC5">
      <w:pPr>
        <w:numPr>
          <w:ilvl w:val="0"/>
          <w:numId w:val="14"/>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Начальник учета и отчетности администрации муниципального образования «Филисовское сельское поселение Родниковского муниципального района Ивановской области»  ,</w:t>
      </w:r>
    </w:p>
    <w:p w:rsidR="00F70DC5" w:rsidRPr="00F70DC5" w:rsidRDefault="00F70DC5" w:rsidP="00F70DC5">
      <w:pPr>
        <w:numPr>
          <w:ilvl w:val="0"/>
          <w:numId w:val="14"/>
        </w:numPr>
        <w:tabs>
          <w:tab w:val="num" w:pos="0"/>
        </w:tabs>
        <w:spacing w:before="100" w:beforeAutospacing="1" w:after="0" w:line="240" w:lineRule="auto"/>
        <w:ind w:left="0" w:firstLine="0"/>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Специалист по ведению первичного воинского учета в администрации муниципального образования «Филисовское сельское поселение Родниковского муниципального района Ивановской области».</w:t>
      </w:r>
    </w:p>
    <w:p w:rsidR="00F70DC5" w:rsidRPr="00F70DC5" w:rsidRDefault="00F70DC5" w:rsidP="00F70DC5">
      <w:pPr>
        <w:jc w:val="both"/>
        <w:rPr>
          <w:rFonts w:ascii="Times New Roman" w:hAnsi="Times New Roman" w:cs="Times New Roman"/>
          <w:sz w:val="28"/>
          <w:szCs w:val="28"/>
        </w:rPr>
      </w:pPr>
      <w:r w:rsidRPr="00F70DC5">
        <w:rPr>
          <w:rFonts w:ascii="Times New Roman" w:hAnsi="Times New Roman" w:cs="Times New Roman"/>
          <w:color w:val="000000"/>
          <w:sz w:val="28"/>
          <w:szCs w:val="28"/>
        </w:rPr>
        <w:t xml:space="preserve"> </w:t>
      </w:r>
    </w:p>
    <w:p w:rsidR="00F70DC5" w:rsidRDefault="00F70DC5" w:rsidP="00F70DC5">
      <w:pPr>
        <w:jc w:val="center"/>
        <w:rPr>
          <w:rFonts w:ascii="Times New Roman" w:hAnsi="Times New Roman" w:cs="Times New Roman"/>
        </w:rPr>
      </w:pPr>
    </w:p>
    <w:p w:rsidR="00F70DC5" w:rsidRPr="00F70DC5" w:rsidRDefault="00F70DC5" w:rsidP="00F70DC5">
      <w:pPr>
        <w:jc w:val="center"/>
        <w:rPr>
          <w:rFonts w:ascii="Times New Roman" w:hAnsi="Times New Roman" w:cs="Times New Roman"/>
        </w:rPr>
      </w:pPr>
      <w:r w:rsidRPr="00F70DC5">
        <w:rPr>
          <w:rFonts w:ascii="Times New Roman" w:hAnsi="Times New Roman" w:cs="Times New Roman"/>
          <w:noProof/>
        </w:rPr>
        <w:lastRenderedPageBreak/>
        <w:drawing>
          <wp:inline distT="0" distB="0" distL="0" distR="0">
            <wp:extent cx="645795" cy="795020"/>
            <wp:effectExtent l="19050" t="0" r="1905" b="0"/>
            <wp:docPr id="2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5795" cy="795020"/>
                    </a:xfrm>
                    <a:prstGeom prst="rect">
                      <a:avLst/>
                    </a:prstGeom>
                    <a:noFill/>
                    <a:ln w="9525">
                      <a:noFill/>
                      <a:miter lim="800000"/>
                      <a:headEnd/>
                      <a:tailEnd/>
                    </a:ln>
                  </pic:spPr>
                </pic:pic>
              </a:graphicData>
            </a:graphic>
          </wp:inline>
        </w:drawing>
      </w:r>
    </w:p>
    <w:p w:rsidR="00F70DC5" w:rsidRPr="00F70DC5" w:rsidRDefault="00F70DC5" w:rsidP="00F70DC5">
      <w:pPr>
        <w:jc w:val="center"/>
        <w:rPr>
          <w:rFonts w:ascii="Times New Roman" w:hAnsi="Times New Roman" w:cs="Times New Roman"/>
          <w:b/>
          <w:sz w:val="16"/>
        </w:rPr>
      </w:pPr>
    </w:p>
    <w:p w:rsidR="00F70DC5" w:rsidRPr="00F70DC5" w:rsidRDefault="00F70DC5" w:rsidP="00F70DC5">
      <w:pPr>
        <w:jc w:val="center"/>
        <w:rPr>
          <w:rFonts w:ascii="Times New Roman" w:hAnsi="Times New Roman" w:cs="Times New Roman"/>
          <w:b/>
          <w:sz w:val="32"/>
          <w:szCs w:val="32"/>
        </w:rPr>
      </w:pPr>
      <w:r w:rsidRPr="00F70DC5">
        <w:rPr>
          <w:rFonts w:ascii="Times New Roman" w:hAnsi="Times New Roman" w:cs="Times New Roman"/>
          <w:b/>
          <w:sz w:val="32"/>
          <w:szCs w:val="32"/>
        </w:rPr>
        <w:t>ПОСТАНОВЛЕНИЕ</w:t>
      </w:r>
    </w:p>
    <w:p w:rsidR="00F70DC5" w:rsidRPr="00F70DC5" w:rsidRDefault="00F70DC5" w:rsidP="00F70DC5">
      <w:pPr>
        <w:jc w:val="center"/>
        <w:rPr>
          <w:rFonts w:ascii="Times New Roman" w:hAnsi="Times New Roman" w:cs="Times New Roman"/>
          <w:b/>
          <w:sz w:val="32"/>
          <w:szCs w:val="32"/>
        </w:rPr>
      </w:pPr>
      <w:r w:rsidRPr="00F70DC5">
        <w:rPr>
          <w:rFonts w:ascii="Times New Roman" w:hAnsi="Times New Roman" w:cs="Times New Roman"/>
          <w:b/>
          <w:sz w:val="32"/>
          <w:szCs w:val="32"/>
        </w:rPr>
        <w:t>Администрации</w:t>
      </w:r>
    </w:p>
    <w:p w:rsidR="00F70DC5" w:rsidRPr="00F70DC5" w:rsidRDefault="00F70DC5" w:rsidP="00F70DC5">
      <w:pPr>
        <w:ind w:firstLine="360"/>
        <w:jc w:val="center"/>
        <w:rPr>
          <w:rFonts w:ascii="Times New Roman" w:hAnsi="Times New Roman" w:cs="Times New Roman"/>
          <w:b/>
          <w:sz w:val="32"/>
          <w:szCs w:val="32"/>
        </w:rPr>
      </w:pPr>
      <w:r w:rsidRPr="00F70DC5">
        <w:rPr>
          <w:rFonts w:ascii="Times New Roman" w:hAnsi="Times New Roman" w:cs="Times New Roman"/>
          <w:b/>
          <w:sz w:val="32"/>
          <w:szCs w:val="32"/>
        </w:rPr>
        <w:t>муниципального образования</w:t>
      </w:r>
    </w:p>
    <w:p w:rsidR="00F70DC5" w:rsidRPr="00F70DC5" w:rsidRDefault="00F70DC5" w:rsidP="00F70DC5">
      <w:pPr>
        <w:ind w:firstLine="360"/>
        <w:jc w:val="center"/>
        <w:rPr>
          <w:rFonts w:ascii="Times New Roman" w:hAnsi="Times New Roman" w:cs="Times New Roman"/>
          <w:b/>
          <w:sz w:val="32"/>
          <w:szCs w:val="32"/>
        </w:rPr>
      </w:pPr>
      <w:r w:rsidRPr="00F70DC5">
        <w:rPr>
          <w:rFonts w:ascii="Times New Roman" w:hAnsi="Times New Roman" w:cs="Times New Roman"/>
          <w:b/>
          <w:sz w:val="32"/>
          <w:szCs w:val="32"/>
        </w:rPr>
        <w:t>«Филисовское  сельское поселение Родниковского</w:t>
      </w:r>
    </w:p>
    <w:p w:rsidR="00F70DC5" w:rsidRPr="00F70DC5" w:rsidRDefault="00F70DC5" w:rsidP="00F70DC5">
      <w:pPr>
        <w:ind w:firstLine="360"/>
        <w:jc w:val="center"/>
        <w:rPr>
          <w:rFonts w:ascii="Times New Roman" w:hAnsi="Times New Roman" w:cs="Times New Roman"/>
          <w:b/>
          <w:sz w:val="32"/>
          <w:szCs w:val="32"/>
        </w:rPr>
      </w:pPr>
      <w:r w:rsidRPr="00F70DC5">
        <w:rPr>
          <w:rFonts w:ascii="Times New Roman" w:hAnsi="Times New Roman" w:cs="Times New Roman"/>
          <w:b/>
          <w:sz w:val="32"/>
          <w:szCs w:val="32"/>
        </w:rPr>
        <w:t>муниципального района Ивановской области»</w:t>
      </w:r>
    </w:p>
    <w:p w:rsidR="00F70DC5" w:rsidRPr="00F70DC5" w:rsidRDefault="00F70DC5" w:rsidP="00F70DC5">
      <w:pPr>
        <w:jc w:val="center"/>
        <w:rPr>
          <w:rFonts w:ascii="Times New Roman" w:hAnsi="Times New Roman" w:cs="Times New Roman"/>
        </w:rPr>
      </w:pPr>
    </w:p>
    <w:p w:rsidR="00F70DC5" w:rsidRPr="00F70DC5" w:rsidRDefault="00F70DC5" w:rsidP="00F70DC5">
      <w:pPr>
        <w:jc w:val="center"/>
        <w:rPr>
          <w:rFonts w:ascii="Times New Roman" w:hAnsi="Times New Roman" w:cs="Times New Roman"/>
          <w:sz w:val="28"/>
          <w:szCs w:val="28"/>
        </w:rPr>
      </w:pPr>
      <w:r w:rsidRPr="00F70DC5">
        <w:rPr>
          <w:rFonts w:ascii="Times New Roman" w:hAnsi="Times New Roman" w:cs="Times New Roman"/>
          <w:sz w:val="28"/>
          <w:szCs w:val="28"/>
        </w:rPr>
        <w:t>от 09.11.2017    № 82</w:t>
      </w:r>
    </w:p>
    <w:p w:rsidR="00F70DC5" w:rsidRPr="00F70DC5" w:rsidRDefault="00F70DC5" w:rsidP="00F70DC5">
      <w:pPr>
        <w:jc w:val="center"/>
        <w:rPr>
          <w:rFonts w:ascii="Times New Roman" w:hAnsi="Times New Roman" w:cs="Times New Roman"/>
          <w:bCs/>
          <w:color w:val="000000"/>
          <w:sz w:val="28"/>
          <w:szCs w:val="28"/>
        </w:rPr>
      </w:pPr>
    </w:p>
    <w:p w:rsidR="00F70DC5" w:rsidRPr="00F70DC5" w:rsidRDefault="00F70DC5" w:rsidP="00F70DC5">
      <w:pPr>
        <w:jc w:val="center"/>
        <w:rPr>
          <w:rFonts w:ascii="Times New Roman" w:hAnsi="Times New Roman" w:cs="Times New Roman"/>
          <w:b/>
          <w:sz w:val="28"/>
          <w:szCs w:val="28"/>
        </w:rPr>
      </w:pPr>
      <w:r w:rsidRPr="00F70DC5">
        <w:rPr>
          <w:rFonts w:ascii="Times New Roman" w:hAnsi="Times New Roman" w:cs="Times New Roman"/>
          <w:b/>
          <w:sz w:val="28"/>
          <w:szCs w:val="28"/>
        </w:rPr>
        <w:t>Об утверждении Правил</w:t>
      </w:r>
    </w:p>
    <w:p w:rsidR="00F70DC5" w:rsidRPr="00F70DC5" w:rsidRDefault="00F70DC5" w:rsidP="00F70DC5">
      <w:pPr>
        <w:jc w:val="center"/>
        <w:rPr>
          <w:rFonts w:ascii="Times New Roman" w:hAnsi="Times New Roman" w:cs="Times New Roman"/>
          <w:b/>
          <w:sz w:val="28"/>
          <w:szCs w:val="28"/>
        </w:rPr>
      </w:pPr>
      <w:r w:rsidRPr="00F70DC5">
        <w:rPr>
          <w:rFonts w:ascii="Times New Roman" w:hAnsi="Times New Roman" w:cs="Times New Roman"/>
          <w:b/>
          <w:sz w:val="28"/>
          <w:szCs w:val="28"/>
        </w:rPr>
        <w:t xml:space="preserve">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«Родниковский муниципальный район»  </w:t>
      </w:r>
    </w:p>
    <w:p w:rsidR="00F70DC5" w:rsidRPr="00F70DC5" w:rsidRDefault="00F70DC5" w:rsidP="00F70DC5">
      <w:pPr>
        <w:spacing w:before="100" w:beforeAutospacing="1"/>
        <w:ind w:firstLine="547"/>
        <w:jc w:val="both"/>
        <w:rPr>
          <w:rFonts w:ascii="Times New Roman" w:hAnsi="Times New Roman" w:cs="Times New Roman"/>
          <w:sz w:val="28"/>
          <w:szCs w:val="28"/>
        </w:rPr>
      </w:pPr>
      <w:r w:rsidRPr="00F70DC5">
        <w:rPr>
          <w:rFonts w:ascii="Times New Roman" w:hAnsi="Times New Roman" w:cs="Times New Roman"/>
          <w:sz w:val="28"/>
          <w:szCs w:val="28"/>
        </w:rPr>
        <w:t xml:space="preserve">В соответствии с </w:t>
      </w:r>
      <w:r w:rsidRPr="00F70DC5">
        <w:rPr>
          <w:rFonts w:ascii="Times New Roman" w:hAnsi="Times New Roman" w:cs="Times New Roman"/>
          <w:color w:val="000000"/>
          <w:sz w:val="28"/>
          <w:szCs w:val="28"/>
        </w:rPr>
        <w:t xml:space="preserve">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17.11.2007 №  781 «Об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осуществляемых без использования средств автоматизации»; </w:t>
      </w:r>
      <w:r w:rsidRPr="00F70DC5">
        <w:rPr>
          <w:rFonts w:ascii="Times New Roman" w:hAnsi="Times New Roman" w:cs="Times New Roman"/>
          <w:sz w:val="28"/>
          <w:szCs w:val="28"/>
        </w:rPr>
        <w:t xml:space="preserve">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w:t>
      </w:r>
      <w:r w:rsidRPr="00F70DC5">
        <w:rPr>
          <w:rFonts w:ascii="Times New Roman" w:hAnsi="Times New Roman" w:cs="Times New Roman"/>
          <w:sz w:val="28"/>
          <w:szCs w:val="28"/>
        </w:rPr>
        <w:lastRenderedPageBreak/>
        <w:t>являющимися государственными и муниципальными органами»;</w:t>
      </w:r>
      <w:r w:rsidRPr="00F70DC5">
        <w:rPr>
          <w:rFonts w:ascii="Times New Roman" w:hAnsi="Times New Roman" w:cs="Times New Roman"/>
          <w:color w:val="000000"/>
          <w:sz w:val="28"/>
          <w:szCs w:val="28"/>
        </w:rPr>
        <w:t xml:space="preserve"> </w:t>
      </w:r>
      <w:r w:rsidRPr="00F70DC5">
        <w:rPr>
          <w:rFonts w:ascii="Times New Roman" w:hAnsi="Times New Roman" w:cs="Times New Roman"/>
          <w:sz w:val="28"/>
          <w:szCs w:val="28"/>
        </w:rPr>
        <w:t>Приказом ФСТЭК РФ от 05.02.2010 № 58 «Об утверждении Положения о методах и способах защиты информации в информационных системах персональных данных»</w:t>
      </w:r>
    </w:p>
    <w:p w:rsidR="00F70DC5" w:rsidRPr="00F70DC5" w:rsidRDefault="00F70DC5" w:rsidP="00F70DC5">
      <w:pPr>
        <w:spacing w:before="100" w:beforeAutospacing="1"/>
        <w:ind w:firstLine="547"/>
        <w:jc w:val="both"/>
        <w:rPr>
          <w:rFonts w:ascii="Times New Roman" w:hAnsi="Times New Roman" w:cs="Times New Roman"/>
          <w:color w:val="000000"/>
          <w:sz w:val="28"/>
          <w:szCs w:val="28"/>
        </w:rPr>
      </w:pPr>
    </w:p>
    <w:p w:rsidR="00F70DC5" w:rsidRPr="00F70DC5" w:rsidRDefault="00F70DC5" w:rsidP="00F70DC5">
      <w:pPr>
        <w:autoSpaceDE w:val="0"/>
        <w:autoSpaceDN w:val="0"/>
        <w:adjustRightInd w:val="0"/>
        <w:ind w:left="709"/>
        <w:jc w:val="center"/>
        <w:rPr>
          <w:rFonts w:ascii="Times New Roman" w:hAnsi="Times New Roman" w:cs="Times New Roman"/>
          <w:b/>
          <w:sz w:val="28"/>
          <w:szCs w:val="28"/>
        </w:rPr>
      </w:pPr>
      <w:r w:rsidRPr="00F70DC5">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F70DC5" w:rsidRPr="00F70DC5" w:rsidRDefault="00F70DC5" w:rsidP="00F70DC5">
      <w:pPr>
        <w:ind w:firstLine="547"/>
        <w:jc w:val="both"/>
        <w:rPr>
          <w:rFonts w:ascii="Times New Roman" w:hAnsi="Times New Roman" w:cs="Times New Roman"/>
          <w:color w:val="000000"/>
          <w:sz w:val="28"/>
          <w:szCs w:val="28"/>
        </w:rPr>
      </w:pPr>
    </w:p>
    <w:p w:rsidR="00F70DC5" w:rsidRPr="00F70DC5" w:rsidRDefault="005475F3" w:rsidP="005475F3">
      <w:pPr>
        <w:ind w:firstLine="547"/>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F70DC5" w:rsidRPr="00F70DC5">
        <w:rPr>
          <w:rFonts w:ascii="Times New Roman" w:hAnsi="Times New Roman" w:cs="Times New Roman"/>
          <w:color w:val="000000"/>
          <w:sz w:val="28"/>
          <w:szCs w:val="28"/>
        </w:rPr>
        <w:t>Утвердить</w:t>
      </w:r>
      <w:r>
        <w:rPr>
          <w:rFonts w:ascii="Times New Roman" w:hAnsi="Times New Roman" w:cs="Times New Roman"/>
          <w:color w:val="000000"/>
          <w:sz w:val="28"/>
          <w:szCs w:val="28"/>
        </w:rPr>
        <w:t xml:space="preserve"> </w:t>
      </w:r>
      <w:hyperlink r:id="rId104" w:anchor="YANDEX_17" w:history="1"/>
      <w:r w:rsidR="00F70DC5" w:rsidRPr="00F70DC5">
        <w:rPr>
          <w:rFonts w:ascii="Times New Roman" w:hAnsi="Times New Roman" w:cs="Times New Roman"/>
          <w:bCs/>
          <w:color w:val="000000"/>
          <w:sz w:val="28"/>
          <w:szCs w:val="28"/>
        </w:rPr>
        <w:t xml:space="preserve">Правила </w:t>
      </w:r>
      <w:hyperlink r:id="rId105" w:anchor="YANDEX_1" w:history="1"/>
      <w:hyperlink r:id="rId106" w:anchor="YANDEX_0" w:history="1"/>
      <w:r w:rsidR="00F70DC5" w:rsidRPr="00F70DC5">
        <w:rPr>
          <w:rFonts w:ascii="Times New Roman" w:hAnsi="Times New Roman" w:cs="Times New Roman"/>
          <w:bCs/>
          <w:color w:val="000000"/>
          <w:sz w:val="28"/>
          <w:szCs w:val="28"/>
          <w:lang w:val="en-US"/>
        </w:rPr>
        <w:t> </w:t>
      </w:r>
      <w:r w:rsidR="00F70DC5" w:rsidRPr="00F70DC5">
        <w:rPr>
          <w:rFonts w:ascii="Times New Roman" w:hAnsi="Times New Roman" w:cs="Times New Roman"/>
          <w:bCs/>
          <w:color w:val="000000"/>
          <w:sz w:val="28"/>
          <w:szCs w:val="28"/>
        </w:rPr>
        <w:t>работы</w:t>
      </w:r>
      <w:r w:rsidR="00F70DC5" w:rsidRPr="00F70DC5">
        <w:rPr>
          <w:rFonts w:ascii="Times New Roman" w:hAnsi="Times New Roman" w:cs="Times New Roman"/>
          <w:bCs/>
          <w:color w:val="000000"/>
          <w:sz w:val="28"/>
          <w:szCs w:val="28"/>
          <w:lang w:val="en-US"/>
        </w:rPr>
        <w:t> </w:t>
      </w:r>
      <w:hyperlink r:id="rId107" w:anchor="YANDEX_2" w:history="1"/>
      <w:r w:rsidR="00F70DC5" w:rsidRPr="00F70DC5">
        <w:rPr>
          <w:rFonts w:ascii="Times New Roman" w:hAnsi="Times New Roman" w:cs="Times New Roman"/>
          <w:bCs/>
          <w:color w:val="000000"/>
          <w:sz w:val="28"/>
          <w:szCs w:val="28"/>
        </w:rPr>
        <w:t xml:space="preserve"> </w:t>
      </w:r>
      <w:hyperlink r:id="rId108" w:anchor="YANDEX_1" w:history="1"/>
      <w:r w:rsidR="00F70DC5" w:rsidRPr="00F70DC5">
        <w:rPr>
          <w:rFonts w:ascii="Times New Roman" w:hAnsi="Times New Roman" w:cs="Times New Roman"/>
          <w:bCs/>
          <w:color w:val="000000"/>
          <w:sz w:val="28"/>
          <w:szCs w:val="28"/>
          <w:lang w:val="en-US"/>
        </w:rPr>
        <w:t> </w:t>
      </w:r>
      <w:r w:rsidR="00F70DC5" w:rsidRPr="00F70DC5">
        <w:rPr>
          <w:rFonts w:ascii="Times New Roman" w:hAnsi="Times New Roman" w:cs="Times New Roman"/>
          <w:bCs/>
          <w:color w:val="000000"/>
          <w:sz w:val="28"/>
          <w:szCs w:val="28"/>
        </w:rPr>
        <w:t>с</w:t>
      </w:r>
      <w:r w:rsidR="00F70DC5" w:rsidRPr="00F70DC5">
        <w:rPr>
          <w:rFonts w:ascii="Times New Roman" w:hAnsi="Times New Roman" w:cs="Times New Roman"/>
          <w:bCs/>
          <w:color w:val="000000"/>
          <w:sz w:val="28"/>
          <w:szCs w:val="28"/>
          <w:lang w:val="en-US"/>
        </w:rPr>
        <w:t> </w:t>
      </w:r>
      <w:hyperlink r:id="rId109" w:anchor="YANDEX_3" w:history="1"/>
      <w:r w:rsidR="00F70DC5" w:rsidRPr="00F70DC5">
        <w:rPr>
          <w:rFonts w:ascii="Times New Roman" w:hAnsi="Times New Roman" w:cs="Times New Roman"/>
          <w:bCs/>
          <w:color w:val="000000"/>
          <w:sz w:val="28"/>
          <w:szCs w:val="28"/>
        </w:rPr>
        <w:t xml:space="preserve"> </w:t>
      </w:r>
      <w:hyperlink r:id="rId110" w:anchor="YANDEX_2" w:history="1"/>
      <w:r w:rsidR="00F70DC5" w:rsidRPr="00F70DC5">
        <w:rPr>
          <w:rFonts w:ascii="Times New Roman" w:hAnsi="Times New Roman" w:cs="Times New Roman"/>
          <w:bCs/>
          <w:color w:val="000000"/>
          <w:sz w:val="28"/>
          <w:szCs w:val="28"/>
          <w:lang w:val="en-US"/>
        </w:rPr>
        <w:t> </w:t>
      </w:r>
      <w:r w:rsidR="00F70DC5" w:rsidRPr="00F70DC5">
        <w:rPr>
          <w:rFonts w:ascii="Times New Roman" w:hAnsi="Times New Roman" w:cs="Times New Roman"/>
          <w:bCs/>
          <w:color w:val="000000"/>
          <w:sz w:val="28"/>
          <w:szCs w:val="28"/>
        </w:rPr>
        <w:t>обезличенными</w:t>
      </w:r>
      <w:r w:rsidR="00F70DC5" w:rsidRPr="00F70DC5">
        <w:rPr>
          <w:rFonts w:ascii="Times New Roman" w:hAnsi="Times New Roman" w:cs="Times New Roman"/>
          <w:bCs/>
          <w:color w:val="000000"/>
          <w:sz w:val="28"/>
          <w:szCs w:val="28"/>
          <w:lang w:val="en-US"/>
        </w:rPr>
        <w:t> </w:t>
      </w:r>
      <w:hyperlink r:id="rId111" w:anchor="YANDEX_4" w:history="1"/>
      <w:r w:rsidR="00F70DC5" w:rsidRPr="00F70DC5">
        <w:rPr>
          <w:rFonts w:ascii="Times New Roman" w:hAnsi="Times New Roman" w:cs="Times New Roman"/>
          <w:bCs/>
          <w:color w:val="000000"/>
          <w:sz w:val="28"/>
          <w:szCs w:val="28"/>
        </w:rPr>
        <w:t xml:space="preserve"> персональными </w:t>
      </w:r>
      <w:hyperlink r:id="rId112" w:anchor="YANDEX_3" w:history="1"/>
      <w:r w:rsidR="00F70DC5" w:rsidRPr="00F70DC5">
        <w:rPr>
          <w:rFonts w:ascii="Times New Roman" w:hAnsi="Times New Roman" w:cs="Times New Roman"/>
          <w:bCs/>
          <w:color w:val="000000"/>
          <w:sz w:val="28"/>
          <w:szCs w:val="28"/>
          <w:lang w:val="en-US"/>
        </w:rPr>
        <w:t> </w:t>
      </w:r>
      <w:r w:rsidR="00F70DC5" w:rsidRPr="00F70DC5">
        <w:rPr>
          <w:rFonts w:ascii="Times New Roman" w:hAnsi="Times New Roman" w:cs="Times New Roman"/>
          <w:bCs/>
          <w:color w:val="000000"/>
          <w:sz w:val="28"/>
          <w:szCs w:val="28"/>
        </w:rPr>
        <w:t>данными</w:t>
      </w:r>
      <w:r w:rsidR="00F70DC5" w:rsidRPr="00F70DC5">
        <w:rPr>
          <w:rFonts w:ascii="Times New Roman" w:hAnsi="Times New Roman" w:cs="Times New Roman"/>
          <w:bCs/>
          <w:color w:val="000000"/>
          <w:sz w:val="28"/>
          <w:szCs w:val="28"/>
          <w:lang w:val="en-US"/>
        </w:rPr>
        <w:t> </w:t>
      </w:r>
      <w:hyperlink r:id="rId113" w:anchor="YANDEX_5" w:history="1"/>
      <w:r w:rsidR="00F70DC5" w:rsidRPr="00F70DC5">
        <w:rPr>
          <w:rFonts w:ascii="Times New Roman" w:hAnsi="Times New Roman" w:cs="Times New Roman"/>
          <w:bCs/>
          <w:color w:val="000000"/>
          <w:sz w:val="28"/>
          <w:szCs w:val="28"/>
        </w:rPr>
        <w:t xml:space="preserve">  администрации муниципального образования </w:t>
      </w:r>
      <w:r w:rsidR="00F70DC5" w:rsidRPr="00F70DC5">
        <w:rPr>
          <w:rFonts w:ascii="Times New Roman" w:hAnsi="Times New Roman" w:cs="Times New Roman"/>
          <w:color w:val="333333"/>
          <w:sz w:val="28"/>
          <w:szCs w:val="28"/>
        </w:rPr>
        <w:t>«Филисовское сельское поселение Родниковского муниципального района Ивановской области»</w:t>
      </w:r>
      <w:r w:rsidR="00F70DC5" w:rsidRPr="00F70DC5">
        <w:rPr>
          <w:rFonts w:ascii="Times New Roman" w:hAnsi="Times New Roman" w:cs="Times New Roman"/>
          <w:bCs/>
          <w:color w:val="000000"/>
          <w:sz w:val="28"/>
          <w:szCs w:val="28"/>
        </w:rPr>
        <w:t>.</w:t>
      </w:r>
    </w:p>
    <w:p w:rsidR="00F70DC5" w:rsidRPr="00F70DC5" w:rsidRDefault="00F70DC5" w:rsidP="005475F3">
      <w:pPr>
        <w:ind w:firstLine="547"/>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2. Настоящее постановление подлежит официальному опубликованию  в сборнике нормативных актов Родниковского района.</w:t>
      </w:r>
    </w:p>
    <w:p w:rsidR="00F70DC5" w:rsidRPr="00F70DC5" w:rsidRDefault="00F70DC5" w:rsidP="005475F3">
      <w:pPr>
        <w:ind w:firstLine="547"/>
        <w:jc w:val="both"/>
        <w:rPr>
          <w:rFonts w:ascii="Times New Roman" w:hAnsi="Times New Roman" w:cs="Times New Roman"/>
          <w:color w:val="000000"/>
          <w:sz w:val="28"/>
          <w:szCs w:val="28"/>
        </w:rPr>
      </w:pPr>
    </w:p>
    <w:p w:rsidR="00F70DC5" w:rsidRPr="00F70DC5" w:rsidRDefault="00F70DC5" w:rsidP="005475F3">
      <w:pPr>
        <w:ind w:firstLine="547"/>
        <w:jc w:val="both"/>
        <w:rPr>
          <w:rFonts w:ascii="Times New Roman" w:hAnsi="Times New Roman" w:cs="Times New Roman"/>
          <w:color w:val="000000"/>
          <w:sz w:val="28"/>
          <w:szCs w:val="28"/>
        </w:rPr>
      </w:pPr>
      <w:r w:rsidRPr="00F70DC5">
        <w:rPr>
          <w:rFonts w:ascii="Times New Roman" w:hAnsi="Times New Roman" w:cs="Times New Roman"/>
          <w:color w:val="000000"/>
          <w:sz w:val="28"/>
          <w:szCs w:val="28"/>
        </w:rPr>
        <w:t>3. Контроль за исполнением настоящего постановления оставляю за собой.</w:t>
      </w:r>
    </w:p>
    <w:p w:rsidR="00F70DC5" w:rsidRPr="00F70DC5" w:rsidRDefault="00F70DC5" w:rsidP="005475F3">
      <w:pPr>
        <w:jc w:val="both"/>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Глава муниципального образования</w:t>
      </w: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 xml:space="preserve">«Филисовское сельское поселение </w:t>
      </w: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 xml:space="preserve">Родниковского муниципального района </w:t>
      </w:r>
    </w:p>
    <w:p w:rsidR="00F70DC5" w:rsidRPr="00F70DC5" w:rsidRDefault="00F70DC5" w:rsidP="00F70DC5">
      <w:pPr>
        <w:pStyle w:val="a5"/>
        <w:spacing w:before="0" w:beforeAutospacing="0" w:after="0"/>
        <w:jc w:val="both"/>
        <w:rPr>
          <w:b/>
          <w:color w:val="333333"/>
          <w:sz w:val="28"/>
          <w:szCs w:val="28"/>
        </w:rPr>
      </w:pPr>
      <w:r w:rsidRPr="00F70DC5">
        <w:rPr>
          <w:b/>
          <w:color w:val="333333"/>
          <w:sz w:val="28"/>
          <w:szCs w:val="28"/>
        </w:rPr>
        <w:t>Ивановской области»                                                               Е.Н.Лапшина</w:t>
      </w: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jc w:val="both"/>
        <w:rPr>
          <w:rFonts w:ascii="Times New Roman" w:hAnsi="Times New Roman" w:cs="Times New Roman"/>
          <w:color w:val="000000"/>
          <w:sz w:val="28"/>
          <w:szCs w:val="28"/>
        </w:rPr>
      </w:pPr>
    </w:p>
    <w:p w:rsidR="00F70DC5" w:rsidRPr="00F70DC5" w:rsidRDefault="00F70DC5" w:rsidP="00F70DC5">
      <w:pPr>
        <w:jc w:val="right"/>
        <w:rPr>
          <w:rFonts w:ascii="Times New Roman" w:hAnsi="Times New Roman" w:cs="Times New Roman"/>
          <w:color w:val="000000"/>
          <w:sz w:val="28"/>
          <w:szCs w:val="28"/>
        </w:rPr>
      </w:pPr>
      <w:r w:rsidRPr="00F70DC5">
        <w:rPr>
          <w:rFonts w:ascii="Times New Roman" w:hAnsi="Times New Roman" w:cs="Times New Roman"/>
          <w:color w:val="000000"/>
          <w:sz w:val="28"/>
          <w:szCs w:val="28"/>
        </w:rPr>
        <w:lastRenderedPageBreak/>
        <w:t xml:space="preserve"> </w:t>
      </w:r>
    </w:p>
    <w:p w:rsidR="005475F3" w:rsidRPr="005475F3" w:rsidRDefault="005475F3" w:rsidP="005475F3">
      <w:pPr>
        <w:jc w:val="center"/>
        <w:rPr>
          <w:rFonts w:ascii="Times New Roman" w:hAnsi="Times New Roman" w:cs="Times New Roman"/>
          <w:sz w:val="28"/>
          <w:szCs w:val="28"/>
        </w:rPr>
      </w:pPr>
      <w:r w:rsidRPr="005475F3">
        <w:rPr>
          <w:rFonts w:ascii="Times New Roman" w:hAnsi="Times New Roman" w:cs="Times New Roman"/>
          <w:sz w:val="28"/>
          <w:szCs w:val="28"/>
        </w:rPr>
        <w:t xml:space="preserve">             </w:t>
      </w:r>
      <w:r w:rsidRPr="005475F3">
        <w:rPr>
          <w:rFonts w:ascii="Times New Roman" w:hAnsi="Times New Roman" w:cs="Times New Roman"/>
          <w:noProof/>
          <w:sz w:val="28"/>
          <w:szCs w:val="28"/>
        </w:rPr>
        <w:drawing>
          <wp:inline distT="0" distB="0" distL="0" distR="0">
            <wp:extent cx="648335" cy="798195"/>
            <wp:effectExtent l="19050" t="0" r="0" b="0"/>
            <wp:docPr id="2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8335" cy="798195"/>
                    </a:xfrm>
                    <a:prstGeom prst="rect">
                      <a:avLst/>
                    </a:prstGeom>
                    <a:noFill/>
                    <a:ln w="9525">
                      <a:noFill/>
                      <a:miter lim="800000"/>
                      <a:headEnd/>
                      <a:tailEnd/>
                    </a:ln>
                  </pic:spPr>
                </pic:pic>
              </a:graphicData>
            </a:graphic>
          </wp:inline>
        </w:drawing>
      </w:r>
    </w:p>
    <w:p w:rsidR="005475F3" w:rsidRPr="005475F3" w:rsidRDefault="005475F3" w:rsidP="005475F3">
      <w:pPr>
        <w:jc w:val="center"/>
        <w:rPr>
          <w:rFonts w:ascii="Times New Roman" w:hAnsi="Times New Roman" w:cs="Times New Roman"/>
          <w:b/>
          <w:sz w:val="28"/>
          <w:szCs w:val="28"/>
        </w:rPr>
      </w:pPr>
    </w:p>
    <w:p w:rsidR="005475F3" w:rsidRPr="005475F3" w:rsidRDefault="005475F3" w:rsidP="005475F3">
      <w:pPr>
        <w:ind w:left="709"/>
        <w:jc w:val="center"/>
        <w:rPr>
          <w:rFonts w:ascii="Times New Roman" w:hAnsi="Times New Roman" w:cs="Times New Roman"/>
          <w:b/>
          <w:i/>
          <w:sz w:val="28"/>
          <w:szCs w:val="28"/>
        </w:rPr>
      </w:pPr>
      <w:r w:rsidRPr="005475F3">
        <w:rPr>
          <w:rFonts w:ascii="Times New Roman" w:hAnsi="Times New Roman" w:cs="Times New Roman"/>
          <w:b/>
          <w:i/>
          <w:sz w:val="28"/>
          <w:szCs w:val="28"/>
        </w:rPr>
        <w:t>ПОСТАНОВЛЕНИЕ</w:t>
      </w:r>
    </w:p>
    <w:p w:rsidR="005475F3" w:rsidRPr="005475F3" w:rsidRDefault="005475F3" w:rsidP="005475F3">
      <w:pPr>
        <w:ind w:left="709"/>
        <w:jc w:val="center"/>
        <w:rPr>
          <w:rFonts w:ascii="Times New Roman" w:hAnsi="Times New Roman" w:cs="Times New Roman"/>
          <w:b/>
          <w:i/>
          <w:sz w:val="28"/>
          <w:szCs w:val="28"/>
        </w:rPr>
      </w:pPr>
      <w:r w:rsidRPr="005475F3">
        <w:rPr>
          <w:rFonts w:ascii="Times New Roman" w:hAnsi="Times New Roman" w:cs="Times New Roman"/>
          <w:b/>
          <w:i/>
          <w:sz w:val="28"/>
          <w:szCs w:val="28"/>
        </w:rPr>
        <w:t>Администрации</w:t>
      </w:r>
    </w:p>
    <w:p w:rsidR="005475F3" w:rsidRPr="005475F3" w:rsidRDefault="005475F3" w:rsidP="005475F3">
      <w:pPr>
        <w:ind w:left="709" w:firstLine="360"/>
        <w:jc w:val="center"/>
        <w:rPr>
          <w:rFonts w:ascii="Times New Roman" w:hAnsi="Times New Roman" w:cs="Times New Roman"/>
          <w:b/>
          <w:i/>
          <w:sz w:val="28"/>
          <w:szCs w:val="28"/>
        </w:rPr>
      </w:pPr>
      <w:r w:rsidRPr="005475F3">
        <w:rPr>
          <w:rFonts w:ascii="Times New Roman" w:hAnsi="Times New Roman" w:cs="Times New Roman"/>
          <w:b/>
          <w:i/>
          <w:sz w:val="28"/>
          <w:szCs w:val="28"/>
        </w:rPr>
        <w:t>муниципального образования</w:t>
      </w:r>
    </w:p>
    <w:p w:rsidR="005475F3" w:rsidRPr="005475F3" w:rsidRDefault="005475F3" w:rsidP="005475F3">
      <w:pPr>
        <w:ind w:left="709" w:firstLine="360"/>
        <w:jc w:val="center"/>
        <w:rPr>
          <w:rFonts w:ascii="Times New Roman" w:hAnsi="Times New Roman" w:cs="Times New Roman"/>
          <w:b/>
          <w:i/>
          <w:sz w:val="28"/>
          <w:szCs w:val="28"/>
        </w:rPr>
      </w:pPr>
      <w:r w:rsidRPr="005475F3">
        <w:rPr>
          <w:rFonts w:ascii="Times New Roman" w:hAnsi="Times New Roman" w:cs="Times New Roman"/>
          <w:b/>
          <w:i/>
          <w:sz w:val="28"/>
          <w:szCs w:val="28"/>
        </w:rPr>
        <w:t>«Филисовское  сельское поселение Родниковского</w:t>
      </w:r>
    </w:p>
    <w:p w:rsidR="005475F3" w:rsidRPr="005475F3" w:rsidRDefault="005475F3" w:rsidP="005475F3">
      <w:pPr>
        <w:spacing w:line="480" w:lineRule="auto"/>
        <w:ind w:left="709" w:firstLine="360"/>
        <w:jc w:val="center"/>
        <w:rPr>
          <w:rFonts w:ascii="Times New Roman" w:hAnsi="Times New Roman" w:cs="Times New Roman"/>
          <w:b/>
          <w:i/>
          <w:sz w:val="28"/>
          <w:szCs w:val="28"/>
        </w:rPr>
      </w:pPr>
      <w:r w:rsidRPr="005475F3">
        <w:rPr>
          <w:rFonts w:ascii="Times New Roman" w:hAnsi="Times New Roman" w:cs="Times New Roman"/>
          <w:b/>
          <w:i/>
          <w:sz w:val="28"/>
          <w:szCs w:val="28"/>
        </w:rPr>
        <w:t>муниципального района Ивановской области»</w:t>
      </w:r>
    </w:p>
    <w:p w:rsidR="005475F3" w:rsidRPr="005475F3" w:rsidRDefault="005475F3" w:rsidP="005475F3">
      <w:pPr>
        <w:jc w:val="center"/>
        <w:rPr>
          <w:rFonts w:ascii="Times New Roman" w:hAnsi="Times New Roman" w:cs="Times New Roman"/>
          <w:sz w:val="28"/>
          <w:szCs w:val="28"/>
        </w:rPr>
      </w:pPr>
      <w:r w:rsidRPr="005475F3">
        <w:rPr>
          <w:rFonts w:ascii="Times New Roman" w:hAnsi="Times New Roman" w:cs="Times New Roman"/>
          <w:sz w:val="28"/>
          <w:szCs w:val="28"/>
        </w:rPr>
        <w:t>от  13.11.2017  №  83</w:t>
      </w:r>
    </w:p>
    <w:p w:rsidR="005475F3" w:rsidRPr="005475F3" w:rsidRDefault="005475F3" w:rsidP="005475F3">
      <w:pPr>
        <w:jc w:val="center"/>
        <w:rPr>
          <w:rFonts w:ascii="Times New Roman" w:hAnsi="Times New Roman" w:cs="Times New Roman"/>
          <w:b/>
          <w:bCs/>
          <w:color w:val="000000"/>
          <w:sz w:val="28"/>
          <w:szCs w:val="28"/>
        </w:rPr>
      </w:pPr>
    </w:p>
    <w:p w:rsidR="005475F3" w:rsidRPr="005475F3" w:rsidRDefault="005475F3" w:rsidP="005475F3">
      <w:pPr>
        <w:jc w:val="center"/>
        <w:rPr>
          <w:rFonts w:ascii="Times New Roman" w:hAnsi="Times New Roman" w:cs="Times New Roman"/>
          <w:b/>
          <w:color w:val="000000"/>
          <w:sz w:val="28"/>
          <w:szCs w:val="28"/>
        </w:rPr>
      </w:pPr>
      <w:r w:rsidRPr="005475F3">
        <w:rPr>
          <w:rFonts w:ascii="Times New Roman" w:hAnsi="Times New Roman" w:cs="Times New Roman"/>
          <w:b/>
          <w:bCs/>
          <w:color w:val="000000"/>
          <w:sz w:val="28"/>
          <w:szCs w:val="28"/>
        </w:rPr>
        <w:t xml:space="preserve">Об утверждении </w:t>
      </w:r>
      <w:bookmarkStart w:id="39" w:name="YANDEX_0"/>
      <w:bookmarkEnd w:id="39"/>
      <w:r w:rsidRPr="005475F3">
        <w:rPr>
          <w:rFonts w:ascii="Times New Roman" w:hAnsi="Times New Roman" w:cs="Times New Roman"/>
          <w:b/>
          <w:bCs/>
          <w:color w:val="000000"/>
          <w:sz w:val="28"/>
          <w:szCs w:val="28"/>
          <w:lang w:val="en-US"/>
        </w:rPr>
        <w:t>  </w:t>
      </w:r>
      <w:r w:rsidRPr="005475F3">
        <w:rPr>
          <w:rFonts w:ascii="Times New Roman" w:hAnsi="Times New Roman" w:cs="Times New Roman"/>
          <w:b/>
          <w:bCs/>
          <w:color w:val="000000"/>
          <w:sz w:val="28"/>
          <w:szCs w:val="28"/>
        </w:rPr>
        <w:t>Порядка</w:t>
      </w:r>
      <w:r w:rsidRPr="005475F3">
        <w:rPr>
          <w:rFonts w:ascii="Times New Roman" w:hAnsi="Times New Roman" w:cs="Times New Roman"/>
          <w:b/>
          <w:bCs/>
          <w:color w:val="000000"/>
          <w:sz w:val="28"/>
          <w:szCs w:val="28"/>
          <w:lang w:val="en-US"/>
        </w:rPr>
        <w:t> </w:t>
      </w:r>
      <w:hyperlink r:id="rId114" w:anchor="YANDEX_1" w:history="1"/>
    </w:p>
    <w:p w:rsidR="005475F3" w:rsidRPr="005475F3" w:rsidRDefault="0093159F" w:rsidP="005475F3">
      <w:pPr>
        <w:jc w:val="center"/>
        <w:rPr>
          <w:rFonts w:ascii="Times New Roman" w:hAnsi="Times New Roman" w:cs="Times New Roman"/>
          <w:b/>
          <w:bCs/>
          <w:color w:val="000000"/>
          <w:sz w:val="28"/>
          <w:szCs w:val="28"/>
        </w:rPr>
      </w:pPr>
      <w:hyperlink r:id="rId115" w:anchor="YANDEX_0"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доступа</w:t>
      </w:r>
      <w:r w:rsidR="005475F3" w:rsidRPr="005475F3">
        <w:rPr>
          <w:rFonts w:ascii="Times New Roman" w:hAnsi="Times New Roman" w:cs="Times New Roman"/>
          <w:b/>
          <w:bCs/>
          <w:color w:val="000000"/>
          <w:sz w:val="28"/>
          <w:szCs w:val="28"/>
          <w:lang w:val="en-US"/>
        </w:rPr>
        <w:t> </w:t>
      </w:r>
      <w:hyperlink r:id="rId116" w:anchor="YANDEX_2" w:history="1"/>
      <w:r w:rsidR="005475F3" w:rsidRPr="005475F3">
        <w:rPr>
          <w:rFonts w:ascii="Times New Roman" w:hAnsi="Times New Roman" w:cs="Times New Roman"/>
          <w:b/>
          <w:bCs/>
          <w:color w:val="000000"/>
          <w:sz w:val="28"/>
          <w:szCs w:val="28"/>
        </w:rPr>
        <w:t xml:space="preserve"> </w:t>
      </w:r>
      <w:hyperlink r:id="rId117" w:anchor="YANDEX_1"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муниципальных</w:t>
      </w:r>
      <w:r w:rsidR="005475F3" w:rsidRPr="005475F3">
        <w:rPr>
          <w:rFonts w:ascii="Times New Roman" w:hAnsi="Times New Roman" w:cs="Times New Roman"/>
          <w:b/>
          <w:bCs/>
          <w:color w:val="000000"/>
          <w:sz w:val="28"/>
          <w:szCs w:val="28"/>
          <w:lang w:val="en-US"/>
        </w:rPr>
        <w:t> </w:t>
      </w:r>
      <w:hyperlink r:id="rId118" w:anchor="YANDEX_3" w:history="1"/>
      <w:r w:rsidR="005475F3" w:rsidRPr="005475F3">
        <w:rPr>
          <w:rFonts w:ascii="Times New Roman" w:hAnsi="Times New Roman" w:cs="Times New Roman"/>
          <w:b/>
          <w:bCs/>
          <w:color w:val="000000"/>
          <w:sz w:val="28"/>
          <w:szCs w:val="28"/>
        </w:rPr>
        <w:t xml:space="preserve"> </w:t>
      </w:r>
      <w:hyperlink r:id="rId119" w:anchor="YANDEX_2"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служащих</w:t>
      </w:r>
      <w:r w:rsidR="005475F3" w:rsidRPr="005475F3">
        <w:rPr>
          <w:rFonts w:ascii="Times New Roman" w:hAnsi="Times New Roman" w:cs="Times New Roman"/>
          <w:b/>
          <w:bCs/>
          <w:color w:val="000000"/>
          <w:sz w:val="28"/>
          <w:szCs w:val="28"/>
          <w:lang w:val="en-US"/>
        </w:rPr>
        <w:t> </w:t>
      </w:r>
      <w:hyperlink r:id="rId120" w:anchor="YANDEX_4" w:history="1"/>
      <w:r w:rsidR="005475F3" w:rsidRPr="005475F3">
        <w:rPr>
          <w:rFonts w:ascii="Times New Roman" w:hAnsi="Times New Roman" w:cs="Times New Roman"/>
          <w:b/>
          <w:bCs/>
          <w:color w:val="000000"/>
          <w:sz w:val="28"/>
          <w:szCs w:val="28"/>
        </w:rPr>
        <w:t xml:space="preserve"> администрации муниципального образования «Филисовское сельское поселение Родниковского района Ивановской области» в</w:t>
      </w:r>
      <w:r w:rsidR="005475F3" w:rsidRPr="005475F3">
        <w:rPr>
          <w:rFonts w:ascii="Times New Roman" w:hAnsi="Times New Roman" w:cs="Times New Roman"/>
          <w:b/>
          <w:bCs/>
          <w:color w:val="000000"/>
          <w:sz w:val="28"/>
          <w:szCs w:val="28"/>
          <w:lang w:val="en-US"/>
        </w:rPr>
        <w:t> </w:t>
      </w:r>
      <w:hyperlink r:id="rId121" w:anchor="YANDEX_5" w:history="1"/>
      <w:r w:rsidR="005475F3" w:rsidRPr="005475F3">
        <w:rPr>
          <w:rFonts w:ascii="Times New Roman" w:hAnsi="Times New Roman" w:cs="Times New Roman"/>
          <w:b/>
          <w:bCs/>
          <w:color w:val="000000"/>
          <w:sz w:val="28"/>
          <w:szCs w:val="28"/>
        </w:rPr>
        <w:t xml:space="preserve"> </w:t>
      </w:r>
      <w:hyperlink r:id="rId122" w:anchor="YANDEX_4"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помещения</w:t>
      </w:r>
      <w:hyperlink r:id="rId123" w:anchor="YANDEX_6" w:history="1"/>
      <w:r w:rsidR="005475F3" w:rsidRPr="005475F3">
        <w:rPr>
          <w:rFonts w:ascii="Times New Roman" w:hAnsi="Times New Roman" w:cs="Times New Roman"/>
          <w:b/>
          <w:bCs/>
          <w:color w:val="000000"/>
          <w:sz w:val="28"/>
          <w:szCs w:val="28"/>
        </w:rPr>
        <w:t xml:space="preserve">, </w:t>
      </w:r>
      <w:hyperlink r:id="rId124" w:anchor="YANDEX_5"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в</w:t>
      </w:r>
      <w:r w:rsidR="005475F3" w:rsidRPr="005475F3">
        <w:rPr>
          <w:rFonts w:ascii="Times New Roman" w:hAnsi="Times New Roman" w:cs="Times New Roman"/>
          <w:b/>
          <w:bCs/>
          <w:color w:val="000000"/>
          <w:sz w:val="28"/>
          <w:szCs w:val="28"/>
          <w:lang w:val="en-US"/>
        </w:rPr>
        <w:t> </w:t>
      </w:r>
      <w:hyperlink r:id="rId125" w:anchor="YANDEX_7" w:history="1"/>
      <w:r w:rsidR="005475F3" w:rsidRPr="005475F3">
        <w:rPr>
          <w:rFonts w:ascii="Times New Roman" w:hAnsi="Times New Roman" w:cs="Times New Roman"/>
          <w:b/>
          <w:bCs/>
          <w:color w:val="000000"/>
          <w:sz w:val="28"/>
          <w:szCs w:val="28"/>
        </w:rPr>
        <w:t xml:space="preserve"> </w:t>
      </w:r>
      <w:hyperlink r:id="rId126" w:anchor="YANDEX_6"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которых</w:t>
      </w:r>
      <w:r w:rsidR="005475F3" w:rsidRPr="005475F3">
        <w:rPr>
          <w:rFonts w:ascii="Times New Roman" w:hAnsi="Times New Roman" w:cs="Times New Roman"/>
          <w:b/>
          <w:bCs/>
          <w:color w:val="000000"/>
          <w:sz w:val="28"/>
          <w:szCs w:val="28"/>
          <w:lang w:val="en-US"/>
        </w:rPr>
        <w:t> </w:t>
      </w:r>
      <w:hyperlink r:id="rId127" w:anchor="YANDEX_8" w:history="1"/>
      <w:r w:rsidR="005475F3" w:rsidRPr="005475F3">
        <w:rPr>
          <w:rFonts w:ascii="Times New Roman" w:hAnsi="Times New Roman" w:cs="Times New Roman"/>
          <w:b/>
          <w:bCs/>
          <w:color w:val="000000"/>
          <w:sz w:val="28"/>
          <w:szCs w:val="28"/>
        </w:rPr>
        <w:t xml:space="preserve"> </w:t>
      </w:r>
      <w:hyperlink r:id="rId128" w:anchor="YANDEX_7"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ведется</w:t>
      </w:r>
      <w:r w:rsidR="005475F3" w:rsidRPr="005475F3">
        <w:rPr>
          <w:rFonts w:ascii="Times New Roman" w:hAnsi="Times New Roman" w:cs="Times New Roman"/>
          <w:b/>
          <w:bCs/>
          <w:color w:val="000000"/>
          <w:sz w:val="28"/>
          <w:szCs w:val="28"/>
          <w:lang w:val="en-US"/>
        </w:rPr>
        <w:t> </w:t>
      </w:r>
      <w:hyperlink r:id="rId129" w:anchor="YANDEX_9" w:history="1"/>
      <w:r w:rsidR="005475F3" w:rsidRPr="005475F3">
        <w:rPr>
          <w:rFonts w:ascii="Times New Roman" w:hAnsi="Times New Roman" w:cs="Times New Roman"/>
          <w:b/>
          <w:bCs/>
          <w:color w:val="000000"/>
          <w:sz w:val="28"/>
          <w:szCs w:val="28"/>
        </w:rPr>
        <w:t xml:space="preserve"> </w:t>
      </w:r>
      <w:hyperlink r:id="rId130" w:anchor="YANDEX_8"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обработка</w:t>
      </w:r>
      <w:r w:rsidR="005475F3" w:rsidRPr="005475F3">
        <w:rPr>
          <w:rFonts w:ascii="Times New Roman" w:hAnsi="Times New Roman" w:cs="Times New Roman"/>
          <w:b/>
          <w:bCs/>
          <w:color w:val="000000"/>
          <w:sz w:val="28"/>
          <w:szCs w:val="28"/>
          <w:lang w:val="en-US"/>
        </w:rPr>
        <w:t> </w:t>
      </w:r>
      <w:hyperlink r:id="rId131" w:anchor="YANDEX_10" w:history="1"/>
      <w:r w:rsidR="005475F3" w:rsidRPr="005475F3">
        <w:rPr>
          <w:rFonts w:ascii="Times New Roman" w:hAnsi="Times New Roman" w:cs="Times New Roman"/>
          <w:b/>
          <w:bCs/>
          <w:color w:val="000000"/>
          <w:sz w:val="28"/>
          <w:szCs w:val="28"/>
        </w:rPr>
        <w:t xml:space="preserve"> </w:t>
      </w:r>
      <w:hyperlink r:id="rId132" w:anchor="YANDEX_9"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персональных</w:t>
      </w:r>
      <w:r w:rsidR="005475F3" w:rsidRPr="005475F3">
        <w:rPr>
          <w:rFonts w:ascii="Times New Roman" w:hAnsi="Times New Roman" w:cs="Times New Roman"/>
          <w:b/>
          <w:bCs/>
          <w:color w:val="000000"/>
          <w:sz w:val="28"/>
          <w:szCs w:val="28"/>
          <w:lang w:val="en-US"/>
        </w:rPr>
        <w:t> </w:t>
      </w:r>
      <w:hyperlink r:id="rId133" w:anchor="YANDEX_11" w:history="1"/>
      <w:r w:rsidR="005475F3" w:rsidRPr="005475F3">
        <w:rPr>
          <w:rFonts w:ascii="Times New Roman" w:hAnsi="Times New Roman" w:cs="Times New Roman"/>
          <w:b/>
          <w:bCs/>
          <w:color w:val="000000"/>
          <w:sz w:val="28"/>
          <w:szCs w:val="28"/>
        </w:rPr>
        <w:t xml:space="preserve"> </w:t>
      </w:r>
      <w:hyperlink r:id="rId134" w:anchor="YANDEX_10"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данных</w:t>
      </w:r>
      <w:r w:rsidR="005475F3" w:rsidRPr="005475F3">
        <w:rPr>
          <w:rFonts w:ascii="Times New Roman" w:hAnsi="Times New Roman" w:cs="Times New Roman"/>
          <w:b/>
          <w:bCs/>
          <w:color w:val="000000"/>
          <w:sz w:val="28"/>
          <w:szCs w:val="28"/>
          <w:lang w:val="en-US"/>
        </w:rPr>
        <w:t> </w:t>
      </w:r>
      <w:hyperlink r:id="rId135" w:anchor="YANDEX_12" w:history="1"/>
      <w:r w:rsidR="005475F3" w:rsidRPr="005475F3">
        <w:rPr>
          <w:rFonts w:ascii="Times New Roman" w:hAnsi="Times New Roman" w:cs="Times New Roman"/>
          <w:b/>
          <w:bCs/>
          <w:color w:val="000000"/>
          <w:sz w:val="28"/>
          <w:szCs w:val="28"/>
        </w:rPr>
        <w:t xml:space="preserve"> </w:t>
      </w:r>
    </w:p>
    <w:p w:rsidR="005475F3" w:rsidRPr="005475F3" w:rsidRDefault="005475F3" w:rsidP="005475F3">
      <w:pPr>
        <w:jc w:val="center"/>
        <w:rPr>
          <w:rFonts w:ascii="Times New Roman" w:hAnsi="Times New Roman" w:cs="Times New Roman"/>
          <w:color w:val="000000"/>
          <w:sz w:val="28"/>
          <w:szCs w:val="28"/>
        </w:rPr>
      </w:pPr>
    </w:p>
    <w:p w:rsidR="005475F3" w:rsidRPr="005475F3" w:rsidRDefault="005475F3" w:rsidP="005475F3">
      <w:pPr>
        <w:ind w:firstLine="547"/>
        <w:jc w:val="both"/>
        <w:rPr>
          <w:rFonts w:ascii="Times New Roman" w:hAnsi="Times New Roman" w:cs="Times New Roman"/>
          <w:sz w:val="28"/>
          <w:szCs w:val="28"/>
        </w:rPr>
      </w:pPr>
      <w:r w:rsidRPr="005475F3">
        <w:rPr>
          <w:rFonts w:ascii="Times New Roman" w:hAnsi="Times New Roman" w:cs="Times New Roman"/>
          <w:color w:val="000000"/>
          <w:sz w:val="28"/>
          <w:szCs w:val="28"/>
        </w:rPr>
        <w:t xml:space="preserve">В целях реализации Федерального закона от 27.07.2006 № 152-ФЗ «О </w:t>
      </w:r>
      <w:hyperlink r:id="rId136" w:anchor="YANDEX_11"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персональных</w:t>
      </w:r>
      <w:r w:rsidRPr="005475F3">
        <w:rPr>
          <w:rFonts w:ascii="Times New Roman" w:hAnsi="Times New Roman" w:cs="Times New Roman"/>
          <w:color w:val="000000"/>
          <w:sz w:val="28"/>
          <w:szCs w:val="28"/>
          <w:lang w:val="en-US"/>
        </w:rPr>
        <w:t> </w:t>
      </w:r>
      <w:hyperlink r:id="rId137" w:anchor="YANDEX_13" w:history="1"/>
      <w:r w:rsidRPr="005475F3">
        <w:rPr>
          <w:rFonts w:ascii="Times New Roman" w:hAnsi="Times New Roman" w:cs="Times New Roman"/>
          <w:color w:val="000000"/>
          <w:sz w:val="28"/>
          <w:szCs w:val="28"/>
        </w:rPr>
        <w:t xml:space="preserve"> </w:t>
      </w:r>
      <w:hyperlink r:id="rId138" w:anchor="YANDEX_12"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данных</w:t>
      </w:r>
      <w:hyperlink r:id="rId139" w:anchor="YANDEX_14" w:history="1"/>
      <w:r w:rsidRPr="005475F3">
        <w:rPr>
          <w:rFonts w:ascii="Times New Roman" w:hAnsi="Times New Roman" w:cs="Times New Roman"/>
          <w:color w:val="000000"/>
          <w:sz w:val="28"/>
          <w:szCs w:val="28"/>
        </w:rPr>
        <w:t xml:space="preserve">», в соответствии с постановлением Правительства Российской Федерации от 21.03.2012 № 211 </w:t>
      </w:r>
      <w:r w:rsidRPr="005475F3">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475F3" w:rsidRPr="005475F3" w:rsidRDefault="005475F3" w:rsidP="005475F3">
      <w:pPr>
        <w:ind w:firstLine="547"/>
        <w:jc w:val="both"/>
        <w:rPr>
          <w:rFonts w:ascii="Times New Roman" w:hAnsi="Times New Roman" w:cs="Times New Roman"/>
          <w:sz w:val="28"/>
          <w:szCs w:val="28"/>
        </w:rPr>
      </w:pPr>
    </w:p>
    <w:p w:rsidR="005475F3" w:rsidRPr="005475F3" w:rsidRDefault="005475F3" w:rsidP="005475F3">
      <w:pPr>
        <w:ind w:firstLine="544"/>
        <w:jc w:val="center"/>
        <w:rPr>
          <w:rFonts w:ascii="Times New Roman" w:hAnsi="Times New Roman" w:cs="Times New Roman"/>
          <w:b/>
          <w:sz w:val="28"/>
          <w:szCs w:val="28"/>
        </w:rPr>
      </w:pPr>
      <w:r w:rsidRPr="005475F3">
        <w:rPr>
          <w:rFonts w:ascii="Times New Roman" w:hAnsi="Times New Roman" w:cs="Times New Roman"/>
          <w:b/>
          <w:sz w:val="28"/>
          <w:szCs w:val="28"/>
        </w:rPr>
        <w:lastRenderedPageBreak/>
        <w:t xml:space="preserve">администрация муниципального образования «Филисовское сельское поселение Родниковского муниципального района </w:t>
      </w:r>
    </w:p>
    <w:p w:rsidR="005475F3" w:rsidRPr="005475F3" w:rsidRDefault="005475F3" w:rsidP="005475F3">
      <w:pPr>
        <w:ind w:firstLine="544"/>
        <w:jc w:val="center"/>
        <w:rPr>
          <w:rFonts w:ascii="Times New Roman" w:hAnsi="Times New Roman" w:cs="Times New Roman"/>
          <w:b/>
          <w:sz w:val="28"/>
          <w:szCs w:val="28"/>
        </w:rPr>
      </w:pPr>
      <w:r w:rsidRPr="005475F3">
        <w:rPr>
          <w:rFonts w:ascii="Times New Roman" w:hAnsi="Times New Roman" w:cs="Times New Roman"/>
          <w:b/>
          <w:sz w:val="28"/>
          <w:szCs w:val="28"/>
        </w:rPr>
        <w:t>Ивановской области» п о с т а н о в л я е т:</w:t>
      </w:r>
    </w:p>
    <w:p w:rsidR="005475F3" w:rsidRPr="005475F3" w:rsidRDefault="005475F3" w:rsidP="005475F3">
      <w:pPr>
        <w:ind w:firstLine="547"/>
        <w:jc w:val="both"/>
        <w:rPr>
          <w:rFonts w:ascii="Times New Roman" w:hAnsi="Times New Roman" w:cs="Times New Roman"/>
          <w:color w:val="000000"/>
          <w:sz w:val="28"/>
          <w:szCs w:val="28"/>
        </w:rPr>
      </w:pPr>
    </w:p>
    <w:p w:rsidR="005475F3" w:rsidRPr="005475F3" w:rsidRDefault="005475F3" w:rsidP="005475F3">
      <w:pPr>
        <w:ind w:firstLine="547"/>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 xml:space="preserve">1. Утвердить </w:t>
      </w:r>
      <w:bookmarkStart w:id="40" w:name="YANDEX_18"/>
      <w:bookmarkEnd w:id="40"/>
      <w:r w:rsidR="0093159F" w:rsidRPr="005475F3">
        <w:rPr>
          <w:rFonts w:ascii="Times New Roman" w:hAnsi="Times New Roman" w:cs="Times New Roman"/>
          <w:color w:val="000000"/>
          <w:sz w:val="28"/>
          <w:szCs w:val="28"/>
          <w:lang w:val="en-US"/>
        </w:rPr>
        <w:fldChar w:fldCharType="begin"/>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HYPERLINK</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hghltd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net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yandbtm</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0%9</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1%85&amp;</w:instrText>
      </w:r>
      <w:r w:rsidRPr="005475F3">
        <w:rPr>
          <w:rFonts w:ascii="Times New Roman" w:hAnsi="Times New Roman" w:cs="Times New Roman"/>
          <w:color w:val="000000"/>
          <w:sz w:val="28"/>
          <w:szCs w:val="28"/>
          <w:lang w:val="en-US"/>
        </w:rPr>
        <w:instrText>url</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A</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Fgorodkuzneck</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Fdownload</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Fdoc</w:instrText>
      </w:r>
      <w:r w:rsidRPr="005475F3">
        <w:rPr>
          <w:rFonts w:ascii="Times New Roman" w:hAnsi="Times New Roman" w:cs="Times New Roman"/>
          <w:color w:val="000000"/>
          <w:sz w:val="28"/>
          <w:szCs w:val="28"/>
        </w:rPr>
        <w:instrText>2_</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_411_15879_</w:instrText>
      </w:r>
      <w:r w:rsidRPr="005475F3">
        <w:rPr>
          <w:rFonts w:ascii="Times New Roman" w:hAnsi="Times New Roman" w:cs="Times New Roman"/>
          <w:color w:val="000000"/>
          <w:sz w:val="28"/>
          <w:szCs w:val="28"/>
          <w:lang w:val="en-US"/>
        </w:rPr>
        <w:instrText>poryadokdostupa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fmode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envelope</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lr</w:instrText>
      </w:r>
      <w:r w:rsidRPr="005475F3">
        <w:rPr>
          <w:rFonts w:ascii="Times New Roman" w:hAnsi="Times New Roman" w:cs="Times New Roman"/>
          <w:color w:val="000000"/>
          <w:sz w:val="28"/>
          <w:szCs w:val="28"/>
        </w:rPr>
        <w:instrText>=5&amp;</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10</w:instrText>
      </w:r>
      <w:r w:rsidRPr="005475F3">
        <w:rPr>
          <w:rFonts w:ascii="Times New Roman" w:hAnsi="Times New Roman" w:cs="Times New Roman"/>
          <w:color w:val="000000"/>
          <w:sz w:val="28"/>
          <w:szCs w:val="28"/>
          <w:lang w:val="en-US"/>
        </w:rPr>
        <w:instrText>n</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mime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sign</w:instrText>
      </w:r>
      <w:r w:rsidRPr="005475F3">
        <w:rPr>
          <w:rFonts w:ascii="Times New Roman" w:hAnsi="Times New Roman" w:cs="Times New Roman"/>
          <w:color w:val="000000"/>
          <w:sz w:val="28"/>
          <w:szCs w:val="28"/>
        </w:rPr>
        <w:instrText>=01</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56</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85536</w:instrText>
      </w:r>
      <w:r w:rsidRPr="005475F3">
        <w:rPr>
          <w:rFonts w:ascii="Times New Roman" w:hAnsi="Times New Roman" w:cs="Times New Roman"/>
          <w:color w:val="000000"/>
          <w:sz w:val="28"/>
          <w:szCs w:val="28"/>
          <w:lang w:val="en-US"/>
        </w:rPr>
        <w:instrText>ee</w:instrText>
      </w:r>
      <w:r w:rsidRPr="005475F3">
        <w:rPr>
          <w:rFonts w:ascii="Times New Roman" w:hAnsi="Times New Roman" w:cs="Times New Roman"/>
          <w:color w:val="000000"/>
          <w:sz w:val="28"/>
          <w:szCs w:val="28"/>
        </w:rPr>
        <w:instrText>784</w:instrText>
      </w:r>
      <w:r w:rsidRPr="005475F3">
        <w:rPr>
          <w:rFonts w:ascii="Times New Roman" w:hAnsi="Times New Roman" w:cs="Times New Roman"/>
          <w:color w:val="000000"/>
          <w:sz w:val="28"/>
          <w:szCs w:val="28"/>
          <w:lang w:val="en-US"/>
        </w:rPr>
        <w:instrText>ead</w:instrText>
      </w:r>
      <w:r w:rsidRPr="005475F3">
        <w:rPr>
          <w:rFonts w:ascii="Times New Roman" w:hAnsi="Times New Roman" w:cs="Times New Roman"/>
          <w:color w:val="000000"/>
          <w:sz w:val="28"/>
          <w:szCs w:val="28"/>
        </w:rPr>
        <w:instrText>7</w:instrText>
      </w:r>
      <w:r w:rsidRPr="005475F3">
        <w:rPr>
          <w:rFonts w:ascii="Times New Roman" w:hAnsi="Times New Roman" w:cs="Times New Roman"/>
          <w:color w:val="000000"/>
          <w:sz w:val="28"/>
          <w:szCs w:val="28"/>
          <w:lang w:val="en-US"/>
        </w:rPr>
        <w:instrText>ab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9&amp;</w:instrText>
      </w:r>
      <w:r w:rsidRPr="005475F3">
        <w:rPr>
          <w:rFonts w:ascii="Times New Roman" w:hAnsi="Times New Roman" w:cs="Times New Roman"/>
          <w:color w:val="000000"/>
          <w:sz w:val="28"/>
          <w:szCs w:val="28"/>
          <w:lang w:val="en-US"/>
        </w:rPr>
        <w:instrText>keyno</w:instrText>
      </w:r>
      <w:r w:rsidRPr="005475F3">
        <w:rPr>
          <w:rFonts w:ascii="Times New Roman" w:hAnsi="Times New Roman" w:cs="Times New Roman"/>
          <w:color w:val="000000"/>
          <w:sz w:val="28"/>
          <w:szCs w:val="28"/>
        </w:rPr>
        <w:instrText>=0" \</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 xml:space="preserve">_17" </w:instrText>
      </w:r>
      <w:r w:rsidR="0093159F" w:rsidRPr="005475F3">
        <w:rPr>
          <w:rFonts w:ascii="Times New Roman" w:hAnsi="Times New Roman" w:cs="Times New Roman"/>
          <w:color w:val="000000"/>
          <w:sz w:val="28"/>
          <w:szCs w:val="28"/>
          <w:lang w:val="en-US"/>
        </w:rPr>
        <w:fldChar w:fldCharType="end"/>
      </w:r>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Порядок</w:t>
      </w:r>
      <w:r w:rsidRPr="005475F3">
        <w:rPr>
          <w:rFonts w:ascii="Times New Roman" w:hAnsi="Times New Roman" w:cs="Times New Roman"/>
          <w:color w:val="000000"/>
          <w:sz w:val="28"/>
          <w:szCs w:val="28"/>
          <w:lang w:val="en-US"/>
        </w:rPr>
        <w:t> </w:t>
      </w:r>
      <w:hyperlink r:id="rId140" w:anchor="YANDEX_19" w:history="1"/>
      <w:r w:rsidRPr="005475F3">
        <w:rPr>
          <w:rFonts w:ascii="Times New Roman" w:hAnsi="Times New Roman" w:cs="Times New Roman"/>
          <w:color w:val="000000"/>
          <w:sz w:val="28"/>
          <w:szCs w:val="28"/>
        </w:rPr>
        <w:t xml:space="preserve"> </w:t>
      </w:r>
      <w:bookmarkStart w:id="41" w:name="YANDEX_19"/>
      <w:bookmarkEnd w:id="41"/>
      <w:r w:rsidR="0093159F" w:rsidRPr="005475F3">
        <w:rPr>
          <w:rFonts w:ascii="Times New Roman" w:hAnsi="Times New Roman" w:cs="Times New Roman"/>
          <w:color w:val="000000"/>
          <w:sz w:val="28"/>
          <w:szCs w:val="28"/>
          <w:lang w:val="en-US"/>
        </w:rPr>
        <w:fldChar w:fldCharType="begin"/>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HYPERLINK</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hghltd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net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yandbtm</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0%9</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1%85&amp;</w:instrText>
      </w:r>
      <w:r w:rsidRPr="005475F3">
        <w:rPr>
          <w:rFonts w:ascii="Times New Roman" w:hAnsi="Times New Roman" w:cs="Times New Roman"/>
          <w:color w:val="000000"/>
          <w:sz w:val="28"/>
          <w:szCs w:val="28"/>
          <w:lang w:val="en-US"/>
        </w:rPr>
        <w:instrText>url</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A</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Fgorodkuzneck</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Fdownload</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Fdoc</w:instrText>
      </w:r>
      <w:r w:rsidRPr="005475F3">
        <w:rPr>
          <w:rFonts w:ascii="Times New Roman" w:hAnsi="Times New Roman" w:cs="Times New Roman"/>
          <w:color w:val="000000"/>
          <w:sz w:val="28"/>
          <w:szCs w:val="28"/>
        </w:rPr>
        <w:instrText>2_</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_411_15879_</w:instrText>
      </w:r>
      <w:r w:rsidRPr="005475F3">
        <w:rPr>
          <w:rFonts w:ascii="Times New Roman" w:hAnsi="Times New Roman" w:cs="Times New Roman"/>
          <w:color w:val="000000"/>
          <w:sz w:val="28"/>
          <w:szCs w:val="28"/>
          <w:lang w:val="en-US"/>
        </w:rPr>
        <w:instrText>poryadokdostupa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fmode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envelope</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lr</w:instrText>
      </w:r>
      <w:r w:rsidRPr="005475F3">
        <w:rPr>
          <w:rFonts w:ascii="Times New Roman" w:hAnsi="Times New Roman" w:cs="Times New Roman"/>
          <w:color w:val="000000"/>
          <w:sz w:val="28"/>
          <w:szCs w:val="28"/>
        </w:rPr>
        <w:instrText>=5&amp;</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10</w:instrText>
      </w:r>
      <w:r w:rsidRPr="005475F3">
        <w:rPr>
          <w:rFonts w:ascii="Times New Roman" w:hAnsi="Times New Roman" w:cs="Times New Roman"/>
          <w:color w:val="000000"/>
          <w:sz w:val="28"/>
          <w:szCs w:val="28"/>
          <w:lang w:val="en-US"/>
        </w:rPr>
        <w:instrText>n</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mime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sign</w:instrText>
      </w:r>
      <w:r w:rsidRPr="005475F3">
        <w:rPr>
          <w:rFonts w:ascii="Times New Roman" w:hAnsi="Times New Roman" w:cs="Times New Roman"/>
          <w:color w:val="000000"/>
          <w:sz w:val="28"/>
          <w:szCs w:val="28"/>
        </w:rPr>
        <w:instrText>=01</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56</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85536</w:instrText>
      </w:r>
      <w:r w:rsidRPr="005475F3">
        <w:rPr>
          <w:rFonts w:ascii="Times New Roman" w:hAnsi="Times New Roman" w:cs="Times New Roman"/>
          <w:color w:val="000000"/>
          <w:sz w:val="28"/>
          <w:szCs w:val="28"/>
          <w:lang w:val="en-US"/>
        </w:rPr>
        <w:instrText>ee</w:instrText>
      </w:r>
      <w:r w:rsidRPr="005475F3">
        <w:rPr>
          <w:rFonts w:ascii="Times New Roman" w:hAnsi="Times New Roman" w:cs="Times New Roman"/>
          <w:color w:val="000000"/>
          <w:sz w:val="28"/>
          <w:szCs w:val="28"/>
        </w:rPr>
        <w:instrText>784</w:instrText>
      </w:r>
      <w:r w:rsidRPr="005475F3">
        <w:rPr>
          <w:rFonts w:ascii="Times New Roman" w:hAnsi="Times New Roman" w:cs="Times New Roman"/>
          <w:color w:val="000000"/>
          <w:sz w:val="28"/>
          <w:szCs w:val="28"/>
          <w:lang w:val="en-US"/>
        </w:rPr>
        <w:instrText>ead</w:instrText>
      </w:r>
      <w:r w:rsidRPr="005475F3">
        <w:rPr>
          <w:rFonts w:ascii="Times New Roman" w:hAnsi="Times New Roman" w:cs="Times New Roman"/>
          <w:color w:val="000000"/>
          <w:sz w:val="28"/>
          <w:szCs w:val="28"/>
        </w:rPr>
        <w:instrText>7</w:instrText>
      </w:r>
      <w:r w:rsidRPr="005475F3">
        <w:rPr>
          <w:rFonts w:ascii="Times New Roman" w:hAnsi="Times New Roman" w:cs="Times New Roman"/>
          <w:color w:val="000000"/>
          <w:sz w:val="28"/>
          <w:szCs w:val="28"/>
          <w:lang w:val="en-US"/>
        </w:rPr>
        <w:instrText>ab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9&amp;</w:instrText>
      </w:r>
      <w:r w:rsidRPr="005475F3">
        <w:rPr>
          <w:rFonts w:ascii="Times New Roman" w:hAnsi="Times New Roman" w:cs="Times New Roman"/>
          <w:color w:val="000000"/>
          <w:sz w:val="28"/>
          <w:szCs w:val="28"/>
          <w:lang w:val="en-US"/>
        </w:rPr>
        <w:instrText>keyno</w:instrText>
      </w:r>
      <w:r w:rsidRPr="005475F3">
        <w:rPr>
          <w:rFonts w:ascii="Times New Roman" w:hAnsi="Times New Roman" w:cs="Times New Roman"/>
          <w:color w:val="000000"/>
          <w:sz w:val="28"/>
          <w:szCs w:val="28"/>
        </w:rPr>
        <w:instrText>=0" \</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 xml:space="preserve">_18" </w:instrText>
      </w:r>
      <w:r w:rsidR="0093159F" w:rsidRPr="005475F3">
        <w:rPr>
          <w:rFonts w:ascii="Times New Roman" w:hAnsi="Times New Roman" w:cs="Times New Roman"/>
          <w:color w:val="000000"/>
          <w:sz w:val="28"/>
          <w:szCs w:val="28"/>
          <w:lang w:val="en-US"/>
        </w:rPr>
        <w:fldChar w:fldCharType="end"/>
      </w:r>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доступа</w:t>
      </w:r>
      <w:r w:rsidRPr="005475F3">
        <w:rPr>
          <w:rFonts w:ascii="Times New Roman" w:hAnsi="Times New Roman" w:cs="Times New Roman"/>
          <w:color w:val="000000"/>
          <w:sz w:val="28"/>
          <w:szCs w:val="28"/>
          <w:lang w:val="en-US"/>
        </w:rPr>
        <w:t> </w:t>
      </w:r>
      <w:hyperlink r:id="rId141" w:anchor="YANDEX_20" w:history="1"/>
      <w:r w:rsidRPr="005475F3">
        <w:rPr>
          <w:rFonts w:ascii="Times New Roman" w:hAnsi="Times New Roman" w:cs="Times New Roman"/>
          <w:color w:val="000000"/>
          <w:sz w:val="28"/>
          <w:szCs w:val="28"/>
        </w:rPr>
        <w:t xml:space="preserve"> </w:t>
      </w:r>
      <w:bookmarkStart w:id="42" w:name="YANDEX_20"/>
      <w:bookmarkEnd w:id="42"/>
      <w:r w:rsidR="0093159F" w:rsidRPr="005475F3">
        <w:rPr>
          <w:rFonts w:ascii="Times New Roman" w:hAnsi="Times New Roman" w:cs="Times New Roman"/>
          <w:color w:val="000000"/>
          <w:sz w:val="28"/>
          <w:szCs w:val="28"/>
          <w:lang w:val="en-US"/>
        </w:rPr>
        <w:fldChar w:fldCharType="begin"/>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HYPERLINK</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hghltd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net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yandbtm</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0%9</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1%85&amp;</w:instrText>
      </w:r>
      <w:r w:rsidRPr="005475F3">
        <w:rPr>
          <w:rFonts w:ascii="Times New Roman" w:hAnsi="Times New Roman" w:cs="Times New Roman"/>
          <w:color w:val="000000"/>
          <w:sz w:val="28"/>
          <w:szCs w:val="28"/>
          <w:lang w:val="en-US"/>
        </w:rPr>
        <w:instrText>url</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A</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Fgorodkuzneck</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Fdownload</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Fdoc</w:instrText>
      </w:r>
      <w:r w:rsidRPr="005475F3">
        <w:rPr>
          <w:rFonts w:ascii="Times New Roman" w:hAnsi="Times New Roman" w:cs="Times New Roman"/>
          <w:color w:val="000000"/>
          <w:sz w:val="28"/>
          <w:szCs w:val="28"/>
        </w:rPr>
        <w:instrText>2_</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_411_15879_</w:instrText>
      </w:r>
      <w:r w:rsidRPr="005475F3">
        <w:rPr>
          <w:rFonts w:ascii="Times New Roman" w:hAnsi="Times New Roman" w:cs="Times New Roman"/>
          <w:color w:val="000000"/>
          <w:sz w:val="28"/>
          <w:szCs w:val="28"/>
          <w:lang w:val="en-US"/>
        </w:rPr>
        <w:instrText>poryadokdostupa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fmode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envelope</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lr</w:instrText>
      </w:r>
      <w:r w:rsidRPr="005475F3">
        <w:rPr>
          <w:rFonts w:ascii="Times New Roman" w:hAnsi="Times New Roman" w:cs="Times New Roman"/>
          <w:color w:val="000000"/>
          <w:sz w:val="28"/>
          <w:szCs w:val="28"/>
        </w:rPr>
        <w:instrText>=5&amp;</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10</w:instrText>
      </w:r>
      <w:r w:rsidRPr="005475F3">
        <w:rPr>
          <w:rFonts w:ascii="Times New Roman" w:hAnsi="Times New Roman" w:cs="Times New Roman"/>
          <w:color w:val="000000"/>
          <w:sz w:val="28"/>
          <w:szCs w:val="28"/>
          <w:lang w:val="en-US"/>
        </w:rPr>
        <w:instrText>n</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mime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sign</w:instrText>
      </w:r>
      <w:r w:rsidRPr="005475F3">
        <w:rPr>
          <w:rFonts w:ascii="Times New Roman" w:hAnsi="Times New Roman" w:cs="Times New Roman"/>
          <w:color w:val="000000"/>
          <w:sz w:val="28"/>
          <w:szCs w:val="28"/>
        </w:rPr>
        <w:instrText>=01</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56</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85536</w:instrText>
      </w:r>
      <w:r w:rsidRPr="005475F3">
        <w:rPr>
          <w:rFonts w:ascii="Times New Roman" w:hAnsi="Times New Roman" w:cs="Times New Roman"/>
          <w:color w:val="000000"/>
          <w:sz w:val="28"/>
          <w:szCs w:val="28"/>
          <w:lang w:val="en-US"/>
        </w:rPr>
        <w:instrText>ee</w:instrText>
      </w:r>
      <w:r w:rsidRPr="005475F3">
        <w:rPr>
          <w:rFonts w:ascii="Times New Roman" w:hAnsi="Times New Roman" w:cs="Times New Roman"/>
          <w:color w:val="000000"/>
          <w:sz w:val="28"/>
          <w:szCs w:val="28"/>
        </w:rPr>
        <w:instrText>784</w:instrText>
      </w:r>
      <w:r w:rsidRPr="005475F3">
        <w:rPr>
          <w:rFonts w:ascii="Times New Roman" w:hAnsi="Times New Roman" w:cs="Times New Roman"/>
          <w:color w:val="000000"/>
          <w:sz w:val="28"/>
          <w:szCs w:val="28"/>
          <w:lang w:val="en-US"/>
        </w:rPr>
        <w:instrText>ead</w:instrText>
      </w:r>
      <w:r w:rsidRPr="005475F3">
        <w:rPr>
          <w:rFonts w:ascii="Times New Roman" w:hAnsi="Times New Roman" w:cs="Times New Roman"/>
          <w:color w:val="000000"/>
          <w:sz w:val="28"/>
          <w:szCs w:val="28"/>
        </w:rPr>
        <w:instrText>7</w:instrText>
      </w:r>
      <w:r w:rsidRPr="005475F3">
        <w:rPr>
          <w:rFonts w:ascii="Times New Roman" w:hAnsi="Times New Roman" w:cs="Times New Roman"/>
          <w:color w:val="000000"/>
          <w:sz w:val="28"/>
          <w:szCs w:val="28"/>
          <w:lang w:val="en-US"/>
        </w:rPr>
        <w:instrText>ab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9&amp;</w:instrText>
      </w:r>
      <w:r w:rsidRPr="005475F3">
        <w:rPr>
          <w:rFonts w:ascii="Times New Roman" w:hAnsi="Times New Roman" w:cs="Times New Roman"/>
          <w:color w:val="000000"/>
          <w:sz w:val="28"/>
          <w:szCs w:val="28"/>
          <w:lang w:val="en-US"/>
        </w:rPr>
        <w:instrText>keyno</w:instrText>
      </w:r>
      <w:r w:rsidRPr="005475F3">
        <w:rPr>
          <w:rFonts w:ascii="Times New Roman" w:hAnsi="Times New Roman" w:cs="Times New Roman"/>
          <w:color w:val="000000"/>
          <w:sz w:val="28"/>
          <w:szCs w:val="28"/>
        </w:rPr>
        <w:instrText>=0" \</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 xml:space="preserve">_19" </w:instrText>
      </w:r>
      <w:r w:rsidR="0093159F" w:rsidRPr="005475F3">
        <w:rPr>
          <w:rFonts w:ascii="Times New Roman" w:hAnsi="Times New Roman" w:cs="Times New Roman"/>
          <w:color w:val="000000"/>
          <w:sz w:val="28"/>
          <w:szCs w:val="28"/>
          <w:lang w:val="en-US"/>
        </w:rPr>
        <w:fldChar w:fldCharType="end"/>
      </w:r>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муниципальных</w:t>
      </w:r>
      <w:r w:rsidRPr="005475F3">
        <w:rPr>
          <w:rFonts w:ascii="Times New Roman" w:hAnsi="Times New Roman" w:cs="Times New Roman"/>
          <w:color w:val="000000"/>
          <w:sz w:val="28"/>
          <w:szCs w:val="28"/>
          <w:lang w:val="en-US"/>
        </w:rPr>
        <w:t> </w:t>
      </w:r>
      <w:hyperlink r:id="rId142" w:anchor="YANDEX_21" w:history="1"/>
      <w:r w:rsidRPr="005475F3">
        <w:rPr>
          <w:rFonts w:ascii="Times New Roman" w:hAnsi="Times New Roman" w:cs="Times New Roman"/>
          <w:color w:val="000000"/>
          <w:sz w:val="28"/>
          <w:szCs w:val="28"/>
        </w:rPr>
        <w:t xml:space="preserve"> </w:t>
      </w:r>
      <w:bookmarkStart w:id="43" w:name="YANDEX_21"/>
      <w:bookmarkEnd w:id="43"/>
      <w:r w:rsidR="0093159F" w:rsidRPr="005475F3">
        <w:rPr>
          <w:rFonts w:ascii="Times New Roman" w:hAnsi="Times New Roman" w:cs="Times New Roman"/>
          <w:color w:val="000000"/>
          <w:sz w:val="28"/>
          <w:szCs w:val="28"/>
          <w:lang w:val="en-US"/>
        </w:rPr>
        <w:fldChar w:fldCharType="begin"/>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HYPERLINK</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hghltd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net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yandbtm</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0%9</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1%85&amp;</w:instrText>
      </w:r>
      <w:r w:rsidRPr="005475F3">
        <w:rPr>
          <w:rFonts w:ascii="Times New Roman" w:hAnsi="Times New Roman" w:cs="Times New Roman"/>
          <w:color w:val="000000"/>
          <w:sz w:val="28"/>
          <w:szCs w:val="28"/>
          <w:lang w:val="en-US"/>
        </w:rPr>
        <w:instrText>url</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A</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Fgorodkuzneck</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Fdownload</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Fdoc</w:instrText>
      </w:r>
      <w:r w:rsidRPr="005475F3">
        <w:rPr>
          <w:rFonts w:ascii="Times New Roman" w:hAnsi="Times New Roman" w:cs="Times New Roman"/>
          <w:color w:val="000000"/>
          <w:sz w:val="28"/>
          <w:szCs w:val="28"/>
        </w:rPr>
        <w:instrText>2_</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_411_15879_</w:instrText>
      </w:r>
      <w:r w:rsidRPr="005475F3">
        <w:rPr>
          <w:rFonts w:ascii="Times New Roman" w:hAnsi="Times New Roman" w:cs="Times New Roman"/>
          <w:color w:val="000000"/>
          <w:sz w:val="28"/>
          <w:szCs w:val="28"/>
          <w:lang w:val="en-US"/>
        </w:rPr>
        <w:instrText>poryadokdostupa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fmode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envelope</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lr</w:instrText>
      </w:r>
      <w:r w:rsidRPr="005475F3">
        <w:rPr>
          <w:rFonts w:ascii="Times New Roman" w:hAnsi="Times New Roman" w:cs="Times New Roman"/>
          <w:color w:val="000000"/>
          <w:sz w:val="28"/>
          <w:szCs w:val="28"/>
        </w:rPr>
        <w:instrText>=5&amp;</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10</w:instrText>
      </w:r>
      <w:r w:rsidRPr="005475F3">
        <w:rPr>
          <w:rFonts w:ascii="Times New Roman" w:hAnsi="Times New Roman" w:cs="Times New Roman"/>
          <w:color w:val="000000"/>
          <w:sz w:val="28"/>
          <w:szCs w:val="28"/>
          <w:lang w:val="en-US"/>
        </w:rPr>
        <w:instrText>n</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mime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sign</w:instrText>
      </w:r>
      <w:r w:rsidRPr="005475F3">
        <w:rPr>
          <w:rFonts w:ascii="Times New Roman" w:hAnsi="Times New Roman" w:cs="Times New Roman"/>
          <w:color w:val="000000"/>
          <w:sz w:val="28"/>
          <w:szCs w:val="28"/>
        </w:rPr>
        <w:instrText>=01</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56</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85536</w:instrText>
      </w:r>
      <w:r w:rsidRPr="005475F3">
        <w:rPr>
          <w:rFonts w:ascii="Times New Roman" w:hAnsi="Times New Roman" w:cs="Times New Roman"/>
          <w:color w:val="000000"/>
          <w:sz w:val="28"/>
          <w:szCs w:val="28"/>
          <w:lang w:val="en-US"/>
        </w:rPr>
        <w:instrText>ee</w:instrText>
      </w:r>
      <w:r w:rsidRPr="005475F3">
        <w:rPr>
          <w:rFonts w:ascii="Times New Roman" w:hAnsi="Times New Roman" w:cs="Times New Roman"/>
          <w:color w:val="000000"/>
          <w:sz w:val="28"/>
          <w:szCs w:val="28"/>
        </w:rPr>
        <w:instrText>784</w:instrText>
      </w:r>
      <w:r w:rsidRPr="005475F3">
        <w:rPr>
          <w:rFonts w:ascii="Times New Roman" w:hAnsi="Times New Roman" w:cs="Times New Roman"/>
          <w:color w:val="000000"/>
          <w:sz w:val="28"/>
          <w:szCs w:val="28"/>
          <w:lang w:val="en-US"/>
        </w:rPr>
        <w:instrText>ead</w:instrText>
      </w:r>
      <w:r w:rsidRPr="005475F3">
        <w:rPr>
          <w:rFonts w:ascii="Times New Roman" w:hAnsi="Times New Roman" w:cs="Times New Roman"/>
          <w:color w:val="000000"/>
          <w:sz w:val="28"/>
          <w:szCs w:val="28"/>
        </w:rPr>
        <w:instrText>7</w:instrText>
      </w:r>
      <w:r w:rsidRPr="005475F3">
        <w:rPr>
          <w:rFonts w:ascii="Times New Roman" w:hAnsi="Times New Roman" w:cs="Times New Roman"/>
          <w:color w:val="000000"/>
          <w:sz w:val="28"/>
          <w:szCs w:val="28"/>
          <w:lang w:val="en-US"/>
        </w:rPr>
        <w:instrText>ab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9&amp;</w:instrText>
      </w:r>
      <w:r w:rsidRPr="005475F3">
        <w:rPr>
          <w:rFonts w:ascii="Times New Roman" w:hAnsi="Times New Roman" w:cs="Times New Roman"/>
          <w:color w:val="000000"/>
          <w:sz w:val="28"/>
          <w:szCs w:val="28"/>
          <w:lang w:val="en-US"/>
        </w:rPr>
        <w:instrText>keyno</w:instrText>
      </w:r>
      <w:r w:rsidRPr="005475F3">
        <w:rPr>
          <w:rFonts w:ascii="Times New Roman" w:hAnsi="Times New Roman" w:cs="Times New Roman"/>
          <w:color w:val="000000"/>
          <w:sz w:val="28"/>
          <w:szCs w:val="28"/>
        </w:rPr>
        <w:instrText>=0" \</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 xml:space="preserve">_20" </w:instrText>
      </w:r>
      <w:r w:rsidR="0093159F" w:rsidRPr="005475F3">
        <w:rPr>
          <w:rFonts w:ascii="Times New Roman" w:hAnsi="Times New Roman" w:cs="Times New Roman"/>
          <w:color w:val="000000"/>
          <w:sz w:val="28"/>
          <w:szCs w:val="28"/>
          <w:lang w:val="en-US"/>
        </w:rPr>
        <w:fldChar w:fldCharType="end"/>
      </w:r>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служащих</w:t>
      </w:r>
      <w:r w:rsidRPr="005475F3">
        <w:rPr>
          <w:rFonts w:ascii="Times New Roman" w:hAnsi="Times New Roman" w:cs="Times New Roman"/>
          <w:color w:val="000000"/>
          <w:sz w:val="28"/>
          <w:szCs w:val="28"/>
          <w:lang w:val="en-US"/>
        </w:rPr>
        <w:t> </w:t>
      </w:r>
      <w:hyperlink r:id="rId143" w:anchor="YANDEX_22" w:history="1"/>
      <w:r w:rsidRPr="005475F3">
        <w:rPr>
          <w:rFonts w:ascii="Times New Roman" w:hAnsi="Times New Roman" w:cs="Times New Roman"/>
          <w:color w:val="000000"/>
          <w:sz w:val="28"/>
          <w:szCs w:val="28"/>
        </w:rPr>
        <w:t xml:space="preserve"> администрации муниципального образования «Филисовское сельское поселение Родниковского района Ивановской области» в</w:t>
      </w:r>
      <w:r w:rsidRPr="005475F3">
        <w:rPr>
          <w:rFonts w:ascii="Times New Roman" w:hAnsi="Times New Roman" w:cs="Times New Roman"/>
          <w:color w:val="000000"/>
          <w:sz w:val="28"/>
          <w:szCs w:val="28"/>
          <w:lang w:val="en-US"/>
        </w:rPr>
        <w:t> </w:t>
      </w:r>
      <w:hyperlink r:id="rId144" w:anchor="YANDEX_23" w:history="1"/>
      <w:r w:rsidRPr="005475F3">
        <w:rPr>
          <w:rFonts w:ascii="Times New Roman" w:hAnsi="Times New Roman" w:cs="Times New Roman"/>
          <w:color w:val="000000"/>
          <w:sz w:val="28"/>
          <w:szCs w:val="28"/>
        </w:rPr>
        <w:t xml:space="preserve"> </w:t>
      </w:r>
      <w:bookmarkStart w:id="44" w:name="YANDEX_23"/>
      <w:bookmarkEnd w:id="44"/>
      <w:r w:rsidR="0093159F" w:rsidRPr="005475F3">
        <w:rPr>
          <w:rFonts w:ascii="Times New Roman" w:hAnsi="Times New Roman" w:cs="Times New Roman"/>
          <w:color w:val="000000"/>
          <w:sz w:val="28"/>
          <w:szCs w:val="28"/>
          <w:lang w:val="en-US"/>
        </w:rPr>
        <w:fldChar w:fldCharType="begin"/>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HYPERLINK</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hghltd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net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yandbtm</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0%9</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1%86%</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1%89%</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8%</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%20%2</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BF</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5%</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1%81%</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1%85%20%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4%</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BD</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1%85&amp;</w:instrText>
      </w:r>
      <w:r w:rsidRPr="005475F3">
        <w:rPr>
          <w:rFonts w:ascii="Times New Roman" w:hAnsi="Times New Roman" w:cs="Times New Roman"/>
          <w:color w:val="000000"/>
          <w:sz w:val="28"/>
          <w:szCs w:val="28"/>
          <w:lang w:val="en-US"/>
        </w:rPr>
        <w:instrText>url</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http</w:instrText>
      </w:r>
      <w:r w:rsidRPr="005475F3">
        <w:rPr>
          <w:rFonts w:ascii="Times New Roman" w:hAnsi="Times New Roman" w:cs="Times New Roman"/>
          <w:color w:val="000000"/>
          <w:sz w:val="28"/>
          <w:szCs w:val="28"/>
        </w:rPr>
        <w:instrText>%3</w:instrText>
      </w:r>
      <w:r w:rsidRPr="005475F3">
        <w:rPr>
          <w:rFonts w:ascii="Times New Roman" w:hAnsi="Times New Roman" w:cs="Times New Roman"/>
          <w:color w:val="000000"/>
          <w:sz w:val="28"/>
          <w:szCs w:val="28"/>
          <w:lang w:val="en-US"/>
        </w:rPr>
        <w:instrText>A</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Fgorodkuzneck</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Fdownload</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Fdoc</w:instrText>
      </w:r>
      <w:r w:rsidRPr="005475F3">
        <w:rPr>
          <w:rFonts w:ascii="Times New Roman" w:hAnsi="Times New Roman" w:cs="Times New Roman"/>
          <w:color w:val="000000"/>
          <w:sz w:val="28"/>
          <w:szCs w:val="28"/>
        </w:rPr>
        <w:instrText>2_</w:instrText>
      </w:r>
      <w:r w:rsidRPr="005475F3">
        <w:rPr>
          <w:rFonts w:ascii="Times New Roman" w:hAnsi="Times New Roman" w:cs="Times New Roman"/>
          <w:color w:val="000000"/>
          <w:sz w:val="28"/>
          <w:szCs w:val="28"/>
          <w:lang w:val="en-US"/>
        </w:rPr>
        <w:instrText>text</w:instrText>
      </w:r>
      <w:r w:rsidRPr="005475F3">
        <w:rPr>
          <w:rFonts w:ascii="Times New Roman" w:hAnsi="Times New Roman" w:cs="Times New Roman"/>
          <w:color w:val="000000"/>
          <w:sz w:val="28"/>
          <w:szCs w:val="28"/>
        </w:rPr>
        <w:instrText>_411_15879_</w:instrText>
      </w:r>
      <w:r w:rsidRPr="005475F3">
        <w:rPr>
          <w:rFonts w:ascii="Times New Roman" w:hAnsi="Times New Roman" w:cs="Times New Roman"/>
          <w:color w:val="000000"/>
          <w:sz w:val="28"/>
          <w:szCs w:val="28"/>
          <w:lang w:val="en-US"/>
        </w:rPr>
        <w:instrText>poryadokdostupa</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fmode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envelope</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lr</w:instrText>
      </w:r>
      <w:r w:rsidRPr="005475F3">
        <w:rPr>
          <w:rFonts w:ascii="Times New Roman" w:hAnsi="Times New Roman" w:cs="Times New Roman"/>
          <w:color w:val="000000"/>
          <w:sz w:val="28"/>
          <w:szCs w:val="28"/>
        </w:rPr>
        <w:instrText>=5&amp;</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10</w:instrText>
      </w:r>
      <w:r w:rsidRPr="005475F3">
        <w:rPr>
          <w:rFonts w:ascii="Times New Roman" w:hAnsi="Times New Roman" w:cs="Times New Roman"/>
          <w:color w:val="000000"/>
          <w:sz w:val="28"/>
          <w:szCs w:val="28"/>
          <w:lang w:val="en-US"/>
        </w:rPr>
        <w:instrText>n</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ru</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mime</w:instrText>
      </w:r>
      <w:r w:rsidRPr="005475F3">
        <w:rPr>
          <w:rFonts w:ascii="Times New Roman" w:hAnsi="Times New Roman" w:cs="Times New Roman"/>
          <w:color w:val="000000"/>
          <w:sz w:val="28"/>
          <w:szCs w:val="28"/>
        </w:rPr>
        <w:instrText>=</w:instrText>
      </w:r>
      <w:r w:rsidRPr="005475F3">
        <w:rPr>
          <w:rFonts w:ascii="Times New Roman" w:hAnsi="Times New Roman" w:cs="Times New Roman"/>
          <w:color w:val="000000"/>
          <w:sz w:val="28"/>
          <w:szCs w:val="28"/>
          <w:lang w:val="en-US"/>
        </w:rPr>
        <w:instrText>doc</w:instrText>
      </w:r>
      <w:r w:rsidRPr="005475F3">
        <w:rPr>
          <w:rFonts w:ascii="Times New Roman" w:hAnsi="Times New Roman" w:cs="Times New Roman"/>
          <w:color w:val="000000"/>
          <w:sz w:val="28"/>
          <w:szCs w:val="28"/>
        </w:rPr>
        <w:instrText>&amp;</w:instrText>
      </w:r>
      <w:r w:rsidRPr="005475F3">
        <w:rPr>
          <w:rFonts w:ascii="Times New Roman" w:hAnsi="Times New Roman" w:cs="Times New Roman"/>
          <w:color w:val="000000"/>
          <w:sz w:val="28"/>
          <w:szCs w:val="28"/>
          <w:lang w:val="en-US"/>
        </w:rPr>
        <w:instrText>sign</w:instrText>
      </w:r>
      <w:r w:rsidRPr="005475F3">
        <w:rPr>
          <w:rFonts w:ascii="Times New Roman" w:hAnsi="Times New Roman" w:cs="Times New Roman"/>
          <w:color w:val="000000"/>
          <w:sz w:val="28"/>
          <w:szCs w:val="28"/>
        </w:rPr>
        <w:instrText>=01</w:instrText>
      </w:r>
      <w:r w:rsidRPr="005475F3">
        <w:rPr>
          <w:rFonts w:ascii="Times New Roman" w:hAnsi="Times New Roman" w:cs="Times New Roman"/>
          <w:color w:val="000000"/>
          <w:sz w:val="28"/>
          <w:szCs w:val="28"/>
          <w:lang w:val="en-US"/>
        </w:rPr>
        <w:instrText>f</w:instrText>
      </w:r>
      <w:r w:rsidRPr="005475F3">
        <w:rPr>
          <w:rFonts w:ascii="Times New Roman" w:hAnsi="Times New Roman" w:cs="Times New Roman"/>
          <w:color w:val="000000"/>
          <w:sz w:val="28"/>
          <w:szCs w:val="28"/>
        </w:rPr>
        <w:instrText>56</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be</w:instrText>
      </w:r>
      <w:r w:rsidRPr="005475F3">
        <w:rPr>
          <w:rFonts w:ascii="Times New Roman" w:hAnsi="Times New Roman" w:cs="Times New Roman"/>
          <w:color w:val="000000"/>
          <w:sz w:val="28"/>
          <w:szCs w:val="28"/>
        </w:rPr>
        <w:instrText>6</w:instrText>
      </w:r>
      <w:r w:rsidRPr="005475F3">
        <w:rPr>
          <w:rFonts w:ascii="Times New Roman" w:hAnsi="Times New Roman" w:cs="Times New Roman"/>
          <w:color w:val="000000"/>
          <w:sz w:val="28"/>
          <w:szCs w:val="28"/>
          <w:lang w:val="en-US"/>
        </w:rPr>
        <w:instrText>b</w:instrText>
      </w:r>
      <w:r w:rsidRPr="005475F3">
        <w:rPr>
          <w:rFonts w:ascii="Times New Roman" w:hAnsi="Times New Roman" w:cs="Times New Roman"/>
          <w:color w:val="000000"/>
          <w:sz w:val="28"/>
          <w:szCs w:val="28"/>
        </w:rPr>
        <w:instrText>0</w:instrText>
      </w:r>
      <w:r w:rsidRPr="005475F3">
        <w:rPr>
          <w:rFonts w:ascii="Times New Roman" w:hAnsi="Times New Roman" w:cs="Times New Roman"/>
          <w:color w:val="000000"/>
          <w:sz w:val="28"/>
          <w:szCs w:val="28"/>
          <w:lang w:val="en-US"/>
        </w:rPr>
        <w:instrText>c</w:instrText>
      </w:r>
      <w:r w:rsidRPr="005475F3">
        <w:rPr>
          <w:rFonts w:ascii="Times New Roman" w:hAnsi="Times New Roman" w:cs="Times New Roman"/>
          <w:color w:val="000000"/>
          <w:sz w:val="28"/>
          <w:szCs w:val="28"/>
        </w:rPr>
        <w:instrText>85536</w:instrText>
      </w:r>
      <w:r w:rsidRPr="005475F3">
        <w:rPr>
          <w:rFonts w:ascii="Times New Roman" w:hAnsi="Times New Roman" w:cs="Times New Roman"/>
          <w:color w:val="000000"/>
          <w:sz w:val="28"/>
          <w:szCs w:val="28"/>
          <w:lang w:val="en-US"/>
        </w:rPr>
        <w:instrText>ee</w:instrText>
      </w:r>
      <w:r w:rsidRPr="005475F3">
        <w:rPr>
          <w:rFonts w:ascii="Times New Roman" w:hAnsi="Times New Roman" w:cs="Times New Roman"/>
          <w:color w:val="000000"/>
          <w:sz w:val="28"/>
          <w:szCs w:val="28"/>
        </w:rPr>
        <w:instrText>784</w:instrText>
      </w:r>
      <w:r w:rsidRPr="005475F3">
        <w:rPr>
          <w:rFonts w:ascii="Times New Roman" w:hAnsi="Times New Roman" w:cs="Times New Roman"/>
          <w:color w:val="000000"/>
          <w:sz w:val="28"/>
          <w:szCs w:val="28"/>
          <w:lang w:val="en-US"/>
        </w:rPr>
        <w:instrText>ead</w:instrText>
      </w:r>
      <w:r w:rsidRPr="005475F3">
        <w:rPr>
          <w:rFonts w:ascii="Times New Roman" w:hAnsi="Times New Roman" w:cs="Times New Roman"/>
          <w:color w:val="000000"/>
          <w:sz w:val="28"/>
          <w:szCs w:val="28"/>
        </w:rPr>
        <w:instrText>7</w:instrText>
      </w:r>
      <w:r w:rsidRPr="005475F3">
        <w:rPr>
          <w:rFonts w:ascii="Times New Roman" w:hAnsi="Times New Roman" w:cs="Times New Roman"/>
          <w:color w:val="000000"/>
          <w:sz w:val="28"/>
          <w:szCs w:val="28"/>
          <w:lang w:val="en-US"/>
        </w:rPr>
        <w:instrText>ab</w:instrText>
      </w:r>
      <w:r w:rsidRPr="005475F3">
        <w:rPr>
          <w:rFonts w:ascii="Times New Roman" w:hAnsi="Times New Roman" w:cs="Times New Roman"/>
          <w:color w:val="000000"/>
          <w:sz w:val="28"/>
          <w:szCs w:val="28"/>
        </w:rPr>
        <w:instrText>2</w:instrText>
      </w:r>
      <w:r w:rsidRPr="005475F3">
        <w:rPr>
          <w:rFonts w:ascii="Times New Roman" w:hAnsi="Times New Roman" w:cs="Times New Roman"/>
          <w:color w:val="000000"/>
          <w:sz w:val="28"/>
          <w:szCs w:val="28"/>
          <w:lang w:val="en-US"/>
        </w:rPr>
        <w:instrText>d</w:instrText>
      </w:r>
      <w:r w:rsidRPr="005475F3">
        <w:rPr>
          <w:rFonts w:ascii="Times New Roman" w:hAnsi="Times New Roman" w:cs="Times New Roman"/>
          <w:color w:val="000000"/>
          <w:sz w:val="28"/>
          <w:szCs w:val="28"/>
        </w:rPr>
        <w:instrText>9&amp;</w:instrText>
      </w:r>
      <w:r w:rsidRPr="005475F3">
        <w:rPr>
          <w:rFonts w:ascii="Times New Roman" w:hAnsi="Times New Roman" w:cs="Times New Roman"/>
          <w:color w:val="000000"/>
          <w:sz w:val="28"/>
          <w:szCs w:val="28"/>
          <w:lang w:val="en-US"/>
        </w:rPr>
        <w:instrText>keyno</w:instrText>
      </w:r>
      <w:r w:rsidRPr="005475F3">
        <w:rPr>
          <w:rFonts w:ascii="Times New Roman" w:hAnsi="Times New Roman" w:cs="Times New Roman"/>
          <w:color w:val="000000"/>
          <w:sz w:val="28"/>
          <w:szCs w:val="28"/>
        </w:rPr>
        <w:instrText>=0" \</w:instrText>
      </w:r>
      <w:r w:rsidRPr="005475F3">
        <w:rPr>
          <w:rFonts w:ascii="Times New Roman" w:hAnsi="Times New Roman" w:cs="Times New Roman"/>
          <w:color w:val="000000"/>
          <w:sz w:val="28"/>
          <w:szCs w:val="28"/>
          <w:lang w:val="en-US"/>
        </w:rPr>
        <w:instrText>l</w:instrText>
      </w:r>
      <w:r w:rsidRPr="005475F3">
        <w:rPr>
          <w:rFonts w:ascii="Times New Roman" w:hAnsi="Times New Roman" w:cs="Times New Roman"/>
          <w:color w:val="000000"/>
          <w:sz w:val="28"/>
          <w:szCs w:val="28"/>
        </w:rPr>
        <w:instrText xml:space="preserve"> "</w:instrText>
      </w:r>
      <w:r w:rsidRPr="005475F3">
        <w:rPr>
          <w:rFonts w:ascii="Times New Roman" w:hAnsi="Times New Roman" w:cs="Times New Roman"/>
          <w:color w:val="000000"/>
          <w:sz w:val="28"/>
          <w:szCs w:val="28"/>
          <w:lang w:val="en-US"/>
        </w:rPr>
        <w:instrText>YANDEX</w:instrText>
      </w:r>
      <w:r w:rsidRPr="005475F3">
        <w:rPr>
          <w:rFonts w:ascii="Times New Roman" w:hAnsi="Times New Roman" w:cs="Times New Roman"/>
          <w:color w:val="000000"/>
          <w:sz w:val="28"/>
          <w:szCs w:val="28"/>
        </w:rPr>
        <w:instrText xml:space="preserve">_22" </w:instrText>
      </w:r>
      <w:r w:rsidR="0093159F" w:rsidRPr="005475F3">
        <w:rPr>
          <w:rFonts w:ascii="Times New Roman" w:hAnsi="Times New Roman" w:cs="Times New Roman"/>
          <w:color w:val="000000"/>
          <w:sz w:val="28"/>
          <w:szCs w:val="28"/>
          <w:lang w:val="en-US"/>
        </w:rPr>
        <w:fldChar w:fldCharType="end"/>
      </w:r>
      <w:r w:rsidRPr="005475F3">
        <w:rPr>
          <w:rFonts w:ascii="Times New Roman" w:hAnsi="Times New Roman" w:cs="Times New Roman"/>
          <w:color w:val="000000"/>
          <w:sz w:val="28"/>
          <w:szCs w:val="28"/>
        </w:rPr>
        <w:t>помещения</w:t>
      </w:r>
      <w:hyperlink r:id="rId145" w:anchor="YANDEX_24" w:history="1"/>
      <w:r w:rsidRPr="005475F3">
        <w:rPr>
          <w:rFonts w:ascii="Times New Roman" w:hAnsi="Times New Roman" w:cs="Times New Roman"/>
          <w:color w:val="000000"/>
          <w:sz w:val="28"/>
          <w:szCs w:val="28"/>
        </w:rPr>
        <w:t xml:space="preserve">, </w:t>
      </w:r>
      <w:hyperlink r:id="rId146" w:anchor="YANDEX_23"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в</w:t>
      </w:r>
      <w:r w:rsidRPr="005475F3">
        <w:rPr>
          <w:rFonts w:ascii="Times New Roman" w:hAnsi="Times New Roman" w:cs="Times New Roman"/>
          <w:color w:val="000000"/>
          <w:sz w:val="28"/>
          <w:szCs w:val="28"/>
          <w:lang w:val="en-US"/>
        </w:rPr>
        <w:t> </w:t>
      </w:r>
      <w:hyperlink r:id="rId147" w:anchor="YANDEX_25" w:history="1"/>
      <w:r w:rsidRPr="005475F3">
        <w:rPr>
          <w:rFonts w:ascii="Times New Roman" w:hAnsi="Times New Roman" w:cs="Times New Roman"/>
          <w:color w:val="000000"/>
          <w:sz w:val="28"/>
          <w:szCs w:val="28"/>
        </w:rPr>
        <w:t xml:space="preserve"> </w:t>
      </w:r>
      <w:hyperlink r:id="rId148" w:anchor="YANDEX_24"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которых</w:t>
      </w:r>
      <w:r w:rsidRPr="005475F3">
        <w:rPr>
          <w:rFonts w:ascii="Times New Roman" w:hAnsi="Times New Roman" w:cs="Times New Roman"/>
          <w:color w:val="000000"/>
          <w:sz w:val="28"/>
          <w:szCs w:val="28"/>
          <w:lang w:val="en-US"/>
        </w:rPr>
        <w:t> </w:t>
      </w:r>
      <w:hyperlink r:id="rId149" w:anchor="YANDEX_26" w:history="1"/>
      <w:r w:rsidRPr="005475F3">
        <w:rPr>
          <w:rFonts w:ascii="Times New Roman" w:hAnsi="Times New Roman" w:cs="Times New Roman"/>
          <w:color w:val="000000"/>
          <w:sz w:val="28"/>
          <w:szCs w:val="28"/>
        </w:rPr>
        <w:t xml:space="preserve"> </w:t>
      </w:r>
      <w:hyperlink r:id="rId150" w:anchor="YANDEX_25"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ведется</w:t>
      </w:r>
      <w:r w:rsidRPr="005475F3">
        <w:rPr>
          <w:rFonts w:ascii="Times New Roman" w:hAnsi="Times New Roman" w:cs="Times New Roman"/>
          <w:color w:val="000000"/>
          <w:sz w:val="28"/>
          <w:szCs w:val="28"/>
          <w:lang w:val="en-US"/>
        </w:rPr>
        <w:t> </w:t>
      </w:r>
      <w:hyperlink r:id="rId151" w:anchor="YANDEX_27" w:history="1"/>
      <w:r w:rsidRPr="005475F3">
        <w:rPr>
          <w:rFonts w:ascii="Times New Roman" w:hAnsi="Times New Roman" w:cs="Times New Roman"/>
          <w:color w:val="000000"/>
          <w:sz w:val="28"/>
          <w:szCs w:val="28"/>
        </w:rPr>
        <w:t xml:space="preserve"> </w:t>
      </w:r>
      <w:hyperlink r:id="rId152" w:anchor="YANDEX_26"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обработка</w:t>
      </w:r>
      <w:r w:rsidRPr="005475F3">
        <w:rPr>
          <w:rFonts w:ascii="Times New Roman" w:hAnsi="Times New Roman" w:cs="Times New Roman"/>
          <w:color w:val="000000"/>
          <w:sz w:val="28"/>
          <w:szCs w:val="28"/>
          <w:lang w:val="en-US"/>
        </w:rPr>
        <w:t> </w:t>
      </w:r>
      <w:hyperlink r:id="rId153" w:anchor="YANDEX_28" w:history="1"/>
      <w:r w:rsidRPr="005475F3">
        <w:rPr>
          <w:rFonts w:ascii="Times New Roman" w:hAnsi="Times New Roman" w:cs="Times New Roman"/>
          <w:color w:val="000000"/>
          <w:sz w:val="28"/>
          <w:szCs w:val="28"/>
        </w:rPr>
        <w:t xml:space="preserve"> </w:t>
      </w:r>
      <w:hyperlink r:id="rId154" w:anchor="YANDEX_27"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персональных</w:t>
      </w:r>
      <w:r w:rsidRPr="005475F3">
        <w:rPr>
          <w:rFonts w:ascii="Times New Roman" w:hAnsi="Times New Roman" w:cs="Times New Roman"/>
          <w:color w:val="000000"/>
          <w:sz w:val="28"/>
          <w:szCs w:val="28"/>
          <w:lang w:val="en-US"/>
        </w:rPr>
        <w:t> </w:t>
      </w:r>
      <w:hyperlink r:id="rId155" w:anchor="YANDEX_29" w:history="1"/>
      <w:r w:rsidRPr="005475F3">
        <w:rPr>
          <w:rFonts w:ascii="Times New Roman" w:hAnsi="Times New Roman" w:cs="Times New Roman"/>
          <w:color w:val="000000"/>
          <w:sz w:val="28"/>
          <w:szCs w:val="28"/>
        </w:rPr>
        <w:t xml:space="preserve"> </w:t>
      </w:r>
      <w:hyperlink r:id="rId156" w:anchor="YANDEX_28"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данных</w:t>
      </w:r>
      <w:r w:rsidRPr="005475F3">
        <w:rPr>
          <w:rFonts w:ascii="Times New Roman" w:hAnsi="Times New Roman" w:cs="Times New Roman"/>
          <w:color w:val="000000"/>
          <w:sz w:val="28"/>
          <w:szCs w:val="28"/>
          <w:lang w:val="en-US"/>
        </w:rPr>
        <w:t> </w:t>
      </w:r>
      <w:hyperlink r:id="rId157" w:anchor="YANDEX_30" w:history="1"/>
      <w:r w:rsidRPr="005475F3">
        <w:rPr>
          <w:rFonts w:ascii="Times New Roman" w:hAnsi="Times New Roman" w:cs="Times New Roman"/>
          <w:color w:val="000000"/>
          <w:sz w:val="28"/>
          <w:szCs w:val="28"/>
        </w:rPr>
        <w:t xml:space="preserve"> согласно приложению. </w:t>
      </w:r>
    </w:p>
    <w:p w:rsidR="005475F3" w:rsidRPr="005475F3" w:rsidRDefault="005475F3" w:rsidP="005475F3">
      <w:pPr>
        <w:ind w:firstLine="547"/>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2. Настоящее постановление подлежит официальному опубликованию  в сборнике нормативных актов Родниковского района.</w:t>
      </w:r>
    </w:p>
    <w:p w:rsidR="005475F3" w:rsidRPr="005475F3" w:rsidRDefault="005475F3" w:rsidP="005475F3">
      <w:pPr>
        <w:ind w:firstLine="547"/>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 xml:space="preserve"> 3. Контроль за исполнением настоящего постановления оставляю за собой.</w:t>
      </w:r>
    </w:p>
    <w:p w:rsidR="005475F3" w:rsidRPr="005475F3" w:rsidRDefault="005475F3" w:rsidP="005475F3">
      <w:pPr>
        <w:jc w:val="both"/>
        <w:rPr>
          <w:rFonts w:ascii="Times New Roman" w:hAnsi="Times New Roman" w:cs="Times New Roman"/>
          <w:color w:val="000000"/>
          <w:sz w:val="28"/>
          <w:szCs w:val="28"/>
        </w:rPr>
      </w:pPr>
    </w:p>
    <w:p w:rsidR="005475F3" w:rsidRPr="005475F3" w:rsidRDefault="005475F3" w:rsidP="005475F3">
      <w:pPr>
        <w:jc w:val="both"/>
        <w:rPr>
          <w:rFonts w:ascii="Times New Roman" w:hAnsi="Times New Roman" w:cs="Times New Roman"/>
          <w:color w:val="000000"/>
          <w:sz w:val="28"/>
          <w:szCs w:val="28"/>
        </w:rPr>
      </w:pPr>
    </w:p>
    <w:p w:rsidR="005475F3" w:rsidRPr="005475F3" w:rsidRDefault="005475F3" w:rsidP="005475F3">
      <w:pPr>
        <w:jc w:val="both"/>
        <w:rPr>
          <w:rFonts w:ascii="Times New Roman" w:hAnsi="Times New Roman" w:cs="Times New Roman"/>
          <w:b/>
          <w:color w:val="000000"/>
          <w:sz w:val="28"/>
          <w:szCs w:val="28"/>
        </w:rPr>
      </w:pPr>
      <w:r w:rsidRPr="005475F3">
        <w:rPr>
          <w:rFonts w:ascii="Times New Roman" w:hAnsi="Times New Roman" w:cs="Times New Roman"/>
          <w:b/>
          <w:color w:val="000000"/>
          <w:sz w:val="28"/>
          <w:szCs w:val="28"/>
        </w:rPr>
        <w:t>Глава муниципального образования</w:t>
      </w:r>
    </w:p>
    <w:p w:rsidR="005475F3" w:rsidRPr="005475F3" w:rsidRDefault="005475F3" w:rsidP="005475F3">
      <w:pPr>
        <w:jc w:val="both"/>
        <w:rPr>
          <w:rFonts w:ascii="Times New Roman" w:hAnsi="Times New Roman" w:cs="Times New Roman"/>
          <w:b/>
          <w:color w:val="000000"/>
          <w:sz w:val="28"/>
          <w:szCs w:val="28"/>
        </w:rPr>
      </w:pPr>
      <w:r w:rsidRPr="005475F3">
        <w:rPr>
          <w:rFonts w:ascii="Times New Roman" w:hAnsi="Times New Roman" w:cs="Times New Roman"/>
          <w:b/>
          <w:color w:val="000000"/>
          <w:sz w:val="28"/>
          <w:szCs w:val="28"/>
        </w:rPr>
        <w:t xml:space="preserve">«Филисовское сельское поселение </w:t>
      </w:r>
    </w:p>
    <w:p w:rsidR="005475F3" w:rsidRPr="005475F3" w:rsidRDefault="005475F3" w:rsidP="005475F3">
      <w:pPr>
        <w:jc w:val="both"/>
        <w:rPr>
          <w:rFonts w:ascii="Times New Roman" w:hAnsi="Times New Roman" w:cs="Times New Roman"/>
          <w:b/>
          <w:color w:val="000000"/>
          <w:sz w:val="28"/>
          <w:szCs w:val="28"/>
        </w:rPr>
      </w:pPr>
      <w:r w:rsidRPr="005475F3">
        <w:rPr>
          <w:rFonts w:ascii="Times New Roman" w:hAnsi="Times New Roman" w:cs="Times New Roman"/>
          <w:b/>
          <w:color w:val="000000"/>
          <w:sz w:val="28"/>
          <w:szCs w:val="28"/>
        </w:rPr>
        <w:t xml:space="preserve">Родниковского района </w:t>
      </w:r>
    </w:p>
    <w:p w:rsidR="005475F3" w:rsidRPr="005475F3" w:rsidRDefault="005475F3" w:rsidP="005475F3">
      <w:pPr>
        <w:jc w:val="both"/>
        <w:rPr>
          <w:rFonts w:ascii="Times New Roman" w:hAnsi="Times New Roman" w:cs="Times New Roman"/>
          <w:b/>
          <w:color w:val="000000"/>
          <w:sz w:val="28"/>
          <w:szCs w:val="28"/>
        </w:rPr>
      </w:pPr>
      <w:r w:rsidRPr="005475F3">
        <w:rPr>
          <w:rFonts w:ascii="Times New Roman" w:hAnsi="Times New Roman" w:cs="Times New Roman"/>
          <w:b/>
          <w:color w:val="000000"/>
          <w:sz w:val="28"/>
          <w:szCs w:val="28"/>
        </w:rPr>
        <w:t>Ивановской области»</w:t>
      </w:r>
      <w:r w:rsidRPr="005475F3">
        <w:rPr>
          <w:rFonts w:ascii="Times New Roman" w:hAnsi="Times New Roman" w:cs="Times New Roman"/>
          <w:b/>
          <w:color w:val="000000"/>
          <w:sz w:val="28"/>
          <w:szCs w:val="28"/>
        </w:rPr>
        <w:tab/>
      </w:r>
      <w:r w:rsidRPr="005475F3">
        <w:rPr>
          <w:rFonts w:ascii="Times New Roman" w:hAnsi="Times New Roman" w:cs="Times New Roman"/>
          <w:b/>
          <w:color w:val="000000"/>
          <w:sz w:val="28"/>
          <w:szCs w:val="28"/>
        </w:rPr>
        <w:tab/>
        <w:t xml:space="preserve">                                                     Е.Н.Лапшина</w:t>
      </w:r>
    </w:p>
    <w:p w:rsidR="005475F3" w:rsidRPr="005475F3" w:rsidRDefault="005475F3" w:rsidP="005475F3">
      <w:pPr>
        <w:jc w:val="right"/>
        <w:rPr>
          <w:rFonts w:ascii="Times New Roman" w:hAnsi="Times New Roman" w:cs="Times New Roman"/>
          <w:color w:val="000000"/>
          <w:sz w:val="28"/>
          <w:szCs w:val="28"/>
        </w:rPr>
      </w:pPr>
    </w:p>
    <w:p w:rsidR="005475F3" w:rsidRPr="005475F3" w:rsidRDefault="005475F3" w:rsidP="005475F3">
      <w:pPr>
        <w:jc w:val="right"/>
        <w:rPr>
          <w:rFonts w:ascii="Times New Roman" w:hAnsi="Times New Roman" w:cs="Times New Roman"/>
          <w:color w:val="000000"/>
        </w:rPr>
      </w:pPr>
      <w:r w:rsidRPr="005475F3">
        <w:rPr>
          <w:rFonts w:ascii="Times New Roman" w:hAnsi="Times New Roman" w:cs="Times New Roman"/>
          <w:color w:val="000000"/>
        </w:rPr>
        <w:t>Приложение</w:t>
      </w:r>
    </w:p>
    <w:p w:rsidR="005475F3" w:rsidRPr="005475F3" w:rsidRDefault="005475F3" w:rsidP="005475F3">
      <w:pPr>
        <w:jc w:val="right"/>
        <w:rPr>
          <w:rFonts w:ascii="Times New Roman" w:hAnsi="Times New Roman" w:cs="Times New Roman"/>
          <w:color w:val="000000"/>
        </w:rPr>
      </w:pPr>
      <w:r w:rsidRPr="005475F3">
        <w:rPr>
          <w:rFonts w:ascii="Times New Roman" w:hAnsi="Times New Roman" w:cs="Times New Roman"/>
          <w:color w:val="000000"/>
        </w:rPr>
        <w:t xml:space="preserve">к постановлению Главы </w:t>
      </w:r>
    </w:p>
    <w:p w:rsidR="005475F3" w:rsidRPr="005475F3" w:rsidRDefault="005475F3" w:rsidP="005475F3">
      <w:pPr>
        <w:jc w:val="right"/>
        <w:rPr>
          <w:rFonts w:ascii="Times New Roman" w:hAnsi="Times New Roman" w:cs="Times New Roman"/>
          <w:color w:val="000000"/>
        </w:rPr>
      </w:pPr>
      <w:r w:rsidRPr="005475F3">
        <w:rPr>
          <w:rFonts w:ascii="Times New Roman" w:hAnsi="Times New Roman" w:cs="Times New Roman"/>
          <w:color w:val="000000"/>
        </w:rPr>
        <w:t>муниципального образования</w:t>
      </w:r>
    </w:p>
    <w:p w:rsidR="005475F3" w:rsidRPr="005475F3" w:rsidRDefault="005475F3" w:rsidP="005475F3">
      <w:pPr>
        <w:jc w:val="right"/>
        <w:rPr>
          <w:rFonts w:ascii="Times New Roman" w:hAnsi="Times New Roman" w:cs="Times New Roman"/>
          <w:color w:val="000000"/>
        </w:rPr>
      </w:pPr>
      <w:r w:rsidRPr="005475F3">
        <w:rPr>
          <w:rFonts w:ascii="Times New Roman" w:hAnsi="Times New Roman" w:cs="Times New Roman"/>
          <w:color w:val="000000"/>
        </w:rPr>
        <w:t xml:space="preserve">«Филисовское сельское поселение </w:t>
      </w:r>
    </w:p>
    <w:p w:rsidR="005475F3" w:rsidRPr="005475F3" w:rsidRDefault="005475F3" w:rsidP="005475F3">
      <w:pPr>
        <w:jc w:val="right"/>
        <w:rPr>
          <w:rFonts w:ascii="Times New Roman" w:hAnsi="Times New Roman" w:cs="Times New Roman"/>
          <w:color w:val="000000"/>
        </w:rPr>
      </w:pPr>
      <w:r w:rsidRPr="005475F3">
        <w:rPr>
          <w:rFonts w:ascii="Times New Roman" w:hAnsi="Times New Roman" w:cs="Times New Roman"/>
          <w:color w:val="000000"/>
        </w:rPr>
        <w:t xml:space="preserve">Родниковского района </w:t>
      </w:r>
    </w:p>
    <w:p w:rsidR="005475F3" w:rsidRPr="005475F3" w:rsidRDefault="005475F3" w:rsidP="005475F3">
      <w:pPr>
        <w:jc w:val="right"/>
        <w:rPr>
          <w:rFonts w:ascii="Times New Roman" w:hAnsi="Times New Roman" w:cs="Times New Roman"/>
          <w:color w:val="000000"/>
        </w:rPr>
      </w:pPr>
      <w:r w:rsidRPr="005475F3">
        <w:rPr>
          <w:rFonts w:ascii="Times New Roman" w:hAnsi="Times New Roman" w:cs="Times New Roman"/>
          <w:color w:val="000000"/>
        </w:rPr>
        <w:t>Ивановской области»</w:t>
      </w:r>
    </w:p>
    <w:p w:rsidR="005475F3" w:rsidRPr="005475F3" w:rsidRDefault="005475F3" w:rsidP="005475F3">
      <w:pPr>
        <w:jc w:val="right"/>
        <w:rPr>
          <w:rFonts w:ascii="Times New Roman" w:hAnsi="Times New Roman" w:cs="Times New Roman"/>
          <w:color w:val="000000"/>
        </w:rPr>
      </w:pPr>
      <w:r w:rsidRPr="005475F3">
        <w:rPr>
          <w:rFonts w:ascii="Times New Roman" w:hAnsi="Times New Roman" w:cs="Times New Roman"/>
          <w:color w:val="000000"/>
        </w:rPr>
        <w:t>от 13.11.2017 № 83</w:t>
      </w:r>
    </w:p>
    <w:p w:rsidR="005475F3" w:rsidRPr="005475F3" w:rsidRDefault="005475F3" w:rsidP="005475F3">
      <w:pPr>
        <w:ind w:firstLine="357"/>
        <w:jc w:val="center"/>
        <w:rPr>
          <w:rFonts w:ascii="Times New Roman" w:hAnsi="Times New Roman" w:cs="Times New Roman"/>
          <w:b/>
          <w:bCs/>
          <w:color w:val="000000"/>
        </w:rPr>
      </w:pPr>
    </w:p>
    <w:p w:rsidR="005475F3" w:rsidRPr="005475F3" w:rsidRDefault="0093159F" w:rsidP="005475F3">
      <w:pPr>
        <w:ind w:firstLine="357"/>
        <w:jc w:val="center"/>
        <w:rPr>
          <w:rFonts w:ascii="Times New Roman" w:hAnsi="Times New Roman" w:cs="Times New Roman"/>
          <w:color w:val="000000"/>
          <w:sz w:val="28"/>
          <w:szCs w:val="28"/>
        </w:rPr>
      </w:pPr>
      <w:hyperlink r:id="rId158" w:anchor="YANDEX_29"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Порядок</w:t>
      </w:r>
      <w:r w:rsidR="005475F3" w:rsidRPr="005475F3">
        <w:rPr>
          <w:rFonts w:ascii="Times New Roman" w:hAnsi="Times New Roman" w:cs="Times New Roman"/>
          <w:b/>
          <w:bCs/>
          <w:color w:val="000000"/>
          <w:sz w:val="28"/>
          <w:szCs w:val="28"/>
          <w:lang w:val="en-US"/>
        </w:rPr>
        <w:t> </w:t>
      </w:r>
      <w:hyperlink r:id="rId159" w:anchor="YANDEX_31" w:history="1"/>
      <w:r w:rsidR="005475F3">
        <w:rPr>
          <w:rFonts w:ascii="Times New Roman" w:hAnsi="Times New Roman" w:cs="Times New Roman"/>
          <w:color w:val="000000"/>
          <w:sz w:val="28"/>
          <w:szCs w:val="28"/>
        </w:rPr>
        <w:t xml:space="preserve"> </w:t>
      </w:r>
      <w:hyperlink r:id="rId160" w:anchor="YANDEX_30" w:history="1"/>
      <w:r w:rsidR="005475F3" w:rsidRPr="005475F3">
        <w:rPr>
          <w:rFonts w:ascii="Times New Roman" w:hAnsi="Times New Roman" w:cs="Times New Roman"/>
          <w:b/>
          <w:bCs/>
          <w:color w:val="000000"/>
          <w:sz w:val="28"/>
          <w:szCs w:val="28"/>
        </w:rPr>
        <w:t>доступа</w:t>
      </w:r>
      <w:r w:rsidR="005475F3" w:rsidRPr="005475F3">
        <w:rPr>
          <w:rFonts w:ascii="Times New Roman" w:hAnsi="Times New Roman" w:cs="Times New Roman"/>
          <w:b/>
          <w:bCs/>
          <w:color w:val="000000"/>
          <w:sz w:val="28"/>
          <w:szCs w:val="28"/>
          <w:lang w:val="en-US"/>
        </w:rPr>
        <w:t> </w:t>
      </w:r>
      <w:hyperlink r:id="rId161" w:anchor="YANDEX_32" w:history="1"/>
      <w:r w:rsidR="005475F3" w:rsidRPr="005475F3">
        <w:rPr>
          <w:rFonts w:ascii="Times New Roman" w:hAnsi="Times New Roman" w:cs="Times New Roman"/>
          <w:b/>
          <w:bCs/>
          <w:color w:val="000000"/>
          <w:sz w:val="28"/>
          <w:szCs w:val="28"/>
        </w:rPr>
        <w:t xml:space="preserve"> </w:t>
      </w:r>
      <w:hyperlink r:id="rId162" w:anchor="YANDEX_31"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муниципальных</w:t>
      </w:r>
      <w:r w:rsidR="005475F3" w:rsidRPr="005475F3">
        <w:rPr>
          <w:rFonts w:ascii="Times New Roman" w:hAnsi="Times New Roman" w:cs="Times New Roman"/>
          <w:b/>
          <w:bCs/>
          <w:color w:val="000000"/>
          <w:sz w:val="28"/>
          <w:szCs w:val="28"/>
          <w:lang w:val="en-US"/>
        </w:rPr>
        <w:t> </w:t>
      </w:r>
      <w:hyperlink r:id="rId163" w:anchor="YANDEX_33" w:history="1"/>
      <w:r w:rsidR="005475F3" w:rsidRPr="005475F3">
        <w:rPr>
          <w:rFonts w:ascii="Times New Roman" w:hAnsi="Times New Roman" w:cs="Times New Roman"/>
          <w:b/>
          <w:bCs/>
          <w:color w:val="000000"/>
          <w:sz w:val="28"/>
          <w:szCs w:val="28"/>
        </w:rPr>
        <w:t xml:space="preserve"> </w:t>
      </w:r>
      <w:hyperlink r:id="rId164" w:anchor="YANDEX_32" w:history="1"/>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служащих</w:t>
      </w:r>
      <w:r w:rsidR="005475F3" w:rsidRPr="005475F3">
        <w:rPr>
          <w:rFonts w:ascii="Times New Roman" w:hAnsi="Times New Roman" w:cs="Times New Roman"/>
          <w:b/>
          <w:bCs/>
          <w:color w:val="000000"/>
          <w:sz w:val="28"/>
          <w:szCs w:val="28"/>
          <w:lang w:val="en-US"/>
        </w:rPr>
        <w:t> </w:t>
      </w:r>
      <w:hyperlink r:id="rId165" w:anchor="YANDEX_34" w:history="1"/>
      <w:r w:rsidR="005475F3" w:rsidRPr="005475F3">
        <w:rPr>
          <w:rFonts w:ascii="Times New Roman" w:hAnsi="Times New Roman" w:cs="Times New Roman"/>
          <w:b/>
          <w:bCs/>
          <w:color w:val="000000"/>
          <w:sz w:val="28"/>
          <w:szCs w:val="28"/>
        </w:rPr>
        <w:t xml:space="preserve"> администрации муниципального образования «</w:t>
      </w:r>
      <w:r w:rsidR="005475F3">
        <w:rPr>
          <w:rFonts w:ascii="Times New Roman" w:hAnsi="Times New Roman" w:cs="Times New Roman"/>
          <w:b/>
          <w:bCs/>
          <w:color w:val="000000"/>
          <w:sz w:val="28"/>
          <w:szCs w:val="28"/>
        </w:rPr>
        <w:t xml:space="preserve">Филисовское сельское поселение </w:t>
      </w:r>
      <w:r w:rsidR="005475F3" w:rsidRPr="005475F3">
        <w:rPr>
          <w:rFonts w:ascii="Times New Roman" w:hAnsi="Times New Roman" w:cs="Times New Roman"/>
          <w:b/>
          <w:bCs/>
          <w:color w:val="000000"/>
          <w:sz w:val="28"/>
          <w:szCs w:val="28"/>
        </w:rPr>
        <w:t>Родниковского района Ивановской области» в</w:t>
      </w:r>
      <w:r w:rsidR="005475F3" w:rsidRPr="005475F3">
        <w:rPr>
          <w:rFonts w:ascii="Times New Roman" w:hAnsi="Times New Roman" w:cs="Times New Roman"/>
          <w:b/>
          <w:bCs/>
          <w:color w:val="000000"/>
          <w:sz w:val="28"/>
          <w:szCs w:val="28"/>
          <w:lang w:val="en-US"/>
        </w:rPr>
        <w:t> </w:t>
      </w:r>
      <w:hyperlink r:id="rId166" w:anchor="YANDEX_35" w:history="1"/>
      <w:r w:rsidR="005475F3" w:rsidRPr="005475F3">
        <w:rPr>
          <w:rFonts w:ascii="Times New Roman" w:hAnsi="Times New Roman" w:cs="Times New Roman"/>
          <w:b/>
          <w:bCs/>
          <w:color w:val="000000"/>
          <w:sz w:val="28"/>
          <w:szCs w:val="28"/>
        </w:rPr>
        <w:t xml:space="preserve"> </w:t>
      </w:r>
      <w:bookmarkStart w:id="45" w:name="YANDEX_35"/>
      <w:bookmarkEnd w:id="45"/>
      <w:r w:rsidRPr="005475F3">
        <w:rPr>
          <w:rFonts w:ascii="Times New Roman" w:hAnsi="Times New Roman" w:cs="Times New Roman"/>
          <w:b/>
          <w:bCs/>
          <w:color w:val="000000"/>
          <w:sz w:val="28"/>
          <w:szCs w:val="28"/>
          <w:lang w:val="en-US"/>
        </w:rPr>
        <w:fldChar w:fldCharType="begin"/>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HYPERLINK</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hghltd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net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yandbtm</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0%9</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1%85&amp;</w:instrText>
      </w:r>
      <w:r w:rsidR="005475F3" w:rsidRPr="005475F3">
        <w:rPr>
          <w:rFonts w:ascii="Times New Roman" w:hAnsi="Times New Roman" w:cs="Times New Roman"/>
          <w:b/>
          <w:bCs/>
          <w:color w:val="000000"/>
          <w:sz w:val="28"/>
          <w:szCs w:val="28"/>
          <w:lang w:val="en-US"/>
        </w:rPr>
        <w:instrText>url</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A</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Fgorodkuzneck</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Fdownload</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Fdoc</w:instrText>
      </w:r>
      <w:r w:rsidR="005475F3" w:rsidRPr="005475F3">
        <w:rPr>
          <w:rFonts w:ascii="Times New Roman" w:hAnsi="Times New Roman" w:cs="Times New Roman"/>
          <w:b/>
          <w:bCs/>
          <w:color w:val="000000"/>
          <w:sz w:val="28"/>
          <w:szCs w:val="28"/>
        </w:rPr>
        <w:instrText>2_</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_411_15879_</w:instrText>
      </w:r>
      <w:r w:rsidR="005475F3" w:rsidRPr="005475F3">
        <w:rPr>
          <w:rFonts w:ascii="Times New Roman" w:hAnsi="Times New Roman" w:cs="Times New Roman"/>
          <w:b/>
          <w:bCs/>
          <w:color w:val="000000"/>
          <w:sz w:val="28"/>
          <w:szCs w:val="28"/>
          <w:lang w:val="en-US"/>
        </w:rPr>
        <w:instrText>poryadokdostupa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fmode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envelope</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lr</w:instrText>
      </w:r>
      <w:r w:rsidR="005475F3" w:rsidRPr="005475F3">
        <w:rPr>
          <w:rFonts w:ascii="Times New Roman" w:hAnsi="Times New Roman" w:cs="Times New Roman"/>
          <w:b/>
          <w:bCs/>
          <w:color w:val="000000"/>
          <w:sz w:val="28"/>
          <w:szCs w:val="28"/>
        </w:rPr>
        <w:instrText>=5&amp;</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10</w:instrText>
      </w:r>
      <w:r w:rsidR="005475F3" w:rsidRPr="005475F3">
        <w:rPr>
          <w:rFonts w:ascii="Times New Roman" w:hAnsi="Times New Roman" w:cs="Times New Roman"/>
          <w:b/>
          <w:bCs/>
          <w:color w:val="000000"/>
          <w:sz w:val="28"/>
          <w:szCs w:val="28"/>
          <w:lang w:val="en-US"/>
        </w:rPr>
        <w:instrText>n</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mime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sign</w:instrText>
      </w:r>
      <w:r w:rsidR="005475F3" w:rsidRPr="005475F3">
        <w:rPr>
          <w:rFonts w:ascii="Times New Roman" w:hAnsi="Times New Roman" w:cs="Times New Roman"/>
          <w:b/>
          <w:bCs/>
          <w:color w:val="000000"/>
          <w:sz w:val="28"/>
          <w:szCs w:val="28"/>
        </w:rPr>
        <w:instrText>=01</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56</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85536</w:instrText>
      </w:r>
      <w:r w:rsidR="005475F3" w:rsidRPr="005475F3">
        <w:rPr>
          <w:rFonts w:ascii="Times New Roman" w:hAnsi="Times New Roman" w:cs="Times New Roman"/>
          <w:b/>
          <w:bCs/>
          <w:color w:val="000000"/>
          <w:sz w:val="28"/>
          <w:szCs w:val="28"/>
          <w:lang w:val="en-US"/>
        </w:rPr>
        <w:instrText>ee</w:instrText>
      </w:r>
      <w:r w:rsidR="005475F3" w:rsidRPr="005475F3">
        <w:rPr>
          <w:rFonts w:ascii="Times New Roman" w:hAnsi="Times New Roman" w:cs="Times New Roman"/>
          <w:b/>
          <w:bCs/>
          <w:color w:val="000000"/>
          <w:sz w:val="28"/>
          <w:szCs w:val="28"/>
        </w:rPr>
        <w:instrText>784</w:instrText>
      </w:r>
      <w:r w:rsidR="005475F3" w:rsidRPr="005475F3">
        <w:rPr>
          <w:rFonts w:ascii="Times New Roman" w:hAnsi="Times New Roman" w:cs="Times New Roman"/>
          <w:b/>
          <w:bCs/>
          <w:color w:val="000000"/>
          <w:sz w:val="28"/>
          <w:szCs w:val="28"/>
          <w:lang w:val="en-US"/>
        </w:rPr>
        <w:instrText>ead</w:instrText>
      </w:r>
      <w:r w:rsidR="005475F3" w:rsidRPr="005475F3">
        <w:rPr>
          <w:rFonts w:ascii="Times New Roman" w:hAnsi="Times New Roman" w:cs="Times New Roman"/>
          <w:b/>
          <w:bCs/>
          <w:color w:val="000000"/>
          <w:sz w:val="28"/>
          <w:szCs w:val="28"/>
        </w:rPr>
        <w:instrText>7</w:instrText>
      </w:r>
      <w:r w:rsidR="005475F3" w:rsidRPr="005475F3">
        <w:rPr>
          <w:rFonts w:ascii="Times New Roman" w:hAnsi="Times New Roman" w:cs="Times New Roman"/>
          <w:b/>
          <w:bCs/>
          <w:color w:val="000000"/>
          <w:sz w:val="28"/>
          <w:szCs w:val="28"/>
          <w:lang w:val="en-US"/>
        </w:rPr>
        <w:instrText>ab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9&amp;</w:instrText>
      </w:r>
      <w:r w:rsidR="005475F3" w:rsidRPr="005475F3">
        <w:rPr>
          <w:rFonts w:ascii="Times New Roman" w:hAnsi="Times New Roman" w:cs="Times New Roman"/>
          <w:b/>
          <w:bCs/>
          <w:color w:val="000000"/>
          <w:sz w:val="28"/>
          <w:szCs w:val="28"/>
          <w:lang w:val="en-US"/>
        </w:rPr>
        <w:instrText>keyno</w:instrText>
      </w:r>
      <w:r w:rsidR="005475F3" w:rsidRPr="005475F3">
        <w:rPr>
          <w:rFonts w:ascii="Times New Roman" w:hAnsi="Times New Roman" w:cs="Times New Roman"/>
          <w:b/>
          <w:bCs/>
          <w:color w:val="000000"/>
          <w:sz w:val="28"/>
          <w:szCs w:val="28"/>
        </w:rPr>
        <w:instrText>=0" \</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 xml:space="preserve">_34" </w:instrText>
      </w:r>
      <w:r w:rsidRPr="005475F3">
        <w:rPr>
          <w:rFonts w:ascii="Times New Roman" w:hAnsi="Times New Roman" w:cs="Times New Roman"/>
          <w:b/>
          <w:bCs/>
          <w:color w:val="000000"/>
          <w:sz w:val="28"/>
          <w:szCs w:val="28"/>
          <w:lang w:val="en-US"/>
        </w:rPr>
        <w:fldChar w:fldCharType="end"/>
      </w:r>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помещения</w:t>
      </w:r>
      <w:hyperlink r:id="rId167" w:anchor="YANDEX_36" w:history="1"/>
      <w:r w:rsidR="005475F3" w:rsidRPr="005475F3">
        <w:rPr>
          <w:rFonts w:ascii="Times New Roman" w:hAnsi="Times New Roman" w:cs="Times New Roman"/>
          <w:b/>
          <w:bCs/>
          <w:color w:val="000000"/>
          <w:sz w:val="28"/>
          <w:szCs w:val="28"/>
        </w:rPr>
        <w:t xml:space="preserve">, </w:t>
      </w:r>
      <w:bookmarkStart w:id="46" w:name="YANDEX_36"/>
      <w:bookmarkEnd w:id="46"/>
      <w:r w:rsidRPr="005475F3">
        <w:rPr>
          <w:rFonts w:ascii="Times New Roman" w:hAnsi="Times New Roman" w:cs="Times New Roman"/>
          <w:b/>
          <w:bCs/>
          <w:color w:val="000000"/>
          <w:sz w:val="28"/>
          <w:szCs w:val="28"/>
          <w:lang w:val="en-US"/>
        </w:rPr>
        <w:fldChar w:fldCharType="begin"/>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HYPERLINK</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hghltd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net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yandbtm</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0%9</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1%85&amp;</w:instrText>
      </w:r>
      <w:r w:rsidR="005475F3" w:rsidRPr="005475F3">
        <w:rPr>
          <w:rFonts w:ascii="Times New Roman" w:hAnsi="Times New Roman" w:cs="Times New Roman"/>
          <w:b/>
          <w:bCs/>
          <w:color w:val="000000"/>
          <w:sz w:val="28"/>
          <w:szCs w:val="28"/>
          <w:lang w:val="en-US"/>
        </w:rPr>
        <w:instrText>url</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A</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Fgorodkuzneck</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Fdownload</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Fdoc</w:instrText>
      </w:r>
      <w:r w:rsidR="005475F3" w:rsidRPr="005475F3">
        <w:rPr>
          <w:rFonts w:ascii="Times New Roman" w:hAnsi="Times New Roman" w:cs="Times New Roman"/>
          <w:b/>
          <w:bCs/>
          <w:color w:val="000000"/>
          <w:sz w:val="28"/>
          <w:szCs w:val="28"/>
        </w:rPr>
        <w:instrText>2_</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_411_15879_</w:instrText>
      </w:r>
      <w:r w:rsidR="005475F3" w:rsidRPr="005475F3">
        <w:rPr>
          <w:rFonts w:ascii="Times New Roman" w:hAnsi="Times New Roman" w:cs="Times New Roman"/>
          <w:b/>
          <w:bCs/>
          <w:color w:val="000000"/>
          <w:sz w:val="28"/>
          <w:szCs w:val="28"/>
          <w:lang w:val="en-US"/>
        </w:rPr>
        <w:instrText>poryadokdostupa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fmode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envelope</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lr</w:instrText>
      </w:r>
      <w:r w:rsidR="005475F3" w:rsidRPr="005475F3">
        <w:rPr>
          <w:rFonts w:ascii="Times New Roman" w:hAnsi="Times New Roman" w:cs="Times New Roman"/>
          <w:b/>
          <w:bCs/>
          <w:color w:val="000000"/>
          <w:sz w:val="28"/>
          <w:szCs w:val="28"/>
        </w:rPr>
        <w:instrText>=5&amp;</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10</w:instrText>
      </w:r>
      <w:r w:rsidR="005475F3" w:rsidRPr="005475F3">
        <w:rPr>
          <w:rFonts w:ascii="Times New Roman" w:hAnsi="Times New Roman" w:cs="Times New Roman"/>
          <w:b/>
          <w:bCs/>
          <w:color w:val="000000"/>
          <w:sz w:val="28"/>
          <w:szCs w:val="28"/>
          <w:lang w:val="en-US"/>
        </w:rPr>
        <w:instrText>n</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mime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sign</w:instrText>
      </w:r>
      <w:r w:rsidR="005475F3" w:rsidRPr="005475F3">
        <w:rPr>
          <w:rFonts w:ascii="Times New Roman" w:hAnsi="Times New Roman" w:cs="Times New Roman"/>
          <w:b/>
          <w:bCs/>
          <w:color w:val="000000"/>
          <w:sz w:val="28"/>
          <w:szCs w:val="28"/>
        </w:rPr>
        <w:instrText>=01</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56</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85536</w:instrText>
      </w:r>
      <w:r w:rsidR="005475F3" w:rsidRPr="005475F3">
        <w:rPr>
          <w:rFonts w:ascii="Times New Roman" w:hAnsi="Times New Roman" w:cs="Times New Roman"/>
          <w:b/>
          <w:bCs/>
          <w:color w:val="000000"/>
          <w:sz w:val="28"/>
          <w:szCs w:val="28"/>
          <w:lang w:val="en-US"/>
        </w:rPr>
        <w:instrText>ee</w:instrText>
      </w:r>
      <w:r w:rsidR="005475F3" w:rsidRPr="005475F3">
        <w:rPr>
          <w:rFonts w:ascii="Times New Roman" w:hAnsi="Times New Roman" w:cs="Times New Roman"/>
          <w:b/>
          <w:bCs/>
          <w:color w:val="000000"/>
          <w:sz w:val="28"/>
          <w:szCs w:val="28"/>
        </w:rPr>
        <w:instrText>784</w:instrText>
      </w:r>
      <w:r w:rsidR="005475F3" w:rsidRPr="005475F3">
        <w:rPr>
          <w:rFonts w:ascii="Times New Roman" w:hAnsi="Times New Roman" w:cs="Times New Roman"/>
          <w:b/>
          <w:bCs/>
          <w:color w:val="000000"/>
          <w:sz w:val="28"/>
          <w:szCs w:val="28"/>
          <w:lang w:val="en-US"/>
        </w:rPr>
        <w:instrText>ead</w:instrText>
      </w:r>
      <w:r w:rsidR="005475F3" w:rsidRPr="005475F3">
        <w:rPr>
          <w:rFonts w:ascii="Times New Roman" w:hAnsi="Times New Roman" w:cs="Times New Roman"/>
          <w:b/>
          <w:bCs/>
          <w:color w:val="000000"/>
          <w:sz w:val="28"/>
          <w:szCs w:val="28"/>
        </w:rPr>
        <w:instrText>7</w:instrText>
      </w:r>
      <w:r w:rsidR="005475F3" w:rsidRPr="005475F3">
        <w:rPr>
          <w:rFonts w:ascii="Times New Roman" w:hAnsi="Times New Roman" w:cs="Times New Roman"/>
          <w:b/>
          <w:bCs/>
          <w:color w:val="000000"/>
          <w:sz w:val="28"/>
          <w:szCs w:val="28"/>
          <w:lang w:val="en-US"/>
        </w:rPr>
        <w:instrText>ab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9&amp;</w:instrText>
      </w:r>
      <w:r w:rsidR="005475F3" w:rsidRPr="005475F3">
        <w:rPr>
          <w:rFonts w:ascii="Times New Roman" w:hAnsi="Times New Roman" w:cs="Times New Roman"/>
          <w:b/>
          <w:bCs/>
          <w:color w:val="000000"/>
          <w:sz w:val="28"/>
          <w:szCs w:val="28"/>
          <w:lang w:val="en-US"/>
        </w:rPr>
        <w:instrText>keyno</w:instrText>
      </w:r>
      <w:r w:rsidR="005475F3" w:rsidRPr="005475F3">
        <w:rPr>
          <w:rFonts w:ascii="Times New Roman" w:hAnsi="Times New Roman" w:cs="Times New Roman"/>
          <w:b/>
          <w:bCs/>
          <w:color w:val="000000"/>
          <w:sz w:val="28"/>
          <w:szCs w:val="28"/>
        </w:rPr>
        <w:instrText>=0" \</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 xml:space="preserve">_35" </w:instrText>
      </w:r>
      <w:r w:rsidRPr="005475F3">
        <w:rPr>
          <w:rFonts w:ascii="Times New Roman" w:hAnsi="Times New Roman" w:cs="Times New Roman"/>
          <w:b/>
          <w:bCs/>
          <w:color w:val="000000"/>
          <w:sz w:val="28"/>
          <w:szCs w:val="28"/>
          <w:lang w:val="en-US"/>
        </w:rPr>
        <w:fldChar w:fldCharType="end"/>
      </w:r>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в</w:t>
      </w:r>
      <w:r w:rsidR="005475F3" w:rsidRPr="005475F3">
        <w:rPr>
          <w:rFonts w:ascii="Times New Roman" w:hAnsi="Times New Roman" w:cs="Times New Roman"/>
          <w:b/>
          <w:bCs/>
          <w:color w:val="000000"/>
          <w:sz w:val="28"/>
          <w:szCs w:val="28"/>
          <w:lang w:val="en-US"/>
        </w:rPr>
        <w:t> </w:t>
      </w:r>
      <w:hyperlink r:id="rId168" w:anchor="YANDEX_37" w:history="1"/>
      <w:r w:rsidR="005475F3" w:rsidRPr="005475F3">
        <w:rPr>
          <w:rFonts w:ascii="Times New Roman" w:hAnsi="Times New Roman" w:cs="Times New Roman"/>
          <w:b/>
          <w:bCs/>
          <w:color w:val="000000"/>
          <w:sz w:val="28"/>
          <w:szCs w:val="28"/>
        </w:rPr>
        <w:t xml:space="preserve"> </w:t>
      </w:r>
      <w:bookmarkStart w:id="47" w:name="YANDEX_37"/>
      <w:bookmarkEnd w:id="47"/>
      <w:r w:rsidRPr="005475F3">
        <w:rPr>
          <w:rFonts w:ascii="Times New Roman" w:hAnsi="Times New Roman" w:cs="Times New Roman"/>
          <w:b/>
          <w:bCs/>
          <w:color w:val="000000"/>
          <w:sz w:val="28"/>
          <w:szCs w:val="28"/>
          <w:lang w:val="en-US"/>
        </w:rPr>
        <w:fldChar w:fldCharType="begin"/>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HYPERLINK</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hghltd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net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yandbtm</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0%9</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1%85&amp;</w:instrText>
      </w:r>
      <w:r w:rsidR="005475F3" w:rsidRPr="005475F3">
        <w:rPr>
          <w:rFonts w:ascii="Times New Roman" w:hAnsi="Times New Roman" w:cs="Times New Roman"/>
          <w:b/>
          <w:bCs/>
          <w:color w:val="000000"/>
          <w:sz w:val="28"/>
          <w:szCs w:val="28"/>
          <w:lang w:val="en-US"/>
        </w:rPr>
        <w:instrText>url</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A</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Fgorodkuzneck</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Fdownload</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Fdoc</w:instrText>
      </w:r>
      <w:r w:rsidR="005475F3" w:rsidRPr="005475F3">
        <w:rPr>
          <w:rFonts w:ascii="Times New Roman" w:hAnsi="Times New Roman" w:cs="Times New Roman"/>
          <w:b/>
          <w:bCs/>
          <w:color w:val="000000"/>
          <w:sz w:val="28"/>
          <w:szCs w:val="28"/>
        </w:rPr>
        <w:instrText>2_</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_411_15879_</w:instrText>
      </w:r>
      <w:r w:rsidR="005475F3" w:rsidRPr="005475F3">
        <w:rPr>
          <w:rFonts w:ascii="Times New Roman" w:hAnsi="Times New Roman" w:cs="Times New Roman"/>
          <w:b/>
          <w:bCs/>
          <w:color w:val="000000"/>
          <w:sz w:val="28"/>
          <w:szCs w:val="28"/>
          <w:lang w:val="en-US"/>
        </w:rPr>
        <w:instrText>poryadokdostupa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fmode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envelope</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lr</w:instrText>
      </w:r>
      <w:r w:rsidR="005475F3" w:rsidRPr="005475F3">
        <w:rPr>
          <w:rFonts w:ascii="Times New Roman" w:hAnsi="Times New Roman" w:cs="Times New Roman"/>
          <w:b/>
          <w:bCs/>
          <w:color w:val="000000"/>
          <w:sz w:val="28"/>
          <w:szCs w:val="28"/>
        </w:rPr>
        <w:instrText>=5&amp;</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10</w:instrText>
      </w:r>
      <w:r w:rsidR="005475F3" w:rsidRPr="005475F3">
        <w:rPr>
          <w:rFonts w:ascii="Times New Roman" w:hAnsi="Times New Roman" w:cs="Times New Roman"/>
          <w:b/>
          <w:bCs/>
          <w:color w:val="000000"/>
          <w:sz w:val="28"/>
          <w:szCs w:val="28"/>
          <w:lang w:val="en-US"/>
        </w:rPr>
        <w:instrText>n</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mime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sign</w:instrText>
      </w:r>
      <w:r w:rsidR="005475F3" w:rsidRPr="005475F3">
        <w:rPr>
          <w:rFonts w:ascii="Times New Roman" w:hAnsi="Times New Roman" w:cs="Times New Roman"/>
          <w:b/>
          <w:bCs/>
          <w:color w:val="000000"/>
          <w:sz w:val="28"/>
          <w:szCs w:val="28"/>
        </w:rPr>
        <w:instrText>=01</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56</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85536</w:instrText>
      </w:r>
      <w:r w:rsidR="005475F3" w:rsidRPr="005475F3">
        <w:rPr>
          <w:rFonts w:ascii="Times New Roman" w:hAnsi="Times New Roman" w:cs="Times New Roman"/>
          <w:b/>
          <w:bCs/>
          <w:color w:val="000000"/>
          <w:sz w:val="28"/>
          <w:szCs w:val="28"/>
          <w:lang w:val="en-US"/>
        </w:rPr>
        <w:instrText>ee</w:instrText>
      </w:r>
      <w:r w:rsidR="005475F3" w:rsidRPr="005475F3">
        <w:rPr>
          <w:rFonts w:ascii="Times New Roman" w:hAnsi="Times New Roman" w:cs="Times New Roman"/>
          <w:b/>
          <w:bCs/>
          <w:color w:val="000000"/>
          <w:sz w:val="28"/>
          <w:szCs w:val="28"/>
        </w:rPr>
        <w:instrText>784</w:instrText>
      </w:r>
      <w:r w:rsidR="005475F3" w:rsidRPr="005475F3">
        <w:rPr>
          <w:rFonts w:ascii="Times New Roman" w:hAnsi="Times New Roman" w:cs="Times New Roman"/>
          <w:b/>
          <w:bCs/>
          <w:color w:val="000000"/>
          <w:sz w:val="28"/>
          <w:szCs w:val="28"/>
          <w:lang w:val="en-US"/>
        </w:rPr>
        <w:instrText>ead</w:instrText>
      </w:r>
      <w:r w:rsidR="005475F3" w:rsidRPr="005475F3">
        <w:rPr>
          <w:rFonts w:ascii="Times New Roman" w:hAnsi="Times New Roman" w:cs="Times New Roman"/>
          <w:b/>
          <w:bCs/>
          <w:color w:val="000000"/>
          <w:sz w:val="28"/>
          <w:szCs w:val="28"/>
        </w:rPr>
        <w:instrText>7</w:instrText>
      </w:r>
      <w:r w:rsidR="005475F3" w:rsidRPr="005475F3">
        <w:rPr>
          <w:rFonts w:ascii="Times New Roman" w:hAnsi="Times New Roman" w:cs="Times New Roman"/>
          <w:b/>
          <w:bCs/>
          <w:color w:val="000000"/>
          <w:sz w:val="28"/>
          <w:szCs w:val="28"/>
          <w:lang w:val="en-US"/>
        </w:rPr>
        <w:instrText>ab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9&amp;</w:instrText>
      </w:r>
      <w:r w:rsidR="005475F3" w:rsidRPr="005475F3">
        <w:rPr>
          <w:rFonts w:ascii="Times New Roman" w:hAnsi="Times New Roman" w:cs="Times New Roman"/>
          <w:b/>
          <w:bCs/>
          <w:color w:val="000000"/>
          <w:sz w:val="28"/>
          <w:szCs w:val="28"/>
          <w:lang w:val="en-US"/>
        </w:rPr>
        <w:instrText>keyno</w:instrText>
      </w:r>
      <w:r w:rsidR="005475F3" w:rsidRPr="005475F3">
        <w:rPr>
          <w:rFonts w:ascii="Times New Roman" w:hAnsi="Times New Roman" w:cs="Times New Roman"/>
          <w:b/>
          <w:bCs/>
          <w:color w:val="000000"/>
          <w:sz w:val="28"/>
          <w:szCs w:val="28"/>
        </w:rPr>
        <w:instrText>=0" \</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 xml:space="preserve">_36" </w:instrText>
      </w:r>
      <w:r w:rsidRPr="005475F3">
        <w:rPr>
          <w:rFonts w:ascii="Times New Roman" w:hAnsi="Times New Roman" w:cs="Times New Roman"/>
          <w:b/>
          <w:bCs/>
          <w:color w:val="000000"/>
          <w:sz w:val="28"/>
          <w:szCs w:val="28"/>
          <w:lang w:val="en-US"/>
        </w:rPr>
        <w:fldChar w:fldCharType="end"/>
      </w:r>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которых</w:t>
      </w:r>
      <w:r w:rsidR="005475F3" w:rsidRPr="005475F3">
        <w:rPr>
          <w:rFonts w:ascii="Times New Roman" w:hAnsi="Times New Roman" w:cs="Times New Roman"/>
          <w:b/>
          <w:bCs/>
          <w:color w:val="000000"/>
          <w:sz w:val="28"/>
          <w:szCs w:val="28"/>
          <w:lang w:val="en-US"/>
        </w:rPr>
        <w:t> </w:t>
      </w:r>
      <w:hyperlink r:id="rId169" w:anchor="YANDEX_38" w:history="1"/>
      <w:r w:rsidR="005475F3" w:rsidRPr="005475F3">
        <w:rPr>
          <w:rFonts w:ascii="Times New Roman" w:hAnsi="Times New Roman" w:cs="Times New Roman"/>
          <w:b/>
          <w:bCs/>
          <w:color w:val="000000"/>
          <w:sz w:val="28"/>
          <w:szCs w:val="28"/>
        </w:rPr>
        <w:t xml:space="preserve"> </w:t>
      </w:r>
      <w:bookmarkStart w:id="48" w:name="YANDEX_38"/>
      <w:bookmarkEnd w:id="48"/>
      <w:r w:rsidRPr="005475F3">
        <w:rPr>
          <w:rFonts w:ascii="Times New Roman" w:hAnsi="Times New Roman" w:cs="Times New Roman"/>
          <w:b/>
          <w:bCs/>
          <w:color w:val="000000"/>
          <w:sz w:val="28"/>
          <w:szCs w:val="28"/>
          <w:lang w:val="en-US"/>
        </w:rPr>
        <w:fldChar w:fldCharType="begin"/>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HYPERLINK</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hghltd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net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yandbtm</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0%9</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1%85&amp;</w:instrText>
      </w:r>
      <w:r w:rsidR="005475F3" w:rsidRPr="005475F3">
        <w:rPr>
          <w:rFonts w:ascii="Times New Roman" w:hAnsi="Times New Roman" w:cs="Times New Roman"/>
          <w:b/>
          <w:bCs/>
          <w:color w:val="000000"/>
          <w:sz w:val="28"/>
          <w:szCs w:val="28"/>
          <w:lang w:val="en-US"/>
        </w:rPr>
        <w:instrText>url</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A</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Fgorodkuzneck</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Fdownload</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Fdoc</w:instrText>
      </w:r>
      <w:r w:rsidR="005475F3" w:rsidRPr="005475F3">
        <w:rPr>
          <w:rFonts w:ascii="Times New Roman" w:hAnsi="Times New Roman" w:cs="Times New Roman"/>
          <w:b/>
          <w:bCs/>
          <w:color w:val="000000"/>
          <w:sz w:val="28"/>
          <w:szCs w:val="28"/>
        </w:rPr>
        <w:instrText>2_</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_411_15879_</w:instrText>
      </w:r>
      <w:r w:rsidR="005475F3" w:rsidRPr="005475F3">
        <w:rPr>
          <w:rFonts w:ascii="Times New Roman" w:hAnsi="Times New Roman" w:cs="Times New Roman"/>
          <w:b/>
          <w:bCs/>
          <w:color w:val="000000"/>
          <w:sz w:val="28"/>
          <w:szCs w:val="28"/>
          <w:lang w:val="en-US"/>
        </w:rPr>
        <w:instrText>poryadokdostupa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fmode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envelope</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lr</w:instrText>
      </w:r>
      <w:r w:rsidR="005475F3" w:rsidRPr="005475F3">
        <w:rPr>
          <w:rFonts w:ascii="Times New Roman" w:hAnsi="Times New Roman" w:cs="Times New Roman"/>
          <w:b/>
          <w:bCs/>
          <w:color w:val="000000"/>
          <w:sz w:val="28"/>
          <w:szCs w:val="28"/>
        </w:rPr>
        <w:instrText>=5&amp;</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10</w:instrText>
      </w:r>
      <w:r w:rsidR="005475F3" w:rsidRPr="005475F3">
        <w:rPr>
          <w:rFonts w:ascii="Times New Roman" w:hAnsi="Times New Roman" w:cs="Times New Roman"/>
          <w:b/>
          <w:bCs/>
          <w:color w:val="000000"/>
          <w:sz w:val="28"/>
          <w:szCs w:val="28"/>
          <w:lang w:val="en-US"/>
        </w:rPr>
        <w:instrText>n</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mime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sign</w:instrText>
      </w:r>
      <w:r w:rsidR="005475F3" w:rsidRPr="005475F3">
        <w:rPr>
          <w:rFonts w:ascii="Times New Roman" w:hAnsi="Times New Roman" w:cs="Times New Roman"/>
          <w:b/>
          <w:bCs/>
          <w:color w:val="000000"/>
          <w:sz w:val="28"/>
          <w:szCs w:val="28"/>
        </w:rPr>
        <w:instrText>=01</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56</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85536</w:instrText>
      </w:r>
      <w:r w:rsidR="005475F3" w:rsidRPr="005475F3">
        <w:rPr>
          <w:rFonts w:ascii="Times New Roman" w:hAnsi="Times New Roman" w:cs="Times New Roman"/>
          <w:b/>
          <w:bCs/>
          <w:color w:val="000000"/>
          <w:sz w:val="28"/>
          <w:szCs w:val="28"/>
          <w:lang w:val="en-US"/>
        </w:rPr>
        <w:instrText>ee</w:instrText>
      </w:r>
      <w:r w:rsidR="005475F3" w:rsidRPr="005475F3">
        <w:rPr>
          <w:rFonts w:ascii="Times New Roman" w:hAnsi="Times New Roman" w:cs="Times New Roman"/>
          <w:b/>
          <w:bCs/>
          <w:color w:val="000000"/>
          <w:sz w:val="28"/>
          <w:szCs w:val="28"/>
        </w:rPr>
        <w:instrText>784</w:instrText>
      </w:r>
      <w:r w:rsidR="005475F3" w:rsidRPr="005475F3">
        <w:rPr>
          <w:rFonts w:ascii="Times New Roman" w:hAnsi="Times New Roman" w:cs="Times New Roman"/>
          <w:b/>
          <w:bCs/>
          <w:color w:val="000000"/>
          <w:sz w:val="28"/>
          <w:szCs w:val="28"/>
          <w:lang w:val="en-US"/>
        </w:rPr>
        <w:instrText>ead</w:instrText>
      </w:r>
      <w:r w:rsidR="005475F3" w:rsidRPr="005475F3">
        <w:rPr>
          <w:rFonts w:ascii="Times New Roman" w:hAnsi="Times New Roman" w:cs="Times New Roman"/>
          <w:b/>
          <w:bCs/>
          <w:color w:val="000000"/>
          <w:sz w:val="28"/>
          <w:szCs w:val="28"/>
        </w:rPr>
        <w:instrText>7</w:instrText>
      </w:r>
      <w:r w:rsidR="005475F3" w:rsidRPr="005475F3">
        <w:rPr>
          <w:rFonts w:ascii="Times New Roman" w:hAnsi="Times New Roman" w:cs="Times New Roman"/>
          <w:b/>
          <w:bCs/>
          <w:color w:val="000000"/>
          <w:sz w:val="28"/>
          <w:szCs w:val="28"/>
          <w:lang w:val="en-US"/>
        </w:rPr>
        <w:instrText>ab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9&amp;</w:instrText>
      </w:r>
      <w:r w:rsidR="005475F3" w:rsidRPr="005475F3">
        <w:rPr>
          <w:rFonts w:ascii="Times New Roman" w:hAnsi="Times New Roman" w:cs="Times New Roman"/>
          <w:b/>
          <w:bCs/>
          <w:color w:val="000000"/>
          <w:sz w:val="28"/>
          <w:szCs w:val="28"/>
          <w:lang w:val="en-US"/>
        </w:rPr>
        <w:instrText>keyno</w:instrText>
      </w:r>
      <w:r w:rsidR="005475F3" w:rsidRPr="005475F3">
        <w:rPr>
          <w:rFonts w:ascii="Times New Roman" w:hAnsi="Times New Roman" w:cs="Times New Roman"/>
          <w:b/>
          <w:bCs/>
          <w:color w:val="000000"/>
          <w:sz w:val="28"/>
          <w:szCs w:val="28"/>
        </w:rPr>
        <w:instrText>=0" \</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 xml:space="preserve">_37" </w:instrText>
      </w:r>
      <w:r w:rsidRPr="005475F3">
        <w:rPr>
          <w:rFonts w:ascii="Times New Roman" w:hAnsi="Times New Roman" w:cs="Times New Roman"/>
          <w:b/>
          <w:bCs/>
          <w:color w:val="000000"/>
          <w:sz w:val="28"/>
          <w:szCs w:val="28"/>
          <w:lang w:val="en-US"/>
        </w:rPr>
        <w:fldChar w:fldCharType="end"/>
      </w:r>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ведется</w:t>
      </w:r>
      <w:r w:rsidR="005475F3" w:rsidRPr="005475F3">
        <w:rPr>
          <w:rFonts w:ascii="Times New Roman" w:hAnsi="Times New Roman" w:cs="Times New Roman"/>
          <w:b/>
          <w:bCs/>
          <w:color w:val="000000"/>
          <w:sz w:val="28"/>
          <w:szCs w:val="28"/>
          <w:lang w:val="en-US"/>
        </w:rPr>
        <w:t> </w:t>
      </w:r>
      <w:hyperlink r:id="rId170" w:anchor="YANDEX_39" w:history="1"/>
      <w:r w:rsidR="005475F3" w:rsidRPr="005475F3">
        <w:rPr>
          <w:rFonts w:ascii="Times New Roman" w:hAnsi="Times New Roman" w:cs="Times New Roman"/>
          <w:b/>
          <w:bCs/>
          <w:color w:val="000000"/>
          <w:sz w:val="28"/>
          <w:szCs w:val="28"/>
        </w:rPr>
        <w:t xml:space="preserve"> </w:t>
      </w:r>
      <w:bookmarkStart w:id="49" w:name="YANDEX_39"/>
      <w:bookmarkEnd w:id="49"/>
      <w:r w:rsidRPr="005475F3">
        <w:rPr>
          <w:rFonts w:ascii="Times New Roman" w:hAnsi="Times New Roman" w:cs="Times New Roman"/>
          <w:b/>
          <w:bCs/>
          <w:color w:val="000000"/>
          <w:sz w:val="28"/>
          <w:szCs w:val="28"/>
          <w:lang w:val="en-US"/>
        </w:rPr>
        <w:fldChar w:fldCharType="begin"/>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HYPERLINK</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hghltd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net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yandbtm</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0%9</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1%85&amp;</w:instrText>
      </w:r>
      <w:r w:rsidR="005475F3" w:rsidRPr="005475F3">
        <w:rPr>
          <w:rFonts w:ascii="Times New Roman" w:hAnsi="Times New Roman" w:cs="Times New Roman"/>
          <w:b/>
          <w:bCs/>
          <w:color w:val="000000"/>
          <w:sz w:val="28"/>
          <w:szCs w:val="28"/>
          <w:lang w:val="en-US"/>
        </w:rPr>
        <w:instrText>url</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A</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Fgorodkuzneck</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Fdownload</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Fdoc</w:instrText>
      </w:r>
      <w:r w:rsidR="005475F3" w:rsidRPr="005475F3">
        <w:rPr>
          <w:rFonts w:ascii="Times New Roman" w:hAnsi="Times New Roman" w:cs="Times New Roman"/>
          <w:b/>
          <w:bCs/>
          <w:color w:val="000000"/>
          <w:sz w:val="28"/>
          <w:szCs w:val="28"/>
        </w:rPr>
        <w:instrText>2_</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_411_15879_</w:instrText>
      </w:r>
      <w:r w:rsidR="005475F3" w:rsidRPr="005475F3">
        <w:rPr>
          <w:rFonts w:ascii="Times New Roman" w:hAnsi="Times New Roman" w:cs="Times New Roman"/>
          <w:b/>
          <w:bCs/>
          <w:color w:val="000000"/>
          <w:sz w:val="28"/>
          <w:szCs w:val="28"/>
          <w:lang w:val="en-US"/>
        </w:rPr>
        <w:instrText>poryadokdostupa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fmode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envelope</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lr</w:instrText>
      </w:r>
      <w:r w:rsidR="005475F3" w:rsidRPr="005475F3">
        <w:rPr>
          <w:rFonts w:ascii="Times New Roman" w:hAnsi="Times New Roman" w:cs="Times New Roman"/>
          <w:b/>
          <w:bCs/>
          <w:color w:val="000000"/>
          <w:sz w:val="28"/>
          <w:szCs w:val="28"/>
        </w:rPr>
        <w:instrText>=5&amp;</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10</w:instrText>
      </w:r>
      <w:r w:rsidR="005475F3" w:rsidRPr="005475F3">
        <w:rPr>
          <w:rFonts w:ascii="Times New Roman" w:hAnsi="Times New Roman" w:cs="Times New Roman"/>
          <w:b/>
          <w:bCs/>
          <w:color w:val="000000"/>
          <w:sz w:val="28"/>
          <w:szCs w:val="28"/>
          <w:lang w:val="en-US"/>
        </w:rPr>
        <w:instrText>n</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mime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sign</w:instrText>
      </w:r>
      <w:r w:rsidR="005475F3" w:rsidRPr="005475F3">
        <w:rPr>
          <w:rFonts w:ascii="Times New Roman" w:hAnsi="Times New Roman" w:cs="Times New Roman"/>
          <w:b/>
          <w:bCs/>
          <w:color w:val="000000"/>
          <w:sz w:val="28"/>
          <w:szCs w:val="28"/>
        </w:rPr>
        <w:instrText>=01</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56</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85536</w:instrText>
      </w:r>
      <w:r w:rsidR="005475F3" w:rsidRPr="005475F3">
        <w:rPr>
          <w:rFonts w:ascii="Times New Roman" w:hAnsi="Times New Roman" w:cs="Times New Roman"/>
          <w:b/>
          <w:bCs/>
          <w:color w:val="000000"/>
          <w:sz w:val="28"/>
          <w:szCs w:val="28"/>
          <w:lang w:val="en-US"/>
        </w:rPr>
        <w:instrText>ee</w:instrText>
      </w:r>
      <w:r w:rsidR="005475F3" w:rsidRPr="005475F3">
        <w:rPr>
          <w:rFonts w:ascii="Times New Roman" w:hAnsi="Times New Roman" w:cs="Times New Roman"/>
          <w:b/>
          <w:bCs/>
          <w:color w:val="000000"/>
          <w:sz w:val="28"/>
          <w:szCs w:val="28"/>
        </w:rPr>
        <w:instrText>784</w:instrText>
      </w:r>
      <w:r w:rsidR="005475F3" w:rsidRPr="005475F3">
        <w:rPr>
          <w:rFonts w:ascii="Times New Roman" w:hAnsi="Times New Roman" w:cs="Times New Roman"/>
          <w:b/>
          <w:bCs/>
          <w:color w:val="000000"/>
          <w:sz w:val="28"/>
          <w:szCs w:val="28"/>
          <w:lang w:val="en-US"/>
        </w:rPr>
        <w:instrText>ead</w:instrText>
      </w:r>
      <w:r w:rsidR="005475F3" w:rsidRPr="005475F3">
        <w:rPr>
          <w:rFonts w:ascii="Times New Roman" w:hAnsi="Times New Roman" w:cs="Times New Roman"/>
          <w:b/>
          <w:bCs/>
          <w:color w:val="000000"/>
          <w:sz w:val="28"/>
          <w:szCs w:val="28"/>
        </w:rPr>
        <w:instrText>7</w:instrText>
      </w:r>
      <w:r w:rsidR="005475F3" w:rsidRPr="005475F3">
        <w:rPr>
          <w:rFonts w:ascii="Times New Roman" w:hAnsi="Times New Roman" w:cs="Times New Roman"/>
          <w:b/>
          <w:bCs/>
          <w:color w:val="000000"/>
          <w:sz w:val="28"/>
          <w:szCs w:val="28"/>
          <w:lang w:val="en-US"/>
        </w:rPr>
        <w:instrText>ab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9&amp;</w:instrText>
      </w:r>
      <w:r w:rsidR="005475F3" w:rsidRPr="005475F3">
        <w:rPr>
          <w:rFonts w:ascii="Times New Roman" w:hAnsi="Times New Roman" w:cs="Times New Roman"/>
          <w:b/>
          <w:bCs/>
          <w:color w:val="000000"/>
          <w:sz w:val="28"/>
          <w:szCs w:val="28"/>
          <w:lang w:val="en-US"/>
        </w:rPr>
        <w:instrText>keyno</w:instrText>
      </w:r>
      <w:r w:rsidR="005475F3" w:rsidRPr="005475F3">
        <w:rPr>
          <w:rFonts w:ascii="Times New Roman" w:hAnsi="Times New Roman" w:cs="Times New Roman"/>
          <w:b/>
          <w:bCs/>
          <w:color w:val="000000"/>
          <w:sz w:val="28"/>
          <w:szCs w:val="28"/>
        </w:rPr>
        <w:instrText>=0" \</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 xml:space="preserve">_38" </w:instrText>
      </w:r>
      <w:r w:rsidRPr="005475F3">
        <w:rPr>
          <w:rFonts w:ascii="Times New Roman" w:hAnsi="Times New Roman" w:cs="Times New Roman"/>
          <w:b/>
          <w:bCs/>
          <w:color w:val="000000"/>
          <w:sz w:val="28"/>
          <w:szCs w:val="28"/>
          <w:lang w:val="en-US"/>
        </w:rPr>
        <w:fldChar w:fldCharType="end"/>
      </w:r>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обработка</w:t>
      </w:r>
      <w:r w:rsidR="005475F3" w:rsidRPr="005475F3">
        <w:rPr>
          <w:rFonts w:ascii="Times New Roman" w:hAnsi="Times New Roman" w:cs="Times New Roman"/>
          <w:b/>
          <w:bCs/>
          <w:color w:val="000000"/>
          <w:sz w:val="28"/>
          <w:szCs w:val="28"/>
          <w:lang w:val="en-US"/>
        </w:rPr>
        <w:t> </w:t>
      </w:r>
      <w:hyperlink r:id="rId171" w:anchor="YANDEX_40" w:history="1"/>
      <w:r w:rsidR="005475F3" w:rsidRPr="005475F3">
        <w:rPr>
          <w:rFonts w:ascii="Times New Roman" w:hAnsi="Times New Roman" w:cs="Times New Roman"/>
          <w:b/>
          <w:bCs/>
          <w:color w:val="000000"/>
          <w:sz w:val="28"/>
          <w:szCs w:val="28"/>
        </w:rPr>
        <w:t xml:space="preserve"> </w:t>
      </w:r>
      <w:bookmarkStart w:id="50" w:name="YANDEX_40"/>
      <w:bookmarkEnd w:id="50"/>
      <w:r w:rsidRPr="005475F3">
        <w:rPr>
          <w:rFonts w:ascii="Times New Roman" w:hAnsi="Times New Roman" w:cs="Times New Roman"/>
          <w:b/>
          <w:bCs/>
          <w:color w:val="000000"/>
          <w:sz w:val="28"/>
          <w:szCs w:val="28"/>
          <w:lang w:val="en-US"/>
        </w:rPr>
        <w:fldChar w:fldCharType="begin"/>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HYPERLINK</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hghltd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net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yandbtm</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0%9</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1%85&amp;</w:instrText>
      </w:r>
      <w:r w:rsidR="005475F3" w:rsidRPr="005475F3">
        <w:rPr>
          <w:rFonts w:ascii="Times New Roman" w:hAnsi="Times New Roman" w:cs="Times New Roman"/>
          <w:b/>
          <w:bCs/>
          <w:color w:val="000000"/>
          <w:sz w:val="28"/>
          <w:szCs w:val="28"/>
          <w:lang w:val="en-US"/>
        </w:rPr>
        <w:instrText>url</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A</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Fgorodkuzneck</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Fdownload</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Fdoc</w:instrText>
      </w:r>
      <w:r w:rsidR="005475F3" w:rsidRPr="005475F3">
        <w:rPr>
          <w:rFonts w:ascii="Times New Roman" w:hAnsi="Times New Roman" w:cs="Times New Roman"/>
          <w:b/>
          <w:bCs/>
          <w:color w:val="000000"/>
          <w:sz w:val="28"/>
          <w:szCs w:val="28"/>
        </w:rPr>
        <w:instrText>2_</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_411_15879_</w:instrText>
      </w:r>
      <w:r w:rsidR="005475F3" w:rsidRPr="005475F3">
        <w:rPr>
          <w:rFonts w:ascii="Times New Roman" w:hAnsi="Times New Roman" w:cs="Times New Roman"/>
          <w:b/>
          <w:bCs/>
          <w:color w:val="000000"/>
          <w:sz w:val="28"/>
          <w:szCs w:val="28"/>
          <w:lang w:val="en-US"/>
        </w:rPr>
        <w:instrText>poryadokdostupa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fmode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envelope</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lr</w:instrText>
      </w:r>
      <w:r w:rsidR="005475F3" w:rsidRPr="005475F3">
        <w:rPr>
          <w:rFonts w:ascii="Times New Roman" w:hAnsi="Times New Roman" w:cs="Times New Roman"/>
          <w:b/>
          <w:bCs/>
          <w:color w:val="000000"/>
          <w:sz w:val="28"/>
          <w:szCs w:val="28"/>
        </w:rPr>
        <w:instrText>=5&amp;</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10</w:instrText>
      </w:r>
      <w:r w:rsidR="005475F3" w:rsidRPr="005475F3">
        <w:rPr>
          <w:rFonts w:ascii="Times New Roman" w:hAnsi="Times New Roman" w:cs="Times New Roman"/>
          <w:b/>
          <w:bCs/>
          <w:color w:val="000000"/>
          <w:sz w:val="28"/>
          <w:szCs w:val="28"/>
          <w:lang w:val="en-US"/>
        </w:rPr>
        <w:instrText>n</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mime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sign</w:instrText>
      </w:r>
      <w:r w:rsidR="005475F3" w:rsidRPr="005475F3">
        <w:rPr>
          <w:rFonts w:ascii="Times New Roman" w:hAnsi="Times New Roman" w:cs="Times New Roman"/>
          <w:b/>
          <w:bCs/>
          <w:color w:val="000000"/>
          <w:sz w:val="28"/>
          <w:szCs w:val="28"/>
        </w:rPr>
        <w:instrText>=01</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56</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85536</w:instrText>
      </w:r>
      <w:r w:rsidR="005475F3" w:rsidRPr="005475F3">
        <w:rPr>
          <w:rFonts w:ascii="Times New Roman" w:hAnsi="Times New Roman" w:cs="Times New Roman"/>
          <w:b/>
          <w:bCs/>
          <w:color w:val="000000"/>
          <w:sz w:val="28"/>
          <w:szCs w:val="28"/>
          <w:lang w:val="en-US"/>
        </w:rPr>
        <w:instrText>ee</w:instrText>
      </w:r>
      <w:r w:rsidR="005475F3" w:rsidRPr="005475F3">
        <w:rPr>
          <w:rFonts w:ascii="Times New Roman" w:hAnsi="Times New Roman" w:cs="Times New Roman"/>
          <w:b/>
          <w:bCs/>
          <w:color w:val="000000"/>
          <w:sz w:val="28"/>
          <w:szCs w:val="28"/>
        </w:rPr>
        <w:instrText>784</w:instrText>
      </w:r>
      <w:r w:rsidR="005475F3" w:rsidRPr="005475F3">
        <w:rPr>
          <w:rFonts w:ascii="Times New Roman" w:hAnsi="Times New Roman" w:cs="Times New Roman"/>
          <w:b/>
          <w:bCs/>
          <w:color w:val="000000"/>
          <w:sz w:val="28"/>
          <w:szCs w:val="28"/>
          <w:lang w:val="en-US"/>
        </w:rPr>
        <w:instrText>ead</w:instrText>
      </w:r>
      <w:r w:rsidR="005475F3" w:rsidRPr="005475F3">
        <w:rPr>
          <w:rFonts w:ascii="Times New Roman" w:hAnsi="Times New Roman" w:cs="Times New Roman"/>
          <w:b/>
          <w:bCs/>
          <w:color w:val="000000"/>
          <w:sz w:val="28"/>
          <w:szCs w:val="28"/>
        </w:rPr>
        <w:instrText>7</w:instrText>
      </w:r>
      <w:r w:rsidR="005475F3" w:rsidRPr="005475F3">
        <w:rPr>
          <w:rFonts w:ascii="Times New Roman" w:hAnsi="Times New Roman" w:cs="Times New Roman"/>
          <w:b/>
          <w:bCs/>
          <w:color w:val="000000"/>
          <w:sz w:val="28"/>
          <w:szCs w:val="28"/>
          <w:lang w:val="en-US"/>
        </w:rPr>
        <w:instrText>ab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9&amp;</w:instrText>
      </w:r>
      <w:r w:rsidR="005475F3" w:rsidRPr="005475F3">
        <w:rPr>
          <w:rFonts w:ascii="Times New Roman" w:hAnsi="Times New Roman" w:cs="Times New Roman"/>
          <w:b/>
          <w:bCs/>
          <w:color w:val="000000"/>
          <w:sz w:val="28"/>
          <w:szCs w:val="28"/>
          <w:lang w:val="en-US"/>
        </w:rPr>
        <w:instrText>keyno</w:instrText>
      </w:r>
      <w:r w:rsidR="005475F3" w:rsidRPr="005475F3">
        <w:rPr>
          <w:rFonts w:ascii="Times New Roman" w:hAnsi="Times New Roman" w:cs="Times New Roman"/>
          <w:b/>
          <w:bCs/>
          <w:color w:val="000000"/>
          <w:sz w:val="28"/>
          <w:szCs w:val="28"/>
        </w:rPr>
        <w:instrText>=0" \</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 xml:space="preserve">_39" </w:instrText>
      </w:r>
      <w:r w:rsidRPr="005475F3">
        <w:rPr>
          <w:rFonts w:ascii="Times New Roman" w:hAnsi="Times New Roman" w:cs="Times New Roman"/>
          <w:b/>
          <w:bCs/>
          <w:color w:val="000000"/>
          <w:sz w:val="28"/>
          <w:szCs w:val="28"/>
          <w:lang w:val="en-US"/>
        </w:rPr>
        <w:fldChar w:fldCharType="end"/>
      </w:r>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персональных</w:t>
      </w:r>
      <w:r w:rsidR="005475F3" w:rsidRPr="005475F3">
        <w:rPr>
          <w:rFonts w:ascii="Times New Roman" w:hAnsi="Times New Roman" w:cs="Times New Roman"/>
          <w:b/>
          <w:bCs/>
          <w:color w:val="000000"/>
          <w:sz w:val="28"/>
          <w:szCs w:val="28"/>
          <w:lang w:val="en-US"/>
        </w:rPr>
        <w:t> </w:t>
      </w:r>
      <w:hyperlink r:id="rId172" w:anchor="YANDEX_41" w:history="1"/>
      <w:r w:rsidR="005475F3" w:rsidRPr="005475F3">
        <w:rPr>
          <w:rFonts w:ascii="Times New Roman" w:hAnsi="Times New Roman" w:cs="Times New Roman"/>
          <w:b/>
          <w:bCs/>
          <w:color w:val="000000"/>
          <w:sz w:val="28"/>
          <w:szCs w:val="28"/>
        </w:rPr>
        <w:t xml:space="preserve"> </w:t>
      </w:r>
      <w:bookmarkStart w:id="51" w:name="YANDEX_41"/>
      <w:bookmarkEnd w:id="51"/>
      <w:r w:rsidRPr="005475F3">
        <w:rPr>
          <w:rFonts w:ascii="Times New Roman" w:hAnsi="Times New Roman" w:cs="Times New Roman"/>
          <w:b/>
          <w:bCs/>
          <w:color w:val="000000"/>
          <w:sz w:val="28"/>
          <w:szCs w:val="28"/>
          <w:lang w:val="en-US"/>
        </w:rPr>
        <w:fldChar w:fldCharType="begin"/>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HYPERLINK</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hghltd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net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yandbtm</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0%9</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1%86%</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1%89%</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8%</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%20%2</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BF</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5%</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1%81%</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1%85%20%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4%</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BD</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1%85&amp;</w:instrText>
      </w:r>
      <w:r w:rsidR="005475F3" w:rsidRPr="005475F3">
        <w:rPr>
          <w:rFonts w:ascii="Times New Roman" w:hAnsi="Times New Roman" w:cs="Times New Roman"/>
          <w:b/>
          <w:bCs/>
          <w:color w:val="000000"/>
          <w:sz w:val="28"/>
          <w:szCs w:val="28"/>
          <w:lang w:val="en-US"/>
        </w:rPr>
        <w:instrText>url</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http</w:instrText>
      </w:r>
      <w:r w:rsidR="005475F3" w:rsidRPr="005475F3">
        <w:rPr>
          <w:rFonts w:ascii="Times New Roman" w:hAnsi="Times New Roman" w:cs="Times New Roman"/>
          <w:b/>
          <w:bCs/>
          <w:color w:val="000000"/>
          <w:sz w:val="28"/>
          <w:szCs w:val="28"/>
        </w:rPr>
        <w:instrText>%3</w:instrText>
      </w:r>
      <w:r w:rsidR="005475F3" w:rsidRPr="005475F3">
        <w:rPr>
          <w:rFonts w:ascii="Times New Roman" w:hAnsi="Times New Roman" w:cs="Times New Roman"/>
          <w:b/>
          <w:bCs/>
          <w:color w:val="000000"/>
          <w:sz w:val="28"/>
          <w:szCs w:val="28"/>
          <w:lang w:val="en-US"/>
        </w:rPr>
        <w:instrText>A</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Fgorodkuzneck</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Fdownload</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Fdoc</w:instrText>
      </w:r>
      <w:r w:rsidR="005475F3" w:rsidRPr="005475F3">
        <w:rPr>
          <w:rFonts w:ascii="Times New Roman" w:hAnsi="Times New Roman" w:cs="Times New Roman"/>
          <w:b/>
          <w:bCs/>
          <w:color w:val="000000"/>
          <w:sz w:val="28"/>
          <w:szCs w:val="28"/>
        </w:rPr>
        <w:instrText>2_</w:instrText>
      </w:r>
      <w:r w:rsidR="005475F3" w:rsidRPr="005475F3">
        <w:rPr>
          <w:rFonts w:ascii="Times New Roman" w:hAnsi="Times New Roman" w:cs="Times New Roman"/>
          <w:b/>
          <w:bCs/>
          <w:color w:val="000000"/>
          <w:sz w:val="28"/>
          <w:szCs w:val="28"/>
          <w:lang w:val="en-US"/>
        </w:rPr>
        <w:instrText>text</w:instrText>
      </w:r>
      <w:r w:rsidR="005475F3" w:rsidRPr="005475F3">
        <w:rPr>
          <w:rFonts w:ascii="Times New Roman" w:hAnsi="Times New Roman" w:cs="Times New Roman"/>
          <w:b/>
          <w:bCs/>
          <w:color w:val="000000"/>
          <w:sz w:val="28"/>
          <w:szCs w:val="28"/>
        </w:rPr>
        <w:instrText>_411_15879_</w:instrText>
      </w:r>
      <w:r w:rsidR="005475F3" w:rsidRPr="005475F3">
        <w:rPr>
          <w:rFonts w:ascii="Times New Roman" w:hAnsi="Times New Roman" w:cs="Times New Roman"/>
          <w:b/>
          <w:bCs/>
          <w:color w:val="000000"/>
          <w:sz w:val="28"/>
          <w:szCs w:val="28"/>
          <w:lang w:val="en-US"/>
        </w:rPr>
        <w:instrText>poryadokdostupa</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fmode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envelope</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lr</w:instrText>
      </w:r>
      <w:r w:rsidR="005475F3" w:rsidRPr="005475F3">
        <w:rPr>
          <w:rFonts w:ascii="Times New Roman" w:hAnsi="Times New Roman" w:cs="Times New Roman"/>
          <w:b/>
          <w:bCs/>
          <w:color w:val="000000"/>
          <w:sz w:val="28"/>
          <w:szCs w:val="28"/>
        </w:rPr>
        <w:instrText>=5&amp;</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10</w:instrText>
      </w:r>
      <w:r w:rsidR="005475F3" w:rsidRPr="005475F3">
        <w:rPr>
          <w:rFonts w:ascii="Times New Roman" w:hAnsi="Times New Roman" w:cs="Times New Roman"/>
          <w:b/>
          <w:bCs/>
          <w:color w:val="000000"/>
          <w:sz w:val="28"/>
          <w:szCs w:val="28"/>
          <w:lang w:val="en-US"/>
        </w:rPr>
        <w:instrText>n</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ru</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mime</w:instrText>
      </w:r>
      <w:r w:rsidR="005475F3" w:rsidRPr="005475F3">
        <w:rPr>
          <w:rFonts w:ascii="Times New Roman" w:hAnsi="Times New Roman" w:cs="Times New Roman"/>
          <w:b/>
          <w:bCs/>
          <w:color w:val="000000"/>
          <w:sz w:val="28"/>
          <w:szCs w:val="28"/>
        </w:rPr>
        <w:instrText>=</w:instrText>
      </w:r>
      <w:r w:rsidR="005475F3" w:rsidRPr="005475F3">
        <w:rPr>
          <w:rFonts w:ascii="Times New Roman" w:hAnsi="Times New Roman" w:cs="Times New Roman"/>
          <w:b/>
          <w:bCs/>
          <w:color w:val="000000"/>
          <w:sz w:val="28"/>
          <w:szCs w:val="28"/>
          <w:lang w:val="en-US"/>
        </w:rPr>
        <w:instrText>doc</w:instrText>
      </w:r>
      <w:r w:rsidR="005475F3" w:rsidRPr="005475F3">
        <w:rPr>
          <w:rFonts w:ascii="Times New Roman" w:hAnsi="Times New Roman" w:cs="Times New Roman"/>
          <w:b/>
          <w:bCs/>
          <w:color w:val="000000"/>
          <w:sz w:val="28"/>
          <w:szCs w:val="28"/>
        </w:rPr>
        <w:instrText>&amp;</w:instrText>
      </w:r>
      <w:r w:rsidR="005475F3" w:rsidRPr="005475F3">
        <w:rPr>
          <w:rFonts w:ascii="Times New Roman" w:hAnsi="Times New Roman" w:cs="Times New Roman"/>
          <w:b/>
          <w:bCs/>
          <w:color w:val="000000"/>
          <w:sz w:val="28"/>
          <w:szCs w:val="28"/>
          <w:lang w:val="en-US"/>
        </w:rPr>
        <w:instrText>sign</w:instrText>
      </w:r>
      <w:r w:rsidR="005475F3" w:rsidRPr="005475F3">
        <w:rPr>
          <w:rFonts w:ascii="Times New Roman" w:hAnsi="Times New Roman" w:cs="Times New Roman"/>
          <w:b/>
          <w:bCs/>
          <w:color w:val="000000"/>
          <w:sz w:val="28"/>
          <w:szCs w:val="28"/>
        </w:rPr>
        <w:instrText>=01</w:instrText>
      </w:r>
      <w:r w:rsidR="005475F3" w:rsidRPr="005475F3">
        <w:rPr>
          <w:rFonts w:ascii="Times New Roman" w:hAnsi="Times New Roman" w:cs="Times New Roman"/>
          <w:b/>
          <w:bCs/>
          <w:color w:val="000000"/>
          <w:sz w:val="28"/>
          <w:szCs w:val="28"/>
          <w:lang w:val="en-US"/>
        </w:rPr>
        <w:instrText>f</w:instrText>
      </w:r>
      <w:r w:rsidR="005475F3" w:rsidRPr="005475F3">
        <w:rPr>
          <w:rFonts w:ascii="Times New Roman" w:hAnsi="Times New Roman" w:cs="Times New Roman"/>
          <w:b/>
          <w:bCs/>
          <w:color w:val="000000"/>
          <w:sz w:val="28"/>
          <w:szCs w:val="28"/>
        </w:rPr>
        <w:instrText>56</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be</w:instrText>
      </w:r>
      <w:r w:rsidR="005475F3" w:rsidRPr="005475F3">
        <w:rPr>
          <w:rFonts w:ascii="Times New Roman" w:hAnsi="Times New Roman" w:cs="Times New Roman"/>
          <w:b/>
          <w:bCs/>
          <w:color w:val="000000"/>
          <w:sz w:val="28"/>
          <w:szCs w:val="28"/>
        </w:rPr>
        <w:instrText>6</w:instrText>
      </w:r>
      <w:r w:rsidR="005475F3" w:rsidRPr="005475F3">
        <w:rPr>
          <w:rFonts w:ascii="Times New Roman" w:hAnsi="Times New Roman" w:cs="Times New Roman"/>
          <w:b/>
          <w:bCs/>
          <w:color w:val="000000"/>
          <w:sz w:val="28"/>
          <w:szCs w:val="28"/>
          <w:lang w:val="en-US"/>
        </w:rPr>
        <w:instrText>b</w:instrText>
      </w:r>
      <w:r w:rsidR="005475F3" w:rsidRPr="005475F3">
        <w:rPr>
          <w:rFonts w:ascii="Times New Roman" w:hAnsi="Times New Roman" w:cs="Times New Roman"/>
          <w:b/>
          <w:bCs/>
          <w:color w:val="000000"/>
          <w:sz w:val="28"/>
          <w:szCs w:val="28"/>
        </w:rPr>
        <w:instrText>0</w:instrText>
      </w:r>
      <w:r w:rsidR="005475F3" w:rsidRPr="005475F3">
        <w:rPr>
          <w:rFonts w:ascii="Times New Roman" w:hAnsi="Times New Roman" w:cs="Times New Roman"/>
          <w:b/>
          <w:bCs/>
          <w:color w:val="000000"/>
          <w:sz w:val="28"/>
          <w:szCs w:val="28"/>
          <w:lang w:val="en-US"/>
        </w:rPr>
        <w:instrText>c</w:instrText>
      </w:r>
      <w:r w:rsidR="005475F3" w:rsidRPr="005475F3">
        <w:rPr>
          <w:rFonts w:ascii="Times New Roman" w:hAnsi="Times New Roman" w:cs="Times New Roman"/>
          <w:b/>
          <w:bCs/>
          <w:color w:val="000000"/>
          <w:sz w:val="28"/>
          <w:szCs w:val="28"/>
        </w:rPr>
        <w:instrText>85536</w:instrText>
      </w:r>
      <w:r w:rsidR="005475F3" w:rsidRPr="005475F3">
        <w:rPr>
          <w:rFonts w:ascii="Times New Roman" w:hAnsi="Times New Roman" w:cs="Times New Roman"/>
          <w:b/>
          <w:bCs/>
          <w:color w:val="000000"/>
          <w:sz w:val="28"/>
          <w:szCs w:val="28"/>
          <w:lang w:val="en-US"/>
        </w:rPr>
        <w:instrText>ee</w:instrText>
      </w:r>
      <w:r w:rsidR="005475F3" w:rsidRPr="005475F3">
        <w:rPr>
          <w:rFonts w:ascii="Times New Roman" w:hAnsi="Times New Roman" w:cs="Times New Roman"/>
          <w:b/>
          <w:bCs/>
          <w:color w:val="000000"/>
          <w:sz w:val="28"/>
          <w:szCs w:val="28"/>
        </w:rPr>
        <w:instrText>784</w:instrText>
      </w:r>
      <w:r w:rsidR="005475F3" w:rsidRPr="005475F3">
        <w:rPr>
          <w:rFonts w:ascii="Times New Roman" w:hAnsi="Times New Roman" w:cs="Times New Roman"/>
          <w:b/>
          <w:bCs/>
          <w:color w:val="000000"/>
          <w:sz w:val="28"/>
          <w:szCs w:val="28"/>
          <w:lang w:val="en-US"/>
        </w:rPr>
        <w:instrText>ead</w:instrText>
      </w:r>
      <w:r w:rsidR="005475F3" w:rsidRPr="005475F3">
        <w:rPr>
          <w:rFonts w:ascii="Times New Roman" w:hAnsi="Times New Roman" w:cs="Times New Roman"/>
          <w:b/>
          <w:bCs/>
          <w:color w:val="000000"/>
          <w:sz w:val="28"/>
          <w:szCs w:val="28"/>
        </w:rPr>
        <w:instrText>7</w:instrText>
      </w:r>
      <w:r w:rsidR="005475F3" w:rsidRPr="005475F3">
        <w:rPr>
          <w:rFonts w:ascii="Times New Roman" w:hAnsi="Times New Roman" w:cs="Times New Roman"/>
          <w:b/>
          <w:bCs/>
          <w:color w:val="000000"/>
          <w:sz w:val="28"/>
          <w:szCs w:val="28"/>
          <w:lang w:val="en-US"/>
        </w:rPr>
        <w:instrText>ab</w:instrText>
      </w:r>
      <w:r w:rsidR="005475F3" w:rsidRPr="005475F3">
        <w:rPr>
          <w:rFonts w:ascii="Times New Roman" w:hAnsi="Times New Roman" w:cs="Times New Roman"/>
          <w:b/>
          <w:bCs/>
          <w:color w:val="000000"/>
          <w:sz w:val="28"/>
          <w:szCs w:val="28"/>
        </w:rPr>
        <w:instrText>2</w:instrText>
      </w:r>
      <w:r w:rsidR="005475F3" w:rsidRPr="005475F3">
        <w:rPr>
          <w:rFonts w:ascii="Times New Roman" w:hAnsi="Times New Roman" w:cs="Times New Roman"/>
          <w:b/>
          <w:bCs/>
          <w:color w:val="000000"/>
          <w:sz w:val="28"/>
          <w:szCs w:val="28"/>
          <w:lang w:val="en-US"/>
        </w:rPr>
        <w:instrText>d</w:instrText>
      </w:r>
      <w:r w:rsidR="005475F3" w:rsidRPr="005475F3">
        <w:rPr>
          <w:rFonts w:ascii="Times New Roman" w:hAnsi="Times New Roman" w:cs="Times New Roman"/>
          <w:b/>
          <w:bCs/>
          <w:color w:val="000000"/>
          <w:sz w:val="28"/>
          <w:szCs w:val="28"/>
        </w:rPr>
        <w:instrText>9&amp;</w:instrText>
      </w:r>
      <w:r w:rsidR="005475F3" w:rsidRPr="005475F3">
        <w:rPr>
          <w:rFonts w:ascii="Times New Roman" w:hAnsi="Times New Roman" w:cs="Times New Roman"/>
          <w:b/>
          <w:bCs/>
          <w:color w:val="000000"/>
          <w:sz w:val="28"/>
          <w:szCs w:val="28"/>
          <w:lang w:val="en-US"/>
        </w:rPr>
        <w:instrText>keyno</w:instrText>
      </w:r>
      <w:r w:rsidR="005475F3" w:rsidRPr="005475F3">
        <w:rPr>
          <w:rFonts w:ascii="Times New Roman" w:hAnsi="Times New Roman" w:cs="Times New Roman"/>
          <w:b/>
          <w:bCs/>
          <w:color w:val="000000"/>
          <w:sz w:val="28"/>
          <w:szCs w:val="28"/>
        </w:rPr>
        <w:instrText>=0" \</w:instrText>
      </w:r>
      <w:r w:rsidR="005475F3" w:rsidRPr="005475F3">
        <w:rPr>
          <w:rFonts w:ascii="Times New Roman" w:hAnsi="Times New Roman" w:cs="Times New Roman"/>
          <w:b/>
          <w:bCs/>
          <w:color w:val="000000"/>
          <w:sz w:val="28"/>
          <w:szCs w:val="28"/>
          <w:lang w:val="en-US"/>
        </w:rPr>
        <w:instrText>l</w:instrText>
      </w:r>
      <w:r w:rsidR="005475F3" w:rsidRPr="005475F3">
        <w:rPr>
          <w:rFonts w:ascii="Times New Roman" w:hAnsi="Times New Roman" w:cs="Times New Roman"/>
          <w:b/>
          <w:bCs/>
          <w:color w:val="000000"/>
          <w:sz w:val="28"/>
          <w:szCs w:val="28"/>
        </w:rPr>
        <w:instrText xml:space="preserve"> "</w:instrText>
      </w:r>
      <w:r w:rsidR="005475F3" w:rsidRPr="005475F3">
        <w:rPr>
          <w:rFonts w:ascii="Times New Roman" w:hAnsi="Times New Roman" w:cs="Times New Roman"/>
          <w:b/>
          <w:bCs/>
          <w:color w:val="000000"/>
          <w:sz w:val="28"/>
          <w:szCs w:val="28"/>
          <w:lang w:val="en-US"/>
        </w:rPr>
        <w:instrText>YANDEX</w:instrText>
      </w:r>
      <w:r w:rsidR="005475F3" w:rsidRPr="005475F3">
        <w:rPr>
          <w:rFonts w:ascii="Times New Roman" w:hAnsi="Times New Roman" w:cs="Times New Roman"/>
          <w:b/>
          <w:bCs/>
          <w:color w:val="000000"/>
          <w:sz w:val="28"/>
          <w:szCs w:val="28"/>
        </w:rPr>
        <w:instrText xml:space="preserve">_40" </w:instrText>
      </w:r>
      <w:r w:rsidRPr="005475F3">
        <w:rPr>
          <w:rFonts w:ascii="Times New Roman" w:hAnsi="Times New Roman" w:cs="Times New Roman"/>
          <w:b/>
          <w:bCs/>
          <w:color w:val="000000"/>
          <w:sz w:val="28"/>
          <w:szCs w:val="28"/>
          <w:lang w:val="en-US"/>
        </w:rPr>
        <w:fldChar w:fldCharType="end"/>
      </w:r>
      <w:r w:rsidR="005475F3" w:rsidRPr="005475F3">
        <w:rPr>
          <w:rFonts w:ascii="Times New Roman" w:hAnsi="Times New Roman" w:cs="Times New Roman"/>
          <w:b/>
          <w:bCs/>
          <w:color w:val="000000"/>
          <w:sz w:val="28"/>
          <w:szCs w:val="28"/>
          <w:lang w:val="en-US"/>
        </w:rPr>
        <w:t> </w:t>
      </w:r>
      <w:r w:rsidR="005475F3" w:rsidRPr="005475F3">
        <w:rPr>
          <w:rFonts w:ascii="Times New Roman" w:hAnsi="Times New Roman" w:cs="Times New Roman"/>
          <w:b/>
          <w:bCs/>
          <w:color w:val="000000"/>
          <w:sz w:val="28"/>
          <w:szCs w:val="28"/>
        </w:rPr>
        <w:t>данных</w:t>
      </w:r>
      <w:r w:rsidR="005475F3" w:rsidRPr="005475F3">
        <w:rPr>
          <w:rFonts w:ascii="Times New Roman" w:hAnsi="Times New Roman" w:cs="Times New Roman"/>
          <w:b/>
          <w:bCs/>
          <w:color w:val="000000"/>
          <w:sz w:val="28"/>
          <w:szCs w:val="28"/>
          <w:lang w:val="en-US"/>
        </w:rPr>
        <w:t> </w:t>
      </w:r>
      <w:hyperlink r:id="rId173" w:anchor="YANDEX_42" w:history="1"/>
    </w:p>
    <w:p w:rsidR="005475F3" w:rsidRPr="005475F3" w:rsidRDefault="005475F3" w:rsidP="005475F3">
      <w:pPr>
        <w:jc w:val="both"/>
        <w:rPr>
          <w:rFonts w:ascii="Times New Roman" w:hAnsi="Times New Roman" w:cs="Times New Roman"/>
          <w:sz w:val="24"/>
          <w:szCs w:val="24"/>
        </w:rPr>
      </w:pPr>
      <w:r w:rsidRPr="005475F3">
        <w:tab/>
      </w:r>
      <w:r w:rsidRPr="005475F3">
        <w:rPr>
          <w:rFonts w:ascii="Times New Roman" w:hAnsi="Times New Roman" w:cs="Times New Roman"/>
          <w:sz w:val="24"/>
          <w:szCs w:val="24"/>
        </w:rPr>
        <w:t xml:space="preserve">Настоящий </w:t>
      </w:r>
      <w:bookmarkStart w:id="52" w:name="YANDEX_42"/>
      <w:bookmarkEnd w:id="52"/>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_41"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Порядок</w:t>
      </w:r>
      <w:r w:rsidRPr="005475F3">
        <w:rPr>
          <w:rFonts w:ascii="Times New Roman" w:hAnsi="Times New Roman" w:cs="Times New Roman"/>
          <w:sz w:val="24"/>
          <w:szCs w:val="24"/>
          <w:lang w:val="en-US"/>
        </w:rPr>
        <w:t> </w:t>
      </w:r>
      <w:hyperlink r:id="rId174" w:anchor="YANDEX_43" w:history="1"/>
      <w:r w:rsidRPr="005475F3">
        <w:rPr>
          <w:rFonts w:ascii="Times New Roman" w:hAnsi="Times New Roman" w:cs="Times New Roman"/>
          <w:sz w:val="24"/>
          <w:szCs w:val="24"/>
        </w:rPr>
        <w:t xml:space="preserve"> </w:t>
      </w:r>
      <w:bookmarkStart w:id="53" w:name="YANDEX_43"/>
      <w:bookmarkEnd w:id="53"/>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_42"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доступа</w:t>
      </w:r>
      <w:r w:rsidRPr="005475F3">
        <w:rPr>
          <w:rFonts w:ascii="Times New Roman" w:hAnsi="Times New Roman" w:cs="Times New Roman"/>
          <w:sz w:val="24"/>
          <w:szCs w:val="24"/>
          <w:lang w:val="en-US"/>
        </w:rPr>
        <w:t> </w:t>
      </w:r>
      <w:hyperlink r:id="rId175" w:anchor="YANDEX_44" w:history="1"/>
      <w:r w:rsidRPr="005475F3">
        <w:rPr>
          <w:rFonts w:ascii="Times New Roman" w:hAnsi="Times New Roman" w:cs="Times New Roman"/>
          <w:sz w:val="24"/>
          <w:szCs w:val="24"/>
        </w:rPr>
        <w:t xml:space="preserve"> </w:t>
      </w:r>
      <w:bookmarkStart w:id="54" w:name="YANDEX_44"/>
      <w:bookmarkEnd w:id="54"/>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_43"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муниципальных</w:t>
      </w:r>
      <w:r w:rsidRPr="005475F3">
        <w:rPr>
          <w:rFonts w:ascii="Times New Roman" w:hAnsi="Times New Roman" w:cs="Times New Roman"/>
          <w:sz w:val="24"/>
          <w:szCs w:val="24"/>
          <w:lang w:val="en-US"/>
        </w:rPr>
        <w:t> </w:t>
      </w:r>
      <w:hyperlink r:id="rId176" w:anchor="YANDEX_45" w:history="1"/>
      <w:r w:rsidRPr="005475F3">
        <w:rPr>
          <w:rFonts w:ascii="Times New Roman" w:hAnsi="Times New Roman" w:cs="Times New Roman"/>
          <w:sz w:val="24"/>
          <w:szCs w:val="24"/>
        </w:rPr>
        <w:t xml:space="preserve"> </w:t>
      </w:r>
      <w:bookmarkStart w:id="55" w:name="YANDEX_45"/>
      <w:bookmarkEnd w:id="55"/>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_44"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служащих</w:t>
      </w:r>
      <w:r w:rsidRPr="005475F3">
        <w:rPr>
          <w:rFonts w:ascii="Times New Roman" w:hAnsi="Times New Roman" w:cs="Times New Roman"/>
          <w:sz w:val="24"/>
          <w:szCs w:val="24"/>
          <w:lang w:val="en-US"/>
        </w:rPr>
        <w:t> </w:t>
      </w:r>
      <w:hyperlink r:id="rId177" w:anchor="YANDEX_46" w:history="1"/>
      <w:r w:rsidRPr="005475F3">
        <w:rPr>
          <w:rFonts w:ascii="Times New Roman" w:hAnsi="Times New Roman" w:cs="Times New Roman"/>
          <w:b/>
          <w:bCs/>
          <w:sz w:val="24"/>
          <w:szCs w:val="24"/>
        </w:rPr>
        <w:t xml:space="preserve"> </w:t>
      </w:r>
      <w:r w:rsidRPr="005475F3">
        <w:rPr>
          <w:rFonts w:ascii="Times New Roman" w:hAnsi="Times New Roman" w:cs="Times New Roman"/>
          <w:sz w:val="24"/>
          <w:szCs w:val="24"/>
        </w:rPr>
        <w:t>администрации муниципального образования «Филисовское сельское поселение Родниковского района Ивановской области» в</w:t>
      </w:r>
      <w:r w:rsidRPr="005475F3">
        <w:rPr>
          <w:rFonts w:ascii="Times New Roman" w:hAnsi="Times New Roman" w:cs="Times New Roman"/>
          <w:sz w:val="24"/>
          <w:szCs w:val="24"/>
          <w:lang w:val="en-US"/>
        </w:rPr>
        <w:t> </w:t>
      </w:r>
      <w:hyperlink r:id="rId178" w:anchor="YANDEX_47" w:history="1"/>
      <w:r w:rsidRPr="005475F3">
        <w:rPr>
          <w:rFonts w:ascii="Times New Roman" w:hAnsi="Times New Roman" w:cs="Times New Roman"/>
          <w:sz w:val="24"/>
          <w:szCs w:val="24"/>
        </w:rPr>
        <w:t xml:space="preserve"> </w:t>
      </w:r>
      <w:bookmarkStart w:id="56" w:name="YANDEX_47"/>
      <w:bookmarkEnd w:id="56"/>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_46"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rPr>
        <w:t>помещения</w:t>
      </w:r>
      <w:r w:rsidRPr="005475F3">
        <w:rPr>
          <w:rFonts w:ascii="Times New Roman" w:hAnsi="Times New Roman" w:cs="Times New Roman"/>
          <w:sz w:val="24"/>
          <w:szCs w:val="24"/>
          <w:lang w:val="en-US"/>
        </w:rPr>
        <w:t> </w:t>
      </w:r>
      <w:hyperlink r:id="rId179" w:anchor="YANDEX_48" w:history="1"/>
      <w:r w:rsidRPr="005475F3">
        <w:rPr>
          <w:rFonts w:ascii="Times New Roman" w:hAnsi="Times New Roman" w:cs="Times New Roman"/>
          <w:sz w:val="24"/>
          <w:szCs w:val="24"/>
        </w:rPr>
        <w:t xml:space="preserve">, </w:t>
      </w:r>
      <w:bookmarkStart w:id="57" w:name="YANDEX_48"/>
      <w:bookmarkEnd w:id="57"/>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_47"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в</w:t>
      </w:r>
      <w:r w:rsidRPr="005475F3">
        <w:rPr>
          <w:rFonts w:ascii="Times New Roman" w:hAnsi="Times New Roman" w:cs="Times New Roman"/>
          <w:sz w:val="24"/>
          <w:szCs w:val="24"/>
          <w:lang w:val="en-US"/>
        </w:rPr>
        <w:t> </w:t>
      </w:r>
      <w:hyperlink r:id="rId180" w:anchor="YANDEX_49" w:history="1"/>
      <w:r w:rsidRPr="005475F3">
        <w:rPr>
          <w:rFonts w:ascii="Times New Roman" w:hAnsi="Times New Roman" w:cs="Times New Roman"/>
          <w:sz w:val="24"/>
          <w:szCs w:val="24"/>
        </w:rPr>
        <w:t xml:space="preserve"> </w:t>
      </w:r>
      <w:bookmarkStart w:id="58" w:name="YANDEX_49"/>
      <w:bookmarkEnd w:id="58"/>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_48"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которых</w:t>
      </w:r>
      <w:r w:rsidRPr="005475F3">
        <w:rPr>
          <w:rFonts w:ascii="Times New Roman" w:hAnsi="Times New Roman" w:cs="Times New Roman"/>
          <w:sz w:val="24"/>
          <w:szCs w:val="24"/>
          <w:lang w:val="en-US"/>
        </w:rPr>
        <w:t> </w:t>
      </w:r>
      <w:hyperlink r:id="rId181" w:anchor="YANDEX_50" w:history="1"/>
      <w:r w:rsidRPr="005475F3">
        <w:rPr>
          <w:rFonts w:ascii="Times New Roman" w:hAnsi="Times New Roman" w:cs="Times New Roman"/>
          <w:sz w:val="24"/>
          <w:szCs w:val="24"/>
        </w:rPr>
        <w:t xml:space="preserve"> </w:t>
      </w:r>
      <w:bookmarkStart w:id="59" w:name="YANDEX_50"/>
      <w:bookmarkEnd w:id="59"/>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_49"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ведется</w:t>
      </w:r>
      <w:r w:rsidRPr="005475F3">
        <w:rPr>
          <w:rFonts w:ascii="Times New Roman" w:hAnsi="Times New Roman" w:cs="Times New Roman"/>
          <w:sz w:val="24"/>
          <w:szCs w:val="24"/>
          <w:lang w:val="en-US"/>
        </w:rPr>
        <w:t> </w:t>
      </w:r>
      <w:hyperlink r:id="rId182" w:anchor="YANDEX_51" w:history="1"/>
      <w:r w:rsidRPr="005475F3">
        <w:rPr>
          <w:rFonts w:ascii="Times New Roman" w:hAnsi="Times New Roman" w:cs="Times New Roman"/>
          <w:sz w:val="24"/>
          <w:szCs w:val="24"/>
        </w:rPr>
        <w:t xml:space="preserve"> </w:t>
      </w:r>
      <w:bookmarkStart w:id="60" w:name="YANDEX_51"/>
      <w:bookmarkEnd w:id="60"/>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_50"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обработка</w:t>
      </w:r>
      <w:r w:rsidRPr="005475F3">
        <w:rPr>
          <w:rFonts w:ascii="Times New Roman" w:hAnsi="Times New Roman" w:cs="Times New Roman"/>
          <w:sz w:val="24"/>
          <w:szCs w:val="24"/>
          <w:lang w:val="en-US"/>
        </w:rPr>
        <w:t> </w:t>
      </w:r>
      <w:hyperlink r:id="rId183" w:anchor="YANDEX_52" w:history="1"/>
      <w:r w:rsidRPr="005475F3">
        <w:rPr>
          <w:rFonts w:ascii="Times New Roman" w:hAnsi="Times New Roman" w:cs="Times New Roman"/>
          <w:sz w:val="24"/>
          <w:szCs w:val="24"/>
        </w:rPr>
        <w:t xml:space="preserve"> </w:t>
      </w:r>
      <w:bookmarkStart w:id="61" w:name="YANDEX_52"/>
      <w:bookmarkEnd w:id="61"/>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_51"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184" w:anchor="YANDEX_53" w:history="1"/>
      <w:r w:rsidRPr="005475F3">
        <w:rPr>
          <w:rFonts w:ascii="Times New Roman" w:hAnsi="Times New Roman" w:cs="Times New Roman"/>
          <w:sz w:val="24"/>
          <w:szCs w:val="24"/>
        </w:rPr>
        <w:t xml:space="preserve"> </w:t>
      </w:r>
      <w:bookmarkStart w:id="62" w:name="YANDEX_53"/>
      <w:bookmarkEnd w:id="62"/>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_52"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185" w:anchor="YANDEX_54" w:history="1"/>
      <w:r w:rsidRPr="005475F3">
        <w:rPr>
          <w:rFonts w:ascii="Times New Roman" w:hAnsi="Times New Roman" w:cs="Times New Roman"/>
          <w:sz w:val="24"/>
          <w:szCs w:val="24"/>
        </w:rPr>
        <w:t xml:space="preserve"> (далее – </w:t>
      </w:r>
      <w:bookmarkStart w:id="63" w:name="YANDEX_54"/>
      <w:bookmarkEnd w:id="63"/>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_53"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Порядок</w:t>
      </w:r>
      <w:r w:rsidRPr="005475F3">
        <w:rPr>
          <w:rFonts w:ascii="Times New Roman" w:hAnsi="Times New Roman" w:cs="Times New Roman"/>
          <w:sz w:val="24"/>
          <w:szCs w:val="24"/>
          <w:lang w:val="en-US"/>
        </w:rPr>
        <w:t> </w:t>
      </w:r>
      <w:hyperlink r:id="rId186" w:anchor="YANDEX_55" w:history="1"/>
      <w:r w:rsidRPr="005475F3">
        <w:rPr>
          <w:rFonts w:ascii="Times New Roman" w:hAnsi="Times New Roman" w:cs="Times New Roman"/>
          <w:sz w:val="24"/>
          <w:szCs w:val="24"/>
        </w:rPr>
        <w:t xml:space="preserve">) разработан в соответствии с Федеральным законом от 27 июля 2006г. № 152 ФЗ «О </w:t>
      </w:r>
      <w:bookmarkStart w:id="64" w:name="YANDEX_55"/>
      <w:bookmarkEnd w:id="64"/>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_54"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187" w:anchor="YANDEX_56" w:history="1"/>
      <w:r w:rsidRPr="005475F3">
        <w:rPr>
          <w:rFonts w:ascii="Times New Roman" w:hAnsi="Times New Roman" w:cs="Times New Roman"/>
          <w:sz w:val="24"/>
          <w:szCs w:val="24"/>
        </w:rPr>
        <w:t xml:space="preserve"> </w:t>
      </w:r>
      <w:bookmarkStart w:id="65" w:name="YANDEX_56"/>
      <w:bookmarkEnd w:id="65"/>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_55"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188" w:anchor="YANDEX_57" w:history="1"/>
      <w:r w:rsidRPr="005475F3">
        <w:rPr>
          <w:rFonts w:ascii="Times New Roman" w:hAnsi="Times New Roman" w:cs="Times New Roman"/>
          <w:sz w:val="24"/>
          <w:szCs w:val="24"/>
        </w:rPr>
        <w:t xml:space="preserve">», Постановлением Правительства Российской Федерации от 15 сентября 2008г. № 687 «Об утверждении Положения об особенностях </w:t>
      </w:r>
      <w:bookmarkStart w:id="66" w:name="YANDEX_57"/>
      <w:bookmarkEnd w:id="66"/>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_56"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обработки</w:t>
      </w:r>
      <w:r w:rsidRPr="005475F3">
        <w:rPr>
          <w:rFonts w:ascii="Times New Roman" w:hAnsi="Times New Roman" w:cs="Times New Roman"/>
          <w:sz w:val="24"/>
          <w:szCs w:val="24"/>
          <w:lang w:val="en-US"/>
        </w:rPr>
        <w:t> </w:t>
      </w:r>
      <w:hyperlink r:id="rId189" w:anchor="YANDEX_58" w:history="1"/>
      <w:r w:rsidRPr="005475F3">
        <w:rPr>
          <w:rFonts w:ascii="Times New Roman" w:hAnsi="Times New Roman" w:cs="Times New Roman"/>
          <w:sz w:val="24"/>
          <w:szCs w:val="24"/>
        </w:rPr>
        <w:t xml:space="preserve"> </w:t>
      </w:r>
      <w:bookmarkStart w:id="67" w:name="YANDEX_58"/>
      <w:bookmarkEnd w:id="67"/>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_57"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190" w:anchor="YANDEX_59" w:history="1"/>
      <w:r w:rsidRPr="005475F3">
        <w:rPr>
          <w:rFonts w:ascii="Times New Roman" w:hAnsi="Times New Roman" w:cs="Times New Roman"/>
          <w:sz w:val="24"/>
          <w:szCs w:val="24"/>
        </w:rPr>
        <w:t xml:space="preserve"> </w:t>
      </w:r>
      <w:bookmarkStart w:id="68" w:name="YANDEX_59"/>
      <w:bookmarkEnd w:id="68"/>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_58"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191" w:anchor="YANDEX_60" w:history="1"/>
      <w:r w:rsidRPr="005475F3">
        <w:rPr>
          <w:rFonts w:ascii="Times New Roman" w:hAnsi="Times New Roman" w:cs="Times New Roman"/>
          <w:sz w:val="24"/>
          <w:szCs w:val="24"/>
        </w:rPr>
        <w:t xml:space="preserve">, осуществляемых без использования средств автоматизации», Постановлением Правительства Российской Федерации от 21 марта 2012г. № 211 </w:t>
      </w:r>
      <w:bookmarkStart w:id="69" w:name="YANDEX_64"/>
      <w:bookmarkEnd w:id="69"/>
      <w:r w:rsidRPr="005475F3">
        <w:rPr>
          <w:rFonts w:ascii="Times New Roman" w:hAnsi="Times New Roman" w:cs="Times New Roman"/>
          <w:sz w:val="24"/>
          <w:szCs w:val="24"/>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475F3" w:rsidRPr="005475F3" w:rsidRDefault="0093159F" w:rsidP="005475F3">
      <w:pPr>
        <w:jc w:val="both"/>
        <w:rPr>
          <w:rFonts w:ascii="Times New Roman" w:hAnsi="Times New Roman" w:cs="Times New Roman"/>
          <w:sz w:val="24"/>
          <w:szCs w:val="24"/>
        </w:rPr>
      </w:pPr>
      <w:hyperlink r:id="rId192" w:anchor="YANDEX_63" w:history="1"/>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Персональные</w:t>
      </w:r>
      <w:r w:rsidR="005475F3" w:rsidRPr="005475F3">
        <w:rPr>
          <w:rFonts w:ascii="Times New Roman" w:hAnsi="Times New Roman" w:cs="Times New Roman"/>
          <w:sz w:val="24"/>
          <w:szCs w:val="24"/>
          <w:lang w:val="en-US"/>
        </w:rPr>
        <w:t> </w:t>
      </w:r>
      <w:hyperlink r:id="rId193" w:anchor="YANDEX_65" w:history="1"/>
      <w:r w:rsidR="005475F3" w:rsidRPr="005475F3">
        <w:rPr>
          <w:rFonts w:ascii="Times New Roman" w:hAnsi="Times New Roman" w:cs="Times New Roman"/>
          <w:sz w:val="24"/>
          <w:szCs w:val="24"/>
        </w:rPr>
        <w:t xml:space="preserve"> </w:t>
      </w:r>
      <w:bookmarkStart w:id="70" w:name="YANDEX_65"/>
      <w:bookmarkEnd w:id="70"/>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_64"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данные</w:t>
      </w:r>
      <w:r w:rsidR="005475F3" w:rsidRPr="005475F3">
        <w:rPr>
          <w:rFonts w:ascii="Times New Roman" w:hAnsi="Times New Roman" w:cs="Times New Roman"/>
          <w:sz w:val="24"/>
          <w:szCs w:val="24"/>
          <w:lang w:val="en-US"/>
        </w:rPr>
        <w:t> </w:t>
      </w:r>
      <w:hyperlink r:id="rId194" w:anchor="YANDEX_66" w:history="1"/>
      <w:r w:rsidR="005475F3" w:rsidRPr="005475F3">
        <w:rPr>
          <w:rFonts w:ascii="Times New Roman" w:hAnsi="Times New Roman" w:cs="Times New Roman"/>
          <w:sz w:val="24"/>
          <w:szCs w:val="24"/>
        </w:rPr>
        <w:t xml:space="preserve"> относятся к конфиденциальной информации. </w:t>
      </w:r>
      <w:bookmarkStart w:id="71" w:name="YANDEX_66"/>
      <w:bookmarkEnd w:id="71"/>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_65"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rPr>
        <w:t>муниципальные</w:t>
      </w:r>
      <w:r w:rsidR="005475F3" w:rsidRPr="005475F3">
        <w:rPr>
          <w:rFonts w:ascii="Times New Roman" w:hAnsi="Times New Roman" w:cs="Times New Roman"/>
          <w:sz w:val="24"/>
          <w:szCs w:val="24"/>
          <w:lang w:val="en-US"/>
        </w:rPr>
        <w:t> </w:t>
      </w:r>
      <w:hyperlink r:id="rId195" w:anchor="YANDEX_67" w:history="1"/>
      <w:r w:rsidR="005475F3" w:rsidRPr="005475F3">
        <w:rPr>
          <w:rFonts w:ascii="Times New Roman" w:hAnsi="Times New Roman" w:cs="Times New Roman"/>
          <w:sz w:val="24"/>
          <w:szCs w:val="24"/>
        </w:rPr>
        <w:t xml:space="preserve"> </w:t>
      </w:r>
      <w:bookmarkStart w:id="72" w:name="YANDEX_67"/>
      <w:bookmarkEnd w:id="72"/>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_66"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служащие</w:t>
      </w:r>
      <w:r w:rsidR="005475F3" w:rsidRPr="005475F3">
        <w:rPr>
          <w:rFonts w:ascii="Times New Roman" w:hAnsi="Times New Roman" w:cs="Times New Roman"/>
          <w:sz w:val="24"/>
          <w:szCs w:val="24"/>
          <w:lang w:val="en-US"/>
        </w:rPr>
        <w:t> </w:t>
      </w:r>
      <w:hyperlink r:id="rId196" w:anchor="YANDEX_68" w:history="1"/>
      <w:r w:rsidR="005475F3" w:rsidRPr="005475F3">
        <w:rPr>
          <w:rFonts w:ascii="Times New Roman" w:hAnsi="Times New Roman" w:cs="Times New Roman"/>
          <w:sz w:val="24"/>
          <w:szCs w:val="24"/>
        </w:rPr>
        <w:t xml:space="preserve"> администрации муниципального образования «Филисовское сельское поселение Родниковского района Ивановской области», получившие </w:t>
      </w:r>
      <w:bookmarkStart w:id="73" w:name="YANDEX_68"/>
      <w:bookmarkEnd w:id="73"/>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_67"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доступ</w:t>
      </w:r>
      <w:r w:rsidR="005475F3" w:rsidRPr="005475F3">
        <w:rPr>
          <w:rFonts w:ascii="Times New Roman" w:hAnsi="Times New Roman" w:cs="Times New Roman"/>
          <w:sz w:val="24"/>
          <w:szCs w:val="24"/>
          <w:lang w:val="en-US"/>
        </w:rPr>
        <w:t> </w:t>
      </w:r>
      <w:hyperlink r:id="rId197" w:anchor="YANDEX_69" w:history="1"/>
      <w:r w:rsidR="005475F3" w:rsidRPr="005475F3">
        <w:rPr>
          <w:rFonts w:ascii="Times New Roman" w:hAnsi="Times New Roman" w:cs="Times New Roman"/>
          <w:sz w:val="24"/>
          <w:szCs w:val="24"/>
        </w:rPr>
        <w:t xml:space="preserve"> к </w:t>
      </w:r>
      <w:bookmarkStart w:id="74" w:name="YANDEX_69"/>
      <w:bookmarkEnd w:id="74"/>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_68"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персональным</w:t>
      </w:r>
      <w:r w:rsidR="005475F3" w:rsidRPr="005475F3">
        <w:rPr>
          <w:rFonts w:ascii="Times New Roman" w:hAnsi="Times New Roman" w:cs="Times New Roman"/>
          <w:sz w:val="24"/>
          <w:szCs w:val="24"/>
          <w:lang w:val="en-US"/>
        </w:rPr>
        <w:t> </w:t>
      </w:r>
      <w:hyperlink r:id="rId198" w:anchor="YANDEX_70" w:history="1"/>
      <w:r w:rsidR="005475F3" w:rsidRPr="005475F3">
        <w:rPr>
          <w:rFonts w:ascii="Times New Roman" w:hAnsi="Times New Roman" w:cs="Times New Roman"/>
          <w:sz w:val="24"/>
          <w:szCs w:val="24"/>
        </w:rPr>
        <w:t xml:space="preserve"> </w:t>
      </w:r>
      <w:bookmarkStart w:id="75" w:name="YANDEX_70"/>
      <w:bookmarkEnd w:id="75"/>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_69"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данным</w:t>
      </w:r>
      <w:hyperlink r:id="rId199" w:anchor="YANDEX_71" w:history="1"/>
      <w:r w:rsidR="005475F3" w:rsidRPr="005475F3">
        <w:rPr>
          <w:rFonts w:ascii="Times New Roman" w:hAnsi="Times New Roman" w:cs="Times New Roman"/>
          <w:sz w:val="24"/>
          <w:szCs w:val="24"/>
        </w:rPr>
        <w:t xml:space="preserve">, обязаны не раскрывать третьим лицам и не распространять </w:t>
      </w:r>
      <w:bookmarkStart w:id="76" w:name="YANDEX_71"/>
      <w:bookmarkEnd w:id="76"/>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_70"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персональные</w:t>
      </w:r>
      <w:r w:rsidR="005475F3" w:rsidRPr="005475F3">
        <w:rPr>
          <w:rFonts w:ascii="Times New Roman" w:hAnsi="Times New Roman" w:cs="Times New Roman"/>
          <w:sz w:val="24"/>
          <w:szCs w:val="24"/>
          <w:lang w:val="en-US"/>
        </w:rPr>
        <w:t> </w:t>
      </w:r>
      <w:hyperlink r:id="rId200" w:anchor="YANDEX_72" w:history="1"/>
      <w:r w:rsidR="005475F3" w:rsidRPr="005475F3">
        <w:rPr>
          <w:rFonts w:ascii="Times New Roman" w:hAnsi="Times New Roman" w:cs="Times New Roman"/>
          <w:sz w:val="24"/>
          <w:szCs w:val="24"/>
        </w:rPr>
        <w:t xml:space="preserve"> </w:t>
      </w:r>
      <w:bookmarkStart w:id="77" w:name="YANDEX_72"/>
      <w:bookmarkEnd w:id="77"/>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_71"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данные</w:t>
      </w:r>
      <w:r w:rsidR="005475F3" w:rsidRPr="005475F3">
        <w:rPr>
          <w:rFonts w:ascii="Times New Roman" w:hAnsi="Times New Roman" w:cs="Times New Roman"/>
          <w:sz w:val="24"/>
          <w:szCs w:val="24"/>
          <w:lang w:val="en-US"/>
        </w:rPr>
        <w:t> </w:t>
      </w:r>
      <w:hyperlink r:id="rId201" w:anchor="YANDEX_73" w:history="1"/>
      <w:r w:rsidR="005475F3" w:rsidRPr="005475F3">
        <w:rPr>
          <w:rFonts w:ascii="Times New Roman" w:hAnsi="Times New Roman" w:cs="Times New Roman"/>
          <w:sz w:val="24"/>
          <w:szCs w:val="24"/>
        </w:rPr>
        <w:t xml:space="preserve"> без согласия субъекта </w:t>
      </w:r>
      <w:bookmarkStart w:id="78" w:name="YANDEX_73"/>
      <w:bookmarkEnd w:id="78"/>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_72"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персональных</w:t>
      </w:r>
      <w:r w:rsidR="005475F3" w:rsidRPr="005475F3">
        <w:rPr>
          <w:rFonts w:ascii="Times New Roman" w:hAnsi="Times New Roman" w:cs="Times New Roman"/>
          <w:sz w:val="24"/>
          <w:szCs w:val="24"/>
          <w:lang w:val="en-US"/>
        </w:rPr>
        <w:t> </w:t>
      </w:r>
      <w:hyperlink r:id="rId202" w:anchor="YANDEX_74" w:history="1"/>
      <w:r w:rsidR="005475F3" w:rsidRPr="005475F3">
        <w:rPr>
          <w:rFonts w:ascii="Times New Roman" w:hAnsi="Times New Roman" w:cs="Times New Roman"/>
          <w:sz w:val="24"/>
          <w:szCs w:val="24"/>
        </w:rPr>
        <w:t xml:space="preserve"> </w:t>
      </w:r>
      <w:bookmarkStart w:id="79" w:name="YANDEX_74"/>
      <w:bookmarkEnd w:id="79"/>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_73"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данных</w:t>
      </w:r>
      <w:r w:rsidR="005475F3" w:rsidRPr="005475F3">
        <w:rPr>
          <w:rFonts w:ascii="Times New Roman" w:hAnsi="Times New Roman" w:cs="Times New Roman"/>
          <w:sz w:val="24"/>
          <w:szCs w:val="24"/>
          <w:lang w:val="en-US"/>
        </w:rPr>
        <w:t> </w:t>
      </w:r>
      <w:hyperlink r:id="rId203" w:anchor="YANDEX_75" w:history="1"/>
      <w:r w:rsidR="005475F3" w:rsidRPr="005475F3">
        <w:rPr>
          <w:rFonts w:ascii="Times New Roman" w:hAnsi="Times New Roman" w:cs="Times New Roman"/>
          <w:sz w:val="24"/>
          <w:szCs w:val="24"/>
        </w:rPr>
        <w:t>, если иное не предусмотрено федеральным законом.</w:t>
      </w:r>
    </w:p>
    <w:p w:rsidR="005475F3" w:rsidRPr="005475F3" w:rsidRDefault="005475F3" w:rsidP="005475F3">
      <w:pPr>
        <w:jc w:val="both"/>
        <w:rPr>
          <w:rFonts w:ascii="Times New Roman" w:hAnsi="Times New Roman" w:cs="Times New Roman"/>
          <w:sz w:val="24"/>
          <w:szCs w:val="24"/>
        </w:rPr>
      </w:pPr>
      <w:bookmarkStart w:id="80" w:name="sub_60110"/>
      <w:bookmarkEnd w:id="80"/>
      <w:r w:rsidRPr="005475F3">
        <w:rPr>
          <w:rFonts w:ascii="Times New Roman" w:hAnsi="Times New Roman" w:cs="Times New Roman"/>
          <w:sz w:val="24"/>
          <w:szCs w:val="24"/>
        </w:rPr>
        <w:t xml:space="preserve">Обеспечение безопасности </w:t>
      </w:r>
      <w:bookmarkStart w:id="81" w:name="YANDEX_75"/>
      <w:bookmarkEnd w:id="81"/>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_74"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04" w:anchor="YANDEX_76" w:history="1"/>
      <w:r w:rsidRPr="005475F3">
        <w:rPr>
          <w:rFonts w:ascii="Times New Roman" w:hAnsi="Times New Roman" w:cs="Times New Roman"/>
          <w:sz w:val="24"/>
          <w:szCs w:val="24"/>
        </w:rPr>
        <w:t xml:space="preserve"> </w:t>
      </w:r>
      <w:bookmarkStart w:id="82" w:name="YANDEX_76"/>
      <w:bookmarkEnd w:id="82"/>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_75"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05" w:anchor="YANDEX_77" w:history="1"/>
      <w:r w:rsidRPr="005475F3">
        <w:rPr>
          <w:rFonts w:ascii="Times New Roman" w:hAnsi="Times New Roman" w:cs="Times New Roman"/>
          <w:sz w:val="24"/>
          <w:szCs w:val="24"/>
        </w:rPr>
        <w:t xml:space="preserve"> от уничтожения, изменения, блокирования, копирования, предоставления, распространения </w:t>
      </w:r>
      <w:bookmarkStart w:id="83" w:name="YANDEX_77"/>
      <w:bookmarkEnd w:id="83"/>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_76"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06" w:anchor="YANDEX_78" w:history="1"/>
      <w:r w:rsidRPr="005475F3">
        <w:rPr>
          <w:rFonts w:ascii="Times New Roman" w:hAnsi="Times New Roman" w:cs="Times New Roman"/>
          <w:sz w:val="24"/>
          <w:szCs w:val="24"/>
        </w:rPr>
        <w:t xml:space="preserve"> </w:t>
      </w:r>
      <w:bookmarkStart w:id="84" w:name="YANDEX_78"/>
      <w:bookmarkEnd w:id="84"/>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_77"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hyperlink r:id="rId207" w:anchor="YANDEX_79" w:history="1"/>
      <w:r w:rsidRPr="005475F3">
        <w:rPr>
          <w:rFonts w:ascii="Times New Roman" w:hAnsi="Times New Roman" w:cs="Times New Roman"/>
          <w:sz w:val="24"/>
          <w:szCs w:val="24"/>
        </w:rPr>
        <w:t xml:space="preserve">, а также от иных неправомерных действий в отношении </w:t>
      </w:r>
      <w:bookmarkStart w:id="85" w:name="YANDEX_79"/>
      <w:bookmarkEnd w:id="85"/>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_78"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08" w:anchor="YANDEX_80" w:history="1"/>
      <w:r w:rsidRPr="005475F3">
        <w:rPr>
          <w:rFonts w:ascii="Times New Roman" w:hAnsi="Times New Roman" w:cs="Times New Roman"/>
          <w:sz w:val="24"/>
          <w:szCs w:val="24"/>
        </w:rPr>
        <w:t xml:space="preserve"> </w:t>
      </w:r>
      <w:bookmarkStart w:id="86" w:name="YANDEX_80"/>
      <w:bookmarkEnd w:id="86"/>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_79"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09" w:anchor="YANDEX_81" w:history="1"/>
      <w:r w:rsidRPr="005475F3">
        <w:rPr>
          <w:rFonts w:ascii="Times New Roman" w:hAnsi="Times New Roman" w:cs="Times New Roman"/>
          <w:sz w:val="24"/>
          <w:szCs w:val="24"/>
        </w:rPr>
        <w:t xml:space="preserve"> достигается, в том числе, установлением правил </w:t>
      </w:r>
      <w:bookmarkStart w:id="87" w:name="YANDEX_81"/>
      <w:bookmarkEnd w:id="87"/>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_80"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доступа</w:t>
      </w:r>
      <w:r w:rsidRPr="005475F3">
        <w:rPr>
          <w:rFonts w:ascii="Times New Roman" w:hAnsi="Times New Roman" w:cs="Times New Roman"/>
          <w:sz w:val="24"/>
          <w:szCs w:val="24"/>
          <w:lang w:val="en-US"/>
        </w:rPr>
        <w:t> </w:t>
      </w:r>
      <w:hyperlink r:id="rId210" w:anchor="YANDEX_82" w:history="1"/>
      <w:r w:rsidRPr="005475F3">
        <w:rPr>
          <w:rFonts w:ascii="Times New Roman" w:hAnsi="Times New Roman" w:cs="Times New Roman"/>
          <w:sz w:val="24"/>
          <w:szCs w:val="24"/>
        </w:rPr>
        <w:t xml:space="preserve"> </w:t>
      </w:r>
      <w:bookmarkStart w:id="88" w:name="YANDEX_82"/>
      <w:bookmarkEnd w:id="88"/>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_81"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rPr>
        <w:t>в</w:t>
      </w:r>
      <w:r w:rsidRPr="005475F3">
        <w:rPr>
          <w:rFonts w:ascii="Times New Roman" w:hAnsi="Times New Roman" w:cs="Times New Roman"/>
          <w:sz w:val="24"/>
          <w:szCs w:val="24"/>
          <w:lang w:val="en-US"/>
        </w:rPr>
        <w:t> </w:t>
      </w:r>
      <w:hyperlink r:id="rId211" w:anchor="YANDEX_83" w:history="1"/>
      <w:r w:rsidRPr="005475F3">
        <w:rPr>
          <w:rFonts w:ascii="Times New Roman" w:hAnsi="Times New Roman" w:cs="Times New Roman"/>
          <w:sz w:val="24"/>
          <w:szCs w:val="24"/>
        </w:rPr>
        <w:t xml:space="preserve"> </w:t>
      </w:r>
      <w:bookmarkStart w:id="89" w:name="YANDEX_83"/>
      <w:bookmarkEnd w:id="89"/>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_82"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помещения</w:t>
      </w:r>
      <w:hyperlink r:id="rId212" w:anchor="YANDEX_84" w:history="1"/>
      <w:r w:rsidRPr="005475F3">
        <w:rPr>
          <w:rFonts w:ascii="Times New Roman" w:hAnsi="Times New Roman" w:cs="Times New Roman"/>
          <w:sz w:val="24"/>
          <w:szCs w:val="24"/>
        </w:rPr>
        <w:t xml:space="preserve">, где обрабатываются </w:t>
      </w:r>
      <w:bookmarkStart w:id="90" w:name="YANDEX_84"/>
      <w:bookmarkEnd w:id="90"/>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_83"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персональные</w:t>
      </w:r>
      <w:r w:rsidRPr="005475F3">
        <w:rPr>
          <w:rFonts w:ascii="Times New Roman" w:hAnsi="Times New Roman" w:cs="Times New Roman"/>
          <w:sz w:val="24"/>
          <w:szCs w:val="24"/>
          <w:lang w:val="en-US"/>
        </w:rPr>
        <w:t> </w:t>
      </w:r>
      <w:hyperlink r:id="rId213" w:anchor="YANDEX_85" w:history="1"/>
      <w:r w:rsidRPr="005475F3">
        <w:rPr>
          <w:rFonts w:ascii="Times New Roman" w:hAnsi="Times New Roman" w:cs="Times New Roman"/>
          <w:sz w:val="24"/>
          <w:szCs w:val="24"/>
        </w:rPr>
        <w:t xml:space="preserve"> </w:t>
      </w:r>
      <w:bookmarkStart w:id="91" w:name="YANDEX_85"/>
      <w:bookmarkEnd w:id="91"/>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_84"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данные</w:t>
      </w:r>
      <w:r w:rsidRPr="005475F3">
        <w:rPr>
          <w:rFonts w:ascii="Times New Roman" w:hAnsi="Times New Roman" w:cs="Times New Roman"/>
          <w:sz w:val="24"/>
          <w:szCs w:val="24"/>
          <w:lang w:val="en-US"/>
        </w:rPr>
        <w:t> </w:t>
      </w:r>
      <w:hyperlink r:id="rId214" w:anchor="YANDEX_86" w:history="1"/>
      <w:r w:rsidRPr="005475F3">
        <w:rPr>
          <w:rFonts w:ascii="Times New Roman" w:hAnsi="Times New Roman" w:cs="Times New Roman"/>
          <w:sz w:val="24"/>
          <w:szCs w:val="24"/>
        </w:rPr>
        <w:t xml:space="preserve"> в информационной системе </w:t>
      </w:r>
      <w:bookmarkStart w:id="92" w:name="YANDEX_86"/>
      <w:bookmarkEnd w:id="92"/>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_85"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15" w:anchor="YANDEX_87" w:history="1"/>
      <w:r w:rsidRPr="005475F3">
        <w:rPr>
          <w:rFonts w:ascii="Times New Roman" w:hAnsi="Times New Roman" w:cs="Times New Roman"/>
          <w:sz w:val="24"/>
          <w:szCs w:val="24"/>
        </w:rPr>
        <w:t xml:space="preserve"> </w:t>
      </w:r>
      <w:bookmarkStart w:id="93" w:name="YANDEX_87"/>
      <w:bookmarkEnd w:id="93"/>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_86"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16" w:anchor="YANDEX_88" w:history="1"/>
      <w:r w:rsidRPr="005475F3">
        <w:rPr>
          <w:rFonts w:ascii="Times New Roman" w:hAnsi="Times New Roman" w:cs="Times New Roman"/>
          <w:sz w:val="24"/>
          <w:szCs w:val="24"/>
        </w:rPr>
        <w:t xml:space="preserve"> и без использования средств автоматизации. </w:t>
      </w:r>
    </w:p>
    <w:p w:rsidR="005475F3" w:rsidRPr="005475F3" w:rsidRDefault="005475F3" w:rsidP="005475F3">
      <w:pPr>
        <w:jc w:val="both"/>
        <w:rPr>
          <w:rFonts w:ascii="Times New Roman" w:hAnsi="Times New Roman" w:cs="Times New Roman"/>
          <w:sz w:val="24"/>
          <w:szCs w:val="24"/>
        </w:rPr>
      </w:pPr>
      <w:r w:rsidRPr="005475F3">
        <w:rPr>
          <w:rFonts w:ascii="Times New Roman" w:hAnsi="Times New Roman" w:cs="Times New Roman"/>
          <w:sz w:val="24"/>
          <w:szCs w:val="24"/>
        </w:rPr>
        <w:t xml:space="preserve">Размещение информационных систем, в которых обрабатываются </w:t>
      </w:r>
      <w:bookmarkStart w:id="94" w:name="YANDEX_88"/>
      <w:bookmarkEnd w:id="94"/>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_87"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rPr>
        <w:t>персональные</w:t>
      </w:r>
      <w:r w:rsidRPr="005475F3">
        <w:rPr>
          <w:rFonts w:ascii="Times New Roman" w:hAnsi="Times New Roman" w:cs="Times New Roman"/>
          <w:sz w:val="24"/>
          <w:szCs w:val="24"/>
          <w:lang w:val="en-US"/>
        </w:rPr>
        <w:t> </w:t>
      </w:r>
      <w:hyperlink r:id="rId217" w:anchor="YANDEX_89" w:history="1"/>
      <w:r w:rsidRPr="005475F3">
        <w:rPr>
          <w:rFonts w:ascii="Times New Roman" w:hAnsi="Times New Roman" w:cs="Times New Roman"/>
          <w:sz w:val="24"/>
          <w:szCs w:val="24"/>
        </w:rPr>
        <w:t xml:space="preserve"> </w:t>
      </w:r>
      <w:bookmarkStart w:id="95" w:name="YANDEX_89"/>
      <w:bookmarkEnd w:id="95"/>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_88"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данные</w:t>
      </w:r>
      <w:r w:rsidRPr="005475F3">
        <w:rPr>
          <w:rFonts w:ascii="Times New Roman" w:hAnsi="Times New Roman" w:cs="Times New Roman"/>
          <w:sz w:val="24"/>
          <w:szCs w:val="24"/>
          <w:lang w:val="en-US"/>
        </w:rPr>
        <w:t> </w:t>
      </w:r>
      <w:hyperlink r:id="rId218" w:anchor="YANDEX_90" w:history="1"/>
      <w:r w:rsidRPr="005475F3">
        <w:rPr>
          <w:rFonts w:ascii="Times New Roman" w:hAnsi="Times New Roman" w:cs="Times New Roman"/>
          <w:sz w:val="24"/>
          <w:szCs w:val="24"/>
        </w:rPr>
        <w:t xml:space="preserve">, осуществляется в охраняемых </w:t>
      </w:r>
      <w:bookmarkStart w:id="96" w:name="YANDEX_90"/>
      <w:bookmarkEnd w:id="96"/>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_89"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помещениях</w:t>
      </w:r>
      <w:r w:rsidRPr="005475F3">
        <w:rPr>
          <w:rFonts w:ascii="Times New Roman" w:hAnsi="Times New Roman" w:cs="Times New Roman"/>
          <w:sz w:val="24"/>
          <w:szCs w:val="24"/>
          <w:lang w:val="en-US"/>
        </w:rPr>
        <w:t> </w:t>
      </w:r>
      <w:hyperlink r:id="rId219" w:anchor="YANDEX_91" w:history="1"/>
      <w:r w:rsidRPr="005475F3">
        <w:rPr>
          <w:rFonts w:ascii="Times New Roman" w:hAnsi="Times New Roman" w:cs="Times New Roman"/>
          <w:sz w:val="24"/>
          <w:szCs w:val="24"/>
        </w:rPr>
        <w:t xml:space="preserve">. Для </w:t>
      </w:r>
      <w:bookmarkStart w:id="97" w:name="YANDEX_91"/>
      <w:bookmarkEnd w:id="97"/>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_90"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rPr>
        <w:t>помещений</w:t>
      </w:r>
      <w:r w:rsidRPr="005475F3">
        <w:rPr>
          <w:rFonts w:ascii="Times New Roman" w:hAnsi="Times New Roman" w:cs="Times New Roman"/>
          <w:sz w:val="24"/>
          <w:szCs w:val="24"/>
          <w:lang w:val="en-US"/>
        </w:rPr>
        <w:t> </w:t>
      </w:r>
      <w:hyperlink r:id="rId220" w:anchor="YANDEX_92" w:history="1"/>
      <w:r w:rsidRPr="005475F3">
        <w:rPr>
          <w:rFonts w:ascii="Times New Roman" w:hAnsi="Times New Roman" w:cs="Times New Roman"/>
          <w:sz w:val="24"/>
          <w:szCs w:val="24"/>
        </w:rPr>
        <w:t xml:space="preserve">, в которых обрабатываются </w:t>
      </w:r>
      <w:bookmarkStart w:id="98" w:name="YANDEX_92"/>
      <w:bookmarkEnd w:id="98"/>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_91"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персональные</w:t>
      </w:r>
      <w:r w:rsidRPr="005475F3">
        <w:rPr>
          <w:rFonts w:ascii="Times New Roman" w:hAnsi="Times New Roman" w:cs="Times New Roman"/>
          <w:sz w:val="24"/>
          <w:szCs w:val="24"/>
          <w:lang w:val="en-US"/>
        </w:rPr>
        <w:t> </w:t>
      </w:r>
      <w:hyperlink r:id="rId221" w:anchor="YANDEX_93" w:history="1"/>
      <w:r w:rsidRPr="005475F3">
        <w:rPr>
          <w:rFonts w:ascii="Times New Roman" w:hAnsi="Times New Roman" w:cs="Times New Roman"/>
          <w:sz w:val="24"/>
          <w:szCs w:val="24"/>
        </w:rPr>
        <w:t xml:space="preserve"> </w:t>
      </w:r>
      <w:bookmarkStart w:id="99" w:name="YANDEX_93"/>
      <w:bookmarkEnd w:id="99"/>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_92"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данные</w:t>
      </w:r>
      <w:r w:rsidRPr="005475F3">
        <w:rPr>
          <w:rFonts w:ascii="Times New Roman" w:hAnsi="Times New Roman" w:cs="Times New Roman"/>
          <w:sz w:val="24"/>
          <w:szCs w:val="24"/>
          <w:lang w:val="en-US"/>
        </w:rPr>
        <w:t> </w:t>
      </w:r>
      <w:hyperlink r:id="rId222" w:anchor="YANDEX_94" w:history="1"/>
      <w:r w:rsidRPr="005475F3">
        <w:rPr>
          <w:rFonts w:ascii="Times New Roman" w:hAnsi="Times New Roman" w:cs="Times New Roman"/>
          <w:sz w:val="24"/>
          <w:szCs w:val="24"/>
        </w:rPr>
        <w:t xml:space="preserve">, организуется режим обеспечения безопасности, при котором обеспечивается сохранность носителей </w:t>
      </w:r>
      <w:bookmarkStart w:id="100" w:name="YANDEX_94"/>
      <w:bookmarkEnd w:id="100"/>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_93"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23" w:anchor="YANDEX_95" w:history="1"/>
      <w:r w:rsidRPr="005475F3">
        <w:rPr>
          <w:rFonts w:ascii="Times New Roman" w:hAnsi="Times New Roman" w:cs="Times New Roman"/>
          <w:sz w:val="24"/>
          <w:szCs w:val="24"/>
        </w:rPr>
        <w:t xml:space="preserve"> </w:t>
      </w:r>
      <w:bookmarkStart w:id="101" w:name="YANDEX_95"/>
      <w:bookmarkEnd w:id="101"/>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_94"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24" w:anchor="YANDEX_96" w:history="1"/>
      <w:r w:rsidRPr="005475F3">
        <w:rPr>
          <w:rFonts w:ascii="Times New Roman" w:hAnsi="Times New Roman" w:cs="Times New Roman"/>
          <w:sz w:val="24"/>
          <w:szCs w:val="24"/>
        </w:rPr>
        <w:t xml:space="preserve"> и средств защиты информации, а также исключается возможность неконтролируемого проникновения и пребывания в этих </w:t>
      </w:r>
      <w:bookmarkStart w:id="102" w:name="YANDEX_96"/>
      <w:bookmarkEnd w:id="102"/>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_95"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помещениях</w:t>
      </w:r>
      <w:r w:rsidRPr="005475F3">
        <w:rPr>
          <w:rFonts w:ascii="Times New Roman" w:hAnsi="Times New Roman" w:cs="Times New Roman"/>
          <w:sz w:val="24"/>
          <w:szCs w:val="24"/>
          <w:lang w:val="en-US"/>
        </w:rPr>
        <w:t> </w:t>
      </w:r>
      <w:hyperlink r:id="rId225" w:anchor="YANDEX_97" w:history="1"/>
      <w:r w:rsidRPr="005475F3">
        <w:rPr>
          <w:rFonts w:ascii="Times New Roman" w:hAnsi="Times New Roman" w:cs="Times New Roman"/>
          <w:sz w:val="24"/>
          <w:szCs w:val="24"/>
        </w:rPr>
        <w:t xml:space="preserve"> посторонних лиц.</w:t>
      </w:r>
    </w:p>
    <w:p w:rsidR="005475F3" w:rsidRPr="005475F3" w:rsidRDefault="005475F3" w:rsidP="005475F3">
      <w:pPr>
        <w:jc w:val="both"/>
        <w:rPr>
          <w:rFonts w:ascii="Times New Roman" w:hAnsi="Times New Roman" w:cs="Times New Roman"/>
          <w:sz w:val="24"/>
          <w:szCs w:val="24"/>
        </w:rPr>
      </w:pPr>
      <w:r w:rsidRPr="005475F3">
        <w:rPr>
          <w:rFonts w:ascii="Times New Roman" w:hAnsi="Times New Roman" w:cs="Times New Roman"/>
          <w:sz w:val="24"/>
          <w:szCs w:val="24"/>
        </w:rPr>
        <w:t xml:space="preserve">При хранении материальных носителей </w:t>
      </w:r>
      <w:bookmarkStart w:id="103" w:name="YANDEX_97"/>
      <w:bookmarkEnd w:id="103"/>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_96"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26" w:anchor="YANDEX_98" w:history="1"/>
      <w:r w:rsidRPr="005475F3">
        <w:rPr>
          <w:rFonts w:ascii="Times New Roman" w:hAnsi="Times New Roman" w:cs="Times New Roman"/>
          <w:sz w:val="24"/>
          <w:szCs w:val="24"/>
        </w:rPr>
        <w:t xml:space="preserve"> </w:t>
      </w:r>
      <w:bookmarkStart w:id="104" w:name="YANDEX_98"/>
      <w:bookmarkEnd w:id="104"/>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_97"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27" w:anchor="YANDEX_99" w:history="1"/>
      <w:r w:rsidRPr="005475F3">
        <w:rPr>
          <w:rFonts w:ascii="Times New Roman" w:hAnsi="Times New Roman" w:cs="Times New Roman"/>
          <w:sz w:val="24"/>
          <w:szCs w:val="24"/>
        </w:rPr>
        <w:t xml:space="preserve"> должны соблюдаться условия, обеспечивающие сохранность </w:t>
      </w:r>
      <w:bookmarkStart w:id="105" w:name="YANDEX_99"/>
      <w:bookmarkEnd w:id="105"/>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_98"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28" w:anchor="YANDEX_100" w:history="1"/>
      <w:r w:rsidRPr="005475F3">
        <w:rPr>
          <w:rFonts w:ascii="Times New Roman" w:hAnsi="Times New Roman" w:cs="Times New Roman"/>
          <w:sz w:val="24"/>
          <w:szCs w:val="24"/>
        </w:rPr>
        <w:t xml:space="preserve"> </w:t>
      </w:r>
      <w:bookmarkStart w:id="106" w:name="YANDEX_100"/>
      <w:bookmarkEnd w:id="106"/>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_99"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29" w:anchor="YANDEX_101" w:history="1"/>
      <w:r w:rsidRPr="005475F3">
        <w:rPr>
          <w:rFonts w:ascii="Times New Roman" w:hAnsi="Times New Roman" w:cs="Times New Roman"/>
          <w:sz w:val="24"/>
          <w:szCs w:val="24"/>
        </w:rPr>
        <w:t xml:space="preserve"> и исключающие несанкционированный </w:t>
      </w:r>
      <w:bookmarkStart w:id="107" w:name="YANDEX_101"/>
      <w:bookmarkEnd w:id="107"/>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_100"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доступ</w:t>
      </w:r>
      <w:r w:rsidRPr="005475F3">
        <w:rPr>
          <w:rFonts w:ascii="Times New Roman" w:hAnsi="Times New Roman" w:cs="Times New Roman"/>
          <w:sz w:val="24"/>
          <w:szCs w:val="24"/>
          <w:lang w:val="en-US"/>
        </w:rPr>
        <w:t> </w:t>
      </w:r>
      <w:hyperlink r:id="rId230" w:anchor="YANDEX_102" w:history="1"/>
      <w:r w:rsidRPr="005475F3">
        <w:rPr>
          <w:rFonts w:ascii="Times New Roman" w:hAnsi="Times New Roman" w:cs="Times New Roman"/>
          <w:sz w:val="24"/>
          <w:szCs w:val="24"/>
        </w:rPr>
        <w:t xml:space="preserve"> к ним.</w:t>
      </w:r>
    </w:p>
    <w:bookmarkStart w:id="108" w:name="YANDEX_102"/>
    <w:bookmarkEnd w:id="108"/>
    <w:p w:rsidR="005475F3" w:rsidRPr="005475F3" w:rsidRDefault="0093159F" w:rsidP="005475F3">
      <w:pPr>
        <w:jc w:val="both"/>
        <w:rPr>
          <w:rFonts w:ascii="Times New Roman" w:hAnsi="Times New Roman" w:cs="Times New Roman"/>
          <w:sz w:val="24"/>
          <w:szCs w:val="24"/>
        </w:rPr>
      </w:pPr>
      <w:r w:rsidRPr="005475F3">
        <w:rPr>
          <w:rFonts w:ascii="Times New Roman" w:hAnsi="Times New Roman" w:cs="Times New Roman"/>
          <w:sz w:val="24"/>
          <w:szCs w:val="24"/>
          <w:lang w:val="en-US"/>
        </w:rPr>
        <w:lastRenderedPageBreak/>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_101"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В</w:t>
      </w:r>
      <w:r w:rsidR="005475F3" w:rsidRPr="005475F3">
        <w:rPr>
          <w:rFonts w:ascii="Times New Roman" w:hAnsi="Times New Roman" w:cs="Times New Roman"/>
          <w:sz w:val="24"/>
          <w:szCs w:val="24"/>
          <w:lang w:val="en-US"/>
        </w:rPr>
        <w:t> </w:t>
      </w:r>
      <w:hyperlink r:id="rId231" w:anchor="YANDEX_103" w:history="1"/>
      <w:r w:rsidR="005475F3" w:rsidRPr="005475F3">
        <w:rPr>
          <w:rFonts w:ascii="Times New Roman" w:hAnsi="Times New Roman" w:cs="Times New Roman"/>
          <w:sz w:val="24"/>
          <w:szCs w:val="24"/>
        </w:rPr>
        <w:t xml:space="preserve"> </w:t>
      </w:r>
      <w:bookmarkStart w:id="109" w:name="YANDEX_103"/>
      <w:bookmarkEnd w:id="109"/>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_102"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помещения</w:t>
      </w:r>
      <w:hyperlink r:id="rId232" w:anchor="YANDEX_104" w:history="1"/>
      <w:r w:rsidR="005475F3" w:rsidRPr="005475F3">
        <w:rPr>
          <w:rFonts w:ascii="Times New Roman" w:hAnsi="Times New Roman" w:cs="Times New Roman"/>
          <w:sz w:val="24"/>
          <w:szCs w:val="24"/>
        </w:rPr>
        <w:t xml:space="preserve">, где размещены технические средства, позволяющие осуществлять </w:t>
      </w:r>
      <w:bookmarkStart w:id="110" w:name="YANDEX_104"/>
      <w:bookmarkEnd w:id="110"/>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_103"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обработку</w:t>
      </w:r>
      <w:r w:rsidR="005475F3" w:rsidRPr="005475F3">
        <w:rPr>
          <w:rFonts w:ascii="Times New Roman" w:hAnsi="Times New Roman" w:cs="Times New Roman"/>
          <w:sz w:val="24"/>
          <w:szCs w:val="24"/>
          <w:lang w:val="en-US"/>
        </w:rPr>
        <w:t> </w:t>
      </w:r>
      <w:hyperlink r:id="rId233" w:anchor="YANDEX_105" w:history="1"/>
      <w:r w:rsidR="005475F3" w:rsidRPr="005475F3">
        <w:rPr>
          <w:rFonts w:ascii="Times New Roman" w:hAnsi="Times New Roman" w:cs="Times New Roman"/>
          <w:sz w:val="24"/>
          <w:szCs w:val="24"/>
        </w:rPr>
        <w:t xml:space="preserve"> </w:t>
      </w:r>
      <w:bookmarkStart w:id="111" w:name="YANDEX_105"/>
      <w:bookmarkEnd w:id="111"/>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_104"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персональных</w:t>
      </w:r>
      <w:r w:rsidR="005475F3" w:rsidRPr="005475F3">
        <w:rPr>
          <w:rFonts w:ascii="Times New Roman" w:hAnsi="Times New Roman" w:cs="Times New Roman"/>
          <w:sz w:val="24"/>
          <w:szCs w:val="24"/>
          <w:lang w:val="en-US"/>
        </w:rPr>
        <w:t> </w:t>
      </w:r>
      <w:hyperlink r:id="rId234" w:anchor="YANDEX_106" w:history="1"/>
      <w:r w:rsidR="005475F3" w:rsidRPr="005475F3">
        <w:rPr>
          <w:rFonts w:ascii="Times New Roman" w:hAnsi="Times New Roman" w:cs="Times New Roman"/>
          <w:sz w:val="24"/>
          <w:szCs w:val="24"/>
        </w:rPr>
        <w:t xml:space="preserve"> </w:t>
      </w:r>
      <w:bookmarkStart w:id="112" w:name="YANDEX_106"/>
      <w:bookmarkEnd w:id="112"/>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_105"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данных</w:t>
      </w:r>
      <w:hyperlink r:id="rId235" w:anchor="YANDEX_107" w:history="1"/>
      <w:r w:rsidR="005475F3" w:rsidRPr="005475F3">
        <w:rPr>
          <w:rFonts w:ascii="Times New Roman" w:hAnsi="Times New Roman" w:cs="Times New Roman"/>
          <w:sz w:val="24"/>
          <w:szCs w:val="24"/>
        </w:rPr>
        <w:t xml:space="preserve">, а также хранятся носители информации, допускаются только </w:t>
      </w:r>
      <w:bookmarkStart w:id="113" w:name="YANDEX_107"/>
      <w:bookmarkEnd w:id="113"/>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_106"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муниципальные</w:t>
      </w:r>
      <w:r w:rsidR="005475F3" w:rsidRPr="005475F3">
        <w:rPr>
          <w:rFonts w:ascii="Times New Roman" w:hAnsi="Times New Roman" w:cs="Times New Roman"/>
          <w:sz w:val="24"/>
          <w:szCs w:val="24"/>
          <w:lang w:val="en-US"/>
        </w:rPr>
        <w:t> </w:t>
      </w:r>
      <w:hyperlink r:id="rId236" w:anchor="YANDEX_108" w:history="1"/>
      <w:r w:rsidR="005475F3" w:rsidRPr="005475F3">
        <w:rPr>
          <w:rFonts w:ascii="Times New Roman" w:hAnsi="Times New Roman" w:cs="Times New Roman"/>
          <w:sz w:val="24"/>
          <w:szCs w:val="24"/>
        </w:rPr>
        <w:t xml:space="preserve"> </w:t>
      </w:r>
      <w:bookmarkStart w:id="114" w:name="YANDEX_108"/>
      <w:bookmarkEnd w:id="114"/>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_107"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служащие</w:t>
      </w:r>
      <w:r w:rsidR="005475F3" w:rsidRPr="005475F3">
        <w:rPr>
          <w:rFonts w:ascii="Times New Roman" w:hAnsi="Times New Roman" w:cs="Times New Roman"/>
          <w:sz w:val="24"/>
          <w:szCs w:val="24"/>
          <w:lang w:val="en-US"/>
        </w:rPr>
        <w:t> </w:t>
      </w:r>
      <w:hyperlink r:id="rId237" w:anchor="YANDEX_109" w:history="1"/>
      <w:r w:rsidR="005475F3" w:rsidRPr="005475F3">
        <w:rPr>
          <w:rFonts w:ascii="Times New Roman" w:hAnsi="Times New Roman" w:cs="Times New Roman"/>
          <w:sz w:val="24"/>
          <w:szCs w:val="24"/>
        </w:rPr>
        <w:t xml:space="preserve"> администрации муниципального образования «Филисовское сельское поселение Родниковского района Ивановской области», уполномоченные на </w:t>
      </w:r>
      <w:bookmarkStart w:id="115" w:name="YANDEX_109"/>
      <w:bookmarkEnd w:id="115"/>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_108"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обработку</w:t>
      </w:r>
      <w:r w:rsidR="005475F3" w:rsidRPr="005475F3">
        <w:rPr>
          <w:rFonts w:ascii="Times New Roman" w:hAnsi="Times New Roman" w:cs="Times New Roman"/>
          <w:sz w:val="24"/>
          <w:szCs w:val="24"/>
          <w:lang w:val="en-US"/>
        </w:rPr>
        <w:t> </w:t>
      </w:r>
      <w:hyperlink r:id="rId238" w:anchor="YANDEX_110" w:history="1"/>
      <w:r w:rsidR="005475F3" w:rsidRPr="005475F3">
        <w:rPr>
          <w:rFonts w:ascii="Times New Roman" w:hAnsi="Times New Roman" w:cs="Times New Roman"/>
          <w:sz w:val="24"/>
          <w:szCs w:val="24"/>
        </w:rPr>
        <w:t xml:space="preserve"> </w:t>
      </w:r>
      <w:bookmarkStart w:id="116" w:name="YANDEX_110"/>
      <w:bookmarkEnd w:id="116"/>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_109"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персональных</w:t>
      </w:r>
      <w:r w:rsidR="005475F3" w:rsidRPr="005475F3">
        <w:rPr>
          <w:rFonts w:ascii="Times New Roman" w:hAnsi="Times New Roman" w:cs="Times New Roman"/>
          <w:sz w:val="24"/>
          <w:szCs w:val="24"/>
          <w:lang w:val="en-US"/>
        </w:rPr>
        <w:t> </w:t>
      </w:r>
      <w:hyperlink r:id="rId239" w:anchor="YANDEX_111" w:history="1"/>
      <w:r w:rsidR="005475F3" w:rsidRPr="005475F3">
        <w:rPr>
          <w:rFonts w:ascii="Times New Roman" w:hAnsi="Times New Roman" w:cs="Times New Roman"/>
          <w:sz w:val="24"/>
          <w:szCs w:val="24"/>
        </w:rPr>
        <w:t xml:space="preserve"> </w:t>
      </w:r>
      <w:bookmarkStart w:id="117" w:name="YANDEX_111"/>
      <w:bookmarkEnd w:id="117"/>
      <w:r w:rsidRPr="005475F3">
        <w:rPr>
          <w:rFonts w:ascii="Times New Roman" w:hAnsi="Times New Roman" w:cs="Times New Roman"/>
          <w:sz w:val="24"/>
          <w:szCs w:val="24"/>
          <w:lang w:val="en-US"/>
        </w:rPr>
        <w:fldChar w:fldCharType="begin"/>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HYPERLINK</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hghltd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net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yandbtm</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0%9</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1%86%</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1%89%</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8%</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%20%2</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BF</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5%</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1%81%</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1%85%20%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4%</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BD</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1%85&amp;</w:instrText>
      </w:r>
      <w:r w:rsidR="005475F3" w:rsidRPr="005475F3">
        <w:rPr>
          <w:rFonts w:ascii="Times New Roman" w:hAnsi="Times New Roman" w:cs="Times New Roman"/>
          <w:sz w:val="24"/>
          <w:szCs w:val="24"/>
          <w:lang w:val="en-US"/>
        </w:rPr>
        <w:instrText>url</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http</w:instrText>
      </w:r>
      <w:r w:rsidR="005475F3" w:rsidRPr="005475F3">
        <w:rPr>
          <w:rFonts w:ascii="Times New Roman" w:hAnsi="Times New Roman" w:cs="Times New Roman"/>
          <w:sz w:val="24"/>
          <w:szCs w:val="24"/>
        </w:rPr>
        <w:instrText>%3</w:instrText>
      </w:r>
      <w:r w:rsidR="005475F3" w:rsidRPr="005475F3">
        <w:rPr>
          <w:rFonts w:ascii="Times New Roman" w:hAnsi="Times New Roman" w:cs="Times New Roman"/>
          <w:sz w:val="24"/>
          <w:szCs w:val="24"/>
          <w:lang w:val="en-US"/>
        </w:rPr>
        <w:instrText>A</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Fgorodkuzneck</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Fdownload</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Fdoc</w:instrText>
      </w:r>
      <w:r w:rsidR="005475F3" w:rsidRPr="005475F3">
        <w:rPr>
          <w:rFonts w:ascii="Times New Roman" w:hAnsi="Times New Roman" w:cs="Times New Roman"/>
          <w:sz w:val="24"/>
          <w:szCs w:val="24"/>
        </w:rPr>
        <w:instrText>2_</w:instrText>
      </w:r>
      <w:r w:rsidR="005475F3" w:rsidRPr="005475F3">
        <w:rPr>
          <w:rFonts w:ascii="Times New Roman" w:hAnsi="Times New Roman" w:cs="Times New Roman"/>
          <w:sz w:val="24"/>
          <w:szCs w:val="24"/>
          <w:lang w:val="en-US"/>
        </w:rPr>
        <w:instrText>text</w:instrText>
      </w:r>
      <w:r w:rsidR="005475F3" w:rsidRPr="005475F3">
        <w:rPr>
          <w:rFonts w:ascii="Times New Roman" w:hAnsi="Times New Roman" w:cs="Times New Roman"/>
          <w:sz w:val="24"/>
          <w:szCs w:val="24"/>
        </w:rPr>
        <w:instrText>_411_15879_</w:instrText>
      </w:r>
      <w:r w:rsidR="005475F3" w:rsidRPr="005475F3">
        <w:rPr>
          <w:rFonts w:ascii="Times New Roman" w:hAnsi="Times New Roman" w:cs="Times New Roman"/>
          <w:sz w:val="24"/>
          <w:szCs w:val="24"/>
          <w:lang w:val="en-US"/>
        </w:rPr>
        <w:instrText>poryadokdostupa</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fmode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envelope</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lr</w:instrText>
      </w:r>
      <w:r w:rsidR="005475F3" w:rsidRPr="005475F3">
        <w:rPr>
          <w:rFonts w:ascii="Times New Roman" w:hAnsi="Times New Roman" w:cs="Times New Roman"/>
          <w:sz w:val="24"/>
          <w:szCs w:val="24"/>
        </w:rPr>
        <w:instrText>=5&amp;</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10</w:instrText>
      </w:r>
      <w:r w:rsidR="005475F3" w:rsidRPr="005475F3">
        <w:rPr>
          <w:rFonts w:ascii="Times New Roman" w:hAnsi="Times New Roman" w:cs="Times New Roman"/>
          <w:sz w:val="24"/>
          <w:szCs w:val="24"/>
          <w:lang w:val="en-US"/>
        </w:rPr>
        <w:instrText>n</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ru</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mime</w:instrText>
      </w:r>
      <w:r w:rsidR="005475F3" w:rsidRPr="005475F3">
        <w:rPr>
          <w:rFonts w:ascii="Times New Roman" w:hAnsi="Times New Roman" w:cs="Times New Roman"/>
          <w:sz w:val="24"/>
          <w:szCs w:val="24"/>
        </w:rPr>
        <w:instrText>=</w:instrText>
      </w:r>
      <w:r w:rsidR="005475F3" w:rsidRPr="005475F3">
        <w:rPr>
          <w:rFonts w:ascii="Times New Roman" w:hAnsi="Times New Roman" w:cs="Times New Roman"/>
          <w:sz w:val="24"/>
          <w:szCs w:val="24"/>
          <w:lang w:val="en-US"/>
        </w:rPr>
        <w:instrText>doc</w:instrText>
      </w:r>
      <w:r w:rsidR="005475F3" w:rsidRPr="005475F3">
        <w:rPr>
          <w:rFonts w:ascii="Times New Roman" w:hAnsi="Times New Roman" w:cs="Times New Roman"/>
          <w:sz w:val="24"/>
          <w:szCs w:val="24"/>
        </w:rPr>
        <w:instrText>&amp;</w:instrText>
      </w:r>
      <w:r w:rsidR="005475F3" w:rsidRPr="005475F3">
        <w:rPr>
          <w:rFonts w:ascii="Times New Roman" w:hAnsi="Times New Roman" w:cs="Times New Roman"/>
          <w:sz w:val="24"/>
          <w:szCs w:val="24"/>
          <w:lang w:val="en-US"/>
        </w:rPr>
        <w:instrText>sign</w:instrText>
      </w:r>
      <w:r w:rsidR="005475F3" w:rsidRPr="005475F3">
        <w:rPr>
          <w:rFonts w:ascii="Times New Roman" w:hAnsi="Times New Roman" w:cs="Times New Roman"/>
          <w:sz w:val="24"/>
          <w:szCs w:val="24"/>
        </w:rPr>
        <w:instrText>=01</w:instrText>
      </w:r>
      <w:r w:rsidR="005475F3" w:rsidRPr="005475F3">
        <w:rPr>
          <w:rFonts w:ascii="Times New Roman" w:hAnsi="Times New Roman" w:cs="Times New Roman"/>
          <w:sz w:val="24"/>
          <w:szCs w:val="24"/>
          <w:lang w:val="en-US"/>
        </w:rPr>
        <w:instrText>f</w:instrText>
      </w:r>
      <w:r w:rsidR="005475F3" w:rsidRPr="005475F3">
        <w:rPr>
          <w:rFonts w:ascii="Times New Roman" w:hAnsi="Times New Roman" w:cs="Times New Roman"/>
          <w:sz w:val="24"/>
          <w:szCs w:val="24"/>
        </w:rPr>
        <w:instrText>56</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be</w:instrText>
      </w:r>
      <w:r w:rsidR="005475F3" w:rsidRPr="005475F3">
        <w:rPr>
          <w:rFonts w:ascii="Times New Roman" w:hAnsi="Times New Roman" w:cs="Times New Roman"/>
          <w:sz w:val="24"/>
          <w:szCs w:val="24"/>
        </w:rPr>
        <w:instrText>6</w:instrText>
      </w:r>
      <w:r w:rsidR="005475F3" w:rsidRPr="005475F3">
        <w:rPr>
          <w:rFonts w:ascii="Times New Roman" w:hAnsi="Times New Roman" w:cs="Times New Roman"/>
          <w:sz w:val="24"/>
          <w:szCs w:val="24"/>
          <w:lang w:val="en-US"/>
        </w:rPr>
        <w:instrText>b</w:instrText>
      </w:r>
      <w:r w:rsidR="005475F3" w:rsidRPr="005475F3">
        <w:rPr>
          <w:rFonts w:ascii="Times New Roman" w:hAnsi="Times New Roman" w:cs="Times New Roman"/>
          <w:sz w:val="24"/>
          <w:szCs w:val="24"/>
        </w:rPr>
        <w:instrText>0</w:instrText>
      </w:r>
      <w:r w:rsidR="005475F3" w:rsidRPr="005475F3">
        <w:rPr>
          <w:rFonts w:ascii="Times New Roman" w:hAnsi="Times New Roman" w:cs="Times New Roman"/>
          <w:sz w:val="24"/>
          <w:szCs w:val="24"/>
          <w:lang w:val="en-US"/>
        </w:rPr>
        <w:instrText>c</w:instrText>
      </w:r>
      <w:r w:rsidR="005475F3" w:rsidRPr="005475F3">
        <w:rPr>
          <w:rFonts w:ascii="Times New Roman" w:hAnsi="Times New Roman" w:cs="Times New Roman"/>
          <w:sz w:val="24"/>
          <w:szCs w:val="24"/>
        </w:rPr>
        <w:instrText>85536</w:instrText>
      </w:r>
      <w:r w:rsidR="005475F3" w:rsidRPr="005475F3">
        <w:rPr>
          <w:rFonts w:ascii="Times New Roman" w:hAnsi="Times New Roman" w:cs="Times New Roman"/>
          <w:sz w:val="24"/>
          <w:szCs w:val="24"/>
          <w:lang w:val="en-US"/>
        </w:rPr>
        <w:instrText>ee</w:instrText>
      </w:r>
      <w:r w:rsidR="005475F3" w:rsidRPr="005475F3">
        <w:rPr>
          <w:rFonts w:ascii="Times New Roman" w:hAnsi="Times New Roman" w:cs="Times New Roman"/>
          <w:sz w:val="24"/>
          <w:szCs w:val="24"/>
        </w:rPr>
        <w:instrText>784</w:instrText>
      </w:r>
      <w:r w:rsidR="005475F3" w:rsidRPr="005475F3">
        <w:rPr>
          <w:rFonts w:ascii="Times New Roman" w:hAnsi="Times New Roman" w:cs="Times New Roman"/>
          <w:sz w:val="24"/>
          <w:szCs w:val="24"/>
          <w:lang w:val="en-US"/>
        </w:rPr>
        <w:instrText>ead</w:instrText>
      </w:r>
      <w:r w:rsidR="005475F3" w:rsidRPr="005475F3">
        <w:rPr>
          <w:rFonts w:ascii="Times New Roman" w:hAnsi="Times New Roman" w:cs="Times New Roman"/>
          <w:sz w:val="24"/>
          <w:szCs w:val="24"/>
        </w:rPr>
        <w:instrText>7</w:instrText>
      </w:r>
      <w:r w:rsidR="005475F3" w:rsidRPr="005475F3">
        <w:rPr>
          <w:rFonts w:ascii="Times New Roman" w:hAnsi="Times New Roman" w:cs="Times New Roman"/>
          <w:sz w:val="24"/>
          <w:szCs w:val="24"/>
          <w:lang w:val="en-US"/>
        </w:rPr>
        <w:instrText>ab</w:instrText>
      </w:r>
      <w:r w:rsidR="005475F3" w:rsidRPr="005475F3">
        <w:rPr>
          <w:rFonts w:ascii="Times New Roman" w:hAnsi="Times New Roman" w:cs="Times New Roman"/>
          <w:sz w:val="24"/>
          <w:szCs w:val="24"/>
        </w:rPr>
        <w:instrText>2</w:instrText>
      </w:r>
      <w:r w:rsidR="005475F3" w:rsidRPr="005475F3">
        <w:rPr>
          <w:rFonts w:ascii="Times New Roman" w:hAnsi="Times New Roman" w:cs="Times New Roman"/>
          <w:sz w:val="24"/>
          <w:szCs w:val="24"/>
          <w:lang w:val="en-US"/>
        </w:rPr>
        <w:instrText>d</w:instrText>
      </w:r>
      <w:r w:rsidR="005475F3" w:rsidRPr="005475F3">
        <w:rPr>
          <w:rFonts w:ascii="Times New Roman" w:hAnsi="Times New Roman" w:cs="Times New Roman"/>
          <w:sz w:val="24"/>
          <w:szCs w:val="24"/>
        </w:rPr>
        <w:instrText>9&amp;</w:instrText>
      </w:r>
      <w:r w:rsidR="005475F3" w:rsidRPr="005475F3">
        <w:rPr>
          <w:rFonts w:ascii="Times New Roman" w:hAnsi="Times New Roman" w:cs="Times New Roman"/>
          <w:sz w:val="24"/>
          <w:szCs w:val="24"/>
          <w:lang w:val="en-US"/>
        </w:rPr>
        <w:instrText>keyno</w:instrText>
      </w:r>
      <w:r w:rsidR="005475F3" w:rsidRPr="005475F3">
        <w:rPr>
          <w:rFonts w:ascii="Times New Roman" w:hAnsi="Times New Roman" w:cs="Times New Roman"/>
          <w:sz w:val="24"/>
          <w:szCs w:val="24"/>
        </w:rPr>
        <w:instrText>=0" \</w:instrText>
      </w:r>
      <w:r w:rsidR="005475F3" w:rsidRPr="005475F3">
        <w:rPr>
          <w:rFonts w:ascii="Times New Roman" w:hAnsi="Times New Roman" w:cs="Times New Roman"/>
          <w:sz w:val="24"/>
          <w:szCs w:val="24"/>
          <w:lang w:val="en-US"/>
        </w:rPr>
        <w:instrText>l</w:instrText>
      </w:r>
      <w:r w:rsidR="005475F3" w:rsidRPr="005475F3">
        <w:rPr>
          <w:rFonts w:ascii="Times New Roman" w:hAnsi="Times New Roman" w:cs="Times New Roman"/>
          <w:sz w:val="24"/>
          <w:szCs w:val="24"/>
        </w:rPr>
        <w:instrText xml:space="preserve"> "</w:instrText>
      </w:r>
      <w:r w:rsidR="005475F3" w:rsidRPr="005475F3">
        <w:rPr>
          <w:rFonts w:ascii="Times New Roman" w:hAnsi="Times New Roman" w:cs="Times New Roman"/>
          <w:sz w:val="24"/>
          <w:szCs w:val="24"/>
          <w:lang w:val="en-US"/>
        </w:rPr>
        <w:instrText>YANDEX</w:instrText>
      </w:r>
      <w:r w:rsidR="005475F3" w:rsidRPr="005475F3">
        <w:rPr>
          <w:rFonts w:ascii="Times New Roman" w:hAnsi="Times New Roman" w:cs="Times New Roman"/>
          <w:sz w:val="24"/>
          <w:szCs w:val="24"/>
        </w:rPr>
        <w:instrText xml:space="preserve">_110" </w:instrText>
      </w:r>
      <w:r w:rsidRPr="005475F3">
        <w:rPr>
          <w:rFonts w:ascii="Times New Roman" w:hAnsi="Times New Roman" w:cs="Times New Roman"/>
          <w:sz w:val="24"/>
          <w:szCs w:val="24"/>
          <w:lang w:val="en-US"/>
        </w:rPr>
        <w:fldChar w:fldCharType="end"/>
      </w:r>
      <w:r w:rsidR="005475F3" w:rsidRPr="005475F3">
        <w:rPr>
          <w:rFonts w:ascii="Times New Roman" w:hAnsi="Times New Roman" w:cs="Times New Roman"/>
          <w:sz w:val="24"/>
          <w:szCs w:val="24"/>
          <w:lang w:val="en-US"/>
        </w:rPr>
        <w:t> </w:t>
      </w:r>
      <w:r w:rsidR="005475F3" w:rsidRPr="005475F3">
        <w:rPr>
          <w:rFonts w:ascii="Times New Roman" w:hAnsi="Times New Roman" w:cs="Times New Roman"/>
          <w:sz w:val="24"/>
          <w:szCs w:val="24"/>
        </w:rPr>
        <w:t>данных</w:t>
      </w:r>
      <w:hyperlink r:id="rId240" w:anchor="YANDEX_112" w:history="1"/>
      <w:r w:rsidR="005475F3" w:rsidRPr="005475F3">
        <w:rPr>
          <w:rFonts w:ascii="Times New Roman" w:hAnsi="Times New Roman" w:cs="Times New Roman"/>
          <w:sz w:val="24"/>
          <w:szCs w:val="24"/>
        </w:rPr>
        <w:t>.</w:t>
      </w:r>
    </w:p>
    <w:p w:rsidR="005475F3" w:rsidRPr="005475F3" w:rsidRDefault="005475F3" w:rsidP="005475F3">
      <w:pPr>
        <w:jc w:val="both"/>
        <w:rPr>
          <w:rFonts w:ascii="Times New Roman" w:hAnsi="Times New Roman" w:cs="Times New Roman"/>
          <w:sz w:val="24"/>
          <w:szCs w:val="24"/>
        </w:rPr>
      </w:pPr>
      <w:r w:rsidRPr="005475F3">
        <w:rPr>
          <w:rFonts w:ascii="Times New Roman" w:hAnsi="Times New Roman" w:cs="Times New Roman"/>
          <w:sz w:val="24"/>
          <w:szCs w:val="24"/>
        </w:rPr>
        <w:t xml:space="preserve">Ответственными за организацию </w:t>
      </w:r>
      <w:bookmarkStart w:id="118" w:name="YANDEX_112"/>
      <w:bookmarkEnd w:id="118"/>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_111"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доступа</w:t>
      </w:r>
      <w:r w:rsidRPr="005475F3">
        <w:rPr>
          <w:rFonts w:ascii="Times New Roman" w:hAnsi="Times New Roman" w:cs="Times New Roman"/>
          <w:sz w:val="24"/>
          <w:szCs w:val="24"/>
          <w:lang w:val="en-US"/>
        </w:rPr>
        <w:t> </w:t>
      </w:r>
      <w:hyperlink r:id="rId241" w:anchor="YANDEX_113" w:history="1"/>
      <w:r w:rsidRPr="005475F3">
        <w:rPr>
          <w:rFonts w:ascii="Times New Roman" w:hAnsi="Times New Roman" w:cs="Times New Roman"/>
          <w:sz w:val="24"/>
          <w:szCs w:val="24"/>
        </w:rPr>
        <w:t xml:space="preserve"> </w:t>
      </w:r>
      <w:bookmarkStart w:id="119" w:name="YANDEX_113"/>
      <w:bookmarkEnd w:id="119"/>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_112"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в</w:t>
      </w:r>
      <w:r w:rsidRPr="005475F3">
        <w:rPr>
          <w:rFonts w:ascii="Times New Roman" w:hAnsi="Times New Roman" w:cs="Times New Roman"/>
          <w:sz w:val="24"/>
          <w:szCs w:val="24"/>
          <w:lang w:val="en-US"/>
        </w:rPr>
        <w:t> </w:t>
      </w:r>
      <w:hyperlink r:id="rId242" w:anchor="YANDEX_114" w:history="1"/>
      <w:r w:rsidRPr="005475F3">
        <w:rPr>
          <w:rFonts w:ascii="Times New Roman" w:hAnsi="Times New Roman" w:cs="Times New Roman"/>
          <w:sz w:val="24"/>
          <w:szCs w:val="24"/>
        </w:rPr>
        <w:t xml:space="preserve"> </w:t>
      </w:r>
      <w:bookmarkStart w:id="120" w:name="YANDEX_114"/>
      <w:bookmarkEnd w:id="120"/>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_113"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помещения</w:t>
      </w:r>
      <w:r w:rsidRPr="005475F3">
        <w:rPr>
          <w:rFonts w:ascii="Times New Roman" w:hAnsi="Times New Roman" w:cs="Times New Roman"/>
          <w:sz w:val="24"/>
          <w:szCs w:val="24"/>
          <w:lang w:val="en-US"/>
        </w:rPr>
        <w:t> </w:t>
      </w:r>
      <w:hyperlink r:id="rId243" w:anchor="YANDEX_115" w:history="1"/>
      <w:r w:rsidRPr="005475F3">
        <w:rPr>
          <w:rFonts w:ascii="Times New Roman" w:hAnsi="Times New Roman" w:cs="Times New Roman"/>
          <w:sz w:val="24"/>
          <w:szCs w:val="24"/>
        </w:rPr>
        <w:t xml:space="preserve"> администрации муниципального образования «Филисовское сельское поселение Родниковского района Ивановской области», </w:t>
      </w:r>
      <w:bookmarkStart w:id="121" w:name="YANDEX_115"/>
      <w:bookmarkEnd w:id="121"/>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_114"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в</w:t>
      </w:r>
      <w:r w:rsidRPr="005475F3">
        <w:rPr>
          <w:rFonts w:ascii="Times New Roman" w:hAnsi="Times New Roman" w:cs="Times New Roman"/>
          <w:sz w:val="24"/>
          <w:szCs w:val="24"/>
          <w:lang w:val="en-US"/>
        </w:rPr>
        <w:t> </w:t>
      </w:r>
      <w:hyperlink r:id="rId244" w:anchor="YANDEX_116" w:history="1"/>
      <w:r w:rsidRPr="005475F3">
        <w:rPr>
          <w:rFonts w:ascii="Times New Roman" w:hAnsi="Times New Roman" w:cs="Times New Roman"/>
          <w:sz w:val="24"/>
          <w:szCs w:val="24"/>
        </w:rPr>
        <w:t xml:space="preserve"> </w:t>
      </w:r>
      <w:bookmarkStart w:id="122" w:name="YANDEX_116"/>
      <w:bookmarkEnd w:id="122"/>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_115"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которых</w:t>
      </w:r>
      <w:r w:rsidRPr="005475F3">
        <w:rPr>
          <w:rFonts w:ascii="Times New Roman" w:hAnsi="Times New Roman" w:cs="Times New Roman"/>
          <w:sz w:val="24"/>
          <w:szCs w:val="24"/>
          <w:lang w:val="en-US"/>
        </w:rPr>
        <w:t> </w:t>
      </w:r>
      <w:hyperlink r:id="rId245" w:anchor="YANDEX_117" w:history="1"/>
      <w:r w:rsidRPr="005475F3">
        <w:rPr>
          <w:rFonts w:ascii="Times New Roman" w:hAnsi="Times New Roman" w:cs="Times New Roman"/>
          <w:sz w:val="24"/>
          <w:szCs w:val="24"/>
        </w:rPr>
        <w:t xml:space="preserve"> </w:t>
      </w:r>
      <w:bookmarkStart w:id="123" w:name="YANDEX_117"/>
      <w:bookmarkEnd w:id="123"/>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_116"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rPr>
        <w:t>ведется</w:t>
      </w:r>
      <w:r w:rsidRPr="005475F3">
        <w:rPr>
          <w:rFonts w:ascii="Times New Roman" w:hAnsi="Times New Roman" w:cs="Times New Roman"/>
          <w:sz w:val="24"/>
          <w:szCs w:val="24"/>
          <w:lang w:val="en-US"/>
        </w:rPr>
        <w:t> </w:t>
      </w:r>
      <w:hyperlink r:id="rId246" w:anchor="YANDEX_118" w:history="1"/>
      <w:r w:rsidRPr="005475F3">
        <w:rPr>
          <w:rFonts w:ascii="Times New Roman" w:hAnsi="Times New Roman" w:cs="Times New Roman"/>
          <w:sz w:val="24"/>
          <w:szCs w:val="24"/>
        </w:rPr>
        <w:t xml:space="preserve"> </w:t>
      </w:r>
      <w:bookmarkStart w:id="124" w:name="YANDEX_118"/>
      <w:bookmarkEnd w:id="124"/>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_117"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обработка</w:t>
      </w:r>
      <w:r w:rsidRPr="005475F3">
        <w:rPr>
          <w:rFonts w:ascii="Times New Roman" w:hAnsi="Times New Roman" w:cs="Times New Roman"/>
          <w:sz w:val="24"/>
          <w:szCs w:val="24"/>
          <w:lang w:val="en-US"/>
        </w:rPr>
        <w:t> </w:t>
      </w:r>
      <w:hyperlink r:id="rId247" w:anchor="YANDEX_119" w:history="1"/>
      <w:r w:rsidRPr="005475F3">
        <w:rPr>
          <w:rFonts w:ascii="Times New Roman" w:hAnsi="Times New Roman" w:cs="Times New Roman"/>
          <w:sz w:val="24"/>
          <w:szCs w:val="24"/>
        </w:rPr>
        <w:t xml:space="preserve"> </w:t>
      </w:r>
      <w:bookmarkStart w:id="125" w:name="YANDEX_119"/>
      <w:bookmarkEnd w:id="125"/>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_118"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48" w:anchor="YANDEX_120" w:history="1"/>
      <w:r w:rsidRPr="005475F3">
        <w:rPr>
          <w:rFonts w:ascii="Times New Roman" w:hAnsi="Times New Roman" w:cs="Times New Roman"/>
          <w:sz w:val="24"/>
          <w:szCs w:val="24"/>
        </w:rPr>
        <w:t xml:space="preserve"> </w:t>
      </w:r>
      <w:bookmarkStart w:id="126" w:name="YANDEX_120"/>
      <w:bookmarkEnd w:id="126"/>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_119"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49" w:anchor="YANDEX_121" w:history="1"/>
      <w:r w:rsidRPr="005475F3">
        <w:rPr>
          <w:rFonts w:ascii="Times New Roman" w:hAnsi="Times New Roman" w:cs="Times New Roman"/>
          <w:sz w:val="24"/>
          <w:szCs w:val="24"/>
        </w:rPr>
        <w:t>, является  заведующий организационным отделом администрации муниципального образования «Филисовское сельское поселение Родниковского района Ивановской области».</w:t>
      </w:r>
    </w:p>
    <w:p w:rsidR="005475F3" w:rsidRPr="005475F3" w:rsidRDefault="005475F3" w:rsidP="005475F3">
      <w:pPr>
        <w:jc w:val="both"/>
        <w:rPr>
          <w:rFonts w:ascii="Times New Roman" w:hAnsi="Times New Roman" w:cs="Times New Roman"/>
          <w:sz w:val="24"/>
          <w:szCs w:val="24"/>
        </w:rPr>
      </w:pPr>
      <w:r w:rsidRPr="005475F3">
        <w:rPr>
          <w:rFonts w:ascii="Times New Roman" w:hAnsi="Times New Roman" w:cs="Times New Roman"/>
          <w:sz w:val="24"/>
          <w:szCs w:val="24"/>
        </w:rPr>
        <w:t xml:space="preserve">Нахождение лиц </w:t>
      </w:r>
      <w:bookmarkStart w:id="127" w:name="YANDEX_121"/>
      <w:bookmarkEnd w:id="127"/>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_120"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в</w:t>
      </w:r>
      <w:r w:rsidRPr="005475F3">
        <w:rPr>
          <w:rFonts w:ascii="Times New Roman" w:hAnsi="Times New Roman" w:cs="Times New Roman"/>
          <w:sz w:val="24"/>
          <w:szCs w:val="24"/>
          <w:lang w:val="en-US"/>
        </w:rPr>
        <w:t> </w:t>
      </w:r>
      <w:hyperlink r:id="rId250" w:anchor="YANDEX_122" w:history="1"/>
      <w:r w:rsidRPr="005475F3">
        <w:rPr>
          <w:rFonts w:ascii="Times New Roman" w:hAnsi="Times New Roman" w:cs="Times New Roman"/>
          <w:sz w:val="24"/>
          <w:szCs w:val="24"/>
        </w:rPr>
        <w:t xml:space="preserve"> </w:t>
      </w:r>
      <w:bookmarkStart w:id="128" w:name="YANDEX_122"/>
      <w:bookmarkEnd w:id="128"/>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_121"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помещениях</w:t>
      </w:r>
      <w:r w:rsidRPr="005475F3">
        <w:rPr>
          <w:rFonts w:ascii="Times New Roman" w:hAnsi="Times New Roman" w:cs="Times New Roman"/>
          <w:sz w:val="24"/>
          <w:szCs w:val="24"/>
          <w:lang w:val="en-US"/>
        </w:rPr>
        <w:t> </w:t>
      </w:r>
      <w:hyperlink r:id="rId251" w:anchor="YANDEX_123" w:history="1"/>
      <w:r w:rsidRPr="005475F3">
        <w:rPr>
          <w:rFonts w:ascii="Times New Roman" w:hAnsi="Times New Roman" w:cs="Times New Roman"/>
          <w:sz w:val="24"/>
          <w:szCs w:val="24"/>
        </w:rPr>
        <w:t xml:space="preserve"> администрации мунриципального образования «Филисовское сельское поселение Родниковского района Ивановской области», не являющихся уполномоченными лицами на </w:t>
      </w:r>
      <w:bookmarkStart w:id="129" w:name="YANDEX_123"/>
      <w:bookmarkEnd w:id="129"/>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_122"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обработку</w:t>
      </w:r>
      <w:r w:rsidRPr="005475F3">
        <w:rPr>
          <w:rFonts w:ascii="Times New Roman" w:hAnsi="Times New Roman" w:cs="Times New Roman"/>
          <w:sz w:val="24"/>
          <w:szCs w:val="24"/>
          <w:lang w:val="en-US"/>
        </w:rPr>
        <w:t> </w:t>
      </w:r>
      <w:hyperlink r:id="rId252" w:anchor="YANDEX_124" w:history="1"/>
      <w:r w:rsidRPr="005475F3">
        <w:rPr>
          <w:rFonts w:ascii="Times New Roman" w:hAnsi="Times New Roman" w:cs="Times New Roman"/>
          <w:sz w:val="24"/>
          <w:szCs w:val="24"/>
        </w:rPr>
        <w:t xml:space="preserve"> </w:t>
      </w:r>
      <w:bookmarkStart w:id="130" w:name="YANDEX_124"/>
      <w:bookmarkEnd w:id="130"/>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_123"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персональных</w:t>
      </w:r>
      <w:r w:rsidRPr="005475F3">
        <w:rPr>
          <w:rFonts w:ascii="Times New Roman" w:hAnsi="Times New Roman" w:cs="Times New Roman"/>
          <w:sz w:val="24"/>
          <w:szCs w:val="24"/>
          <w:lang w:val="en-US"/>
        </w:rPr>
        <w:t> </w:t>
      </w:r>
      <w:hyperlink r:id="rId253" w:anchor="YANDEX_125" w:history="1"/>
      <w:r w:rsidRPr="005475F3">
        <w:rPr>
          <w:rFonts w:ascii="Times New Roman" w:hAnsi="Times New Roman" w:cs="Times New Roman"/>
          <w:sz w:val="24"/>
          <w:szCs w:val="24"/>
        </w:rPr>
        <w:t xml:space="preserve"> </w:t>
      </w:r>
      <w:bookmarkStart w:id="131" w:name="YANDEX_125"/>
      <w:bookmarkEnd w:id="131"/>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_124"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lang w:val="en-US"/>
        </w:rPr>
        <w:t> </w:t>
      </w:r>
      <w:r w:rsidRPr="005475F3">
        <w:rPr>
          <w:rFonts w:ascii="Times New Roman" w:hAnsi="Times New Roman" w:cs="Times New Roman"/>
          <w:sz w:val="24"/>
          <w:szCs w:val="24"/>
        </w:rPr>
        <w:t>данных</w:t>
      </w:r>
      <w:r w:rsidRPr="005475F3">
        <w:rPr>
          <w:rFonts w:ascii="Times New Roman" w:hAnsi="Times New Roman" w:cs="Times New Roman"/>
          <w:sz w:val="24"/>
          <w:szCs w:val="24"/>
          <w:lang w:val="en-US"/>
        </w:rPr>
        <w:t> </w:t>
      </w:r>
      <w:hyperlink r:id="rId254" w:anchor="YANDEX_126" w:history="1"/>
      <w:r w:rsidRPr="005475F3">
        <w:rPr>
          <w:rFonts w:ascii="Times New Roman" w:hAnsi="Times New Roman" w:cs="Times New Roman"/>
          <w:sz w:val="24"/>
          <w:szCs w:val="24"/>
        </w:rPr>
        <w:t xml:space="preserve">, возможно только в сопровождении уполномоченного специалиста администрации муниципального образования «Филисовское сельское поселение Родниковского района Ивановской области», ограниченное необходимостью решение вопросов, связанных с исполнением </w:t>
      </w:r>
      <w:bookmarkStart w:id="132" w:name="YANDEX_126"/>
      <w:bookmarkEnd w:id="132"/>
      <w:r w:rsidR="0093159F" w:rsidRPr="005475F3">
        <w:rPr>
          <w:rFonts w:ascii="Times New Roman" w:hAnsi="Times New Roman" w:cs="Times New Roman"/>
          <w:sz w:val="24"/>
          <w:szCs w:val="24"/>
          <w:lang w:val="en-US"/>
        </w:rPr>
        <w:fldChar w:fldCharType="begin"/>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HYPERLINK</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hghltd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net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yandbtm</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0%9</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1%86%</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1%89%</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8%</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%20%2</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BF</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5%</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1%81%</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1%85%20%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4%</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BD</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1%85&amp;</w:instrText>
      </w:r>
      <w:r w:rsidRPr="005475F3">
        <w:rPr>
          <w:rFonts w:ascii="Times New Roman" w:hAnsi="Times New Roman" w:cs="Times New Roman"/>
          <w:sz w:val="24"/>
          <w:szCs w:val="24"/>
          <w:lang w:val="en-US"/>
        </w:rPr>
        <w:instrText>url</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http</w:instrText>
      </w:r>
      <w:r w:rsidRPr="005475F3">
        <w:rPr>
          <w:rFonts w:ascii="Times New Roman" w:hAnsi="Times New Roman" w:cs="Times New Roman"/>
          <w:sz w:val="24"/>
          <w:szCs w:val="24"/>
        </w:rPr>
        <w:instrText>%3</w:instrText>
      </w:r>
      <w:r w:rsidRPr="005475F3">
        <w:rPr>
          <w:rFonts w:ascii="Times New Roman" w:hAnsi="Times New Roman" w:cs="Times New Roman"/>
          <w:sz w:val="24"/>
          <w:szCs w:val="24"/>
          <w:lang w:val="en-US"/>
        </w:rPr>
        <w:instrText>A</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Fgorodkuzneck</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Fdownload</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Fdoc</w:instrText>
      </w:r>
      <w:r w:rsidRPr="005475F3">
        <w:rPr>
          <w:rFonts w:ascii="Times New Roman" w:hAnsi="Times New Roman" w:cs="Times New Roman"/>
          <w:sz w:val="24"/>
          <w:szCs w:val="24"/>
        </w:rPr>
        <w:instrText>2_</w:instrText>
      </w:r>
      <w:r w:rsidRPr="005475F3">
        <w:rPr>
          <w:rFonts w:ascii="Times New Roman" w:hAnsi="Times New Roman" w:cs="Times New Roman"/>
          <w:sz w:val="24"/>
          <w:szCs w:val="24"/>
          <w:lang w:val="en-US"/>
        </w:rPr>
        <w:instrText>text</w:instrText>
      </w:r>
      <w:r w:rsidRPr="005475F3">
        <w:rPr>
          <w:rFonts w:ascii="Times New Roman" w:hAnsi="Times New Roman" w:cs="Times New Roman"/>
          <w:sz w:val="24"/>
          <w:szCs w:val="24"/>
        </w:rPr>
        <w:instrText>_411_15879_</w:instrText>
      </w:r>
      <w:r w:rsidRPr="005475F3">
        <w:rPr>
          <w:rFonts w:ascii="Times New Roman" w:hAnsi="Times New Roman" w:cs="Times New Roman"/>
          <w:sz w:val="24"/>
          <w:szCs w:val="24"/>
          <w:lang w:val="en-US"/>
        </w:rPr>
        <w:instrText>poryadokdostupa</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fmode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envelope</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lr</w:instrText>
      </w:r>
      <w:r w:rsidRPr="005475F3">
        <w:rPr>
          <w:rFonts w:ascii="Times New Roman" w:hAnsi="Times New Roman" w:cs="Times New Roman"/>
          <w:sz w:val="24"/>
          <w:szCs w:val="24"/>
        </w:rPr>
        <w:instrText>=5&amp;</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10</w:instrText>
      </w:r>
      <w:r w:rsidRPr="005475F3">
        <w:rPr>
          <w:rFonts w:ascii="Times New Roman" w:hAnsi="Times New Roman" w:cs="Times New Roman"/>
          <w:sz w:val="24"/>
          <w:szCs w:val="24"/>
          <w:lang w:val="en-US"/>
        </w:rPr>
        <w:instrText>n</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ru</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mime</w:instrText>
      </w:r>
      <w:r w:rsidRPr="005475F3">
        <w:rPr>
          <w:rFonts w:ascii="Times New Roman" w:hAnsi="Times New Roman" w:cs="Times New Roman"/>
          <w:sz w:val="24"/>
          <w:szCs w:val="24"/>
        </w:rPr>
        <w:instrText>=</w:instrText>
      </w:r>
      <w:r w:rsidRPr="005475F3">
        <w:rPr>
          <w:rFonts w:ascii="Times New Roman" w:hAnsi="Times New Roman" w:cs="Times New Roman"/>
          <w:sz w:val="24"/>
          <w:szCs w:val="24"/>
          <w:lang w:val="en-US"/>
        </w:rPr>
        <w:instrText>doc</w:instrText>
      </w:r>
      <w:r w:rsidRPr="005475F3">
        <w:rPr>
          <w:rFonts w:ascii="Times New Roman" w:hAnsi="Times New Roman" w:cs="Times New Roman"/>
          <w:sz w:val="24"/>
          <w:szCs w:val="24"/>
        </w:rPr>
        <w:instrText>&amp;</w:instrText>
      </w:r>
      <w:r w:rsidRPr="005475F3">
        <w:rPr>
          <w:rFonts w:ascii="Times New Roman" w:hAnsi="Times New Roman" w:cs="Times New Roman"/>
          <w:sz w:val="24"/>
          <w:szCs w:val="24"/>
          <w:lang w:val="en-US"/>
        </w:rPr>
        <w:instrText>sign</w:instrText>
      </w:r>
      <w:r w:rsidRPr="005475F3">
        <w:rPr>
          <w:rFonts w:ascii="Times New Roman" w:hAnsi="Times New Roman" w:cs="Times New Roman"/>
          <w:sz w:val="24"/>
          <w:szCs w:val="24"/>
        </w:rPr>
        <w:instrText>=01</w:instrText>
      </w:r>
      <w:r w:rsidRPr="005475F3">
        <w:rPr>
          <w:rFonts w:ascii="Times New Roman" w:hAnsi="Times New Roman" w:cs="Times New Roman"/>
          <w:sz w:val="24"/>
          <w:szCs w:val="24"/>
          <w:lang w:val="en-US"/>
        </w:rPr>
        <w:instrText>f</w:instrText>
      </w:r>
      <w:r w:rsidRPr="005475F3">
        <w:rPr>
          <w:rFonts w:ascii="Times New Roman" w:hAnsi="Times New Roman" w:cs="Times New Roman"/>
          <w:sz w:val="24"/>
          <w:szCs w:val="24"/>
        </w:rPr>
        <w:instrText>56</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be</w:instrText>
      </w:r>
      <w:r w:rsidRPr="005475F3">
        <w:rPr>
          <w:rFonts w:ascii="Times New Roman" w:hAnsi="Times New Roman" w:cs="Times New Roman"/>
          <w:sz w:val="24"/>
          <w:szCs w:val="24"/>
        </w:rPr>
        <w:instrText>6</w:instrText>
      </w:r>
      <w:r w:rsidRPr="005475F3">
        <w:rPr>
          <w:rFonts w:ascii="Times New Roman" w:hAnsi="Times New Roman" w:cs="Times New Roman"/>
          <w:sz w:val="24"/>
          <w:szCs w:val="24"/>
          <w:lang w:val="en-US"/>
        </w:rPr>
        <w:instrText>b</w:instrText>
      </w:r>
      <w:r w:rsidRPr="005475F3">
        <w:rPr>
          <w:rFonts w:ascii="Times New Roman" w:hAnsi="Times New Roman" w:cs="Times New Roman"/>
          <w:sz w:val="24"/>
          <w:szCs w:val="24"/>
        </w:rPr>
        <w:instrText>0</w:instrText>
      </w:r>
      <w:r w:rsidRPr="005475F3">
        <w:rPr>
          <w:rFonts w:ascii="Times New Roman" w:hAnsi="Times New Roman" w:cs="Times New Roman"/>
          <w:sz w:val="24"/>
          <w:szCs w:val="24"/>
          <w:lang w:val="en-US"/>
        </w:rPr>
        <w:instrText>c</w:instrText>
      </w:r>
      <w:r w:rsidRPr="005475F3">
        <w:rPr>
          <w:rFonts w:ascii="Times New Roman" w:hAnsi="Times New Roman" w:cs="Times New Roman"/>
          <w:sz w:val="24"/>
          <w:szCs w:val="24"/>
        </w:rPr>
        <w:instrText>85536</w:instrText>
      </w:r>
      <w:r w:rsidRPr="005475F3">
        <w:rPr>
          <w:rFonts w:ascii="Times New Roman" w:hAnsi="Times New Roman" w:cs="Times New Roman"/>
          <w:sz w:val="24"/>
          <w:szCs w:val="24"/>
          <w:lang w:val="en-US"/>
        </w:rPr>
        <w:instrText>ee</w:instrText>
      </w:r>
      <w:r w:rsidRPr="005475F3">
        <w:rPr>
          <w:rFonts w:ascii="Times New Roman" w:hAnsi="Times New Roman" w:cs="Times New Roman"/>
          <w:sz w:val="24"/>
          <w:szCs w:val="24"/>
        </w:rPr>
        <w:instrText>784</w:instrText>
      </w:r>
      <w:r w:rsidRPr="005475F3">
        <w:rPr>
          <w:rFonts w:ascii="Times New Roman" w:hAnsi="Times New Roman" w:cs="Times New Roman"/>
          <w:sz w:val="24"/>
          <w:szCs w:val="24"/>
          <w:lang w:val="en-US"/>
        </w:rPr>
        <w:instrText>ead</w:instrText>
      </w:r>
      <w:r w:rsidRPr="005475F3">
        <w:rPr>
          <w:rFonts w:ascii="Times New Roman" w:hAnsi="Times New Roman" w:cs="Times New Roman"/>
          <w:sz w:val="24"/>
          <w:szCs w:val="24"/>
        </w:rPr>
        <w:instrText>7</w:instrText>
      </w:r>
      <w:r w:rsidRPr="005475F3">
        <w:rPr>
          <w:rFonts w:ascii="Times New Roman" w:hAnsi="Times New Roman" w:cs="Times New Roman"/>
          <w:sz w:val="24"/>
          <w:szCs w:val="24"/>
          <w:lang w:val="en-US"/>
        </w:rPr>
        <w:instrText>ab</w:instrText>
      </w:r>
      <w:r w:rsidRPr="005475F3">
        <w:rPr>
          <w:rFonts w:ascii="Times New Roman" w:hAnsi="Times New Roman" w:cs="Times New Roman"/>
          <w:sz w:val="24"/>
          <w:szCs w:val="24"/>
        </w:rPr>
        <w:instrText>2</w:instrText>
      </w:r>
      <w:r w:rsidRPr="005475F3">
        <w:rPr>
          <w:rFonts w:ascii="Times New Roman" w:hAnsi="Times New Roman" w:cs="Times New Roman"/>
          <w:sz w:val="24"/>
          <w:szCs w:val="24"/>
          <w:lang w:val="en-US"/>
        </w:rPr>
        <w:instrText>d</w:instrText>
      </w:r>
      <w:r w:rsidRPr="005475F3">
        <w:rPr>
          <w:rFonts w:ascii="Times New Roman" w:hAnsi="Times New Roman" w:cs="Times New Roman"/>
          <w:sz w:val="24"/>
          <w:szCs w:val="24"/>
        </w:rPr>
        <w:instrText>9&amp;</w:instrText>
      </w:r>
      <w:r w:rsidRPr="005475F3">
        <w:rPr>
          <w:rFonts w:ascii="Times New Roman" w:hAnsi="Times New Roman" w:cs="Times New Roman"/>
          <w:sz w:val="24"/>
          <w:szCs w:val="24"/>
          <w:lang w:val="en-US"/>
        </w:rPr>
        <w:instrText>keyno</w:instrText>
      </w:r>
      <w:r w:rsidRPr="005475F3">
        <w:rPr>
          <w:rFonts w:ascii="Times New Roman" w:hAnsi="Times New Roman" w:cs="Times New Roman"/>
          <w:sz w:val="24"/>
          <w:szCs w:val="24"/>
        </w:rPr>
        <w:instrText>=0" \</w:instrText>
      </w:r>
      <w:r w:rsidRPr="005475F3">
        <w:rPr>
          <w:rFonts w:ascii="Times New Roman" w:hAnsi="Times New Roman" w:cs="Times New Roman"/>
          <w:sz w:val="24"/>
          <w:szCs w:val="24"/>
          <w:lang w:val="en-US"/>
        </w:rPr>
        <w:instrText>l</w:instrText>
      </w:r>
      <w:r w:rsidRPr="005475F3">
        <w:rPr>
          <w:rFonts w:ascii="Times New Roman" w:hAnsi="Times New Roman" w:cs="Times New Roman"/>
          <w:sz w:val="24"/>
          <w:szCs w:val="24"/>
        </w:rPr>
        <w:instrText xml:space="preserve"> "</w:instrText>
      </w:r>
      <w:r w:rsidRPr="005475F3">
        <w:rPr>
          <w:rFonts w:ascii="Times New Roman" w:hAnsi="Times New Roman" w:cs="Times New Roman"/>
          <w:sz w:val="24"/>
          <w:szCs w:val="24"/>
          <w:lang w:val="en-US"/>
        </w:rPr>
        <w:instrText>YANDEX</w:instrText>
      </w:r>
      <w:r w:rsidRPr="005475F3">
        <w:rPr>
          <w:rFonts w:ascii="Times New Roman" w:hAnsi="Times New Roman" w:cs="Times New Roman"/>
          <w:sz w:val="24"/>
          <w:szCs w:val="24"/>
        </w:rPr>
        <w:instrText xml:space="preserve">_125" </w:instrText>
      </w:r>
      <w:r w:rsidR="0093159F" w:rsidRPr="005475F3">
        <w:rPr>
          <w:rFonts w:ascii="Times New Roman" w:hAnsi="Times New Roman" w:cs="Times New Roman"/>
          <w:sz w:val="24"/>
          <w:szCs w:val="24"/>
          <w:lang w:val="en-US"/>
        </w:rPr>
        <w:fldChar w:fldCharType="end"/>
      </w:r>
      <w:r w:rsidRPr="005475F3">
        <w:rPr>
          <w:rFonts w:ascii="Times New Roman" w:hAnsi="Times New Roman" w:cs="Times New Roman"/>
          <w:sz w:val="24"/>
          <w:szCs w:val="24"/>
        </w:rPr>
        <w:t>муниципальных</w:t>
      </w:r>
      <w:r w:rsidRPr="005475F3">
        <w:rPr>
          <w:rFonts w:ascii="Times New Roman" w:hAnsi="Times New Roman" w:cs="Times New Roman"/>
          <w:sz w:val="24"/>
          <w:szCs w:val="24"/>
          <w:lang w:val="en-US"/>
        </w:rPr>
        <w:t> </w:t>
      </w:r>
      <w:hyperlink r:id="rId255" w:anchor="YANDEX_127" w:history="1"/>
      <w:r w:rsidRPr="005475F3">
        <w:rPr>
          <w:rFonts w:ascii="Times New Roman" w:hAnsi="Times New Roman" w:cs="Times New Roman"/>
          <w:sz w:val="24"/>
          <w:szCs w:val="24"/>
        </w:rPr>
        <w:t xml:space="preserve"> функций и (или) осуществлением полномочий  структурного подразделения.</w:t>
      </w:r>
    </w:p>
    <w:p w:rsidR="005475F3" w:rsidRPr="005475F3" w:rsidRDefault="005475F3" w:rsidP="005475F3">
      <w:pPr>
        <w:jc w:val="both"/>
        <w:rPr>
          <w:rFonts w:ascii="Times New Roman" w:hAnsi="Times New Roman" w:cs="Times New Roman"/>
          <w:sz w:val="24"/>
          <w:szCs w:val="24"/>
        </w:rPr>
      </w:pPr>
      <w:r w:rsidRPr="005475F3">
        <w:rPr>
          <w:rFonts w:ascii="Times New Roman" w:hAnsi="Times New Roman" w:cs="Times New Roman"/>
          <w:sz w:val="24"/>
          <w:szCs w:val="24"/>
        </w:rPr>
        <w:t>Внутренний</w:t>
      </w:r>
      <w:r w:rsidRPr="005475F3">
        <w:rPr>
          <w:rFonts w:ascii="Times New Roman" w:hAnsi="Times New Roman" w:cs="Times New Roman"/>
          <w:sz w:val="24"/>
          <w:szCs w:val="24"/>
        </w:rPr>
        <w:tab/>
        <w:t>контроль</w:t>
      </w:r>
      <w:r w:rsidRPr="005475F3">
        <w:rPr>
          <w:rFonts w:ascii="Times New Roman" w:hAnsi="Times New Roman" w:cs="Times New Roman"/>
          <w:sz w:val="24"/>
          <w:szCs w:val="24"/>
        </w:rPr>
        <w:tab/>
        <w:t xml:space="preserve">за     соблюдением </w:t>
      </w:r>
      <w:bookmarkStart w:id="133" w:name="YANDEX_127"/>
      <w:bookmarkEnd w:id="133"/>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"YANDEX_126"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порядка </w:t>
      </w:r>
      <w:hyperlink r:id="rId256" w:anchor="YANDEX_128" w:history="1"/>
      <w:r w:rsidRPr="005475F3">
        <w:rPr>
          <w:rFonts w:ascii="Times New Roman" w:hAnsi="Times New Roman" w:cs="Times New Roman"/>
          <w:sz w:val="24"/>
          <w:szCs w:val="24"/>
        </w:rPr>
        <w:t xml:space="preserve"> </w:t>
      </w:r>
      <w:bookmarkStart w:id="134" w:name="YANDEX_128"/>
      <w:bookmarkEnd w:id="134"/>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"YANDEX_127"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доступа </w:t>
      </w:r>
      <w:hyperlink r:id="rId257" w:anchor="YANDEX_129" w:history="1"/>
      <w:r w:rsidRPr="005475F3">
        <w:rPr>
          <w:rFonts w:ascii="Times New Roman" w:hAnsi="Times New Roman" w:cs="Times New Roman"/>
          <w:sz w:val="24"/>
          <w:szCs w:val="24"/>
        </w:rPr>
        <w:t xml:space="preserve"> </w:t>
      </w:r>
      <w:bookmarkStart w:id="135" w:name="YANDEX_129"/>
      <w:bookmarkEnd w:id="135"/>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"YANDEX_128"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в </w:t>
      </w:r>
      <w:hyperlink r:id="rId258" w:anchor="YANDEX_130" w:history="1"/>
      <w:r w:rsidRPr="005475F3">
        <w:rPr>
          <w:rFonts w:ascii="Times New Roman" w:hAnsi="Times New Roman" w:cs="Times New Roman"/>
          <w:sz w:val="24"/>
          <w:szCs w:val="24"/>
        </w:rPr>
        <w:t xml:space="preserve"> </w:t>
      </w:r>
      <w:bookmarkStart w:id="136" w:name="YANDEX_130"/>
      <w:bookmarkEnd w:id="136"/>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"YANDEX_129"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помещения </w:t>
      </w:r>
      <w:hyperlink r:id="rId259" w:anchor="YANDEX_131" w:history="1"/>
      <w:r w:rsidRPr="005475F3">
        <w:rPr>
          <w:rFonts w:ascii="Times New Roman" w:hAnsi="Times New Roman" w:cs="Times New Roman"/>
          <w:sz w:val="24"/>
          <w:szCs w:val="24"/>
        </w:rPr>
        <w:t xml:space="preserve"> администрации муниципального образования «Филисовское сельское поселение Родниковского района Ивановской области», </w:t>
      </w:r>
      <w:bookmarkStart w:id="137" w:name="YANDEX_131"/>
      <w:bookmarkEnd w:id="137"/>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"YANDEX_130"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в </w:t>
      </w:r>
      <w:hyperlink r:id="rId260" w:anchor="YANDEX_132" w:history="1"/>
      <w:r w:rsidRPr="005475F3">
        <w:rPr>
          <w:rFonts w:ascii="Times New Roman" w:hAnsi="Times New Roman" w:cs="Times New Roman"/>
          <w:sz w:val="24"/>
          <w:szCs w:val="24"/>
        </w:rPr>
        <w:t xml:space="preserve"> </w:t>
      </w:r>
      <w:bookmarkStart w:id="138" w:name="YANDEX_132"/>
      <w:bookmarkEnd w:id="138"/>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"YANDEX_131"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которых </w:t>
      </w:r>
      <w:hyperlink r:id="rId261" w:anchor="YANDEX_133" w:history="1"/>
      <w:r w:rsidRPr="005475F3">
        <w:rPr>
          <w:rFonts w:ascii="Times New Roman" w:hAnsi="Times New Roman" w:cs="Times New Roman"/>
          <w:sz w:val="24"/>
          <w:szCs w:val="24"/>
        </w:rPr>
        <w:t xml:space="preserve"> </w:t>
      </w:r>
      <w:bookmarkStart w:id="139" w:name="YANDEX_133"/>
      <w:bookmarkEnd w:id="139"/>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"YANDEX_132"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ведется </w:t>
      </w:r>
      <w:hyperlink r:id="rId262" w:anchor="YANDEX_134" w:history="1"/>
      <w:r w:rsidRPr="005475F3">
        <w:rPr>
          <w:rFonts w:ascii="Times New Roman" w:hAnsi="Times New Roman" w:cs="Times New Roman"/>
          <w:sz w:val="24"/>
          <w:szCs w:val="24"/>
        </w:rPr>
        <w:t xml:space="preserve"> </w:t>
      </w:r>
      <w:bookmarkStart w:id="140" w:name="YANDEX_134"/>
      <w:bookmarkEnd w:id="140"/>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"YANDEX_133"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обработка </w:t>
      </w:r>
      <w:hyperlink r:id="rId263" w:anchor="YANDEX_135" w:history="1"/>
      <w:r w:rsidRPr="005475F3">
        <w:rPr>
          <w:rFonts w:ascii="Times New Roman" w:hAnsi="Times New Roman" w:cs="Times New Roman"/>
          <w:sz w:val="24"/>
          <w:szCs w:val="24"/>
        </w:rPr>
        <w:t xml:space="preserve"> </w:t>
      </w:r>
      <w:bookmarkStart w:id="141" w:name="YANDEX_135"/>
      <w:bookmarkEnd w:id="141"/>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"YANDEX_134"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персональных </w:t>
      </w:r>
      <w:hyperlink r:id="rId264" w:anchor="YANDEX_136" w:history="1"/>
      <w:r w:rsidRPr="005475F3">
        <w:rPr>
          <w:rFonts w:ascii="Times New Roman" w:hAnsi="Times New Roman" w:cs="Times New Roman"/>
          <w:sz w:val="24"/>
          <w:szCs w:val="24"/>
        </w:rPr>
        <w:t xml:space="preserve"> </w:t>
      </w:r>
      <w:bookmarkStart w:id="142" w:name="YANDEX_136"/>
      <w:bookmarkEnd w:id="142"/>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"YANDEX_135"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данных</w:t>
      </w:r>
      <w:hyperlink r:id="rId265" w:anchor="YANDEX_137" w:history="1"/>
      <w:r w:rsidRPr="005475F3">
        <w:rPr>
          <w:rFonts w:ascii="Times New Roman" w:hAnsi="Times New Roman" w:cs="Times New Roman"/>
          <w:sz w:val="24"/>
          <w:szCs w:val="24"/>
        </w:rPr>
        <w:t xml:space="preserve">, проводится лицом ответственным за организацию </w:t>
      </w:r>
      <w:bookmarkStart w:id="143" w:name="YANDEX_137"/>
      <w:bookmarkEnd w:id="143"/>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"YANDEX_136"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обработки </w:t>
      </w:r>
      <w:hyperlink r:id="rId266" w:anchor="YANDEX_138" w:history="1"/>
      <w:r w:rsidRPr="005475F3">
        <w:rPr>
          <w:rFonts w:ascii="Times New Roman" w:hAnsi="Times New Roman" w:cs="Times New Roman"/>
          <w:sz w:val="24"/>
          <w:szCs w:val="24"/>
        </w:rPr>
        <w:t xml:space="preserve"> </w:t>
      </w:r>
      <w:bookmarkStart w:id="144" w:name="YANDEX_138"/>
      <w:bookmarkEnd w:id="144"/>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"YANDEX_137"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персональных </w:t>
      </w:r>
      <w:hyperlink r:id="rId267" w:anchor="YANDEX_139" w:history="1"/>
      <w:r w:rsidRPr="005475F3">
        <w:rPr>
          <w:rFonts w:ascii="Times New Roman" w:hAnsi="Times New Roman" w:cs="Times New Roman"/>
          <w:sz w:val="24"/>
          <w:szCs w:val="24"/>
        </w:rPr>
        <w:t xml:space="preserve"> </w:t>
      </w:r>
      <w:bookmarkStart w:id="145" w:name="YANDEX_139"/>
      <w:bookmarkEnd w:id="145"/>
      <w:r w:rsidR="0093159F" w:rsidRPr="005475F3">
        <w:rPr>
          <w:rFonts w:ascii="Times New Roman" w:hAnsi="Times New Roman" w:cs="Times New Roman"/>
          <w:sz w:val="24"/>
          <w:szCs w:val="24"/>
        </w:rPr>
        <w:fldChar w:fldCharType="begin"/>
      </w:r>
      <w:r w:rsidRPr="005475F3">
        <w:rPr>
          <w:rFonts w:ascii="Times New Roman" w:hAnsi="Times New Roman" w:cs="Times New Roman"/>
          <w:sz w:val="24"/>
          <w:szCs w:val="24"/>
        </w:rPr>
        <w:instrText xml:space="preserve"> HYPERLINK "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\l "YANDEX_138" </w:instrText>
      </w:r>
      <w:r w:rsidR="0093159F" w:rsidRPr="005475F3">
        <w:rPr>
          <w:rFonts w:ascii="Times New Roman" w:hAnsi="Times New Roman" w:cs="Times New Roman"/>
          <w:sz w:val="24"/>
          <w:szCs w:val="24"/>
        </w:rPr>
        <w:fldChar w:fldCharType="end"/>
      </w:r>
      <w:r w:rsidRPr="005475F3">
        <w:rPr>
          <w:rFonts w:ascii="Times New Roman" w:hAnsi="Times New Roman" w:cs="Times New Roman"/>
          <w:sz w:val="24"/>
          <w:szCs w:val="24"/>
        </w:rPr>
        <w:t> данных.</w:t>
      </w:r>
    </w:p>
    <w:p w:rsidR="005475F3" w:rsidRPr="005475F3" w:rsidRDefault="005475F3" w:rsidP="005475F3">
      <w:pPr>
        <w:jc w:val="both"/>
        <w:rPr>
          <w:rFonts w:ascii="Times New Roman" w:hAnsi="Times New Roman" w:cs="Times New Roman"/>
          <w:sz w:val="24"/>
          <w:szCs w:val="24"/>
        </w:rPr>
      </w:pPr>
    </w:p>
    <w:p w:rsidR="005475F3" w:rsidRPr="005475F3" w:rsidRDefault="005475F3" w:rsidP="005475F3">
      <w:pPr>
        <w:jc w:val="both"/>
        <w:rPr>
          <w:rFonts w:ascii="Times New Roman" w:hAnsi="Times New Roman" w:cs="Times New Roman"/>
          <w:sz w:val="24"/>
          <w:szCs w:val="24"/>
        </w:rPr>
      </w:pPr>
      <w:r w:rsidRPr="005475F3">
        <w:rPr>
          <w:rFonts w:ascii="Times New Roman" w:hAnsi="Times New Roman" w:cs="Times New Roman"/>
          <w:sz w:val="24"/>
          <w:szCs w:val="24"/>
        </w:rPr>
        <w:t xml:space="preserve"> </w:t>
      </w:r>
    </w:p>
    <w:p w:rsidR="00F70DC5" w:rsidRPr="005475F3" w:rsidRDefault="00F70DC5" w:rsidP="00F70DC5">
      <w:pPr>
        <w:pStyle w:val="a5"/>
        <w:spacing w:before="0" w:beforeAutospacing="0" w:after="0"/>
        <w:jc w:val="right"/>
        <w:rPr>
          <w:color w:val="333333"/>
        </w:rPr>
      </w:pPr>
      <w:r w:rsidRPr="005475F3">
        <w:rPr>
          <w:color w:val="333333"/>
        </w:rPr>
        <w:t>Приложение</w:t>
      </w:r>
    </w:p>
    <w:p w:rsidR="00F70DC5" w:rsidRPr="005475F3" w:rsidRDefault="00F70DC5" w:rsidP="00F70DC5">
      <w:pPr>
        <w:pStyle w:val="a5"/>
        <w:spacing w:before="0" w:beforeAutospacing="0" w:after="0"/>
        <w:jc w:val="right"/>
        <w:rPr>
          <w:color w:val="333333"/>
        </w:rPr>
      </w:pPr>
      <w:r w:rsidRPr="005475F3">
        <w:rPr>
          <w:color w:val="333333"/>
        </w:rPr>
        <w:t xml:space="preserve">к постановлению администрации </w:t>
      </w:r>
    </w:p>
    <w:p w:rsidR="00F70DC5" w:rsidRPr="005475F3" w:rsidRDefault="00F70DC5" w:rsidP="00F70DC5">
      <w:pPr>
        <w:pStyle w:val="a5"/>
        <w:spacing w:before="0" w:beforeAutospacing="0" w:after="0"/>
        <w:jc w:val="right"/>
        <w:rPr>
          <w:color w:val="333333"/>
        </w:rPr>
      </w:pPr>
      <w:r w:rsidRPr="005475F3">
        <w:rPr>
          <w:color w:val="333333"/>
        </w:rPr>
        <w:t xml:space="preserve">муниципального образования </w:t>
      </w:r>
    </w:p>
    <w:p w:rsidR="00F70DC5" w:rsidRPr="005475F3" w:rsidRDefault="00F70DC5" w:rsidP="00F70DC5">
      <w:pPr>
        <w:pStyle w:val="a5"/>
        <w:spacing w:before="0" w:beforeAutospacing="0" w:after="0"/>
        <w:jc w:val="right"/>
        <w:rPr>
          <w:color w:val="333333"/>
        </w:rPr>
      </w:pPr>
      <w:r w:rsidRPr="005475F3">
        <w:rPr>
          <w:color w:val="333333"/>
        </w:rPr>
        <w:t xml:space="preserve">«Филисовское сельское поселение </w:t>
      </w:r>
    </w:p>
    <w:p w:rsidR="00F70DC5" w:rsidRPr="005475F3" w:rsidRDefault="00F70DC5" w:rsidP="00F70DC5">
      <w:pPr>
        <w:pStyle w:val="a5"/>
        <w:spacing w:before="0" w:beforeAutospacing="0" w:after="0"/>
        <w:jc w:val="right"/>
        <w:rPr>
          <w:color w:val="333333"/>
        </w:rPr>
      </w:pPr>
      <w:r w:rsidRPr="005475F3">
        <w:rPr>
          <w:color w:val="333333"/>
        </w:rPr>
        <w:t>Родниковского муниципального района</w:t>
      </w:r>
    </w:p>
    <w:p w:rsidR="00F70DC5" w:rsidRPr="005475F3" w:rsidRDefault="00F70DC5" w:rsidP="00F70DC5">
      <w:pPr>
        <w:pStyle w:val="a5"/>
        <w:spacing w:before="0" w:beforeAutospacing="0" w:after="0"/>
        <w:jc w:val="right"/>
        <w:rPr>
          <w:color w:val="333333"/>
        </w:rPr>
      </w:pPr>
      <w:r w:rsidRPr="005475F3">
        <w:rPr>
          <w:color w:val="333333"/>
        </w:rPr>
        <w:t>Ивановской области»</w:t>
      </w:r>
    </w:p>
    <w:p w:rsidR="00F70DC5" w:rsidRPr="005475F3" w:rsidRDefault="00F70DC5" w:rsidP="00F70DC5">
      <w:pPr>
        <w:jc w:val="right"/>
        <w:rPr>
          <w:rFonts w:ascii="Times New Roman" w:hAnsi="Times New Roman" w:cs="Times New Roman"/>
        </w:rPr>
      </w:pPr>
      <w:r w:rsidRPr="005475F3">
        <w:rPr>
          <w:rFonts w:ascii="Times New Roman" w:hAnsi="Times New Roman" w:cs="Times New Roman"/>
          <w:color w:val="333333"/>
        </w:rPr>
        <w:t>от 09.11.2017 № 82</w:t>
      </w:r>
      <w:r w:rsidRPr="005475F3">
        <w:rPr>
          <w:rFonts w:ascii="Times New Roman" w:hAnsi="Times New Roman" w:cs="Times New Roman"/>
          <w:color w:val="000000"/>
          <w:sz w:val="28"/>
          <w:szCs w:val="28"/>
        </w:rPr>
        <w:t xml:space="preserve"> </w:t>
      </w:r>
    </w:p>
    <w:p w:rsidR="00F70DC5" w:rsidRPr="00AF0893" w:rsidRDefault="00F70DC5" w:rsidP="00AF0893">
      <w:pPr>
        <w:jc w:val="center"/>
        <w:rPr>
          <w:rFonts w:ascii="Times New Roman" w:hAnsi="Times New Roman" w:cs="Times New Roman"/>
          <w:b/>
          <w:sz w:val="28"/>
          <w:szCs w:val="28"/>
        </w:rPr>
      </w:pPr>
      <w:r w:rsidRPr="00AF0893">
        <w:rPr>
          <w:rFonts w:ascii="Times New Roman" w:hAnsi="Times New Roman" w:cs="Times New Roman"/>
          <w:b/>
          <w:sz w:val="28"/>
          <w:szCs w:val="28"/>
        </w:rPr>
        <w:t>Правила</w:t>
      </w:r>
    </w:p>
    <w:p w:rsidR="00F70DC5" w:rsidRPr="00AF0893" w:rsidRDefault="00F70DC5" w:rsidP="00AF0893">
      <w:pPr>
        <w:jc w:val="center"/>
        <w:rPr>
          <w:rFonts w:ascii="Times New Roman" w:hAnsi="Times New Roman" w:cs="Times New Roman"/>
          <w:b/>
          <w:sz w:val="28"/>
          <w:szCs w:val="28"/>
        </w:rPr>
      </w:pPr>
      <w:r w:rsidRPr="00AF0893">
        <w:rPr>
          <w:rFonts w:ascii="Times New Roman" w:hAnsi="Times New Roman" w:cs="Times New Roman"/>
          <w:b/>
          <w:sz w:val="28"/>
          <w:szCs w:val="28"/>
        </w:rPr>
        <w:t xml:space="preserve">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w:t>
      </w:r>
      <w:r w:rsidRPr="00AF0893">
        <w:rPr>
          <w:rFonts w:ascii="Times New Roman" w:hAnsi="Times New Roman" w:cs="Times New Roman"/>
          <w:b/>
          <w:color w:val="333333"/>
          <w:sz w:val="28"/>
          <w:szCs w:val="28"/>
        </w:rPr>
        <w:t>«Филисовское сельское поселение Родниковского муниципального района Ивановской области»</w:t>
      </w:r>
    </w:p>
    <w:p w:rsidR="00F70DC5" w:rsidRPr="005475F3" w:rsidRDefault="00F70DC5" w:rsidP="00F70DC5">
      <w:pPr>
        <w:jc w:val="center"/>
        <w:rPr>
          <w:rFonts w:ascii="Times New Roman" w:hAnsi="Times New Roman" w:cs="Times New Roman"/>
          <w:b/>
          <w:sz w:val="28"/>
          <w:szCs w:val="28"/>
        </w:rPr>
      </w:pPr>
    </w:p>
    <w:p w:rsidR="00F70DC5" w:rsidRPr="005475F3" w:rsidRDefault="00F70DC5" w:rsidP="00F70DC5">
      <w:pPr>
        <w:numPr>
          <w:ilvl w:val="0"/>
          <w:numId w:val="23"/>
        </w:numPr>
        <w:spacing w:after="0" w:line="240" w:lineRule="auto"/>
        <w:jc w:val="center"/>
        <w:rPr>
          <w:rFonts w:ascii="Times New Roman" w:hAnsi="Times New Roman" w:cs="Times New Roman"/>
          <w:b/>
          <w:sz w:val="28"/>
          <w:szCs w:val="28"/>
        </w:rPr>
      </w:pPr>
      <w:r w:rsidRPr="005475F3">
        <w:rPr>
          <w:rFonts w:ascii="Times New Roman" w:hAnsi="Times New Roman" w:cs="Times New Roman"/>
          <w:b/>
          <w:sz w:val="28"/>
          <w:szCs w:val="28"/>
        </w:rPr>
        <w:t>Общие положения</w:t>
      </w:r>
    </w:p>
    <w:p w:rsidR="00F70DC5" w:rsidRPr="005475F3" w:rsidRDefault="00F70DC5" w:rsidP="00F70DC5">
      <w:pPr>
        <w:ind w:left="435"/>
        <w:jc w:val="center"/>
        <w:rPr>
          <w:rFonts w:ascii="Times New Roman" w:hAnsi="Times New Roman" w:cs="Times New Roman"/>
          <w:b/>
          <w:sz w:val="28"/>
          <w:szCs w:val="28"/>
        </w:rPr>
      </w:pPr>
    </w:p>
    <w:p w:rsidR="00F70DC5" w:rsidRPr="005475F3" w:rsidRDefault="00F70DC5" w:rsidP="00F70DC5">
      <w:pPr>
        <w:numPr>
          <w:ilvl w:val="1"/>
          <w:numId w:val="23"/>
        </w:numPr>
        <w:tabs>
          <w:tab w:val="num" w:pos="0"/>
          <w:tab w:val="left" w:pos="600"/>
        </w:tabs>
        <w:spacing w:after="0" w:line="240" w:lineRule="auto"/>
        <w:ind w:firstLine="435"/>
        <w:jc w:val="both"/>
        <w:rPr>
          <w:rFonts w:ascii="Times New Roman" w:hAnsi="Times New Roman" w:cs="Times New Roman"/>
          <w:sz w:val="28"/>
          <w:szCs w:val="28"/>
        </w:rPr>
      </w:pPr>
      <w:r w:rsidRPr="005475F3">
        <w:rPr>
          <w:rFonts w:ascii="Times New Roman" w:hAnsi="Times New Roman" w:cs="Times New Roman"/>
          <w:sz w:val="28"/>
          <w:szCs w:val="28"/>
        </w:rPr>
        <w:t xml:space="preserve">1.1. Настоящими Правилами осуществления внутреннего контроля соответствия обработки персональных данных требованиям к защите персональных данных в Администрации муниципального образования </w:t>
      </w:r>
      <w:r w:rsidRPr="005475F3">
        <w:rPr>
          <w:rFonts w:ascii="Times New Roman" w:hAnsi="Times New Roman" w:cs="Times New Roman"/>
          <w:color w:val="333333"/>
          <w:sz w:val="28"/>
          <w:szCs w:val="28"/>
        </w:rPr>
        <w:t>«Филисовское сельское поселение Родниковского муниципального района Ивановской области»</w:t>
      </w:r>
      <w:r w:rsidRPr="005475F3">
        <w:rPr>
          <w:rFonts w:ascii="Times New Roman" w:hAnsi="Times New Roman" w:cs="Times New Roman"/>
          <w:sz w:val="28"/>
          <w:szCs w:val="28"/>
        </w:rPr>
        <w:t xml:space="preserve"> (далее – Правила)  устанавливаются процедуры (основания, порядок и формы) проведения внутреннего контроля соответствия обработки персональных данных требованиям к защите персональных данных. </w:t>
      </w:r>
    </w:p>
    <w:p w:rsidR="00F70DC5" w:rsidRPr="005475F3" w:rsidRDefault="00F70DC5" w:rsidP="00F70DC5">
      <w:pPr>
        <w:numPr>
          <w:ilvl w:val="1"/>
          <w:numId w:val="23"/>
        </w:numPr>
        <w:tabs>
          <w:tab w:val="left" w:pos="600"/>
        </w:tabs>
        <w:spacing w:after="0" w:line="240" w:lineRule="auto"/>
        <w:ind w:firstLine="435"/>
        <w:jc w:val="both"/>
        <w:rPr>
          <w:rFonts w:ascii="Times New Roman" w:hAnsi="Times New Roman" w:cs="Times New Roman"/>
          <w:color w:val="000000"/>
          <w:sz w:val="28"/>
          <w:szCs w:val="28"/>
        </w:rPr>
      </w:pPr>
      <w:r w:rsidRPr="005475F3">
        <w:rPr>
          <w:rFonts w:ascii="Times New Roman" w:hAnsi="Times New Roman" w:cs="Times New Roman"/>
          <w:sz w:val="28"/>
          <w:szCs w:val="28"/>
        </w:rPr>
        <w:t xml:space="preserve">1.2. Настоящие Правила разработаны в соответствии с </w:t>
      </w:r>
      <w:r w:rsidRPr="005475F3">
        <w:rPr>
          <w:rFonts w:ascii="Times New Roman" w:hAnsi="Times New Roman" w:cs="Times New Roman"/>
          <w:color w:val="000000"/>
          <w:sz w:val="28"/>
          <w:szCs w:val="28"/>
        </w:rPr>
        <w:t xml:space="preserve"> Федеральным законом от 27.07.2006 № 152-ФЗ «О персональных данных»;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17.11.2007 №  781 «Об утверждении Положения об обеспечении безопасности персональных данных при их обработке в информационных системах персональных данных»; Постановлением Правительства Российской Федерации от 15.09.2008 № 687 «Об утверждении Положения об особенностях обработки персональных данных, осуществляемых без использования средств автоматизации»; </w:t>
      </w:r>
      <w:r w:rsidRPr="005475F3">
        <w:rPr>
          <w:rFonts w:ascii="Times New Roman" w:hAnsi="Times New Roman" w:cs="Times New Roman"/>
          <w:sz w:val="28"/>
          <w:szCs w:val="28"/>
        </w:rPr>
        <w:t>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 муниципальными органами»;</w:t>
      </w:r>
      <w:r w:rsidRPr="005475F3">
        <w:rPr>
          <w:rFonts w:ascii="Times New Roman" w:hAnsi="Times New Roman" w:cs="Times New Roman"/>
          <w:color w:val="000000"/>
          <w:sz w:val="28"/>
          <w:szCs w:val="28"/>
        </w:rPr>
        <w:t xml:space="preserve"> </w:t>
      </w:r>
      <w:r w:rsidRPr="005475F3">
        <w:rPr>
          <w:rFonts w:ascii="Times New Roman" w:hAnsi="Times New Roman" w:cs="Times New Roman"/>
          <w:sz w:val="28"/>
          <w:szCs w:val="28"/>
        </w:rPr>
        <w:t xml:space="preserve">Приказом ФСТЭК РФ от 05.02.2010 № 58 «Об утверждении Положения о методах и способах защиты информации в информационных системах персональных данных» и другими нормативными правовыми актами. </w:t>
      </w:r>
    </w:p>
    <w:p w:rsidR="00F70DC5" w:rsidRPr="005475F3" w:rsidRDefault="00F70DC5" w:rsidP="00F70DC5">
      <w:pPr>
        <w:numPr>
          <w:ilvl w:val="1"/>
          <w:numId w:val="23"/>
        </w:numPr>
        <w:tabs>
          <w:tab w:val="left" w:pos="600"/>
        </w:tabs>
        <w:spacing w:after="0" w:line="240" w:lineRule="auto"/>
        <w:ind w:firstLine="435"/>
        <w:jc w:val="both"/>
        <w:rPr>
          <w:rFonts w:ascii="Times New Roman" w:hAnsi="Times New Roman" w:cs="Times New Roman"/>
          <w:color w:val="000000"/>
          <w:sz w:val="28"/>
          <w:szCs w:val="28"/>
        </w:rPr>
      </w:pPr>
      <w:r w:rsidRPr="005475F3">
        <w:rPr>
          <w:rFonts w:ascii="Times New Roman" w:hAnsi="Times New Roman" w:cs="Times New Roman"/>
          <w:sz w:val="28"/>
          <w:szCs w:val="28"/>
        </w:rPr>
        <w:t>1.3. Целью настоящих Правил является выявление и предотвращение нарушений законодательства Российской Федерации в сфере персональных данных.</w:t>
      </w:r>
    </w:p>
    <w:p w:rsidR="00F70DC5" w:rsidRPr="005475F3" w:rsidRDefault="00F70DC5" w:rsidP="00F70DC5">
      <w:pPr>
        <w:tabs>
          <w:tab w:val="left" w:pos="600"/>
          <w:tab w:val="num" w:pos="795"/>
        </w:tabs>
        <w:jc w:val="both"/>
        <w:rPr>
          <w:rFonts w:ascii="Times New Roman" w:hAnsi="Times New Roman" w:cs="Times New Roman"/>
          <w:sz w:val="28"/>
          <w:szCs w:val="28"/>
        </w:rPr>
      </w:pPr>
      <w:r w:rsidRPr="005475F3">
        <w:rPr>
          <w:rFonts w:ascii="Times New Roman" w:hAnsi="Times New Roman" w:cs="Times New Roman"/>
          <w:sz w:val="28"/>
          <w:szCs w:val="28"/>
        </w:rPr>
        <w:t xml:space="preserve">        1.4. В Правилах используются основные понятия, определенные в статье 3 Федерального закона от 27 июля 2006г. № 152-ФЗ «О персональных данных».</w:t>
      </w:r>
    </w:p>
    <w:p w:rsidR="00F70DC5" w:rsidRPr="005475F3" w:rsidRDefault="00F70DC5" w:rsidP="00F70DC5">
      <w:pPr>
        <w:tabs>
          <w:tab w:val="num" w:pos="0"/>
        </w:tabs>
        <w:ind w:firstLine="435"/>
        <w:jc w:val="both"/>
        <w:rPr>
          <w:rFonts w:ascii="Times New Roman" w:hAnsi="Times New Roman" w:cs="Times New Roman"/>
          <w:sz w:val="28"/>
          <w:szCs w:val="28"/>
        </w:rPr>
      </w:pPr>
    </w:p>
    <w:p w:rsidR="00F70DC5" w:rsidRPr="005475F3" w:rsidRDefault="00F70DC5" w:rsidP="00F70DC5">
      <w:pPr>
        <w:tabs>
          <w:tab w:val="left" w:pos="600"/>
          <w:tab w:val="num" w:pos="795"/>
        </w:tabs>
        <w:jc w:val="both"/>
        <w:rPr>
          <w:rFonts w:ascii="Times New Roman" w:hAnsi="Times New Roman" w:cs="Times New Roman"/>
          <w:b/>
          <w:sz w:val="28"/>
          <w:szCs w:val="28"/>
        </w:rPr>
      </w:pPr>
      <w:r w:rsidRPr="005475F3">
        <w:rPr>
          <w:rFonts w:ascii="Times New Roman" w:hAnsi="Times New Roman" w:cs="Times New Roman"/>
          <w:b/>
          <w:sz w:val="28"/>
          <w:szCs w:val="28"/>
        </w:rPr>
        <w:t xml:space="preserve">       2.</w:t>
      </w:r>
      <w:r w:rsidRPr="005475F3">
        <w:rPr>
          <w:rFonts w:ascii="Times New Roman" w:hAnsi="Times New Roman" w:cs="Times New Roman"/>
          <w:sz w:val="28"/>
          <w:szCs w:val="28"/>
        </w:rPr>
        <w:t xml:space="preserve"> </w:t>
      </w:r>
      <w:r w:rsidRPr="005475F3">
        <w:rPr>
          <w:rFonts w:ascii="Times New Roman" w:hAnsi="Times New Roman" w:cs="Times New Roman"/>
          <w:b/>
          <w:sz w:val="28"/>
          <w:szCs w:val="28"/>
        </w:rPr>
        <w:t>Процедуры, направленные на выявление и предотвращение нарушений законодательства Российской Федерации в сфере персональных данных</w:t>
      </w:r>
    </w:p>
    <w:p w:rsidR="00F70DC5" w:rsidRPr="005475F3" w:rsidRDefault="00F70DC5" w:rsidP="00F70DC5">
      <w:pPr>
        <w:jc w:val="both"/>
        <w:rPr>
          <w:rFonts w:ascii="Times New Roman" w:hAnsi="Times New Roman" w:cs="Times New Roman"/>
          <w:b/>
          <w:sz w:val="28"/>
          <w:szCs w:val="28"/>
        </w:rPr>
      </w:pPr>
    </w:p>
    <w:p w:rsidR="00F70DC5" w:rsidRPr="005475F3" w:rsidRDefault="00F70DC5" w:rsidP="00F70DC5">
      <w:pPr>
        <w:tabs>
          <w:tab w:val="left" w:pos="480"/>
        </w:tabs>
        <w:jc w:val="both"/>
        <w:rPr>
          <w:rFonts w:ascii="Times New Roman" w:hAnsi="Times New Roman" w:cs="Times New Roman"/>
          <w:sz w:val="28"/>
          <w:szCs w:val="28"/>
        </w:rPr>
      </w:pPr>
      <w:r w:rsidRPr="005475F3">
        <w:rPr>
          <w:rFonts w:ascii="Times New Roman" w:hAnsi="Times New Roman" w:cs="Times New Roman"/>
          <w:sz w:val="28"/>
          <w:szCs w:val="28"/>
        </w:rPr>
        <w:t xml:space="preserve">        2.1. В целях осуществления внутреннего контроля соответствия обработки персональных данных установленным требованиям в Администрации муниципального образования </w:t>
      </w:r>
      <w:r w:rsidRPr="005475F3">
        <w:rPr>
          <w:rFonts w:ascii="Times New Roman" w:hAnsi="Times New Roman" w:cs="Times New Roman"/>
          <w:color w:val="333333"/>
          <w:sz w:val="28"/>
          <w:szCs w:val="28"/>
        </w:rPr>
        <w:t>«Филисовское сельское поселение Родниковского муниципального района Ивановской области»</w:t>
      </w:r>
      <w:r w:rsidRPr="005475F3">
        <w:rPr>
          <w:rFonts w:ascii="Times New Roman" w:hAnsi="Times New Roman" w:cs="Times New Roman"/>
          <w:sz w:val="28"/>
          <w:szCs w:val="28"/>
        </w:rPr>
        <w:t xml:space="preserve"> (далее - Администрация) организовывается проведение проверок условий обработки персональных данных. </w:t>
      </w:r>
    </w:p>
    <w:p w:rsidR="00F70DC5" w:rsidRPr="005475F3" w:rsidRDefault="00F70DC5" w:rsidP="00F70DC5">
      <w:pPr>
        <w:tabs>
          <w:tab w:val="left" w:pos="480"/>
        </w:tabs>
        <w:jc w:val="both"/>
        <w:rPr>
          <w:rFonts w:ascii="Times New Roman" w:hAnsi="Times New Roman" w:cs="Times New Roman"/>
          <w:sz w:val="28"/>
          <w:szCs w:val="28"/>
        </w:rPr>
      </w:pPr>
      <w:r w:rsidRPr="005475F3">
        <w:rPr>
          <w:rFonts w:ascii="Times New Roman" w:hAnsi="Times New Roman" w:cs="Times New Roman"/>
          <w:sz w:val="28"/>
          <w:szCs w:val="28"/>
        </w:rPr>
        <w:t xml:space="preserve">       2.2. Проверки условий обработки персональных данных на соответствие требованиям к защите персональных данных, установленных в Администрации (далее - проверки) осуществляются комиссией, утвержденной Распоряжением  Администрации </w:t>
      </w:r>
      <w:r w:rsidRPr="005475F3">
        <w:rPr>
          <w:rFonts w:ascii="Times New Roman" w:hAnsi="Times New Roman" w:cs="Times New Roman"/>
          <w:color w:val="000000"/>
          <w:sz w:val="28"/>
          <w:szCs w:val="28"/>
        </w:rPr>
        <w:t>(далее – Комиссия по персональным данным).</w:t>
      </w:r>
    </w:p>
    <w:p w:rsidR="00F70DC5" w:rsidRPr="005475F3" w:rsidRDefault="00F70DC5" w:rsidP="00F70DC5">
      <w:pPr>
        <w:tabs>
          <w:tab w:val="left" w:pos="480"/>
        </w:tabs>
        <w:jc w:val="both"/>
        <w:rPr>
          <w:rFonts w:ascii="Times New Roman" w:hAnsi="Times New Roman" w:cs="Times New Roman"/>
          <w:bCs/>
          <w:sz w:val="28"/>
          <w:szCs w:val="28"/>
        </w:rPr>
      </w:pPr>
      <w:r w:rsidRPr="005475F3">
        <w:rPr>
          <w:rFonts w:ascii="Times New Roman" w:hAnsi="Times New Roman" w:cs="Times New Roman"/>
          <w:sz w:val="28"/>
          <w:szCs w:val="28"/>
        </w:rPr>
        <w:t xml:space="preserve">       2.3.  Проверки условий обработки персональных данных могут быть плановыми и внеплановыми, документарными и проводимыми в помещениях Администрации, </w:t>
      </w:r>
      <w:r w:rsidRPr="005475F3">
        <w:rPr>
          <w:rFonts w:ascii="Times New Roman" w:hAnsi="Times New Roman" w:cs="Times New Roman"/>
          <w:bCs/>
          <w:sz w:val="28"/>
          <w:szCs w:val="28"/>
        </w:rPr>
        <w:t>в которых ведется обработка персональных данных.</w:t>
      </w:r>
    </w:p>
    <w:p w:rsidR="00F70DC5" w:rsidRPr="005475F3" w:rsidRDefault="00F70DC5" w:rsidP="00F70DC5">
      <w:pPr>
        <w:tabs>
          <w:tab w:val="left" w:pos="480"/>
        </w:tabs>
        <w:jc w:val="both"/>
        <w:rPr>
          <w:rFonts w:ascii="Times New Roman" w:hAnsi="Times New Roman" w:cs="Times New Roman"/>
          <w:bCs/>
          <w:sz w:val="28"/>
          <w:szCs w:val="28"/>
        </w:rPr>
      </w:pPr>
      <w:r w:rsidRPr="005475F3">
        <w:rPr>
          <w:rFonts w:ascii="Times New Roman" w:hAnsi="Times New Roman" w:cs="Times New Roman"/>
          <w:bCs/>
          <w:sz w:val="28"/>
          <w:szCs w:val="28"/>
        </w:rPr>
        <w:t xml:space="preserve">       2.4. Плановые проверки </w:t>
      </w:r>
      <w:r w:rsidRPr="005475F3">
        <w:rPr>
          <w:rFonts w:ascii="Times New Roman" w:hAnsi="Times New Roman" w:cs="Times New Roman"/>
          <w:sz w:val="28"/>
          <w:szCs w:val="28"/>
        </w:rPr>
        <w:t xml:space="preserve">проводятся в соответствии с ежегодным планом проведения проверок, утвержденным  Распоряжением Администрации. </w:t>
      </w:r>
    </w:p>
    <w:p w:rsidR="00F70DC5" w:rsidRPr="005475F3" w:rsidRDefault="00F70DC5" w:rsidP="00F70DC5">
      <w:pPr>
        <w:jc w:val="both"/>
        <w:rPr>
          <w:rFonts w:ascii="Times New Roman" w:hAnsi="Times New Roman" w:cs="Times New Roman"/>
          <w:sz w:val="28"/>
          <w:szCs w:val="28"/>
        </w:rPr>
      </w:pPr>
      <w:r w:rsidRPr="005475F3">
        <w:rPr>
          <w:rFonts w:ascii="Times New Roman" w:hAnsi="Times New Roman" w:cs="Times New Roman"/>
          <w:sz w:val="28"/>
          <w:szCs w:val="28"/>
        </w:rPr>
        <w:t xml:space="preserve">       2.5.  План проведения проверок разрабатывается лицом, ответственным за организацию обработки персональных данных в Администрации.</w:t>
      </w:r>
    </w:p>
    <w:p w:rsidR="00F70DC5" w:rsidRPr="005475F3" w:rsidRDefault="00F70DC5" w:rsidP="00F70DC5">
      <w:pPr>
        <w:tabs>
          <w:tab w:val="left" w:pos="180"/>
          <w:tab w:val="left" w:pos="540"/>
        </w:tabs>
        <w:autoSpaceDE w:val="0"/>
        <w:autoSpaceDN w:val="0"/>
        <w:adjustRightInd w:val="0"/>
        <w:jc w:val="both"/>
        <w:outlineLvl w:val="1"/>
        <w:rPr>
          <w:rFonts w:ascii="Times New Roman" w:hAnsi="Times New Roman" w:cs="Times New Roman"/>
          <w:sz w:val="28"/>
          <w:szCs w:val="28"/>
        </w:rPr>
      </w:pPr>
      <w:r w:rsidRPr="005475F3">
        <w:rPr>
          <w:rFonts w:ascii="Times New Roman" w:hAnsi="Times New Roman" w:cs="Times New Roman"/>
          <w:sz w:val="28"/>
          <w:szCs w:val="28"/>
        </w:rPr>
        <w:t xml:space="preserve">       2.6. Внеплановые проверки проводятся на основании поступившего в Администрацию на имя Главы муниципального образования письменного заявления физического лица (субъекта персональных данных) о нарушениях правил обработки персональных данных. </w:t>
      </w:r>
    </w:p>
    <w:p w:rsidR="00F70DC5" w:rsidRPr="005475F3" w:rsidRDefault="00F70DC5" w:rsidP="00F70DC5">
      <w:pPr>
        <w:tabs>
          <w:tab w:val="left" w:pos="180"/>
          <w:tab w:val="left" w:pos="540"/>
        </w:tabs>
        <w:autoSpaceDE w:val="0"/>
        <w:autoSpaceDN w:val="0"/>
        <w:adjustRightInd w:val="0"/>
        <w:jc w:val="both"/>
        <w:outlineLvl w:val="1"/>
        <w:rPr>
          <w:rFonts w:ascii="Times New Roman" w:hAnsi="Times New Roman" w:cs="Times New Roman"/>
          <w:sz w:val="28"/>
          <w:szCs w:val="28"/>
        </w:rPr>
      </w:pPr>
      <w:r w:rsidRPr="005475F3">
        <w:rPr>
          <w:rFonts w:ascii="Times New Roman" w:hAnsi="Times New Roman" w:cs="Times New Roman"/>
          <w:sz w:val="28"/>
          <w:szCs w:val="28"/>
        </w:rPr>
        <w:t xml:space="preserve">       2.7. В течение трех рабочих дней с момента поступления в Администрацию заявления о нарушении правил обработки персональных данных принимается решение о проведении внеплановой проверки, которое оформляется Распоряжением Администрации. </w:t>
      </w:r>
    </w:p>
    <w:p w:rsidR="00F70DC5" w:rsidRPr="005475F3" w:rsidRDefault="00F70DC5" w:rsidP="00F70DC5">
      <w:pPr>
        <w:tabs>
          <w:tab w:val="left" w:pos="180"/>
          <w:tab w:val="left" w:pos="540"/>
        </w:tabs>
        <w:autoSpaceDE w:val="0"/>
        <w:autoSpaceDN w:val="0"/>
        <w:adjustRightInd w:val="0"/>
        <w:jc w:val="both"/>
        <w:outlineLvl w:val="1"/>
        <w:rPr>
          <w:rFonts w:ascii="Times New Roman" w:hAnsi="Times New Roman" w:cs="Times New Roman"/>
          <w:sz w:val="28"/>
          <w:szCs w:val="28"/>
        </w:rPr>
      </w:pPr>
      <w:r w:rsidRPr="005475F3">
        <w:rPr>
          <w:rFonts w:ascii="Times New Roman" w:hAnsi="Times New Roman" w:cs="Times New Roman"/>
          <w:sz w:val="28"/>
          <w:szCs w:val="28"/>
        </w:rPr>
        <w:t xml:space="preserve">      2.8. Проведение внеплановой проверки организуется в течение трех рабочих дней с момента оформления Распоряжения Администрации о проведении внеплановой проверки.</w:t>
      </w:r>
    </w:p>
    <w:p w:rsidR="00F70DC5" w:rsidRPr="005475F3" w:rsidRDefault="00F70DC5" w:rsidP="00F70DC5">
      <w:pPr>
        <w:tabs>
          <w:tab w:val="left" w:pos="480"/>
        </w:tabs>
        <w:jc w:val="both"/>
        <w:rPr>
          <w:rFonts w:ascii="Times New Roman" w:hAnsi="Times New Roman" w:cs="Times New Roman"/>
          <w:sz w:val="28"/>
          <w:szCs w:val="28"/>
        </w:rPr>
      </w:pPr>
      <w:r w:rsidRPr="005475F3">
        <w:rPr>
          <w:rFonts w:ascii="Times New Roman" w:hAnsi="Times New Roman" w:cs="Times New Roman"/>
          <w:sz w:val="28"/>
          <w:szCs w:val="28"/>
        </w:rPr>
        <w:t xml:space="preserve">      2.9. При проведении проверок условий обработки персональных данных должен быть полностью, объективно и всесторонне исследован порядок </w:t>
      </w:r>
      <w:r w:rsidRPr="005475F3">
        <w:rPr>
          <w:rFonts w:ascii="Times New Roman" w:hAnsi="Times New Roman" w:cs="Times New Roman"/>
          <w:sz w:val="28"/>
          <w:szCs w:val="28"/>
        </w:rPr>
        <w:lastRenderedPageBreak/>
        <w:t xml:space="preserve">обработки персональных данных и его соответствие требованиям обработки персональных данных, установленным в Администрации, а именно: </w:t>
      </w:r>
    </w:p>
    <w:p w:rsidR="00F70DC5" w:rsidRPr="005475F3" w:rsidRDefault="00F70DC5" w:rsidP="00F70DC5">
      <w:pPr>
        <w:tabs>
          <w:tab w:val="left" w:pos="600"/>
        </w:tabs>
        <w:jc w:val="both"/>
        <w:rPr>
          <w:rFonts w:ascii="Times New Roman" w:hAnsi="Times New Roman" w:cs="Times New Roman"/>
          <w:sz w:val="28"/>
          <w:szCs w:val="28"/>
        </w:rPr>
      </w:pPr>
      <w:r w:rsidRPr="005475F3">
        <w:rPr>
          <w:rFonts w:ascii="Times New Roman" w:hAnsi="Times New Roman" w:cs="Times New Roman"/>
          <w:sz w:val="28"/>
          <w:szCs w:val="28"/>
        </w:rPr>
        <w:t xml:space="preserve">         соответствие целей обработки персональных данных целям, заранее определенным и заявленным при сборе персональных данных, а также полномочиям Оператора персональных данных;</w:t>
      </w:r>
    </w:p>
    <w:p w:rsidR="00F70DC5" w:rsidRPr="005475F3" w:rsidRDefault="00F70DC5" w:rsidP="00F70DC5">
      <w:pPr>
        <w:jc w:val="both"/>
        <w:rPr>
          <w:rFonts w:ascii="Times New Roman" w:hAnsi="Times New Roman" w:cs="Times New Roman"/>
          <w:sz w:val="28"/>
          <w:szCs w:val="28"/>
        </w:rPr>
      </w:pPr>
      <w:r w:rsidRPr="005475F3">
        <w:rPr>
          <w:rFonts w:ascii="Times New Roman" w:hAnsi="Times New Roman" w:cs="Times New Roman"/>
          <w:sz w:val="28"/>
          <w:szCs w:val="28"/>
        </w:rPr>
        <w:t xml:space="preserve">        соответствие объема и характера обрабатываемых персональных данных, способов обработки персональных данных целям обработки персональных данных; </w:t>
      </w:r>
    </w:p>
    <w:p w:rsidR="00F70DC5" w:rsidRPr="005475F3" w:rsidRDefault="00F70DC5" w:rsidP="00F70DC5">
      <w:pPr>
        <w:jc w:val="both"/>
        <w:rPr>
          <w:rFonts w:ascii="Times New Roman" w:hAnsi="Times New Roman" w:cs="Times New Roman"/>
          <w:sz w:val="28"/>
          <w:szCs w:val="28"/>
        </w:rPr>
      </w:pPr>
      <w:r w:rsidRPr="005475F3">
        <w:rPr>
          <w:rFonts w:ascii="Times New Roman" w:hAnsi="Times New Roman" w:cs="Times New Roman"/>
          <w:sz w:val="28"/>
          <w:szCs w:val="28"/>
        </w:rPr>
        <w:t xml:space="preserve">        достаточность (избыточность) персональных данных для целей обработки персональных данных, заявленных при сборе персональных данных;</w:t>
      </w:r>
    </w:p>
    <w:p w:rsidR="00F70DC5" w:rsidRPr="005475F3" w:rsidRDefault="00F70DC5" w:rsidP="00F70DC5">
      <w:pPr>
        <w:jc w:val="both"/>
        <w:rPr>
          <w:rFonts w:ascii="Times New Roman" w:hAnsi="Times New Roman" w:cs="Times New Roman"/>
          <w:sz w:val="28"/>
          <w:szCs w:val="28"/>
        </w:rPr>
      </w:pPr>
      <w:r w:rsidRPr="005475F3">
        <w:rPr>
          <w:rFonts w:ascii="Times New Roman" w:hAnsi="Times New Roman" w:cs="Times New Roman"/>
          <w:sz w:val="28"/>
          <w:szCs w:val="28"/>
        </w:rPr>
        <w:t xml:space="preserve">        отсутствие  (наличие) объединения созданных для несовместимых между собой целей баз данных информационных систем персональных данных;</w:t>
      </w:r>
    </w:p>
    <w:p w:rsidR="00F70DC5" w:rsidRPr="005475F3" w:rsidRDefault="00F70DC5" w:rsidP="00F70DC5">
      <w:pPr>
        <w:tabs>
          <w:tab w:val="left" w:pos="709"/>
        </w:tabs>
        <w:jc w:val="both"/>
        <w:rPr>
          <w:rFonts w:ascii="Times New Roman" w:hAnsi="Times New Roman" w:cs="Times New Roman"/>
          <w:bCs/>
          <w:sz w:val="28"/>
          <w:szCs w:val="28"/>
        </w:rPr>
      </w:pPr>
      <w:r w:rsidRPr="005475F3">
        <w:rPr>
          <w:rFonts w:ascii="Times New Roman" w:hAnsi="Times New Roman" w:cs="Times New Roman"/>
          <w:bCs/>
          <w:sz w:val="28"/>
          <w:szCs w:val="28"/>
        </w:rPr>
        <w:t xml:space="preserve">        порядок и условия применения организационных и технических мер по обеспечению безопасности персональных данных при их обработке, необходимых для выполнения требований к защите персональных данных, исполнение которых обеспечивает установленные уровни защищенности персональных данных;</w:t>
      </w:r>
    </w:p>
    <w:p w:rsidR="00F70DC5" w:rsidRPr="005475F3" w:rsidRDefault="00F70DC5" w:rsidP="00F70DC5">
      <w:pPr>
        <w:tabs>
          <w:tab w:val="left" w:pos="709"/>
        </w:tabs>
        <w:jc w:val="both"/>
        <w:rPr>
          <w:rFonts w:ascii="Times New Roman" w:hAnsi="Times New Roman" w:cs="Times New Roman"/>
          <w:bCs/>
          <w:sz w:val="28"/>
          <w:szCs w:val="28"/>
        </w:rPr>
      </w:pPr>
      <w:bookmarkStart w:id="146" w:name="sub_1923"/>
      <w:r w:rsidRPr="005475F3">
        <w:rPr>
          <w:rFonts w:ascii="Times New Roman" w:hAnsi="Times New Roman" w:cs="Times New Roman"/>
          <w:bCs/>
          <w:sz w:val="28"/>
          <w:szCs w:val="28"/>
        </w:rPr>
        <w:t xml:space="preserve">        порядок и условия применения средств защиты информации;</w:t>
      </w:r>
      <w:bookmarkStart w:id="147" w:name="sub_1925"/>
      <w:bookmarkEnd w:id="146"/>
    </w:p>
    <w:p w:rsidR="00F70DC5" w:rsidRPr="005475F3" w:rsidRDefault="00F70DC5" w:rsidP="00F70DC5">
      <w:pPr>
        <w:tabs>
          <w:tab w:val="left" w:pos="709"/>
        </w:tabs>
        <w:jc w:val="both"/>
        <w:rPr>
          <w:rFonts w:ascii="Times New Roman" w:hAnsi="Times New Roman" w:cs="Times New Roman"/>
          <w:bCs/>
          <w:sz w:val="28"/>
          <w:szCs w:val="28"/>
        </w:rPr>
      </w:pPr>
      <w:bookmarkStart w:id="148" w:name="sub_1926"/>
      <w:bookmarkEnd w:id="147"/>
      <w:r w:rsidRPr="005475F3">
        <w:rPr>
          <w:rFonts w:ascii="Times New Roman" w:hAnsi="Times New Roman" w:cs="Times New Roman"/>
          <w:bCs/>
          <w:sz w:val="28"/>
          <w:szCs w:val="28"/>
        </w:rPr>
        <w:t xml:space="preserve">        соблюдение правил доступа к персональным данным;</w:t>
      </w:r>
    </w:p>
    <w:p w:rsidR="00F70DC5" w:rsidRPr="005475F3" w:rsidRDefault="00F70DC5" w:rsidP="00F70DC5">
      <w:pPr>
        <w:tabs>
          <w:tab w:val="left" w:pos="709"/>
        </w:tabs>
        <w:jc w:val="both"/>
        <w:rPr>
          <w:rFonts w:ascii="Times New Roman" w:hAnsi="Times New Roman" w:cs="Times New Roman"/>
          <w:bCs/>
          <w:sz w:val="28"/>
          <w:szCs w:val="28"/>
        </w:rPr>
      </w:pPr>
      <w:r w:rsidRPr="005475F3">
        <w:rPr>
          <w:rFonts w:ascii="Times New Roman" w:hAnsi="Times New Roman" w:cs="Times New Roman"/>
          <w:bCs/>
          <w:sz w:val="28"/>
          <w:szCs w:val="28"/>
        </w:rPr>
        <w:t xml:space="preserve">        наличие (отсутствие) фактов несанкционированного доступа к персональным данным и принятие необходимых мер;</w:t>
      </w:r>
    </w:p>
    <w:p w:rsidR="00F70DC5" w:rsidRPr="005475F3" w:rsidRDefault="00F70DC5" w:rsidP="00F70DC5">
      <w:pPr>
        <w:tabs>
          <w:tab w:val="left" w:pos="709"/>
        </w:tabs>
        <w:jc w:val="both"/>
        <w:rPr>
          <w:rFonts w:ascii="Times New Roman" w:hAnsi="Times New Roman" w:cs="Times New Roman"/>
          <w:bCs/>
          <w:sz w:val="28"/>
          <w:szCs w:val="28"/>
        </w:rPr>
      </w:pPr>
      <w:bookmarkStart w:id="149" w:name="sub_1927"/>
      <w:bookmarkEnd w:id="148"/>
      <w:r w:rsidRPr="005475F3">
        <w:rPr>
          <w:rFonts w:ascii="Times New Roman" w:hAnsi="Times New Roman" w:cs="Times New Roman"/>
          <w:bCs/>
          <w:sz w:val="28"/>
          <w:szCs w:val="28"/>
        </w:rPr>
        <w:t xml:space="preserve">        мероприятия по восстановлению персональных данных, модифицированных или уничтоженных вследствие несанкционированного доступа к ним;</w:t>
      </w:r>
    </w:p>
    <w:p w:rsidR="00F70DC5" w:rsidRPr="005475F3" w:rsidRDefault="00F70DC5" w:rsidP="00F70DC5">
      <w:pPr>
        <w:tabs>
          <w:tab w:val="left" w:pos="600"/>
          <w:tab w:val="left" w:pos="709"/>
        </w:tabs>
        <w:jc w:val="both"/>
        <w:rPr>
          <w:rFonts w:ascii="Times New Roman" w:hAnsi="Times New Roman" w:cs="Times New Roman"/>
          <w:bCs/>
          <w:sz w:val="28"/>
          <w:szCs w:val="28"/>
        </w:rPr>
      </w:pPr>
      <w:bookmarkStart w:id="150" w:name="sub_1928"/>
      <w:bookmarkEnd w:id="149"/>
      <w:r w:rsidRPr="005475F3">
        <w:rPr>
          <w:rFonts w:ascii="Times New Roman" w:hAnsi="Times New Roman" w:cs="Times New Roman"/>
          <w:bCs/>
          <w:sz w:val="28"/>
          <w:szCs w:val="28"/>
        </w:rPr>
        <w:t xml:space="preserve">        осуществление мероприятий по обеспечению целостности персональных данных.</w:t>
      </w:r>
      <w:bookmarkEnd w:id="150"/>
      <w:r w:rsidRPr="005475F3">
        <w:rPr>
          <w:rFonts w:ascii="Times New Roman" w:hAnsi="Times New Roman" w:cs="Times New Roman"/>
          <w:bCs/>
          <w:sz w:val="28"/>
          <w:szCs w:val="28"/>
        </w:rPr>
        <w:t xml:space="preserve">    </w:t>
      </w:r>
    </w:p>
    <w:p w:rsidR="00F70DC5" w:rsidRPr="005475F3" w:rsidRDefault="00F70DC5" w:rsidP="00F70DC5">
      <w:pPr>
        <w:numPr>
          <w:ilvl w:val="1"/>
          <w:numId w:val="24"/>
        </w:numPr>
        <w:tabs>
          <w:tab w:val="clear" w:pos="1290"/>
          <w:tab w:val="left" w:pos="600"/>
        </w:tabs>
        <w:spacing w:after="0" w:line="240" w:lineRule="auto"/>
        <w:ind w:left="0" w:firstLine="0"/>
        <w:jc w:val="both"/>
        <w:rPr>
          <w:rFonts w:ascii="Times New Roman" w:hAnsi="Times New Roman" w:cs="Times New Roman"/>
          <w:sz w:val="28"/>
          <w:szCs w:val="28"/>
        </w:rPr>
      </w:pPr>
      <w:r w:rsidRPr="005475F3">
        <w:rPr>
          <w:rFonts w:ascii="Times New Roman" w:hAnsi="Times New Roman" w:cs="Times New Roman"/>
          <w:sz w:val="28"/>
          <w:szCs w:val="28"/>
        </w:rPr>
        <w:t>В случае выявления фактов:</w:t>
      </w:r>
    </w:p>
    <w:p w:rsidR="00F70DC5" w:rsidRPr="005475F3" w:rsidRDefault="00F70DC5" w:rsidP="00F70DC5">
      <w:pPr>
        <w:tabs>
          <w:tab w:val="left" w:pos="600"/>
        </w:tabs>
        <w:jc w:val="both"/>
        <w:rPr>
          <w:rFonts w:ascii="Times New Roman" w:hAnsi="Times New Roman" w:cs="Times New Roman"/>
          <w:sz w:val="28"/>
          <w:szCs w:val="28"/>
        </w:rPr>
      </w:pPr>
      <w:r w:rsidRPr="005475F3">
        <w:rPr>
          <w:rFonts w:ascii="Times New Roman" w:hAnsi="Times New Roman" w:cs="Times New Roman"/>
          <w:sz w:val="28"/>
          <w:szCs w:val="28"/>
        </w:rPr>
        <w:tab/>
        <w:t>- несоблюдения установленного порядка обработки персональных данных;</w:t>
      </w:r>
    </w:p>
    <w:p w:rsidR="00F70DC5" w:rsidRPr="005475F3" w:rsidRDefault="00F70DC5" w:rsidP="00F70DC5">
      <w:pPr>
        <w:tabs>
          <w:tab w:val="left" w:pos="600"/>
        </w:tabs>
        <w:jc w:val="both"/>
        <w:rPr>
          <w:rFonts w:ascii="Times New Roman" w:hAnsi="Times New Roman" w:cs="Times New Roman"/>
          <w:sz w:val="28"/>
          <w:szCs w:val="28"/>
        </w:rPr>
      </w:pPr>
      <w:r w:rsidRPr="005475F3">
        <w:rPr>
          <w:rFonts w:ascii="Times New Roman" w:hAnsi="Times New Roman" w:cs="Times New Roman"/>
          <w:sz w:val="28"/>
          <w:szCs w:val="28"/>
        </w:rPr>
        <w:tab/>
        <w:t>- несоблюдения условий хранения носителей персональных данных;</w:t>
      </w:r>
    </w:p>
    <w:p w:rsidR="00F70DC5" w:rsidRPr="005475F3" w:rsidRDefault="00F70DC5" w:rsidP="00F70DC5">
      <w:pPr>
        <w:tabs>
          <w:tab w:val="left" w:pos="600"/>
        </w:tabs>
        <w:jc w:val="both"/>
        <w:rPr>
          <w:rFonts w:ascii="Times New Roman" w:hAnsi="Times New Roman" w:cs="Times New Roman"/>
          <w:sz w:val="28"/>
          <w:szCs w:val="28"/>
        </w:rPr>
      </w:pPr>
      <w:r w:rsidRPr="005475F3">
        <w:rPr>
          <w:rFonts w:ascii="Times New Roman" w:hAnsi="Times New Roman" w:cs="Times New Roman"/>
          <w:sz w:val="28"/>
          <w:szCs w:val="28"/>
        </w:rPr>
        <w:lastRenderedPageBreak/>
        <w:tab/>
        <w:t>- использования средств защиты информации, которые могут привести к нарушению заданного уровня безопасности (конфиденциальность/ целостность/доступность) персональных данных или другим нарушениям, приводящим к снижению уровня защищенности персональных данных;</w:t>
      </w:r>
    </w:p>
    <w:p w:rsidR="00F70DC5" w:rsidRPr="005475F3" w:rsidRDefault="00F70DC5" w:rsidP="00F70DC5">
      <w:pPr>
        <w:tabs>
          <w:tab w:val="left" w:pos="600"/>
        </w:tabs>
        <w:jc w:val="both"/>
        <w:rPr>
          <w:rFonts w:ascii="Times New Roman" w:hAnsi="Times New Roman" w:cs="Times New Roman"/>
          <w:sz w:val="28"/>
          <w:szCs w:val="28"/>
        </w:rPr>
      </w:pPr>
      <w:r w:rsidRPr="005475F3">
        <w:rPr>
          <w:rFonts w:ascii="Times New Roman" w:hAnsi="Times New Roman" w:cs="Times New Roman"/>
          <w:sz w:val="28"/>
          <w:szCs w:val="28"/>
        </w:rPr>
        <w:tab/>
        <w:t>- нарушения заданного уровня безопасности персональных данных (конфиденциальность/ целостность/доступность);</w:t>
      </w:r>
    </w:p>
    <w:p w:rsidR="00F70DC5" w:rsidRPr="005475F3" w:rsidRDefault="00F70DC5" w:rsidP="00F70DC5">
      <w:pPr>
        <w:ind w:firstLine="567"/>
        <w:jc w:val="both"/>
        <w:rPr>
          <w:rFonts w:ascii="Times New Roman" w:hAnsi="Times New Roman" w:cs="Times New Roman"/>
          <w:sz w:val="28"/>
          <w:szCs w:val="28"/>
        </w:rPr>
      </w:pPr>
      <w:r w:rsidRPr="005475F3">
        <w:rPr>
          <w:rFonts w:ascii="Times New Roman" w:hAnsi="Times New Roman" w:cs="Times New Roman"/>
          <w:sz w:val="28"/>
          <w:szCs w:val="28"/>
        </w:rPr>
        <w:t>в обязательном порядке устанавливаются причины нарушения обработки персональных данных и наличие (отсутствие) вины.</w:t>
      </w:r>
    </w:p>
    <w:p w:rsidR="00F70DC5" w:rsidRPr="005475F3" w:rsidRDefault="00F70DC5" w:rsidP="00F70DC5">
      <w:pPr>
        <w:numPr>
          <w:ilvl w:val="1"/>
          <w:numId w:val="24"/>
        </w:numPr>
        <w:spacing w:after="0" w:line="240" w:lineRule="auto"/>
        <w:jc w:val="both"/>
        <w:rPr>
          <w:rFonts w:ascii="Times New Roman" w:hAnsi="Times New Roman" w:cs="Times New Roman"/>
          <w:sz w:val="28"/>
          <w:szCs w:val="28"/>
        </w:rPr>
      </w:pPr>
      <w:bookmarkStart w:id="151" w:name="sub_2303"/>
      <w:r w:rsidRPr="005475F3">
        <w:rPr>
          <w:rFonts w:ascii="Times New Roman" w:hAnsi="Times New Roman" w:cs="Times New Roman"/>
          <w:sz w:val="28"/>
          <w:szCs w:val="28"/>
        </w:rPr>
        <w:t>Комиссия по персональным данным имеет право:</w:t>
      </w:r>
    </w:p>
    <w:p w:rsidR="00F70DC5" w:rsidRPr="005475F3" w:rsidRDefault="00F70DC5" w:rsidP="00F70DC5">
      <w:pPr>
        <w:tabs>
          <w:tab w:val="left" w:pos="600"/>
        </w:tabs>
        <w:jc w:val="both"/>
        <w:rPr>
          <w:rFonts w:ascii="Times New Roman" w:hAnsi="Times New Roman" w:cs="Times New Roman"/>
          <w:sz w:val="28"/>
          <w:szCs w:val="28"/>
        </w:rPr>
      </w:pPr>
      <w:bookmarkStart w:id="152" w:name="sub_23031"/>
      <w:bookmarkEnd w:id="151"/>
      <w:r w:rsidRPr="005475F3">
        <w:rPr>
          <w:rFonts w:ascii="Times New Roman" w:hAnsi="Times New Roman" w:cs="Times New Roman"/>
          <w:sz w:val="28"/>
          <w:szCs w:val="28"/>
        </w:rPr>
        <w:t xml:space="preserve">         - запрашивать у сотрудников Администрации информацию, необходимую для реализации полномочий; </w:t>
      </w:r>
    </w:p>
    <w:p w:rsidR="00F70DC5" w:rsidRPr="005475F3" w:rsidRDefault="00F70DC5" w:rsidP="00F70DC5">
      <w:pPr>
        <w:tabs>
          <w:tab w:val="left" w:pos="600"/>
        </w:tabs>
        <w:jc w:val="both"/>
        <w:rPr>
          <w:rFonts w:ascii="Times New Roman" w:hAnsi="Times New Roman" w:cs="Times New Roman"/>
          <w:sz w:val="28"/>
          <w:szCs w:val="28"/>
        </w:rPr>
      </w:pPr>
      <w:bookmarkStart w:id="153" w:name="sub_23033"/>
      <w:bookmarkEnd w:id="152"/>
      <w:r w:rsidRPr="005475F3">
        <w:rPr>
          <w:rFonts w:ascii="Times New Roman" w:hAnsi="Times New Roman" w:cs="Times New Roman"/>
          <w:sz w:val="28"/>
          <w:szCs w:val="28"/>
        </w:rPr>
        <w:t xml:space="preserve">        - требовать от уполномоченных на обработку персональных данных лиц уточнения, блокирования или уничтожения недостоверных или полученных незаконным путем персональных данных;</w:t>
      </w:r>
    </w:p>
    <w:p w:rsidR="00F70DC5" w:rsidRPr="005475F3" w:rsidRDefault="00F70DC5" w:rsidP="00F70DC5">
      <w:pPr>
        <w:tabs>
          <w:tab w:val="left" w:pos="600"/>
        </w:tabs>
        <w:jc w:val="both"/>
        <w:rPr>
          <w:rFonts w:ascii="Times New Roman" w:hAnsi="Times New Roman" w:cs="Times New Roman"/>
          <w:sz w:val="28"/>
          <w:szCs w:val="28"/>
        </w:rPr>
      </w:pPr>
      <w:bookmarkStart w:id="154" w:name="sub_23034"/>
      <w:bookmarkEnd w:id="153"/>
      <w:r w:rsidRPr="005475F3">
        <w:rPr>
          <w:rFonts w:ascii="Times New Roman" w:hAnsi="Times New Roman" w:cs="Times New Roman"/>
          <w:sz w:val="28"/>
          <w:szCs w:val="28"/>
        </w:rPr>
        <w:t xml:space="preserve">        - принимать меры по приостановлению или прекращению обработки персональных данных, осуществляемой с нарушением требований законодательства Российской Федерации;</w:t>
      </w:r>
    </w:p>
    <w:p w:rsidR="00F70DC5" w:rsidRPr="005475F3" w:rsidRDefault="00F70DC5" w:rsidP="00F70DC5">
      <w:pPr>
        <w:tabs>
          <w:tab w:val="left" w:pos="600"/>
        </w:tabs>
        <w:jc w:val="both"/>
        <w:rPr>
          <w:rFonts w:ascii="Times New Roman" w:hAnsi="Times New Roman" w:cs="Times New Roman"/>
          <w:sz w:val="28"/>
          <w:szCs w:val="28"/>
        </w:rPr>
      </w:pPr>
      <w:bookmarkStart w:id="155" w:name="sub_23038"/>
      <w:bookmarkEnd w:id="154"/>
      <w:r w:rsidRPr="005475F3">
        <w:rPr>
          <w:rFonts w:ascii="Times New Roman" w:hAnsi="Times New Roman" w:cs="Times New Roman"/>
          <w:sz w:val="28"/>
          <w:szCs w:val="28"/>
        </w:rPr>
        <w:t xml:space="preserve">        - вносить Главе муниципального образования предложения о совершенствовании правового, технического и организационного регулирования обеспечения безопасности персональных данных при их обработке;</w:t>
      </w:r>
      <w:bookmarkStart w:id="156" w:name="sub_23039"/>
      <w:bookmarkEnd w:id="155"/>
    </w:p>
    <w:p w:rsidR="00F70DC5" w:rsidRPr="005475F3" w:rsidRDefault="00F70DC5" w:rsidP="00F70DC5">
      <w:pPr>
        <w:tabs>
          <w:tab w:val="left" w:pos="600"/>
        </w:tabs>
        <w:jc w:val="both"/>
        <w:rPr>
          <w:rFonts w:ascii="Times New Roman" w:hAnsi="Times New Roman" w:cs="Times New Roman"/>
          <w:sz w:val="28"/>
          <w:szCs w:val="28"/>
        </w:rPr>
      </w:pPr>
      <w:r w:rsidRPr="005475F3">
        <w:rPr>
          <w:rFonts w:ascii="Times New Roman" w:hAnsi="Times New Roman" w:cs="Times New Roman"/>
          <w:sz w:val="28"/>
          <w:szCs w:val="28"/>
        </w:rPr>
        <w:t xml:space="preserve">        - вносить Главе муниципального образования предложения о привлечении к дисциплинарной ответственности лиц, виновных в нарушении законодательства Российской Федерации в отношении обработки персональных данных.</w:t>
      </w:r>
    </w:p>
    <w:p w:rsidR="00F70DC5" w:rsidRPr="005475F3" w:rsidRDefault="00F70DC5" w:rsidP="00F70DC5">
      <w:pPr>
        <w:tabs>
          <w:tab w:val="left" w:pos="600"/>
        </w:tabs>
        <w:jc w:val="both"/>
        <w:rPr>
          <w:rFonts w:ascii="Times New Roman" w:hAnsi="Times New Roman" w:cs="Times New Roman"/>
          <w:sz w:val="28"/>
          <w:szCs w:val="28"/>
        </w:rPr>
      </w:pPr>
      <w:r w:rsidRPr="005475F3">
        <w:rPr>
          <w:rFonts w:ascii="Times New Roman" w:hAnsi="Times New Roman" w:cs="Times New Roman"/>
          <w:sz w:val="28"/>
          <w:szCs w:val="28"/>
        </w:rPr>
        <w:t xml:space="preserve">        2.12. В процессе проведения внутреннего контроля (проверок) соответствия обработки персональных данных требованиям к защите персональных данных разрабатываются  меры, направленные на предотвращение негативных последствий выявленных нарушений. </w:t>
      </w:r>
    </w:p>
    <w:p w:rsidR="00F70DC5" w:rsidRPr="005475F3" w:rsidRDefault="00F70DC5" w:rsidP="00F70DC5">
      <w:pPr>
        <w:tabs>
          <w:tab w:val="left" w:pos="600"/>
        </w:tabs>
        <w:jc w:val="both"/>
        <w:rPr>
          <w:rFonts w:ascii="Times New Roman" w:hAnsi="Times New Roman" w:cs="Times New Roman"/>
          <w:color w:val="000000"/>
          <w:sz w:val="28"/>
          <w:szCs w:val="28"/>
        </w:rPr>
      </w:pPr>
      <w:r w:rsidRPr="005475F3">
        <w:rPr>
          <w:rFonts w:ascii="Times New Roman" w:hAnsi="Times New Roman" w:cs="Times New Roman"/>
          <w:sz w:val="28"/>
          <w:szCs w:val="28"/>
        </w:rPr>
        <w:t xml:space="preserve">         2.13. В случаях выявления нарушений</w:t>
      </w:r>
      <w:r w:rsidRPr="005475F3">
        <w:rPr>
          <w:rFonts w:ascii="Times New Roman" w:hAnsi="Times New Roman" w:cs="Times New Roman"/>
          <w:b/>
          <w:bCs/>
          <w:color w:val="000000"/>
          <w:sz w:val="28"/>
          <w:szCs w:val="28"/>
        </w:rPr>
        <w:t xml:space="preserve"> </w:t>
      </w:r>
      <w:r w:rsidRPr="005475F3">
        <w:rPr>
          <w:rFonts w:ascii="Times New Roman" w:hAnsi="Times New Roman" w:cs="Times New Roman"/>
          <w:bCs/>
          <w:color w:val="000000"/>
          <w:sz w:val="28"/>
          <w:szCs w:val="28"/>
        </w:rPr>
        <w:t xml:space="preserve">обработки персональных данных, </w:t>
      </w:r>
      <w:r w:rsidRPr="005475F3">
        <w:rPr>
          <w:rFonts w:ascii="Times New Roman" w:hAnsi="Times New Roman" w:cs="Times New Roman"/>
          <w:color w:val="000000"/>
          <w:sz w:val="28"/>
          <w:szCs w:val="28"/>
        </w:rPr>
        <w:t xml:space="preserve"> </w:t>
      </w:r>
      <w:r w:rsidRPr="005475F3">
        <w:rPr>
          <w:rFonts w:ascii="Times New Roman" w:hAnsi="Times New Roman" w:cs="Times New Roman"/>
          <w:sz w:val="28"/>
          <w:szCs w:val="28"/>
        </w:rPr>
        <w:t xml:space="preserve"> </w:t>
      </w:r>
      <w:r w:rsidRPr="005475F3">
        <w:rPr>
          <w:rFonts w:ascii="Times New Roman" w:hAnsi="Times New Roman" w:cs="Times New Roman"/>
          <w:color w:val="000000"/>
          <w:sz w:val="28"/>
          <w:szCs w:val="28"/>
        </w:rPr>
        <w:t>требующих немедленного устранения, принимаются меры оперативного реагирования</w:t>
      </w:r>
      <w:r w:rsidRPr="005475F3">
        <w:rPr>
          <w:rFonts w:ascii="Times New Roman" w:hAnsi="Times New Roman" w:cs="Times New Roman"/>
          <w:color w:val="000000"/>
        </w:rPr>
        <w:t xml:space="preserve">.  </w:t>
      </w:r>
    </w:p>
    <w:bookmarkEnd w:id="156"/>
    <w:p w:rsidR="00F70DC5" w:rsidRPr="005475F3" w:rsidRDefault="00F70DC5" w:rsidP="00F70DC5">
      <w:pPr>
        <w:tabs>
          <w:tab w:val="left" w:pos="600"/>
        </w:tabs>
        <w:ind w:firstLine="390"/>
        <w:jc w:val="both"/>
        <w:rPr>
          <w:rFonts w:ascii="Times New Roman" w:hAnsi="Times New Roman" w:cs="Times New Roman"/>
          <w:sz w:val="28"/>
          <w:szCs w:val="28"/>
        </w:rPr>
      </w:pPr>
      <w:r w:rsidRPr="005475F3">
        <w:rPr>
          <w:rFonts w:ascii="Times New Roman" w:hAnsi="Times New Roman" w:cs="Times New Roman"/>
          <w:sz w:val="28"/>
          <w:szCs w:val="28"/>
        </w:rPr>
        <w:lastRenderedPageBreak/>
        <w:t xml:space="preserve">   2.14.  Плановая  проверка должна быть завершена не позднее чем через месяц со дня её назначения.  Заключение о результатах проведенной проверки и принятых по устранению выявленных нарушений мерах, а также мерах, необходимых для устранения нарушений, направляется Главе муниципального образования за подписью председателя Комиссии по персональным данным.   </w:t>
      </w:r>
      <w:bookmarkStart w:id="157" w:name="sub_2304"/>
    </w:p>
    <w:p w:rsidR="00F70DC5" w:rsidRPr="005475F3" w:rsidRDefault="00F70DC5" w:rsidP="00F70DC5">
      <w:pPr>
        <w:tabs>
          <w:tab w:val="left" w:pos="600"/>
        </w:tabs>
        <w:ind w:firstLine="390"/>
        <w:jc w:val="both"/>
        <w:rPr>
          <w:rFonts w:ascii="Times New Roman" w:hAnsi="Times New Roman" w:cs="Times New Roman"/>
          <w:sz w:val="28"/>
          <w:szCs w:val="28"/>
        </w:rPr>
      </w:pPr>
      <w:r w:rsidRPr="005475F3">
        <w:rPr>
          <w:rFonts w:ascii="Times New Roman" w:hAnsi="Times New Roman" w:cs="Times New Roman"/>
          <w:sz w:val="28"/>
          <w:szCs w:val="28"/>
        </w:rPr>
        <w:t xml:space="preserve">   2.15. Устранение выявленных нарушений проводится не позднее 30 дней с момента  завершения  проверки.</w:t>
      </w:r>
    </w:p>
    <w:p w:rsidR="00F70DC5" w:rsidRPr="005475F3" w:rsidRDefault="00F70DC5" w:rsidP="00F70DC5">
      <w:pPr>
        <w:tabs>
          <w:tab w:val="left" w:pos="600"/>
        </w:tabs>
        <w:ind w:firstLine="390"/>
        <w:jc w:val="both"/>
        <w:rPr>
          <w:rFonts w:ascii="Times New Roman" w:hAnsi="Times New Roman" w:cs="Times New Roman"/>
          <w:sz w:val="28"/>
          <w:szCs w:val="28"/>
        </w:rPr>
      </w:pPr>
      <w:r w:rsidRPr="005475F3">
        <w:rPr>
          <w:rFonts w:ascii="Times New Roman" w:hAnsi="Times New Roman" w:cs="Times New Roman"/>
          <w:sz w:val="28"/>
          <w:szCs w:val="28"/>
        </w:rPr>
        <w:t xml:space="preserve">   2.16. В отношении персональных данных, ставших известными Комиссии по персональным данным в ходе проведения мероприятий внутреннего контроля, должна обеспечиваться конфиденциальность персональных данных.</w:t>
      </w:r>
    </w:p>
    <w:bookmarkEnd w:id="157"/>
    <w:p w:rsidR="00F70DC5" w:rsidRPr="005475F3" w:rsidRDefault="00F70DC5" w:rsidP="00F70DC5">
      <w:pPr>
        <w:tabs>
          <w:tab w:val="left" w:pos="600"/>
        </w:tabs>
        <w:jc w:val="both"/>
        <w:rPr>
          <w:rFonts w:ascii="Times New Roman" w:hAnsi="Times New Roman" w:cs="Times New Roman"/>
          <w:sz w:val="28"/>
          <w:szCs w:val="28"/>
        </w:rPr>
      </w:pPr>
    </w:p>
    <w:p w:rsidR="00F70DC5" w:rsidRPr="005475F3" w:rsidRDefault="00F70DC5" w:rsidP="00F70DC5">
      <w:pPr>
        <w:rPr>
          <w:rFonts w:ascii="Times New Roman" w:hAnsi="Times New Roman" w:cs="Times New Roman"/>
          <w:sz w:val="28"/>
          <w:szCs w:val="28"/>
        </w:rPr>
      </w:pPr>
    </w:p>
    <w:p w:rsidR="005475F3" w:rsidRPr="005475F3" w:rsidRDefault="00F70DC5" w:rsidP="00AF0893">
      <w:pPr>
        <w:jc w:val="both"/>
        <w:rPr>
          <w:rFonts w:ascii="Times New Roman" w:hAnsi="Times New Roman" w:cs="Times New Roman"/>
          <w:sz w:val="28"/>
          <w:szCs w:val="28"/>
        </w:rPr>
      </w:pPr>
      <w:r w:rsidRPr="005475F3">
        <w:rPr>
          <w:rFonts w:ascii="Times New Roman" w:hAnsi="Times New Roman" w:cs="Times New Roman"/>
          <w:sz w:val="28"/>
          <w:szCs w:val="28"/>
        </w:rPr>
        <w:t xml:space="preserve">                                                    </w:t>
      </w:r>
      <w:r w:rsidR="005475F3" w:rsidRPr="005475F3">
        <w:rPr>
          <w:rFonts w:ascii="Times New Roman" w:hAnsi="Times New Roman" w:cs="Times New Roman"/>
          <w:noProof/>
          <w:sz w:val="28"/>
          <w:szCs w:val="28"/>
        </w:rPr>
        <w:drawing>
          <wp:inline distT="0" distB="0" distL="0" distR="0">
            <wp:extent cx="646430" cy="788035"/>
            <wp:effectExtent l="19050" t="0" r="1270" b="0"/>
            <wp:docPr id="2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6430" cy="788035"/>
                    </a:xfrm>
                    <a:prstGeom prst="rect">
                      <a:avLst/>
                    </a:prstGeom>
                    <a:noFill/>
                    <a:ln w="9525">
                      <a:noFill/>
                      <a:miter lim="800000"/>
                      <a:headEnd/>
                      <a:tailEnd/>
                    </a:ln>
                  </pic:spPr>
                </pic:pic>
              </a:graphicData>
            </a:graphic>
          </wp:inline>
        </w:drawing>
      </w:r>
    </w:p>
    <w:p w:rsidR="005475F3" w:rsidRPr="005475F3" w:rsidRDefault="005475F3" w:rsidP="005475F3">
      <w:pPr>
        <w:jc w:val="center"/>
        <w:rPr>
          <w:rFonts w:ascii="Times New Roman" w:hAnsi="Times New Roman" w:cs="Times New Roman"/>
          <w:b/>
          <w:sz w:val="28"/>
          <w:szCs w:val="28"/>
        </w:rPr>
      </w:pPr>
    </w:p>
    <w:p w:rsidR="005475F3" w:rsidRPr="005475F3" w:rsidRDefault="005475F3" w:rsidP="005475F3">
      <w:pPr>
        <w:jc w:val="center"/>
        <w:rPr>
          <w:rFonts w:ascii="Times New Roman" w:hAnsi="Times New Roman" w:cs="Times New Roman"/>
          <w:b/>
          <w:sz w:val="28"/>
          <w:szCs w:val="28"/>
        </w:rPr>
      </w:pPr>
      <w:r w:rsidRPr="005475F3">
        <w:rPr>
          <w:rFonts w:ascii="Times New Roman" w:hAnsi="Times New Roman" w:cs="Times New Roman"/>
          <w:b/>
          <w:sz w:val="28"/>
          <w:szCs w:val="28"/>
        </w:rPr>
        <w:t>ПОСТАНОВЛЕНИЕ</w:t>
      </w:r>
    </w:p>
    <w:p w:rsidR="005475F3" w:rsidRPr="005475F3" w:rsidRDefault="005475F3" w:rsidP="005475F3">
      <w:pPr>
        <w:jc w:val="center"/>
        <w:rPr>
          <w:rFonts w:ascii="Times New Roman" w:hAnsi="Times New Roman" w:cs="Times New Roman"/>
          <w:b/>
          <w:sz w:val="28"/>
          <w:szCs w:val="28"/>
        </w:rPr>
      </w:pPr>
      <w:r w:rsidRPr="005475F3">
        <w:rPr>
          <w:rFonts w:ascii="Times New Roman" w:hAnsi="Times New Roman" w:cs="Times New Roman"/>
          <w:b/>
          <w:sz w:val="28"/>
          <w:szCs w:val="28"/>
        </w:rPr>
        <w:t>Администрации</w:t>
      </w:r>
    </w:p>
    <w:p w:rsidR="005475F3" w:rsidRPr="005475F3" w:rsidRDefault="005475F3" w:rsidP="005475F3">
      <w:pPr>
        <w:ind w:firstLine="360"/>
        <w:jc w:val="center"/>
        <w:rPr>
          <w:rFonts w:ascii="Times New Roman" w:hAnsi="Times New Roman" w:cs="Times New Roman"/>
          <w:b/>
          <w:sz w:val="28"/>
          <w:szCs w:val="28"/>
        </w:rPr>
      </w:pPr>
      <w:r w:rsidRPr="005475F3">
        <w:rPr>
          <w:rFonts w:ascii="Times New Roman" w:hAnsi="Times New Roman" w:cs="Times New Roman"/>
          <w:b/>
          <w:sz w:val="28"/>
          <w:szCs w:val="28"/>
        </w:rPr>
        <w:t>муниципального образования</w:t>
      </w:r>
    </w:p>
    <w:p w:rsidR="005475F3" w:rsidRPr="005475F3" w:rsidRDefault="005475F3" w:rsidP="005475F3">
      <w:pPr>
        <w:ind w:firstLine="360"/>
        <w:jc w:val="center"/>
        <w:rPr>
          <w:rFonts w:ascii="Times New Roman" w:hAnsi="Times New Roman" w:cs="Times New Roman"/>
          <w:b/>
          <w:sz w:val="28"/>
          <w:szCs w:val="28"/>
        </w:rPr>
      </w:pPr>
      <w:r w:rsidRPr="005475F3">
        <w:rPr>
          <w:rFonts w:ascii="Times New Roman" w:hAnsi="Times New Roman" w:cs="Times New Roman"/>
          <w:b/>
          <w:sz w:val="28"/>
          <w:szCs w:val="28"/>
        </w:rPr>
        <w:t>«Филисовское  сельское поселение Родниковского</w:t>
      </w:r>
    </w:p>
    <w:p w:rsidR="005475F3" w:rsidRPr="005475F3" w:rsidRDefault="005475F3" w:rsidP="005475F3">
      <w:pPr>
        <w:ind w:firstLine="360"/>
        <w:jc w:val="center"/>
        <w:rPr>
          <w:rFonts w:ascii="Times New Roman" w:hAnsi="Times New Roman" w:cs="Times New Roman"/>
          <w:b/>
          <w:sz w:val="28"/>
          <w:szCs w:val="28"/>
        </w:rPr>
      </w:pPr>
      <w:r w:rsidRPr="005475F3">
        <w:rPr>
          <w:rFonts w:ascii="Times New Roman" w:hAnsi="Times New Roman" w:cs="Times New Roman"/>
          <w:b/>
          <w:sz w:val="28"/>
          <w:szCs w:val="28"/>
        </w:rPr>
        <w:t>муниципального района Ивановской области»</w:t>
      </w:r>
    </w:p>
    <w:p w:rsidR="005475F3" w:rsidRPr="005475F3" w:rsidRDefault="005475F3" w:rsidP="005475F3">
      <w:pPr>
        <w:jc w:val="center"/>
        <w:rPr>
          <w:rFonts w:ascii="Times New Roman" w:hAnsi="Times New Roman" w:cs="Times New Roman"/>
          <w:sz w:val="28"/>
          <w:szCs w:val="28"/>
        </w:rPr>
      </w:pPr>
    </w:p>
    <w:p w:rsidR="005475F3" w:rsidRPr="005475F3" w:rsidRDefault="005475F3" w:rsidP="005475F3">
      <w:pPr>
        <w:jc w:val="center"/>
        <w:rPr>
          <w:rFonts w:ascii="Times New Roman" w:hAnsi="Times New Roman" w:cs="Times New Roman"/>
          <w:sz w:val="28"/>
          <w:szCs w:val="28"/>
        </w:rPr>
      </w:pPr>
      <w:r w:rsidRPr="005475F3">
        <w:rPr>
          <w:rFonts w:ascii="Times New Roman" w:hAnsi="Times New Roman" w:cs="Times New Roman"/>
          <w:sz w:val="28"/>
          <w:szCs w:val="28"/>
        </w:rPr>
        <w:t>от    13.11.2017 года       № 84</w:t>
      </w:r>
    </w:p>
    <w:p w:rsidR="005475F3" w:rsidRPr="005475F3" w:rsidRDefault="005475F3" w:rsidP="005475F3">
      <w:pPr>
        <w:jc w:val="center"/>
        <w:rPr>
          <w:rFonts w:ascii="Times New Roman" w:hAnsi="Times New Roman" w:cs="Times New Roman"/>
          <w:b/>
          <w:bCs/>
          <w:color w:val="000000"/>
          <w:sz w:val="28"/>
          <w:szCs w:val="28"/>
        </w:rPr>
      </w:pPr>
    </w:p>
    <w:p w:rsidR="005475F3" w:rsidRPr="005475F3" w:rsidRDefault="005475F3" w:rsidP="005475F3">
      <w:pPr>
        <w:pStyle w:val="Standard"/>
        <w:shd w:val="clear" w:color="auto" w:fill="FFFFFF"/>
        <w:ind w:right="422"/>
        <w:jc w:val="center"/>
        <w:rPr>
          <w:rFonts w:cs="Times New Roman"/>
          <w:b/>
          <w:bCs/>
          <w:sz w:val="28"/>
          <w:szCs w:val="28"/>
          <w:lang w:val="ru-RU"/>
        </w:rPr>
      </w:pPr>
      <w:r w:rsidRPr="005475F3">
        <w:rPr>
          <w:rFonts w:cs="Times New Roman"/>
          <w:b/>
          <w:bCs/>
          <w:color w:val="000000"/>
          <w:sz w:val="28"/>
          <w:szCs w:val="28"/>
        </w:rPr>
        <w:t xml:space="preserve">Об утверждении </w:t>
      </w:r>
      <w:r w:rsidRPr="005475F3">
        <w:rPr>
          <w:rFonts w:cs="Times New Roman"/>
          <w:b/>
          <w:bCs/>
          <w:color w:val="000000"/>
          <w:sz w:val="28"/>
          <w:szCs w:val="28"/>
          <w:lang w:val="en-US"/>
        </w:rPr>
        <w:t>  </w:t>
      </w:r>
      <w:r w:rsidRPr="005475F3">
        <w:rPr>
          <w:rFonts w:cs="Times New Roman"/>
          <w:b/>
          <w:bCs/>
          <w:sz w:val="28"/>
          <w:szCs w:val="28"/>
          <w:lang w:val="ru-RU"/>
        </w:rPr>
        <w:t xml:space="preserve">Перечня информационных </w:t>
      </w:r>
    </w:p>
    <w:p w:rsidR="005475F3" w:rsidRPr="005475F3" w:rsidRDefault="005475F3" w:rsidP="005475F3">
      <w:pPr>
        <w:pStyle w:val="Standard"/>
        <w:shd w:val="clear" w:color="auto" w:fill="FFFFFF"/>
        <w:ind w:right="422"/>
        <w:jc w:val="center"/>
        <w:rPr>
          <w:rFonts w:cs="Times New Roman"/>
          <w:b/>
          <w:bCs/>
          <w:sz w:val="28"/>
          <w:szCs w:val="28"/>
          <w:lang w:val="ru-RU"/>
        </w:rPr>
      </w:pPr>
      <w:r w:rsidRPr="005475F3">
        <w:rPr>
          <w:rFonts w:cs="Times New Roman"/>
          <w:b/>
          <w:bCs/>
          <w:sz w:val="28"/>
          <w:szCs w:val="28"/>
          <w:lang w:val="ru-RU"/>
        </w:rPr>
        <w:t xml:space="preserve">систем персональных данных администрации муниципального образования «Филисовское сельское поселение Родниковского муниципального района Ивановской области» </w:t>
      </w:r>
    </w:p>
    <w:p w:rsidR="005475F3" w:rsidRPr="005475F3" w:rsidRDefault="005475F3" w:rsidP="005475F3">
      <w:pPr>
        <w:jc w:val="center"/>
        <w:rPr>
          <w:rFonts w:ascii="Times New Roman" w:hAnsi="Times New Roman" w:cs="Times New Roman"/>
          <w:b/>
          <w:bCs/>
          <w:color w:val="000000"/>
          <w:sz w:val="28"/>
          <w:szCs w:val="28"/>
        </w:rPr>
      </w:pPr>
    </w:p>
    <w:p w:rsidR="005475F3" w:rsidRPr="005475F3" w:rsidRDefault="005475F3" w:rsidP="005475F3">
      <w:pPr>
        <w:jc w:val="center"/>
        <w:rPr>
          <w:rFonts w:ascii="Times New Roman" w:hAnsi="Times New Roman" w:cs="Times New Roman"/>
          <w:b/>
          <w:color w:val="000000"/>
          <w:sz w:val="28"/>
          <w:szCs w:val="28"/>
        </w:rPr>
      </w:pPr>
    </w:p>
    <w:p w:rsidR="005475F3" w:rsidRPr="005475F3" w:rsidRDefault="005475F3" w:rsidP="005475F3">
      <w:pPr>
        <w:ind w:firstLine="547"/>
        <w:jc w:val="both"/>
        <w:rPr>
          <w:rFonts w:ascii="Times New Roman" w:hAnsi="Times New Roman" w:cs="Times New Roman"/>
          <w:sz w:val="28"/>
          <w:szCs w:val="28"/>
        </w:rPr>
      </w:pPr>
      <w:r w:rsidRPr="005475F3">
        <w:rPr>
          <w:rFonts w:ascii="Times New Roman" w:hAnsi="Times New Roman" w:cs="Times New Roman"/>
          <w:color w:val="000000"/>
          <w:sz w:val="28"/>
          <w:szCs w:val="28"/>
        </w:rPr>
        <w:t xml:space="preserve">В целях реализации Федерального закона от 27.07.2006 № 152-ФЗ «О </w:t>
      </w:r>
      <w:hyperlink r:id="rId268" w:anchor="YANDEX_11"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персональных</w:t>
      </w:r>
      <w:r w:rsidRPr="005475F3">
        <w:rPr>
          <w:rFonts w:ascii="Times New Roman" w:hAnsi="Times New Roman" w:cs="Times New Roman"/>
          <w:color w:val="000000"/>
          <w:sz w:val="28"/>
          <w:szCs w:val="28"/>
          <w:lang w:val="en-US"/>
        </w:rPr>
        <w:t> </w:t>
      </w:r>
      <w:hyperlink r:id="rId269" w:anchor="YANDEX_13" w:history="1"/>
      <w:r w:rsidRPr="005475F3">
        <w:rPr>
          <w:rFonts w:ascii="Times New Roman" w:hAnsi="Times New Roman" w:cs="Times New Roman"/>
          <w:color w:val="000000"/>
          <w:sz w:val="28"/>
          <w:szCs w:val="28"/>
        </w:rPr>
        <w:t xml:space="preserve"> </w:t>
      </w:r>
      <w:hyperlink r:id="rId270" w:anchor="YANDEX_12" w:history="1"/>
      <w:r w:rsidRPr="005475F3">
        <w:rPr>
          <w:rFonts w:ascii="Times New Roman" w:hAnsi="Times New Roman" w:cs="Times New Roman"/>
          <w:color w:val="000000"/>
          <w:sz w:val="28"/>
          <w:szCs w:val="28"/>
          <w:lang w:val="en-US"/>
        </w:rPr>
        <w:t> </w:t>
      </w:r>
      <w:r w:rsidRPr="005475F3">
        <w:rPr>
          <w:rFonts w:ascii="Times New Roman" w:hAnsi="Times New Roman" w:cs="Times New Roman"/>
          <w:color w:val="000000"/>
          <w:sz w:val="28"/>
          <w:szCs w:val="28"/>
        </w:rPr>
        <w:t>данных</w:t>
      </w:r>
      <w:r w:rsidRPr="005475F3">
        <w:rPr>
          <w:rFonts w:ascii="Times New Roman" w:hAnsi="Times New Roman" w:cs="Times New Roman"/>
          <w:color w:val="000000"/>
          <w:sz w:val="28"/>
          <w:szCs w:val="28"/>
          <w:lang w:val="en-US"/>
        </w:rPr>
        <w:t> </w:t>
      </w:r>
      <w:hyperlink r:id="rId271" w:anchor="YANDEX_14" w:history="1"/>
      <w:r w:rsidRPr="005475F3">
        <w:rPr>
          <w:rFonts w:ascii="Times New Roman" w:hAnsi="Times New Roman" w:cs="Times New Roman"/>
          <w:color w:val="000000"/>
          <w:sz w:val="28"/>
          <w:szCs w:val="28"/>
        </w:rPr>
        <w:t xml:space="preserve">», в соответствии с постановлением Правительства Российской Федерации от 21.03.2012 № 211 </w:t>
      </w:r>
      <w:r w:rsidRPr="005475F3">
        <w:rPr>
          <w:rFonts w:ascii="Times New Roman" w:hAnsi="Times New Roman" w:cs="Times New Roman"/>
          <w:sz w:val="28"/>
          <w:szCs w:val="28"/>
        </w:rPr>
        <w:t xml:space="preserve">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475F3" w:rsidRPr="005475F3" w:rsidRDefault="005475F3" w:rsidP="005475F3">
      <w:pPr>
        <w:ind w:firstLine="547"/>
        <w:jc w:val="both"/>
        <w:rPr>
          <w:rFonts w:ascii="Times New Roman" w:hAnsi="Times New Roman" w:cs="Times New Roman"/>
          <w:sz w:val="28"/>
          <w:szCs w:val="28"/>
        </w:rPr>
      </w:pPr>
    </w:p>
    <w:p w:rsidR="005475F3" w:rsidRPr="005475F3" w:rsidRDefault="005475F3" w:rsidP="005475F3">
      <w:pPr>
        <w:ind w:firstLine="547"/>
        <w:jc w:val="center"/>
        <w:rPr>
          <w:rFonts w:ascii="Times New Roman" w:hAnsi="Times New Roman" w:cs="Times New Roman"/>
          <w:b/>
          <w:sz w:val="28"/>
          <w:szCs w:val="28"/>
        </w:rPr>
      </w:pPr>
      <w:r w:rsidRPr="005475F3">
        <w:rPr>
          <w:rFonts w:ascii="Times New Roman" w:hAnsi="Times New Roman" w:cs="Times New Roman"/>
          <w:b/>
          <w:sz w:val="28"/>
          <w:szCs w:val="28"/>
        </w:rPr>
        <w:t xml:space="preserve">администрация муниципального образования «Филисовское сельское поселение Родниковского муниципального района </w:t>
      </w:r>
    </w:p>
    <w:p w:rsidR="005475F3" w:rsidRPr="005475F3" w:rsidRDefault="005475F3" w:rsidP="005475F3">
      <w:pPr>
        <w:ind w:firstLine="547"/>
        <w:jc w:val="center"/>
        <w:rPr>
          <w:rFonts w:ascii="Times New Roman" w:hAnsi="Times New Roman" w:cs="Times New Roman"/>
          <w:b/>
          <w:sz w:val="28"/>
          <w:szCs w:val="28"/>
        </w:rPr>
      </w:pPr>
      <w:r w:rsidRPr="005475F3">
        <w:rPr>
          <w:rFonts w:ascii="Times New Roman" w:hAnsi="Times New Roman" w:cs="Times New Roman"/>
          <w:b/>
          <w:sz w:val="28"/>
          <w:szCs w:val="28"/>
        </w:rPr>
        <w:t>Ивановской области» п о с т а н о в л я е т:</w:t>
      </w:r>
    </w:p>
    <w:p w:rsidR="005475F3" w:rsidRPr="005475F3" w:rsidRDefault="005475F3" w:rsidP="005475F3">
      <w:pPr>
        <w:pStyle w:val="Standard"/>
        <w:shd w:val="clear" w:color="auto" w:fill="FFFFFF"/>
        <w:ind w:right="-5"/>
        <w:jc w:val="right"/>
        <w:rPr>
          <w:rFonts w:cs="Times New Roman"/>
          <w:bCs/>
          <w:sz w:val="28"/>
          <w:szCs w:val="28"/>
          <w:lang w:val="ru-RU"/>
        </w:rPr>
      </w:pPr>
    </w:p>
    <w:p w:rsidR="005475F3" w:rsidRPr="005475F3" w:rsidRDefault="005475F3" w:rsidP="005475F3">
      <w:pPr>
        <w:pStyle w:val="Standard"/>
        <w:numPr>
          <w:ilvl w:val="0"/>
          <w:numId w:val="25"/>
        </w:numPr>
        <w:shd w:val="clear" w:color="auto" w:fill="FFFFFF"/>
        <w:ind w:right="-5"/>
        <w:jc w:val="both"/>
        <w:rPr>
          <w:rFonts w:cs="Times New Roman"/>
          <w:bCs/>
          <w:sz w:val="28"/>
          <w:szCs w:val="28"/>
          <w:lang w:val="ru-RU"/>
        </w:rPr>
      </w:pPr>
      <w:r w:rsidRPr="005475F3">
        <w:rPr>
          <w:rFonts w:cs="Times New Roman"/>
          <w:bCs/>
          <w:color w:val="000000"/>
          <w:sz w:val="28"/>
          <w:szCs w:val="28"/>
          <w:lang w:val="ru-RU"/>
        </w:rPr>
        <w:t xml:space="preserve">Утвердить </w:t>
      </w:r>
      <w:r w:rsidRPr="005475F3">
        <w:rPr>
          <w:rFonts w:cs="Times New Roman"/>
          <w:bCs/>
          <w:sz w:val="28"/>
          <w:szCs w:val="28"/>
          <w:lang w:val="ru-RU"/>
        </w:rPr>
        <w:t>Перечень информационных  систем персональных данных администрации муниципального образования «Филисовское сельское поселение Родниковского муниципального района Ивановской области» (Приложение).</w:t>
      </w:r>
    </w:p>
    <w:p w:rsidR="005475F3" w:rsidRPr="005475F3" w:rsidRDefault="005475F3" w:rsidP="005475F3">
      <w:pPr>
        <w:pStyle w:val="Standard"/>
        <w:shd w:val="clear" w:color="auto" w:fill="FFFFFF"/>
        <w:ind w:left="750" w:right="-5"/>
        <w:jc w:val="both"/>
        <w:rPr>
          <w:rFonts w:cs="Times New Roman"/>
          <w:bCs/>
          <w:sz w:val="28"/>
          <w:szCs w:val="28"/>
          <w:lang w:val="ru-RU"/>
        </w:rPr>
      </w:pPr>
    </w:p>
    <w:p w:rsidR="005475F3" w:rsidRPr="005475F3" w:rsidRDefault="005475F3" w:rsidP="005475F3">
      <w:pPr>
        <w:pStyle w:val="Standard"/>
        <w:numPr>
          <w:ilvl w:val="0"/>
          <w:numId w:val="25"/>
        </w:numPr>
        <w:shd w:val="clear" w:color="auto" w:fill="FFFFFF"/>
        <w:ind w:right="-5"/>
        <w:jc w:val="both"/>
        <w:rPr>
          <w:rFonts w:cs="Times New Roman"/>
          <w:bCs/>
          <w:sz w:val="28"/>
          <w:szCs w:val="28"/>
          <w:lang w:val="ru-RU"/>
        </w:rPr>
      </w:pPr>
      <w:r w:rsidRPr="005475F3">
        <w:rPr>
          <w:rFonts w:cs="Times New Roman"/>
          <w:bCs/>
          <w:sz w:val="28"/>
          <w:szCs w:val="28"/>
          <w:lang w:val="ru-RU"/>
        </w:rPr>
        <w:t>Контроль за исполнением данного постановления оставляю за собой.</w:t>
      </w:r>
    </w:p>
    <w:p w:rsidR="005475F3" w:rsidRPr="005475F3" w:rsidRDefault="005475F3" w:rsidP="005475F3">
      <w:pPr>
        <w:pStyle w:val="Standard"/>
        <w:shd w:val="clear" w:color="auto" w:fill="FFFFFF"/>
        <w:ind w:right="-5"/>
        <w:jc w:val="both"/>
        <w:rPr>
          <w:rFonts w:cs="Times New Roman"/>
          <w:bCs/>
          <w:sz w:val="28"/>
          <w:szCs w:val="28"/>
          <w:lang w:val="ru-RU"/>
        </w:rPr>
      </w:pPr>
    </w:p>
    <w:p w:rsidR="005475F3" w:rsidRPr="005475F3" w:rsidRDefault="005475F3" w:rsidP="005475F3">
      <w:pPr>
        <w:pStyle w:val="Standard"/>
        <w:shd w:val="clear" w:color="auto" w:fill="FFFFFF"/>
        <w:ind w:right="-5"/>
        <w:jc w:val="both"/>
        <w:rPr>
          <w:rFonts w:cs="Times New Roman"/>
          <w:bCs/>
          <w:sz w:val="28"/>
          <w:szCs w:val="28"/>
          <w:lang w:val="ru-RU"/>
        </w:rPr>
      </w:pPr>
    </w:p>
    <w:p w:rsidR="005475F3" w:rsidRPr="005475F3" w:rsidRDefault="005475F3" w:rsidP="005475F3">
      <w:pPr>
        <w:pStyle w:val="Standard"/>
        <w:shd w:val="clear" w:color="auto" w:fill="FFFFFF"/>
        <w:ind w:right="-5"/>
        <w:jc w:val="both"/>
        <w:rPr>
          <w:rFonts w:cs="Times New Roman"/>
          <w:bCs/>
          <w:sz w:val="28"/>
          <w:szCs w:val="28"/>
          <w:lang w:val="ru-RU"/>
        </w:rPr>
      </w:pPr>
    </w:p>
    <w:p w:rsidR="005475F3" w:rsidRPr="005475F3" w:rsidRDefault="005475F3" w:rsidP="005475F3">
      <w:pPr>
        <w:pStyle w:val="a5"/>
        <w:spacing w:before="0" w:beforeAutospacing="0" w:after="0"/>
        <w:jc w:val="both"/>
        <w:rPr>
          <w:b/>
          <w:color w:val="333333"/>
          <w:sz w:val="28"/>
          <w:szCs w:val="28"/>
        </w:rPr>
      </w:pPr>
      <w:r w:rsidRPr="005475F3">
        <w:rPr>
          <w:b/>
          <w:color w:val="333333"/>
          <w:sz w:val="28"/>
          <w:szCs w:val="28"/>
        </w:rPr>
        <w:t>Глава муниципального образования</w:t>
      </w:r>
    </w:p>
    <w:p w:rsidR="005475F3" w:rsidRPr="005475F3" w:rsidRDefault="005475F3" w:rsidP="005475F3">
      <w:pPr>
        <w:pStyle w:val="a5"/>
        <w:spacing w:before="0" w:beforeAutospacing="0" w:after="0"/>
        <w:jc w:val="both"/>
        <w:rPr>
          <w:b/>
          <w:color w:val="333333"/>
          <w:sz w:val="28"/>
          <w:szCs w:val="28"/>
        </w:rPr>
      </w:pPr>
      <w:r w:rsidRPr="005475F3">
        <w:rPr>
          <w:b/>
          <w:color w:val="333333"/>
          <w:sz w:val="28"/>
          <w:szCs w:val="28"/>
        </w:rPr>
        <w:t xml:space="preserve">«Филисовское сельское поселение </w:t>
      </w:r>
    </w:p>
    <w:p w:rsidR="005475F3" w:rsidRPr="005475F3" w:rsidRDefault="005475F3" w:rsidP="005475F3">
      <w:pPr>
        <w:pStyle w:val="a5"/>
        <w:spacing w:before="0" w:beforeAutospacing="0" w:after="0"/>
        <w:jc w:val="both"/>
        <w:rPr>
          <w:b/>
          <w:color w:val="333333"/>
          <w:sz w:val="28"/>
          <w:szCs w:val="28"/>
        </w:rPr>
      </w:pPr>
      <w:r w:rsidRPr="005475F3">
        <w:rPr>
          <w:b/>
          <w:color w:val="333333"/>
          <w:sz w:val="28"/>
          <w:szCs w:val="28"/>
        </w:rPr>
        <w:t xml:space="preserve">Родниковского муниципального района </w:t>
      </w:r>
    </w:p>
    <w:p w:rsidR="005475F3" w:rsidRPr="005475F3" w:rsidRDefault="005475F3" w:rsidP="005475F3">
      <w:pPr>
        <w:pStyle w:val="a5"/>
        <w:spacing w:before="0" w:beforeAutospacing="0" w:after="0"/>
        <w:jc w:val="both"/>
        <w:rPr>
          <w:b/>
          <w:color w:val="333333"/>
          <w:sz w:val="28"/>
          <w:szCs w:val="28"/>
        </w:rPr>
      </w:pPr>
      <w:r w:rsidRPr="005475F3">
        <w:rPr>
          <w:b/>
          <w:color w:val="333333"/>
          <w:sz w:val="28"/>
          <w:szCs w:val="28"/>
        </w:rPr>
        <w:t>Ивановской области»                                                                 Е.Н.Лапшина</w:t>
      </w:r>
    </w:p>
    <w:p w:rsidR="005475F3" w:rsidRPr="005475F3" w:rsidRDefault="005475F3" w:rsidP="005475F3">
      <w:pPr>
        <w:ind w:firstLine="708"/>
        <w:jc w:val="both"/>
        <w:rPr>
          <w:rFonts w:ascii="Times New Roman" w:hAnsi="Times New Roman" w:cs="Times New Roman"/>
          <w:sz w:val="28"/>
          <w:szCs w:val="28"/>
        </w:rPr>
      </w:pPr>
    </w:p>
    <w:p w:rsidR="005475F3" w:rsidRPr="005475F3" w:rsidRDefault="005475F3" w:rsidP="005475F3">
      <w:pPr>
        <w:pStyle w:val="Standard"/>
        <w:shd w:val="clear" w:color="auto" w:fill="FFFFFF"/>
        <w:ind w:right="-5"/>
        <w:jc w:val="right"/>
        <w:rPr>
          <w:rFonts w:cs="Times New Roman"/>
          <w:bCs/>
          <w:sz w:val="28"/>
          <w:szCs w:val="28"/>
          <w:lang w:val="ru-RU"/>
        </w:rPr>
      </w:pPr>
    </w:p>
    <w:p w:rsidR="005475F3" w:rsidRPr="005475F3" w:rsidRDefault="005475F3" w:rsidP="005475F3">
      <w:pPr>
        <w:pStyle w:val="Standard"/>
        <w:shd w:val="clear" w:color="auto" w:fill="FFFFFF"/>
        <w:ind w:right="-5"/>
        <w:jc w:val="right"/>
        <w:rPr>
          <w:rFonts w:cs="Times New Roman"/>
          <w:bCs/>
          <w:sz w:val="28"/>
          <w:szCs w:val="28"/>
          <w:lang w:val="ru-RU"/>
        </w:rPr>
      </w:pPr>
      <w:r w:rsidRPr="005475F3">
        <w:rPr>
          <w:rFonts w:cs="Times New Roman"/>
          <w:bCs/>
          <w:sz w:val="28"/>
          <w:szCs w:val="28"/>
          <w:lang w:val="ru-RU"/>
        </w:rPr>
        <w:t xml:space="preserve">Приложение </w:t>
      </w:r>
    </w:p>
    <w:p w:rsidR="005475F3" w:rsidRPr="005475F3" w:rsidRDefault="005475F3" w:rsidP="005475F3">
      <w:pPr>
        <w:pStyle w:val="Standard"/>
        <w:shd w:val="clear" w:color="auto" w:fill="FFFFFF"/>
        <w:ind w:right="-5"/>
        <w:jc w:val="right"/>
        <w:rPr>
          <w:rFonts w:cs="Times New Roman"/>
          <w:bCs/>
          <w:sz w:val="28"/>
          <w:szCs w:val="28"/>
          <w:lang w:val="ru-RU"/>
        </w:rPr>
      </w:pPr>
      <w:r w:rsidRPr="005475F3">
        <w:rPr>
          <w:rFonts w:cs="Times New Roman"/>
          <w:bCs/>
          <w:sz w:val="28"/>
          <w:szCs w:val="28"/>
          <w:lang w:val="ru-RU"/>
        </w:rPr>
        <w:t xml:space="preserve">к постановлению </w:t>
      </w:r>
    </w:p>
    <w:p w:rsidR="005475F3" w:rsidRPr="005475F3" w:rsidRDefault="005475F3" w:rsidP="005475F3">
      <w:pPr>
        <w:pStyle w:val="Standard"/>
        <w:shd w:val="clear" w:color="auto" w:fill="FFFFFF"/>
        <w:ind w:right="-5"/>
        <w:jc w:val="right"/>
        <w:rPr>
          <w:rFonts w:cs="Times New Roman"/>
          <w:bCs/>
          <w:sz w:val="28"/>
          <w:szCs w:val="28"/>
          <w:lang w:val="ru-RU"/>
        </w:rPr>
      </w:pPr>
      <w:r w:rsidRPr="005475F3">
        <w:rPr>
          <w:rFonts w:cs="Times New Roman"/>
          <w:bCs/>
          <w:sz w:val="28"/>
          <w:szCs w:val="28"/>
          <w:lang w:val="ru-RU"/>
        </w:rPr>
        <w:t>муниципального образования</w:t>
      </w:r>
    </w:p>
    <w:p w:rsidR="005475F3" w:rsidRPr="005475F3" w:rsidRDefault="005475F3" w:rsidP="005475F3">
      <w:pPr>
        <w:pStyle w:val="Standard"/>
        <w:shd w:val="clear" w:color="auto" w:fill="FFFFFF"/>
        <w:ind w:right="-5"/>
        <w:jc w:val="right"/>
        <w:rPr>
          <w:rFonts w:cs="Times New Roman"/>
          <w:bCs/>
          <w:sz w:val="28"/>
          <w:szCs w:val="28"/>
          <w:lang w:val="ru-RU"/>
        </w:rPr>
      </w:pPr>
      <w:r w:rsidRPr="005475F3">
        <w:rPr>
          <w:rFonts w:cs="Times New Roman"/>
          <w:bCs/>
          <w:sz w:val="28"/>
          <w:szCs w:val="28"/>
          <w:lang w:val="ru-RU"/>
        </w:rPr>
        <w:t xml:space="preserve"> «Филисовское сельское поселение </w:t>
      </w:r>
    </w:p>
    <w:p w:rsidR="005475F3" w:rsidRPr="005475F3" w:rsidRDefault="005475F3" w:rsidP="005475F3">
      <w:pPr>
        <w:pStyle w:val="Standard"/>
        <w:shd w:val="clear" w:color="auto" w:fill="FFFFFF"/>
        <w:ind w:right="-5"/>
        <w:jc w:val="right"/>
        <w:rPr>
          <w:rFonts w:cs="Times New Roman"/>
          <w:bCs/>
          <w:sz w:val="28"/>
          <w:szCs w:val="28"/>
          <w:lang w:val="ru-RU"/>
        </w:rPr>
      </w:pPr>
      <w:r w:rsidRPr="005475F3">
        <w:rPr>
          <w:rFonts w:cs="Times New Roman"/>
          <w:bCs/>
          <w:sz w:val="28"/>
          <w:szCs w:val="28"/>
          <w:lang w:val="ru-RU"/>
        </w:rPr>
        <w:t xml:space="preserve">Родниковского муниципального района </w:t>
      </w:r>
    </w:p>
    <w:p w:rsidR="005475F3" w:rsidRPr="005475F3" w:rsidRDefault="005475F3" w:rsidP="005475F3">
      <w:pPr>
        <w:pStyle w:val="Standard"/>
        <w:shd w:val="clear" w:color="auto" w:fill="FFFFFF"/>
        <w:ind w:right="-5"/>
        <w:jc w:val="right"/>
        <w:rPr>
          <w:rFonts w:cs="Times New Roman"/>
          <w:bCs/>
          <w:sz w:val="28"/>
          <w:szCs w:val="28"/>
          <w:lang w:val="ru-RU"/>
        </w:rPr>
      </w:pPr>
      <w:r w:rsidRPr="005475F3">
        <w:rPr>
          <w:rFonts w:cs="Times New Roman"/>
          <w:bCs/>
          <w:sz w:val="28"/>
          <w:szCs w:val="28"/>
          <w:lang w:val="ru-RU"/>
        </w:rPr>
        <w:t>Ивановской области»</w:t>
      </w:r>
    </w:p>
    <w:p w:rsidR="005475F3" w:rsidRPr="005475F3" w:rsidRDefault="005475F3" w:rsidP="005475F3">
      <w:pPr>
        <w:pStyle w:val="Standard"/>
        <w:shd w:val="clear" w:color="auto" w:fill="FFFFFF"/>
        <w:ind w:right="-5"/>
        <w:jc w:val="right"/>
        <w:rPr>
          <w:rFonts w:cs="Times New Roman"/>
          <w:bCs/>
          <w:sz w:val="28"/>
          <w:szCs w:val="28"/>
          <w:lang w:val="ru-RU"/>
        </w:rPr>
      </w:pPr>
      <w:r w:rsidRPr="005475F3">
        <w:rPr>
          <w:rFonts w:cs="Times New Roman"/>
          <w:bCs/>
          <w:sz w:val="28"/>
          <w:szCs w:val="28"/>
          <w:lang w:val="ru-RU"/>
        </w:rPr>
        <w:t>от 13.11.2017 № 84</w:t>
      </w:r>
    </w:p>
    <w:p w:rsidR="005475F3" w:rsidRPr="005475F3" w:rsidRDefault="005475F3" w:rsidP="005475F3">
      <w:pPr>
        <w:pStyle w:val="Standard"/>
        <w:shd w:val="clear" w:color="auto" w:fill="FFFFFF"/>
        <w:ind w:right="422"/>
        <w:jc w:val="center"/>
        <w:rPr>
          <w:rFonts w:cs="Times New Roman"/>
          <w:b/>
          <w:bCs/>
          <w:sz w:val="28"/>
          <w:szCs w:val="28"/>
          <w:lang w:val="ru-RU"/>
        </w:rPr>
      </w:pPr>
      <w:r w:rsidRPr="005475F3">
        <w:rPr>
          <w:rFonts w:cs="Times New Roman"/>
          <w:b/>
          <w:bCs/>
          <w:sz w:val="28"/>
          <w:szCs w:val="28"/>
          <w:lang w:val="ru-RU"/>
        </w:rPr>
        <w:t xml:space="preserve">Перечень </w:t>
      </w:r>
    </w:p>
    <w:p w:rsidR="005475F3" w:rsidRPr="005475F3" w:rsidRDefault="005475F3" w:rsidP="005475F3">
      <w:pPr>
        <w:pStyle w:val="Standard"/>
        <w:shd w:val="clear" w:color="auto" w:fill="FFFFFF"/>
        <w:ind w:right="422"/>
        <w:jc w:val="center"/>
        <w:rPr>
          <w:rFonts w:cs="Times New Roman"/>
          <w:b/>
          <w:sz w:val="28"/>
          <w:szCs w:val="28"/>
          <w:lang w:val="ru-RU"/>
        </w:rPr>
      </w:pPr>
      <w:r w:rsidRPr="005475F3">
        <w:rPr>
          <w:rFonts w:cs="Times New Roman"/>
          <w:b/>
          <w:sz w:val="28"/>
          <w:szCs w:val="28"/>
        </w:rPr>
        <w:t xml:space="preserve">информационных систем персональных данных администрации муниципального образования «Филисовское сельское поселение </w:t>
      </w:r>
      <w:r w:rsidRPr="005475F3">
        <w:rPr>
          <w:rFonts w:cs="Times New Roman"/>
          <w:b/>
          <w:sz w:val="28"/>
          <w:szCs w:val="28"/>
        </w:rPr>
        <w:lastRenderedPageBreak/>
        <w:t>Родниковского мун</w:t>
      </w:r>
      <w:r w:rsidRPr="005475F3">
        <w:rPr>
          <w:rFonts w:cs="Times New Roman"/>
          <w:b/>
          <w:sz w:val="28"/>
          <w:szCs w:val="28"/>
          <w:lang w:val="ru-RU"/>
        </w:rPr>
        <w:t>и</w:t>
      </w:r>
      <w:r w:rsidRPr="005475F3">
        <w:rPr>
          <w:rFonts w:cs="Times New Roman"/>
          <w:b/>
          <w:sz w:val="28"/>
          <w:szCs w:val="28"/>
        </w:rPr>
        <w:t xml:space="preserve">ципального района Ивановской области» </w:t>
      </w:r>
    </w:p>
    <w:p w:rsidR="005475F3" w:rsidRPr="005475F3" w:rsidRDefault="005475F3" w:rsidP="005475F3">
      <w:pPr>
        <w:pStyle w:val="Standard"/>
        <w:shd w:val="clear" w:color="auto" w:fill="FFFFFF"/>
        <w:ind w:right="422"/>
        <w:jc w:val="center"/>
        <w:rPr>
          <w:rFonts w:cs="Times New Roman"/>
          <w:b/>
          <w:sz w:val="28"/>
          <w:szCs w:val="28"/>
          <w:lang w:val="ru-RU"/>
        </w:rPr>
      </w:pPr>
    </w:p>
    <w:p w:rsidR="005475F3" w:rsidRPr="005475F3" w:rsidRDefault="005475F3" w:rsidP="005475F3">
      <w:pPr>
        <w:pStyle w:val="Standard"/>
        <w:shd w:val="clear" w:color="auto" w:fill="FFFFFF"/>
        <w:ind w:right="422"/>
        <w:jc w:val="center"/>
        <w:rPr>
          <w:rFonts w:cs="Times New Roman"/>
          <w:b/>
          <w:bCs/>
          <w:sz w:val="28"/>
          <w:szCs w:val="28"/>
          <w:lang w:val="ru-RU"/>
        </w:rPr>
      </w:pPr>
    </w:p>
    <w:p w:rsidR="005475F3" w:rsidRPr="005475F3" w:rsidRDefault="005475F3" w:rsidP="005475F3">
      <w:pPr>
        <w:pStyle w:val="a3"/>
        <w:ind w:firstLine="680"/>
        <w:jc w:val="both"/>
        <w:rPr>
          <w:rFonts w:ascii="Times New Roman" w:hAnsi="Times New Roman"/>
          <w:sz w:val="28"/>
          <w:szCs w:val="28"/>
        </w:rPr>
      </w:pPr>
    </w:p>
    <w:p w:rsidR="005475F3" w:rsidRPr="005475F3" w:rsidRDefault="005475F3" w:rsidP="005475F3">
      <w:pPr>
        <w:pStyle w:val="a3"/>
        <w:ind w:firstLine="680"/>
        <w:jc w:val="both"/>
        <w:rPr>
          <w:rFonts w:ascii="Times New Roman" w:hAnsi="Times New Roman"/>
          <w:sz w:val="28"/>
          <w:szCs w:val="28"/>
        </w:rPr>
      </w:pPr>
      <w:r w:rsidRPr="005475F3">
        <w:rPr>
          <w:rFonts w:ascii="Times New Roman" w:hAnsi="Times New Roman"/>
          <w:sz w:val="28"/>
          <w:szCs w:val="28"/>
        </w:rPr>
        <w:t>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5475F3" w:rsidRPr="005475F3" w:rsidRDefault="005475F3" w:rsidP="005475F3">
      <w:pPr>
        <w:pStyle w:val="a3"/>
        <w:ind w:firstLine="680"/>
        <w:jc w:val="both"/>
        <w:rPr>
          <w:rFonts w:ascii="Times New Roman" w:hAnsi="Times New Roman"/>
          <w:sz w:val="28"/>
          <w:szCs w:val="28"/>
        </w:rPr>
      </w:pPr>
    </w:p>
    <w:p w:rsidR="005475F3" w:rsidRPr="005475F3" w:rsidRDefault="005475F3" w:rsidP="005475F3">
      <w:pPr>
        <w:pStyle w:val="Standard"/>
        <w:shd w:val="clear" w:color="auto" w:fill="FFFFFF"/>
        <w:ind w:right="422"/>
        <w:jc w:val="center"/>
        <w:rPr>
          <w:rFonts w:cs="Times New Roman"/>
          <w:b/>
          <w:sz w:val="28"/>
          <w:szCs w:val="28"/>
          <w:lang w:val="ru-RU"/>
        </w:rPr>
      </w:pPr>
      <w:r w:rsidRPr="005475F3">
        <w:rPr>
          <w:rFonts w:cs="Times New Roman"/>
          <w:b/>
          <w:sz w:val="28"/>
          <w:szCs w:val="28"/>
        </w:rPr>
        <w:t>Информационные системы персональных данных  администрации муниципального образования «Филисовское сельское поселение Родниковского мун</w:t>
      </w:r>
      <w:r w:rsidRPr="005475F3">
        <w:rPr>
          <w:rFonts w:cs="Times New Roman"/>
          <w:b/>
          <w:sz w:val="28"/>
          <w:szCs w:val="28"/>
          <w:lang w:val="ru-RU"/>
        </w:rPr>
        <w:t>и</w:t>
      </w:r>
      <w:r w:rsidRPr="005475F3">
        <w:rPr>
          <w:rFonts w:cs="Times New Roman"/>
          <w:b/>
          <w:sz w:val="28"/>
          <w:szCs w:val="28"/>
        </w:rPr>
        <w:t>ципального района Ивановской области»</w:t>
      </w:r>
      <w:r w:rsidRPr="005475F3">
        <w:rPr>
          <w:rFonts w:cs="Times New Roman"/>
          <w:b/>
          <w:sz w:val="28"/>
          <w:szCs w:val="28"/>
          <w:lang w:val="ru-RU"/>
        </w:rPr>
        <w:t>:</w:t>
      </w:r>
    </w:p>
    <w:p w:rsidR="005475F3" w:rsidRPr="005475F3" w:rsidRDefault="005475F3" w:rsidP="005475F3">
      <w:pPr>
        <w:pStyle w:val="a3"/>
        <w:ind w:firstLine="680"/>
        <w:jc w:val="center"/>
        <w:rPr>
          <w:rFonts w:ascii="Times New Roman" w:hAnsi="Times New Roman"/>
          <w:b/>
          <w:sz w:val="28"/>
          <w:szCs w:val="28"/>
        </w:rPr>
      </w:pPr>
    </w:p>
    <w:p w:rsidR="005475F3" w:rsidRPr="005475F3" w:rsidRDefault="005475F3" w:rsidP="005475F3">
      <w:pPr>
        <w:pStyle w:val="a3"/>
        <w:jc w:val="both"/>
        <w:rPr>
          <w:rFonts w:ascii="Times New Roman" w:hAnsi="Times New Roman"/>
          <w:sz w:val="28"/>
          <w:szCs w:val="28"/>
        </w:rPr>
      </w:pPr>
    </w:p>
    <w:p w:rsidR="005475F3" w:rsidRPr="005475F3" w:rsidRDefault="005475F3" w:rsidP="005475F3">
      <w:pPr>
        <w:pStyle w:val="a3"/>
        <w:rPr>
          <w:rFonts w:ascii="Times New Roman" w:hAnsi="Times New Roman"/>
          <w:sz w:val="28"/>
          <w:szCs w:val="28"/>
        </w:rPr>
      </w:pPr>
      <w:r w:rsidRPr="005475F3">
        <w:rPr>
          <w:rFonts w:ascii="Times New Roman" w:hAnsi="Times New Roman"/>
          <w:sz w:val="28"/>
          <w:szCs w:val="28"/>
        </w:rPr>
        <w:t>1) Программа «1С: Бухгалтерия»</w:t>
      </w:r>
    </w:p>
    <w:p w:rsidR="005475F3" w:rsidRPr="005475F3" w:rsidRDefault="005475F3" w:rsidP="005475F3">
      <w:pPr>
        <w:pStyle w:val="Standard"/>
        <w:rPr>
          <w:rFonts w:cs="Times New Roman"/>
          <w:sz w:val="28"/>
          <w:szCs w:val="28"/>
          <w:lang w:val="ru-RU"/>
        </w:rPr>
      </w:pPr>
      <w:r w:rsidRPr="005475F3">
        <w:rPr>
          <w:rFonts w:cs="Times New Roman"/>
          <w:sz w:val="28"/>
          <w:szCs w:val="28"/>
          <w:lang w:val="ru-RU"/>
        </w:rPr>
        <w:t>2) Программа «Обращения граждан».</w:t>
      </w:r>
    </w:p>
    <w:p w:rsidR="005475F3" w:rsidRPr="005475F3" w:rsidRDefault="005475F3" w:rsidP="005475F3">
      <w:pPr>
        <w:rPr>
          <w:rFonts w:ascii="Times New Roman" w:hAnsi="Times New Roman" w:cs="Times New Roman"/>
          <w:sz w:val="28"/>
          <w:szCs w:val="28"/>
        </w:rPr>
      </w:pPr>
      <w:r w:rsidRPr="005475F3">
        <w:rPr>
          <w:rFonts w:ascii="Times New Roman" w:hAnsi="Times New Roman" w:cs="Times New Roman"/>
          <w:sz w:val="28"/>
          <w:szCs w:val="28"/>
        </w:rPr>
        <w:t>3) Система межведомственного документооборота (СЭДО)</w:t>
      </w:r>
    </w:p>
    <w:p w:rsidR="005475F3" w:rsidRPr="005475F3" w:rsidRDefault="005475F3" w:rsidP="005475F3">
      <w:pPr>
        <w:rPr>
          <w:rFonts w:ascii="Times New Roman" w:hAnsi="Times New Roman" w:cs="Times New Roman"/>
          <w:sz w:val="28"/>
          <w:szCs w:val="28"/>
        </w:rPr>
      </w:pPr>
      <w:r w:rsidRPr="005475F3">
        <w:rPr>
          <w:rFonts w:ascii="Times New Roman" w:hAnsi="Times New Roman" w:cs="Times New Roman"/>
          <w:sz w:val="28"/>
          <w:szCs w:val="28"/>
        </w:rPr>
        <w:t>4) Система межведомственного электронного взаимодействия (СМЭВ)</w:t>
      </w:r>
    </w:p>
    <w:p w:rsidR="005475F3" w:rsidRPr="005475F3" w:rsidRDefault="005475F3" w:rsidP="005475F3">
      <w:pPr>
        <w:rPr>
          <w:rFonts w:ascii="Times New Roman" w:hAnsi="Times New Roman" w:cs="Times New Roman"/>
          <w:sz w:val="28"/>
          <w:szCs w:val="28"/>
        </w:rPr>
      </w:pPr>
      <w:r w:rsidRPr="005475F3">
        <w:rPr>
          <w:rFonts w:ascii="Times New Roman" w:hAnsi="Times New Roman" w:cs="Times New Roman"/>
          <w:sz w:val="28"/>
          <w:szCs w:val="28"/>
        </w:rPr>
        <w:t>5) СБИС++ электронный документооборот и отчетность</w:t>
      </w:r>
    </w:p>
    <w:p w:rsidR="00F70DC5" w:rsidRPr="005475F3" w:rsidRDefault="00F70DC5" w:rsidP="00F70DC5">
      <w:pPr>
        <w:rPr>
          <w:rFonts w:ascii="Times New Roman" w:hAnsi="Times New Roman" w:cs="Times New Roman"/>
        </w:rPr>
      </w:pPr>
    </w:p>
    <w:p w:rsidR="00F70DC5" w:rsidRPr="005475F3" w:rsidRDefault="00F70DC5" w:rsidP="00807617">
      <w:pPr>
        <w:autoSpaceDE w:val="0"/>
        <w:autoSpaceDN w:val="0"/>
        <w:adjustRightInd w:val="0"/>
        <w:ind w:firstLine="708"/>
        <w:jc w:val="both"/>
        <w:rPr>
          <w:rFonts w:ascii="Times New Roman" w:hAnsi="Times New Roman" w:cs="Times New Roman"/>
          <w:b/>
          <w:sz w:val="28"/>
          <w:szCs w:val="28"/>
        </w:rPr>
      </w:pPr>
    </w:p>
    <w:p w:rsidR="005475F3" w:rsidRPr="005475F3" w:rsidRDefault="005475F3" w:rsidP="005475F3">
      <w:pPr>
        <w:jc w:val="center"/>
        <w:rPr>
          <w:rFonts w:ascii="Times New Roman" w:hAnsi="Times New Roman" w:cs="Times New Roman"/>
          <w:sz w:val="28"/>
          <w:szCs w:val="28"/>
        </w:rPr>
      </w:pPr>
      <w:r w:rsidRPr="005475F3">
        <w:rPr>
          <w:rFonts w:ascii="Times New Roman" w:hAnsi="Times New Roman" w:cs="Times New Roman"/>
          <w:noProof/>
          <w:sz w:val="28"/>
          <w:szCs w:val="28"/>
        </w:rPr>
        <w:drawing>
          <wp:inline distT="0" distB="0" distL="0" distR="0">
            <wp:extent cx="646430" cy="788035"/>
            <wp:effectExtent l="19050" t="0" r="1270" b="0"/>
            <wp:docPr id="27" name="Рисунок 27"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Gerb_rf"/>
                    <pic:cNvPicPr>
                      <a:picLocks noChangeAspect="1" noChangeArrowheads="1"/>
                    </pic:cNvPicPr>
                  </pic:nvPicPr>
                  <pic:blipFill>
                    <a:blip r:embed="rId8"/>
                    <a:srcRect/>
                    <a:stretch>
                      <a:fillRect/>
                    </a:stretch>
                  </pic:blipFill>
                  <pic:spPr bwMode="auto">
                    <a:xfrm>
                      <a:off x="0" y="0"/>
                      <a:ext cx="646430" cy="788035"/>
                    </a:xfrm>
                    <a:prstGeom prst="rect">
                      <a:avLst/>
                    </a:prstGeom>
                    <a:noFill/>
                    <a:ln w="9525">
                      <a:noFill/>
                      <a:miter lim="800000"/>
                      <a:headEnd/>
                      <a:tailEnd/>
                    </a:ln>
                  </pic:spPr>
                </pic:pic>
              </a:graphicData>
            </a:graphic>
          </wp:inline>
        </w:drawing>
      </w:r>
    </w:p>
    <w:p w:rsidR="005475F3" w:rsidRPr="005475F3" w:rsidRDefault="005475F3" w:rsidP="005475F3">
      <w:pPr>
        <w:jc w:val="center"/>
        <w:rPr>
          <w:rFonts w:ascii="Times New Roman" w:hAnsi="Times New Roman" w:cs="Times New Roman"/>
          <w:b/>
          <w:sz w:val="28"/>
          <w:szCs w:val="28"/>
        </w:rPr>
      </w:pPr>
    </w:p>
    <w:p w:rsidR="005475F3" w:rsidRPr="005475F3" w:rsidRDefault="005475F3" w:rsidP="005475F3">
      <w:pPr>
        <w:tabs>
          <w:tab w:val="left" w:pos="5670"/>
        </w:tabs>
        <w:jc w:val="center"/>
        <w:rPr>
          <w:rFonts w:ascii="Times New Roman" w:hAnsi="Times New Roman" w:cs="Times New Roman"/>
          <w:b/>
          <w:sz w:val="28"/>
          <w:szCs w:val="28"/>
        </w:rPr>
      </w:pPr>
      <w:r w:rsidRPr="005475F3">
        <w:rPr>
          <w:rFonts w:ascii="Times New Roman" w:hAnsi="Times New Roman" w:cs="Times New Roman"/>
          <w:b/>
          <w:sz w:val="28"/>
          <w:szCs w:val="28"/>
        </w:rPr>
        <w:t>ПОСТАНОВЛЕНИЕ</w:t>
      </w:r>
    </w:p>
    <w:p w:rsidR="005475F3" w:rsidRPr="005475F3" w:rsidRDefault="005475F3" w:rsidP="005475F3">
      <w:pPr>
        <w:jc w:val="center"/>
        <w:rPr>
          <w:rFonts w:ascii="Times New Roman" w:hAnsi="Times New Roman" w:cs="Times New Roman"/>
          <w:b/>
          <w:sz w:val="28"/>
          <w:szCs w:val="28"/>
        </w:rPr>
      </w:pPr>
      <w:r w:rsidRPr="005475F3">
        <w:rPr>
          <w:rFonts w:ascii="Times New Roman" w:hAnsi="Times New Roman" w:cs="Times New Roman"/>
          <w:b/>
          <w:sz w:val="28"/>
          <w:szCs w:val="28"/>
        </w:rPr>
        <w:t xml:space="preserve"> Администрации </w:t>
      </w:r>
    </w:p>
    <w:p w:rsidR="005475F3" w:rsidRPr="005475F3" w:rsidRDefault="005475F3" w:rsidP="005475F3">
      <w:pPr>
        <w:jc w:val="center"/>
        <w:rPr>
          <w:rFonts w:ascii="Times New Roman" w:hAnsi="Times New Roman" w:cs="Times New Roman"/>
          <w:b/>
          <w:sz w:val="28"/>
          <w:szCs w:val="28"/>
        </w:rPr>
      </w:pPr>
      <w:r w:rsidRPr="005475F3">
        <w:rPr>
          <w:rFonts w:ascii="Times New Roman" w:hAnsi="Times New Roman" w:cs="Times New Roman"/>
          <w:b/>
          <w:sz w:val="28"/>
          <w:szCs w:val="28"/>
        </w:rPr>
        <w:t>муниципального образования «Филисовское сельское поселение Родниковского муниципального района Ивановской области»</w:t>
      </w:r>
    </w:p>
    <w:p w:rsidR="005475F3" w:rsidRPr="005475F3" w:rsidRDefault="005475F3" w:rsidP="005475F3">
      <w:pPr>
        <w:jc w:val="center"/>
        <w:rPr>
          <w:rFonts w:ascii="Times New Roman" w:hAnsi="Times New Roman" w:cs="Times New Roman"/>
          <w:sz w:val="28"/>
          <w:szCs w:val="28"/>
        </w:rPr>
      </w:pPr>
    </w:p>
    <w:p w:rsidR="005475F3" w:rsidRPr="005475F3" w:rsidRDefault="005475F3" w:rsidP="005475F3">
      <w:pPr>
        <w:jc w:val="center"/>
        <w:rPr>
          <w:rFonts w:ascii="Times New Roman" w:hAnsi="Times New Roman" w:cs="Times New Roman"/>
          <w:sz w:val="28"/>
          <w:szCs w:val="28"/>
        </w:rPr>
      </w:pPr>
      <w:r w:rsidRPr="005475F3">
        <w:rPr>
          <w:rFonts w:ascii="Times New Roman" w:hAnsi="Times New Roman" w:cs="Times New Roman"/>
          <w:sz w:val="28"/>
          <w:szCs w:val="28"/>
        </w:rPr>
        <w:t>от 13.11.2017 № 85</w:t>
      </w:r>
    </w:p>
    <w:p w:rsidR="005475F3" w:rsidRPr="005475F3" w:rsidRDefault="005475F3" w:rsidP="005475F3">
      <w:pPr>
        <w:jc w:val="center"/>
        <w:rPr>
          <w:rFonts w:ascii="Times New Roman" w:hAnsi="Times New Roman" w:cs="Times New Roman"/>
          <w:b/>
          <w:bCs/>
          <w:color w:val="000000"/>
          <w:sz w:val="28"/>
          <w:szCs w:val="28"/>
        </w:rPr>
      </w:pPr>
    </w:p>
    <w:p w:rsidR="005475F3" w:rsidRPr="005475F3" w:rsidRDefault="005475F3" w:rsidP="005475F3">
      <w:pPr>
        <w:pStyle w:val="Standard"/>
        <w:jc w:val="center"/>
        <w:rPr>
          <w:rFonts w:cs="Times New Roman"/>
          <w:b/>
          <w:sz w:val="28"/>
          <w:szCs w:val="28"/>
        </w:rPr>
      </w:pPr>
      <w:r w:rsidRPr="005475F3">
        <w:rPr>
          <w:rFonts w:cs="Times New Roman"/>
          <w:b/>
          <w:sz w:val="28"/>
          <w:szCs w:val="28"/>
        </w:rPr>
        <w:t xml:space="preserve"> </w:t>
      </w:r>
      <w:r w:rsidRPr="005475F3">
        <w:rPr>
          <w:rFonts w:cs="Times New Roman"/>
          <w:b/>
          <w:sz w:val="28"/>
          <w:szCs w:val="28"/>
          <w:lang w:val="ru-RU"/>
        </w:rPr>
        <w:t xml:space="preserve">Об утверждении </w:t>
      </w:r>
      <w:r w:rsidRPr="005475F3">
        <w:rPr>
          <w:rFonts w:cs="Times New Roman"/>
          <w:b/>
          <w:sz w:val="28"/>
          <w:szCs w:val="28"/>
        </w:rPr>
        <w:t>Перечн</w:t>
      </w:r>
      <w:r w:rsidRPr="005475F3">
        <w:rPr>
          <w:rFonts w:cs="Times New Roman"/>
          <w:b/>
          <w:sz w:val="28"/>
          <w:szCs w:val="28"/>
          <w:lang w:val="ru-RU"/>
        </w:rPr>
        <w:t>я</w:t>
      </w:r>
      <w:r w:rsidRPr="005475F3">
        <w:rPr>
          <w:rFonts w:cs="Times New Roman"/>
          <w:b/>
          <w:sz w:val="28"/>
          <w:szCs w:val="28"/>
        </w:rPr>
        <w:t xml:space="preserve"> персональных данных, обрабатываемых</w:t>
      </w:r>
    </w:p>
    <w:p w:rsidR="005475F3" w:rsidRPr="005475F3" w:rsidRDefault="005475F3" w:rsidP="005475F3">
      <w:pPr>
        <w:pStyle w:val="Standard"/>
        <w:jc w:val="center"/>
        <w:rPr>
          <w:rFonts w:cs="Times New Roman"/>
          <w:b/>
          <w:sz w:val="28"/>
          <w:szCs w:val="28"/>
          <w:lang w:val="ru-RU"/>
        </w:rPr>
      </w:pPr>
      <w:r w:rsidRPr="005475F3">
        <w:rPr>
          <w:rFonts w:cs="Times New Roman"/>
          <w:b/>
          <w:sz w:val="28"/>
          <w:szCs w:val="28"/>
        </w:rPr>
        <w:t xml:space="preserve">в администрации </w:t>
      </w:r>
      <w:r w:rsidRPr="005475F3">
        <w:rPr>
          <w:rFonts w:cs="Times New Roman"/>
          <w:b/>
          <w:sz w:val="28"/>
          <w:szCs w:val="28"/>
          <w:lang w:val="ru-RU"/>
        </w:rPr>
        <w:t>муниципального образования «</w:t>
      </w:r>
      <w:r w:rsidRPr="005475F3">
        <w:rPr>
          <w:rFonts w:cs="Times New Roman"/>
          <w:b/>
          <w:sz w:val="28"/>
          <w:szCs w:val="28"/>
        </w:rPr>
        <w:t>Филисовское сельское поселение</w:t>
      </w:r>
      <w:r w:rsidRPr="005475F3">
        <w:rPr>
          <w:rFonts w:cs="Times New Roman"/>
          <w:b/>
          <w:sz w:val="28"/>
          <w:szCs w:val="28"/>
          <w:lang w:val="ru-RU"/>
        </w:rPr>
        <w:t xml:space="preserve"> </w:t>
      </w:r>
      <w:r w:rsidRPr="005475F3">
        <w:rPr>
          <w:rFonts w:cs="Times New Roman"/>
          <w:b/>
          <w:sz w:val="28"/>
          <w:szCs w:val="28"/>
        </w:rPr>
        <w:t xml:space="preserve">Родниковского муниципального района  Ивановской </w:t>
      </w:r>
      <w:r w:rsidRPr="005475F3">
        <w:rPr>
          <w:rFonts w:cs="Times New Roman"/>
          <w:b/>
          <w:sz w:val="28"/>
          <w:szCs w:val="28"/>
        </w:rPr>
        <w:lastRenderedPageBreak/>
        <w:t>области</w:t>
      </w:r>
      <w:r w:rsidRPr="005475F3">
        <w:rPr>
          <w:rFonts w:cs="Times New Roman"/>
          <w:b/>
          <w:sz w:val="28"/>
          <w:szCs w:val="28"/>
          <w:lang w:val="ru-RU"/>
        </w:rPr>
        <w:t xml:space="preserve">» </w:t>
      </w:r>
    </w:p>
    <w:p w:rsidR="005475F3" w:rsidRPr="005475F3" w:rsidRDefault="005475F3" w:rsidP="005475F3">
      <w:pPr>
        <w:pStyle w:val="Standard"/>
        <w:jc w:val="center"/>
        <w:rPr>
          <w:rFonts w:cs="Times New Roman"/>
          <w:b/>
          <w:sz w:val="28"/>
          <w:szCs w:val="28"/>
          <w:lang w:val="ru-RU"/>
        </w:rPr>
      </w:pPr>
      <w:r w:rsidRPr="005475F3">
        <w:rPr>
          <w:rFonts w:cs="Times New Roman"/>
          <w:b/>
          <w:sz w:val="28"/>
          <w:szCs w:val="28"/>
          <w:lang w:val="ru-RU"/>
        </w:rPr>
        <w:t>в связи с реализацией трудовых отношений, а также в связи с оказанием муниципальных услуг и осуществлением муниципальных функций</w:t>
      </w:r>
    </w:p>
    <w:p w:rsidR="005475F3" w:rsidRPr="005475F3" w:rsidRDefault="005475F3" w:rsidP="005475F3">
      <w:pPr>
        <w:rPr>
          <w:rFonts w:ascii="Times New Roman" w:hAnsi="Times New Roman" w:cs="Times New Roman"/>
          <w:sz w:val="28"/>
          <w:szCs w:val="28"/>
        </w:rPr>
      </w:pPr>
    </w:p>
    <w:p w:rsidR="005475F3" w:rsidRPr="005475F3" w:rsidRDefault="005475F3" w:rsidP="005475F3">
      <w:pPr>
        <w:jc w:val="both"/>
        <w:rPr>
          <w:rFonts w:ascii="Times New Roman" w:hAnsi="Times New Roman" w:cs="Times New Roman"/>
          <w:sz w:val="28"/>
          <w:szCs w:val="28"/>
        </w:rPr>
      </w:pPr>
      <w:r w:rsidRPr="005475F3">
        <w:rPr>
          <w:rFonts w:ascii="Times New Roman" w:hAnsi="Times New Roman" w:cs="Times New Roman"/>
          <w:sz w:val="28"/>
          <w:szCs w:val="28"/>
        </w:rPr>
        <w:tab/>
        <w:t>В целях обеспечения выполнения требований   Федерального закона от 27.07.2006 года №152 «О персональных данных» и в соответствии с Постановлением Правительства РФ от 21.03.2012 года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p>
    <w:p w:rsidR="005475F3" w:rsidRPr="005475F3" w:rsidRDefault="005475F3" w:rsidP="005475F3">
      <w:pPr>
        <w:autoSpaceDE w:val="0"/>
        <w:autoSpaceDN w:val="0"/>
        <w:adjustRightInd w:val="0"/>
        <w:ind w:left="709"/>
        <w:jc w:val="center"/>
        <w:rPr>
          <w:rFonts w:ascii="Times New Roman" w:hAnsi="Times New Roman" w:cs="Times New Roman"/>
          <w:b/>
          <w:sz w:val="28"/>
          <w:szCs w:val="28"/>
        </w:rPr>
      </w:pPr>
      <w:r w:rsidRPr="005475F3">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 п о с т а н о в л я е т:</w:t>
      </w:r>
    </w:p>
    <w:p w:rsidR="005475F3" w:rsidRPr="005475F3" w:rsidRDefault="005475F3" w:rsidP="005475F3">
      <w:pPr>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 </w:t>
      </w:r>
    </w:p>
    <w:p w:rsidR="005475F3" w:rsidRPr="005475F3" w:rsidRDefault="005475F3" w:rsidP="005475F3">
      <w:pPr>
        <w:pStyle w:val="Standard"/>
        <w:jc w:val="both"/>
        <w:rPr>
          <w:rFonts w:cs="Times New Roman"/>
          <w:sz w:val="28"/>
          <w:szCs w:val="28"/>
          <w:lang w:val="ru-RU"/>
        </w:rPr>
      </w:pPr>
      <w:r w:rsidRPr="005475F3">
        <w:rPr>
          <w:rFonts w:cs="Times New Roman"/>
          <w:sz w:val="28"/>
          <w:szCs w:val="28"/>
          <w:lang w:val="ru-RU"/>
        </w:rPr>
        <w:t xml:space="preserve">1. Утвердить  </w:t>
      </w:r>
      <w:r w:rsidRPr="005475F3">
        <w:rPr>
          <w:rFonts w:cs="Times New Roman"/>
          <w:sz w:val="28"/>
          <w:szCs w:val="28"/>
        </w:rPr>
        <w:t>Перече</w:t>
      </w:r>
      <w:r w:rsidRPr="005475F3">
        <w:rPr>
          <w:rFonts w:cs="Times New Roman"/>
          <w:sz w:val="28"/>
          <w:szCs w:val="28"/>
          <w:lang w:val="ru-RU"/>
        </w:rPr>
        <w:t>нь</w:t>
      </w:r>
      <w:r w:rsidRPr="005475F3">
        <w:rPr>
          <w:rFonts w:cs="Times New Roman"/>
          <w:sz w:val="28"/>
          <w:szCs w:val="28"/>
        </w:rPr>
        <w:t xml:space="preserve"> персональных данных, обрабатываемых</w:t>
      </w:r>
      <w:r w:rsidRPr="005475F3">
        <w:rPr>
          <w:rFonts w:cs="Times New Roman"/>
          <w:sz w:val="28"/>
          <w:szCs w:val="28"/>
          <w:lang w:val="ru-RU"/>
        </w:rPr>
        <w:t xml:space="preserve"> </w:t>
      </w:r>
      <w:r w:rsidRPr="005475F3">
        <w:rPr>
          <w:rFonts w:cs="Times New Roman"/>
          <w:sz w:val="28"/>
          <w:szCs w:val="28"/>
        </w:rPr>
        <w:t xml:space="preserve">в администрации </w:t>
      </w:r>
      <w:r w:rsidRPr="005475F3">
        <w:rPr>
          <w:rFonts w:cs="Times New Roman"/>
          <w:sz w:val="28"/>
          <w:szCs w:val="28"/>
          <w:lang w:val="ru-RU"/>
        </w:rPr>
        <w:t>муниципального образования  «Филисовское сельское поселение Родниковского муниципального района Ивановской области» в связи с реализацией трудовых отношений,  а также в связи с оказанием муниципальных услуг и осуществлением муниципальных функций</w:t>
      </w:r>
      <w:r w:rsidRPr="005475F3">
        <w:rPr>
          <w:rFonts w:cs="Times New Roman"/>
          <w:b/>
          <w:sz w:val="28"/>
          <w:szCs w:val="28"/>
          <w:lang w:val="ru-RU"/>
        </w:rPr>
        <w:t xml:space="preserve"> </w:t>
      </w:r>
      <w:r w:rsidRPr="005475F3">
        <w:rPr>
          <w:rFonts w:cs="Times New Roman"/>
          <w:sz w:val="28"/>
          <w:szCs w:val="28"/>
          <w:lang w:val="ru-RU"/>
        </w:rPr>
        <w:t xml:space="preserve"> (Приложение).</w:t>
      </w:r>
    </w:p>
    <w:p w:rsidR="005475F3" w:rsidRPr="005475F3" w:rsidRDefault="005475F3" w:rsidP="005475F3">
      <w:pPr>
        <w:pStyle w:val="Standard"/>
        <w:numPr>
          <w:ilvl w:val="0"/>
          <w:numId w:val="26"/>
        </w:numPr>
        <w:tabs>
          <w:tab w:val="clear" w:pos="720"/>
          <w:tab w:val="num" w:pos="0"/>
        </w:tabs>
        <w:ind w:left="0" w:firstLine="360"/>
        <w:jc w:val="both"/>
        <w:rPr>
          <w:rFonts w:cs="Times New Roman"/>
          <w:sz w:val="28"/>
          <w:szCs w:val="28"/>
          <w:lang w:val="ru-RU"/>
        </w:rPr>
      </w:pPr>
      <w:r w:rsidRPr="005475F3">
        <w:rPr>
          <w:rFonts w:cs="Times New Roman"/>
          <w:sz w:val="28"/>
          <w:szCs w:val="28"/>
          <w:lang w:val="ru-RU"/>
        </w:rPr>
        <w:t>Контроль за исполнением данного постановления оставляю за собой.</w:t>
      </w:r>
    </w:p>
    <w:p w:rsidR="005475F3" w:rsidRPr="005475F3" w:rsidRDefault="005475F3" w:rsidP="005475F3">
      <w:pPr>
        <w:pStyle w:val="Standard"/>
        <w:jc w:val="both"/>
        <w:rPr>
          <w:rFonts w:cs="Times New Roman"/>
          <w:sz w:val="28"/>
          <w:szCs w:val="28"/>
          <w:lang w:val="ru-RU"/>
        </w:rPr>
      </w:pPr>
    </w:p>
    <w:p w:rsidR="005475F3" w:rsidRPr="005475F3" w:rsidRDefault="005475F3" w:rsidP="005475F3">
      <w:pPr>
        <w:pStyle w:val="Standard"/>
        <w:jc w:val="both"/>
        <w:rPr>
          <w:rFonts w:cs="Times New Roman"/>
          <w:sz w:val="28"/>
          <w:szCs w:val="28"/>
          <w:lang w:val="ru-RU"/>
        </w:rPr>
      </w:pPr>
    </w:p>
    <w:p w:rsidR="005475F3" w:rsidRPr="005475F3" w:rsidRDefault="005475F3" w:rsidP="005475F3">
      <w:pPr>
        <w:pStyle w:val="Standard"/>
        <w:jc w:val="both"/>
        <w:rPr>
          <w:rFonts w:cs="Times New Roman"/>
          <w:b/>
          <w:sz w:val="28"/>
          <w:szCs w:val="28"/>
          <w:lang w:val="ru-RU"/>
        </w:rPr>
      </w:pPr>
      <w:r w:rsidRPr="005475F3">
        <w:rPr>
          <w:rFonts w:cs="Times New Roman"/>
          <w:b/>
          <w:sz w:val="28"/>
          <w:szCs w:val="28"/>
          <w:lang w:val="ru-RU"/>
        </w:rPr>
        <w:t>Глава муниципального образования</w:t>
      </w:r>
    </w:p>
    <w:p w:rsidR="005475F3" w:rsidRPr="005475F3" w:rsidRDefault="005475F3" w:rsidP="005475F3">
      <w:pPr>
        <w:pStyle w:val="Standard"/>
        <w:jc w:val="both"/>
        <w:rPr>
          <w:rFonts w:cs="Times New Roman"/>
          <w:b/>
          <w:sz w:val="28"/>
          <w:szCs w:val="28"/>
          <w:lang w:val="ru-RU"/>
        </w:rPr>
      </w:pPr>
      <w:r w:rsidRPr="005475F3">
        <w:rPr>
          <w:rFonts w:cs="Times New Roman"/>
          <w:b/>
          <w:sz w:val="28"/>
          <w:szCs w:val="28"/>
          <w:lang w:val="ru-RU"/>
        </w:rPr>
        <w:t xml:space="preserve">«Филисовское сельское поселение </w:t>
      </w:r>
    </w:p>
    <w:p w:rsidR="005475F3" w:rsidRPr="005475F3" w:rsidRDefault="005475F3" w:rsidP="005475F3">
      <w:pPr>
        <w:pStyle w:val="Standard"/>
        <w:jc w:val="both"/>
        <w:rPr>
          <w:rFonts w:cs="Times New Roman"/>
          <w:b/>
          <w:sz w:val="28"/>
          <w:szCs w:val="28"/>
          <w:lang w:val="ru-RU"/>
        </w:rPr>
      </w:pPr>
      <w:r w:rsidRPr="005475F3">
        <w:rPr>
          <w:rFonts w:cs="Times New Roman"/>
          <w:b/>
          <w:sz w:val="28"/>
          <w:szCs w:val="28"/>
          <w:lang w:val="ru-RU"/>
        </w:rPr>
        <w:t>Родниковского муниципального района</w:t>
      </w:r>
    </w:p>
    <w:p w:rsidR="005475F3" w:rsidRPr="005475F3" w:rsidRDefault="005475F3" w:rsidP="005475F3">
      <w:pPr>
        <w:pStyle w:val="Standard"/>
        <w:jc w:val="both"/>
        <w:rPr>
          <w:rFonts w:cs="Times New Roman"/>
          <w:b/>
          <w:sz w:val="28"/>
          <w:szCs w:val="28"/>
          <w:lang w:val="ru-RU"/>
        </w:rPr>
      </w:pPr>
      <w:r w:rsidRPr="005475F3">
        <w:rPr>
          <w:rFonts w:cs="Times New Roman"/>
          <w:b/>
          <w:sz w:val="28"/>
          <w:szCs w:val="28"/>
          <w:lang w:val="ru-RU"/>
        </w:rPr>
        <w:t xml:space="preserve"> Ивановской области»</w:t>
      </w:r>
      <w:r w:rsidRPr="005475F3">
        <w:rPr>
          <w:rFonts w:cs="Times New Roman"/>
          <w:b/>
          <w:sz w:val="28"/>
          <w:szCs w:val="28"/>
          <w:lang w:val="ru-RU"/>
        </w:rPr>
        <w:tab/>
      </w:r>
      <w:r w:rsidRPr="005475F3">
        <w:rPr>
          <w:rFonts w:cs="Times New Roman"/>
          <w:b/>
          <w:sz w:val="28"/>
          <w:szCs w:val="28"/>
          <w:lang w:val="ru-RU"/>
        </w:rPr>
        <w:tab/>
        <w:t xml:space="preserve">                                                 Е.Н.Лапшина</w:t>
      </w:r>
    </w:p>
    <w:p w:rsidR="005475F3" w:rsidRPr="005475F3" w:rsidRDefault="005475F3" w:rsidP="005475F3">
      <w:pPr>
        <w:pStyle w:val="Standard"/>
        <w:jc w:val="both"/>
        <w:rPr>
          <w:rFonts w:cs="Times New Roman"/>
          <w:b/>
          <w:sz w:val="28"/>
          <w:szCs w:val="28"/>
          <w:lang w:val="ru-RU"/>
        </w:rPr>
      </w:pPr>
    </w:p>
    <w:p w:rsidR="005475F3" w:rsidRPr="005475F3" w:rsidRDefault="005475F3" w:rsidP="005475F3">
      <w:pPr>
        <w:pStyle w:val="Standard"/>
        <w:jc w:val="right"/>
        <w:rPr>
          <w:rFonts w:cs="Times New Roman"/>
          <w:sz w:val="28"/>
          <w:szCs w:val="28"/>
          <w:lang w:val="ru-RU"/>
        </w:rPr>
      </w:pPr>
    </w:p>
    <w:p w:rsidR="005475F3" w:rsidRDefault="005475F3" w:rsidP="005475F3">
      <w:pPr>
        <w:pStyle w:val="Standard"/>
        <w:jc w:val="right"/>
        <w:rPr>
          <w:rFonts w:cs="Times New Roman"/>
          <w:sz w:val="28"/>
          <w:szCs w:val="28"/>
          <w:lang w:val="ru-RU"/>
        </w:rPr>
      </w:pPr>
    </w:p>
    <w:p w:rsidR="005475F3" w:rsidRDefault="005475F3" w:rsidP="005475F3">
      <w:pPr>
        <w:pStyle w:val="Standard"/>
        <w:jc w:val="right"/>
        <w:rPr>
          <w:rFonts w:cs="Times New Roman"/>
          <w:sz w:val="28"/>
          <w:szCs w:val="28"/>
          <w:lang w:val="ru-RU"/>
        </w:rPr>
      </w:pPr>
    </w:p>
    <w:p w:rsidR="005475F3" w:rsidRDefault="005475F3" w:rsidP="005475F3">
      <w:pPr>
        <w:pStyle w:val="Standard"/>
        <w:jc w:val="right"/>
        <w:rPr>
          <w:rFonts w:cs="Times New Roman"/>
          <w:sz w:val="28"/>
          <w:szCs w:val="28"/>
          <w:lang w:val="ru-RU"/>
        </w:rPr>
      </w:pPr>
    </w:p>
    <w:p w:rsidR="00AF0893" w:rsidRDefault="00AF0893" w:rsidP="005475F3">
      <w:pPr>
        <w:pStyle w:val="Standard"/>
        <w:jc w:val="right"/>
        <w:rPr>
          <w:rFonts w:cs="Times New Roman"/>
          <w:sz w:val="28"/>
          <w:szCs w:val="28"/>
          <w:lang w:val="ru-RU"/>
        </w:rPr>
      </w:pPr>
    </w:p>
    <w:p w:rsidR="00AF0893" w:rsidRDefault="00AF0893" w:rsidP="005475F3">
      <w:pPr>
        <w:pStyle w:val="Standard"/>
        <w:jc w:val="right"/>
        <w:rPr>
          <w:rFonts w:cs="Times New Roman"/>
          <w:sz w:val="28"/>
          <w:szCs w:val="28"/>
          <w:lang w:val="ru-RU"/>
        </w:rPr>
      </w:pPr>
    </w:p>
    <w:p w:rsidR="00AF0893" w:rsidRDefault="00AF0893" w:rsidP="005475F3">
      <w:pPr>
        <w:pStyle w:val="Standard"/>
        <w:jc w:val="right"/>
        <w:rPr>
          <w:rFonts w:cs="Times New Roman"/>
          <w:sz w:val="28"/>
          <w:szCs w:val="28"/>
          <w:lang w:val="ru-RU"/>
        </w:rPr>
      </w:pPr>
    </w:p>
    <w:p w:rsidR="00AF0893" w:rsidRDefault="00AF0893" w:rsidP="005475F3">
      <w:pPr>
        <w:pStyle w:val="Standard"/>
        <w:jc w:val="right"/>
        <w:rPr>
          <w:rFonts w:cs="Times New Roman"/>
          <w:sz w:val="28"/>
          <w:szCs w:val="28"/>
          <w:lang w:val="ru-RU"/>
        </w:rPr>
      </w:pPr>
    </w:p>
    <w:p w:rsidR="00AF0893" w:rsidRDefault="00AF0893" w:rsidP="005475F3">
      <w:pPr>
        <w:pStyle w:val="Standard"/>
        <w:jc w:val="right"/>
        <w:rPr>
          <w:rFonts w:cs="Times New Roman"/>
          <w:sz w:val="28"/>
          <w:szCs w:val="28"/>
          <w:lang w:val="ru-RU"/>
        </w:rPr>
      </w:pPr>
    </w:p>
    <w:p w:rsidR="005475F3" w:rsidRPr="005475F3" w:rsidRDefault="005475F3" w:rsidP="005475F3">
      <w:pPr>
        <w:pStyle w:val="Standard"/>
        <w:jc w:val="right"/>
        <w:rPr>
          <w:rFonts w:cs="Times New Roman"/>
          <w:sz w:val="28"/>
          <w:szCs w:val="28"/>
          <w:lang w:val="ru-RU"/>
        </w:rPr>
      </w:pPr>
      <w:r w:rsidRPr="005475F3">
        <w:rPr>
          <w:rFonts w:cs="Times New Roman"/>
          <w:sz w:val="28"/>
          <w:szCs w:val="28"/>
          <w:lang w:val="ru-RU"/>
        </w:rPr>
        <w:lastRenderedPageBreak/>
        <w:t>Приложение</w:t>
      </w:r>
    </w:p>
    <w:p w:rsidR="005475F3" w:rsidRPr="005475F3" w:rsidRDefault="005475F3" w:rsidP="005475F3">
      <w:pPr>
        <w:pStyle w:val="Standard"/>
        <w:jc w:val="right"/>
        <w:rPr>
          <w:rFonts w:cs="Times New Roman"/>
          <w:sz w:val="28"/>
          <w:szCs w:val="28"/>
          <w:lang w:val="ru-RU"/>
        </w:rPr>
      </w:pPr>
      <w:r w:rsidRPr="005475F3">
        <w:rPr>
          <w:rFonts w:cs="Times New Roman"/>
          <w:sz w:val="28"/>
          <w:szCs w:val="28"/>
          <w:lang w:val="ru-RU"/>
        </w:rPr>
        <w:t xml:space="preserve">к постановлению </w:t>
      </w:r>
    </w:p>
    <w:p w:rsidR="005475F3" w:rsidRPr="005475F3" w:rsidRDefault="005475F3" w:rsidP="005475F3">
      <w:pPr>
        <w:pStyle w:val="Standard"/>
        <w:jc w:val="right"/>
        <w:rPr>
          <w:rFonts w:cs="Times New Roman"/>
          <w:sz w:val="28"/>
          <w:szCs w:val="28"/>
          <w:lang w:val="ru-RU"/>
        </w:rPr>
      </w:pPr>
      <w:r w:rsidRPr="005475F3">
        <w:rPr>
          <w:rFonts w:cs="Times New Roman"/>
          <w:sz w:val="28"/>
          <w:szCs w:val="28"/>
          <w:lang w:val="ru-RU"/>
        </w:rPr>
        <w:t>муниципального образования</w:t>
      </w:r>
    </w:p>
    <w:p w:rsidR="005475F3" w:rsidRPr="005475F3" w:rsidRDefault="005475F3" w:rsidP="005475F3">
      <w:pPr>
        <w:pStyle w:val="Standard"/>
        <w:jc w:val="right"/>
        <w:rPr>
          <w:rFonts w:cs="Times New Roman"/>
          <w:sz w:val="28"/>
          <w:szCs w:val="28"/>
          <w:lang w:val="ru-RU"/>
        </w:rPr>
      </w:pPr>
      <w:r w:rsidRPr="005475F3">
        <w:rPr>
          <w:rFonts w:cs="Times New Roman"/>
          <w:sz w:val="28"/>
          <w:szCs w:val="28"/>
          <w:lang w:val="ru-RU"/>
        </w:rPr>
        <w:t xml:space="preserve">«Филисовское сельское поселение </w:t>
      </w:r>
    </w:p>
    <w:p w:rsidR="005475F3" w:rsidRPr="005475F3" w:rsidRDefault="005475F3" w:rsidP="005475F3">
      <w:pPr>
        <w:pStyle w:val="Standard"/>
        <w:jc w:val="right"/>
        <w:rPr>
          <w:rFonts w:cs="Times New Roman"/>
          <w:sz w:val="28"/>
          <w:szCs w:val="28"/>
          <w:lang w:val="ru-RU"/>
        </w:rPr>
      </w:pPr>
      <w:r w:rsidRPr="005475F3">
        <w:rPr>
          <w:rFonts w:cs="Times New Roman"/>
          <w:sz w:val="28"/>
          <w:szCs w:val="28"/>
          <w:lang w:val="ru-RU"/>
        </w:rPr>
        <w:t xml:space="preserve">Родниковского муниципального района </w:t>
      </w:r>
    </w:p>
    <w:p w:rsidR="005475F3" w:rsidRPr="005475F3" w:rsidRDefault="005475F3" w:rsidP="005475F3">
      <w:pPr>
        <w:pStyle w:val="Standard"/>
        <w:jc w:val="right"/>
        <w:rPr>
          <w:rFonts w:cs="Times New Roman"/>
          <w:sz w:val="28"/>
          <w:szCs w:val="28"/>
          <w:lang w:val="ru-RU"/>
        </w:rPr>
      </w:pPr>
      <w:r w:rsidRPr="005475F3">
        <w:rPr>
          <w:rFonts w:cs="Times New Roman"/>
          <w:sz w:val="28"/>
          <w:szCs w:val="28"/>
          <w:lang w:val="ru-RU"/>
        </w:rPr>
        <w:t>Ивановской области»</w:t>
      </w:r>
    </w:p>
    <w:p w:rsidR="005475F3" w:rsidRPr="005475F3" w:rsidRDefault="005475F3" w:rsidP="005475F3">
      <w:pPr>
        <w:jc w:val="right"/>
        <w:rPr>
          <w:rFonts w:ascii="Times New Roman" w:hAnsi="Times New Roman" w:cs="Times New Roman"/>
          <w:sz w:val="28"/>
          <w:szCs w:val="28"/>
        </w:rPr>
      </w:pPr>
      <w:r w:rsidRPr="005475F3">
        <w:rPr>
          <w:rFonts w:ascii="Times New Roman" w:hAnsi="Times New Roman" w:cs="Times New Roman"/>
          <w:sz w:val="28"/>
          <w:szCs w:val="28"/>
        </w:rPr>
        <w:t>от 13.11.2017 № 85</w:t>
      </w:r>
    </w:p>
    <w:p w:rsidR="005475F3" w:rsidRPr="005475F3" w:rsidRDefault="005475F3" w:rsidP="005475F3">
      <w:pPr>
        <w:pStyle w:val="Standard"/>
        <w:jc w:val="right"/>
        <w:rPr>
          <w:rFonts w:cs="Times New Roman"/>
          <w:sz w:val="28"/>
          <w:szCs w:val="28"/>
          <w:lang w:val="ru-RU"/>
        </w:rPr>
      </w:pPr>
    </w:p>
    <w:p w:rsidR="005475F3" w:rsidRPr="005475F3" w:rsidRDefault="005475F3" w:rsidP="005475F3">
      <w:pPr>
        <w:pStyle w:val="Standard"/>
        <w:jc w:val="right"/>
        <w:rPr>
          <w:rFonts w:cs="Times New Roman"/>
          <w:sz w:val="28"/>
          <w:szCs w:val="28"/>
          <w:lang w:val="ru-RU"/>
        </w:rPr>
      </w:pPr>
    </w:p>
    <w:p w:rsidR="005475F3" w:rsidRPr="005475F3" w:rsidRDefault="005475F3" w:rsidP="005475F3">
      <w:pPr>
        <w:pStyle w:val="Standard"/>
        <w:jc w:val="right"/>
        <w:rPr>
          <w:rFonts w:cs="Times New Roman"/>
          <w:sz w:val="28"/>
          <w:szCs w:val="28"/>
          <w:lang w:val="ru-RU"/>
        </w:rPr>
      </w:pPr>
    </w:p>
    <w:p w:rsidR="005475F3" w:rsidRPr="005475F3" w:rsidRDefault="005475F3" w:rsidP="005475F3">
      <w:pPr>
        <w:pStyle w:val="Standard"/>
        <w:jc w:val="center"/>
        <w:rPr>
          <w:rFonts w:cs="Times New Roman"/>
          <w:b/>
          <w:sz w:val="28"/>
          <w:szCs w:val="28"/>
          <w:lang w:val="ru-RU"/>
        </w:rPr>
      </w:pPr>
      <w:r w:rsidRPr="005475F3">
        <w:rPr>
          <w:rFonts w:cs="Times New Roman"/>
          <w:b/>
          <w:sz w:val="28"/>
          <w:szCs w:val="28"/>
        </w:rPr>
        <w:t xml:space="preserve">Перечень </w:t>
      </w:r>
    </w:p>
    <w:p w:rsidR="005475F3" w:rsidRPr="005475F3" w:rsidRDefault="005475F3" w:rsidP="005475F3">
      <w:pPr>
        <w:pStyle w:val="Standard"/>
        <w:jc w:val="center"/>
        <w:rPr>
          <w:rFonts w:cs="Times New Roman"/>
          <w:b/>
          <w:sz w:val="28"/>
          <w:szCs w:val="28"/>
        </w:rPr>
      </w:pPr>
      <w:r w:rsidRPr="005475F3">
        <w:rPr>
          <w:rFonts w:cs="Times New Roman"/>
          <w:b/>
          <w:sz w:val="28"/>
          <w:szCs w:val="28"/>
        </w:rPr>
        <w:t>персональных данных, обрабатываемых</w:t>
      </w:r>
    </w:p>
    <w:p w:rsidR="005475F3" w:rsidRPr="005475F3" w:rsidRDefault="005475F3" w:rsidP="005475F3">
      <w:pPr>
        <w:pStyle w:val="Standard"/>
        <w:jc w:val="center"/>
        <w:rPr>
          <w:rFonts w:cs="Times New Roman"/>
          <w:b/>
          <w:sz w:val="28"/>
          <w:szCs w:val="28"/>
          <w:lang w:val="ru-RU"/>
        </w:rPr>
      </w:pPr>
      <w:r w:rsidRPr="005475F3">
        <w:rPr>
          <w:rFonts w:cs="Times New Roman"/>
          <w:b/>
          <w:sz w:val="28"/>
          <w:szCs w:val="28"/>
        </w:rPr>
        <w:t xml:space="preserve">в администрации </w:t>
      </w:r>
      <w:r w:rsidRPr="005475F3">
        <w:rPr>
          <w:rFonts w:cs="Times New Roman"/>
          <w:b/>
          <w:sz w:val="28"/>
          <w:szCs w:val="28"/>
          <w:lang w:val="ru-RU"/>
        </w:rPr>
        <w:t xml:space="preserve">муниципального образования </w:t>
      </w:r>
    </w:p>
    <w:p w:rsidR="005475F3" w:rsidRPr="005475F3" w:rsidRDefault="005475F3" w:rsidP="005475F3">
      <w:pPr>
        <w:pStyle w:val="Standard"/>
        <w:jc w:val="center"/>
        <w:rPr>
          <w:rFonts w:cs="Times New Roman"/>
          <w:b/>
          <w:sz w:val="28"/>
          <w:szCs w:val="28"/>
          <w:lang w:val="ru-RU"/>
        </w:rPr>
      </w:pPr>
      <w:r w:rsidRPr="005475F3">
        <w:rPr>
          <w:rFonts w:cs="Times New Roman"/>
          <w:b/>
          <w:sz w:val="28"/>
          <w:szCs w:val="28"/>
          <w:lang w:val="ru-RU"/>
        </w:rPr>
        <w:t>«Филисовское сельское поселение Родниковского муниципального района Ивановской области» в связи с реализацией трудовых отношений, а также в связи с оказанием муниципальных услуг и осуществлением муниципальных функций</w:t>
      </w:r>
    </w:p>
    <w:p w:rsidR="005475F3" w:rsidRPr="005475F3" w:rsidRDefault="005475F3" w:rsidP="005475F3">
      <w:pPr>
        <w:pStyle w:val="Standard"/>
        <w:jc w:val="center"/>
        <w:rPr>
          <w:rFonts w:cs="Times New Roman"/>
          <w:b/>
          <w:sz w:val="28"/>
          <w:szCs w:val="28"/>
          <w:lang w:val="ru-RU"/>
        </w:rPr>
      </w:pPr>
    </w:p>
    <w:p w:rsidR="005475F3" w:rsidRPr="005475F3" w:rsidRDefault="005475F3" w:rsidP="005475F3">
      <w:pPr>
        <w:pStyle w:val="Standard"/>
        <w:jc w:val="both"/>
        <w:rPr>
          <w:rFonts w:cs="Times New Roman"/>
          <w:b/>
          <w:sz w:val="28"/>
          <w:szCs w:val="28"/>
        </w:rPr>
      </w:pPr>
    </w:p>
    <w:p w:rsidR="005475F3" w:rsidRPr="005475F3" w:rsidRDefault="005475F3" w:rsidP="005475F3">
      <w:pPr>
        <w:pStyle w:val="Standard"/>
        <w:jc w:val="both"/>
        <w:rPr>
          <w:rFonts w:cs="Times New Roman"/>
          <w:sz w:val="28"/>
          <w:szCs w:val="28"/>
        </w:rPr>
      </w:pPr>
      <w:r w:rsidRPr="005475F3">
        <w:rPr>
          <w:rFonts w:cs="Times New Roman"/>
          <w:sz w:val="28"/>
          <w:szCs w:val="28"/>
        </w:rPr>
        <w:tab/>
        <w:t xml:space="preserve">Перечень персональных данных, подлежащих защите в администрации </w:t>
      </w:r>
      <w:r w:rsidRPr="005475F3">
        <w:rPr>
          <w:rFonts w:cs="Times New Roman"/>
          <w:sz w:val="28"/>
          <w:szCs w:val="28"/>
          <w:lang w:val="ru-RU"/>
        </w:rPr>
        <w:t xml:space="preserve">Филисовского сельского поселения в связи с реализацией трудовых отношений, а также в связи с оказанием муниципальных услуг и осуществлением муниципальных функций </w:t>
      </w:r>
      <w:r w:rsidRPr="005475F3">
        <w:rPr>
          <w:rFonts w:cs="Times New Roman"/>
          <w:sz w:val="28"/>
          <w:szCs w:val="28"/>
        </w:rPr>
        <w:t xml:space="preserve"> (далее - Перечень), разработан в соответствии с Федеральным законом от 27.07.2006 № 152-ФЗ «О персональных данных».</w:t>
      </w:r>
    </w:p>
    <w:p w:rsidR="005475F3" w:rsidRPr="005475F3" w:rsidRDefault="005475F3" w:rsidP="005475F3">
      <w:pPr>
        <w:pStyle w:val="Standard"/>
        <w:jc w:val="both"/>
        <w:rPr>
          <w:rFonts w:cs="Times New Roman"/>
          <w:sz w:val="28"/>
          <w:szCs w:val="28"/>
        </w:rPr>
      </w:pPr>
      <w:r w:rsidRPr="005475F3">
        <w:rPr>
          <w:rFonts w:cs="Times New Roman"/>
          <w:sz w:val="28"/>
          <w:szCs w:val="28"/>
        </w:rPr>
        <w:tab/>
        <w:t>Сведениями, составляющими персональные данные, является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 семейное, социальное, имущественное положение, образование, профессия, доходы, другая информация, в том числе:</w:t>
      </w:r>
    </w:p>
    <w:p w:rsidR="005475F3" w:rsidRPr="005475F3" w:rsidRDefault="005475F3" w:rsidP="005475F3">
      <w:pPr>
        <w:pStyle w:val="Standard"/>
        <w:jc w:val="both"/>
        <w:rPr>
          <w:rFonts w:cs="Times New Roman"/>
          <w:sz w:val="28"/>
          <w:szCs w:val="28"/>
        </w:rPr>
      </w:pPr>
      <w:r w:rsidRPr="005475F3">
        <w:rPr>
          <w:rFonts w:cs="Times New Roman"/>
          <w:sz w:val="28"/>
          <w:szCs w:val="28"/>
        </w:rPr>
        <w:tab/>
        <w:t>1. Персональные данные специальной категории: национальной принадлежности, состояния здоровья.</w:t>
      </w:r>
    </w:p>
    <w:p w:rsidR="005475F3" w:rsidRPr="005475F3" w:rsidRDefault="005475F3" w:rsidP="005475F3">
      <w:pPr>
        <w:pStyle w:val="Standard"/>
        <w:jc w:val="both"/>
        <w:rPr>
          <w:rFonts w:cs="Times New Roman"/>
          <w:sz w:val="28"/>
          <w:szCs w:val="28"/>
        </w:rPr>
      </w:pPr>
      <w:r w:rsidRPr="005475F3">
        <w:rPr>
          <w:rFonts w:cs="Times New Roman"/>
          <w:sz w:val="28"/>
          <w:szCs w:val="28"/>
        </w:rPr>
        <w:tab/>
        <w:t>2.</w:t>
      </w:r>
      <w:r w:rsidRPr="005475F3">
        <w:rPr>
          <w:rFonts w:cs="Times New Roman"/>
          <w:sz w:val="28"/>
          <w:szCs w:val="28"/>
          <w:lang w:val="ru-RU"/>
        </w:rPr>
        <w:t xml:space="preserve"> </w:t>
      </w:r>
      <w:r w:rsidRPr="005475F3">
        <w:rPr>
          <w:rFonts w:cs="Times New Roman"/>
          <w:sz w:val="28"/>
          <w:szCs w:val="28"/>
        </w:rPr>
        <w:t>Биометрические персональные данные: сведения, которые характеризуют физиологические особенности человека и на основе которых можно установить его личность (фотографии субъекта персональных данных в личном деле, ксерокопии с документов, удостоверяющих личность и имеющих фотографию владельца в личном деле).</w:t>
      </w:r>
    </w:p>
    <w:p w:rsidR="005475F3" w:rsidRPr="005475F3" w:rsidRDefault="005475F3" w:rsidP="005475F3">
      <w:pPr>
        <w:pStyle w:val="Standard"/>
        <w:jc w:val="both"/>
        <w:rPr>
          <w:rFonts w:cs="Times New Roman"/>
          <w:sz w:val="28"/>
          <w:szCs w:val="28"/>
        </w:rPr>
      </w:pPr>
      <w:r w:rsidRPr="005475F3">
        <w:rPr>
          <w:rFonts w:cs="Times New Roman"/>
          <w:sz w:val="28"/>
          <w:szCs w:val="28"/>
        </w:rPr>
        <w:tab/>
        <w:t>3. Персональные данные общей категории:</w:t>
      </w:r>
    </w:p>
    <w:p w:rsidR="005475F3" w:rsidRPr="005475F3" w:rsidRDefault="005475F3" w:rsidP="005475F3">
      <w:pPr>
        <w:pStyle w:val="Standard"/>
        <w:jc w:val="both"/>
        <w:rPr>
          <w:rFonts w:cs="Times New Roman"/>
          <w:sz w:val="28"/>
          <w:szCs w:val="28"/>
        </w:rPr>
      </w:pPr>
      <w:r w:rsidRPr="005475F3">
        <w:rPr>
          <w:rFonts w:cs="Times New Roman"/>
          <w:sz w:val="28"/>
          <w:szCs w:val="28"/>
        </w:rPr>
        <w:t xml:space="preserve">            - фамилия, имя, отчество (в т.ч. прежние), дата и место рождения;</w:t>
      </w:r>
    </w:p>
    <w:p w:rsidR="005475F3" w:rsidRPr="005475F3" w:rsidRDefault="005475F3" w:rsidP="005475F3">
      <w:pPr>
        <w:pStyle w:val="Standard"/>
        <w:jc w:val="both"/>
        <w:rPr>
          <w:rFonts w:cs="Times New Roman"/>
          <w:sz w:val="28"/>
          <w:szCs w:val="28"/>
        </w:rPr>
      </w:pPr>
      <w:r w:rsidRPr="005475F3">
        <w:rPr>
          <w:rFonts w:cs="Times New Roman"/>
          <w:sz w:val="28"/>
          <w:szCs w:val="28"/>
        </w:rPr>
        <w:tab/>
        <w:t xml:space="preserve"> </w:t>
      </w:r>
      <w:r w:rsidRPr="005475F3">
        <w:rPr>
          <w:rFonts w:cs="Times New Roman"/>
          <w:sz w:val="28"/>
          <w:szCs w:val="28"/>
          <w:lang w:val="ru-RU"/>
        </w:rPr>
        <w:t xml:space="preserve"> </w:t>
      </w:r>
      <w:r w:rsidRPr="005475F3">
        <w:rPr>
          <w:rFonts w:cs="Times New Roman"/>
          <w:sz w:val="28"/>
          <w:szCs w:val="28"/>
        </w:rPr>
        <w:t>-</w:t>
      </w:r>
      <w:r w:rsidRPr="005475F3">
        <w:rPr>
          <w:rFonts w:cs="Times New Roman"/>
          <w:sz w:val="28"/>
          <w:szCs w:val="28"/>
          <w:lang w:val="ru-RU"/>
        </w:rPr>
        <w:t xml:space="preserve"> </w:t>
      </w:r>
      <w:r w:rsidRPr="005475F3">
        <w:rPr>
          <w:rFonts w:cs="Times New Roman"/>
          <w:sz w:val="28"/>
          <w:szCs w:val="28"/>
        </w:rPr>
        <w:t>паспортные данные или данные иного документа, удостоверяющего личность (серия, номер, дата выдачи, наименование органа, выдавшего документ), гражданство;</w:t>
      </w:r>
    </w:p>
    <w:p w:rsidR="005475F3" w:rsidRPr="005475F3" w:rsidRDefault="005475F3" w:rsidP="005475F3">
      <w:pPr>
        <w:pStyle w:val="Standard"/>
        <w:jc w:val="both"/>
        <w:rPr>
          <w:rFonts w:cs="Times New Roman"/>
          <w:sz w:val="28"/>
          <w:szCs w:val="28"/>
        </w:rPr>
      </w:pPr>
      <w:r w:rsidRPr="005475F3">
        <w:rPr>
          <w:rFonts w:cs="Times New Roman"/>
          <w:sz w:val="28"/>
          <w:szCs w:val="28"/>
        </w:rPr>
        <w:tab/>
        <w:t xml:space="preserve">- адрес места жительства (по паспорту и фактический) и дата </w:t>
      </w:r>
      <w:r w:rsidRPr="005475F3">
        <w:rPr>
          <w:rFonts w:cs="Times New Roman"/>
          <w:sz w:val="28"/>
          <w:szCs w:val="28"/>
        </w:rPr>
        <w:lastRenderedPageBreak/>
        <w:t>регистрации по месту жительства или по месту пребывания;</w:t>
      </w:r>
    </w:p>
    <w:p w:rsidR="005475F3" w:rsidRPr="005475F3" w:rsidRDefault="005475F3" w:rsidP="005475F3">
      <w:pPr>
        <w:pStyle w:val="Standard"/>
        <w:jc w:val="both"/>
        <w:rPr>
          <w:rFonts w:cs="Times New Roman"/>
          <w:sz w:val="28"/>
          <w:szCs w:val="28"/>
        </w:rPr>
      </w:pPr>
      <w:r w:rsidRPr="005475F3">
        <w:rPr>
          <w:rFonts w:cs="Times New Roman"/>
          <w:sz w:val="28"/>
          <w:szCs w:val="28"/>
        </w:rPr>
        <w:tab/>
        <w:t>- номера телефонов (мобильного и домашнего), в случае их регистрации на субъекта персональных данных или по адресу его места жительства (по паспорту);</w:t>
      </w:r>
    </w:p>
    <w:p w:rsidR="005475F3" w:rsidRPr="005475F3" w:rsidRDefault="005475F3" w:rsidP="005475F3">
      <w:pPr>
        <w:pStyle w:val="Standard"/>
        <w:jc w:val="both"/>
        <w:rPr>
          <w:rFonts w:cs="Times New Roman"/>
          <w:sz w:val="28"/>
          <w:szCs w:val="28"/>
        </w:rPr>
      </w:pPr>
      <w:r w:rsidRPr="005475F3">
        <w:rPr>
          <w:rFonts w:cs="Times New Roman"/>
          <w:sz w:val="28"/>
          <w:szCs w:val="28"/>
        </w:rPr>
        <w:tab/>
        <w:t>-сведения об образовании, квалификации и о наличии специальных знаний или специальной подготовки (серия, номер, дата выдачи диплома, свидетельства, аттестата или другого документа об окончании образовательного учреждения, в том числе наименование и местоположение образовательного учреждения);</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 повышении квалификации и переподготовке (серия, номер, дата выдачи документа о повышении квалификации или о переподготовке, наименование и местоположение образовательного учреждения);</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 трудовой деятельности (данные о трудовой деятельности на текущее время с полным указанием должности, структурного подразделения, организации и ее наименования. ИНН, адреса и телефонов, а также реквизиты других организаций с полным наименование занимаемых ранее в них должностей и времени работы в этих организациях).</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сведения о номере, серии и дате выдачи трудовой книжки (вкладыша в ее) и записей в ней;</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 xml:space="preserve">содержание и реквизиты </w:t>
      </w:r>
      <w:r w:rsidRPr="005475F3">
        <w:rPr>
          <w:rFonts w:cs="Times New Roman"/>
          <w:sz w:val="28"/>
          <w:szCs w:val="28"/>
          <w:lang w:val="ru-RU"/>
        </w:rPr>
        <w:t>трудового договора</w:t>
      </w:r>
      <w:r w:rsidRPr="005475F3">
        <w:rPr>
          <w:rFonts w:cs="Times New Roman"/>
          <w:sz w:val="28"/>
          <w:szCs w:val="28"/>
        </w:rPr>
        <w:t xml:space="preserve">, </w:t>
      </w:r>
      <w:r w:rsidRPr="005475F3">
        <w:rPr>
          <w:rFonts w:cs="Times New Roman"/>
          <w:sz w:val="28"/>
          <w:szCs w:val="28"/>
          <w:lang w:val="ru-RU"/>
        </w:rPr>
        <w:t xml:space="preserve"> </w:t>
      </w:r>
      <w:r w:rsidRPr="005475F3">
        <w:rPr>
          <w:rFonts w:cs="Times New Roman"/>
          <w:sz w:val="28"/>
          <w:szCs w:val="28"/>
        </w:rPr>
        <w:t xml:space="preserve"> с гражданином;</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сведения о заработной плате;</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сведения о воинском учете военнообязанных лиц и лиц, подлежащих призыву на военную службу (серия, номер, дата выдачи, наименование органа, выдавшего военный билет);</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 семейном положении (состояние в браке, данные свидетельства о заключении брака, фамилия, имя, отчество супруги(а), паспортные данные супруги (а), данные справки по форме 2-НДФЛ супруги(а), степень родства, фамилии, имена, отчества и даты рождения других членов семьи, иждивенцев);</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об имуществе (имущественном положении): автотранспорт (марка, место регистрации), адреса размещения, способ и основание получения объектов недвижимости, банковские вклады (местоположение, номера счетов), кредиты (займы), банковские счета, денежные средства и ценные бумаги, в том числе в доверительном управлении и на доверительном хранении;</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 номере  и серии  страхового свидетельства государственного пенсионного страхования;</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об идентификационном номере налогоплательщика;</w:t>
      </w:r>
    </w:p>
    <w:p w:rsidR="005475F3" w:rsidRPr="005475F3" w:rsidRDefault="005475F3" w:rsidP="005475F3">
      <w:pPr>
        <w:pStyle w:val="Standard"/>
        <w:jc w:val="both"/>
        <w:rPr>
          <w:rFonts w:cs="Times New Roman"/>
          <w:sz w:val="28"/>
          <w:szCs w:val="28"/>
        </w:rPr>
      </w:pPr>
      <w:r w:rsidRPr="005475F3">
        <w:rPr>
          <w:rFonts w:cs="Times New Roman"/>
          <w:sz w:val="28"/>
          <w:szCs w:val="28"/>
        </w:rPr>
        <w:tab/>
        <w:t xml:space="preserve">- сведения </w:t>
      </w:r>
      <w:r w:rsidRPr="005475F3">
        <w:rPr>
          <w:rFonts w:cs="Times New Roman"/>
          <w:sz w:val="28"/>
          <w:szCs w:val="28"/>
          <w:lang w:val="ru-RU"/>
        </w:rPr>
        <w:t xml:space="preserve"> </w:t>
      </w:r>
      <w:r w:rsidRPr="005475F3">
        <w:rPr>
          <w:rFonts w:cs="Times New Roman"/>
          <w:sz w:val="28"/>
          <w:szCs w:val="28"/>
        </w:rPr>
        <w:t>страхов</w:t>
      </w:r>
      <w:r w:rsidRPr="005475F3">
        <w:rPr>
          <w:rFonts w:cs="Times New Roman"/>
          <w:sz w:val="28"/>
          <w:szCs w:val="28"/>
          <w:lang w:val="ru-RU"/>
        </w:rPr>
        <w:t>ого</w:t>
      </w:r>
      <w:r w:rsidRPr="005475F3">
        <w:rPr>
          <w:rFonts w:cs="Times New Roman"/>
          <w:sz w:val="28"/>
          <w:szCs w:val="28"/>
        </w:rPr>
        <w:t xml:space="preserve"> полис</w:t>
      </w:r>
      <w:r w:rsidRPr="005475F3">
        <w:rPr>
          <w:rFonts w:cs="Times New Roman"/>
          <w:sz w:val="28"/>
          <w:szCs w:val="28"/>
          <w:lang w:val="ru-RU"/>
        </w:rPr>
        <w:t>а</w:t>
      </w:r>
      <w:r w:rsidRPr="005475F3">
        <w:rPr>
          <w:rFonts w:cs="Times New Roman"/>
          <w:sz w:val="28"/>
          <w:szCs w:val="28"/>
        </w:rPr>
        <w:t xml:space="preserve"> обязательного медицинского страхования;</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сведения, указанные в оригиналах и копиях распоряжений по личному составу и материалах к ним;</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 xml:space="preserve">сведения о государственных и ведомственных наградах, почетных и </w:t>
      </w:r>
      <w:r w:rsidRPr="005475F3">
        <w:rPr>
          <w:rFonts w:cs="Times New Roman"/>
          <w:sz w:val="28"/>
          <w:szCs w:val="28"/>
        </w:rPr>
        <w:lastRenderedPageBreak/>
        <w:t>специальных званиях, поощрениях (в том числе наименование или название награды, звания или поощрения, дата и вид нормативного акта о награждении или дата поощрения) сотрудника;</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материалы по аттестации сотрудников;</w:t>
      </w:r>
    </w:p>
    <w:p w:rsidR="005475F3" w:rsidRPr="005475F3" w:rsidRDefault="005475F3" w:rsidP="005475F3">
      <w:pPr>
        <w:pStyle w:val="Standard"/>
        <w:jc w:val="both"/>
        <w:rPr>
          <w:rFonts w:cs="Times New Roman"/>
          <w:sz w:val="28"/>
          <w:szCs w:val="28"/>
        </w:rPr>
      </w:pPr>
      <w:r w:rsidRPr="005475F3">
        <w:rPr>
          <w:rFonts w:cs="Times New Roman"/>
          <w:sz w:val="28"/>
          <w:szCs w:val="28"/>
        </w:rPr>
        <w:tab/>
        <w:t xml:space="preserve">- материалы по </w:t>
      </w:r>
      <w:r w:rsidRPr="005475F3">
        <w:rPr>
          <w:rFonts w:cs="Times New Roman"/>
          <w:sz w:val="28"/>
          <w:szCs w:val="28"/>
          <w:lang w:val="ru-RU"/>
        </w:rPr>
        <w:t>проведению служебных проверок</w:t>
      </w:r>
      <w:r w:rsidRPr="005475F3">
        <w:rPr>
          <w:rFonts w:cs="Times New Roman"/>
          <w:sz w:val="28"/>
          <w:szCs w:val="28"/>
        </w:rPr>
        <w:t xml:space="preserve"> в отношении сотрудников;</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медицинские заключения установленной формы об отсутствии у гражданина заболевания, препятствующего поступлению на муниципальную службу;</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сведения о временной нетрудоспособности сотрудников;</w:t>
      </w:r>
    </w:p>
    <w:p w:rsidR="005475F3" w:rsidRPr="005475F3" w:rsidRDefault="005475F3" w:rsidP="005475F3">
      <w:pPr>
        <w:pStyle w:val="Standard"/>
        <w:jc w:val="both"/>
        <w:rPr>
          <w:rFonts w:cs="Times New Roman"/>
          <w:sz w:val="28"/>
          <w:szCs w:val="28"/>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табельный номер сотрудника;</w:t>
      </w:r>
    </w:p>
    <w:p w:rsidR="005475F3" w:rsidRPr="005475F3" w:rsidRDefault="005475F3" w:rsidP="005475F3">
      <w:pPr>
        <w:pStyle w:val="Standard"/>
        <w:jc w:val="both"/>
        <w:rPr>
          <w:rFonts w:cs="Times New Roman"/>
          <w:sz w:val="28"/>
          <w:szCs w:val="28"/>
          <w:lang w:val="ru-RU"/>
        </w:rPr>
      </w:pPr>
      <w:r w:rsidRPr="005475F3">
        <w:rPr>
          <w:rFonts w:cs="Times New Roman"/>
          <w:sz w:val="28"/>
          <w:szCs w:val="28"/>
        </w:rPr>
        <w:tab/>
        <w:t>-</w:t>
      </w:r>
      <w:r w:rsidRPr="005475F3">
        <w:rPr>
          <w:rFonts w:cs="Times New Roman"/>
          <w:sz w:val="28"/>
          <w:szCs w:val="28"/>
          <w:lang w:val="ru-RU"/>
        </w:rPr>
        <w:t xml:space="preserve"> </w:t>
      </w:r>
      <w:r w:rsidRPr="005475F3">
        <w:rPr>
          <w:rFonts w:cs="Times New Roman"/>
          <w:sz w:val="28"/>
          <w:szCs w:val="28"/>
        </w:rPr>
        <w:t>сведения о социальных льготах и о социальном статусе (серия, номер, дата выдачи, наименование органа, выдавшего документа, являющимся основанием  для предоставления льгот и статуса)</w:t>
      </w:r>
      <w:r w:rsidRPr="005475F3">
        <w:rPr>
          <w:rFonts w:cs="Times New Roman"/>
          <w:sz w:val="28"/>
          <w:szCs w:val="28"/>
          <w:lang w:val="ru-RU"/>
        </w:rPr>
        <w:t>;</w:t>
      </w:r>
    </w:p>
    <w:p w:rsidR="005475F3" w:rsidRPr="005475F3" w:rsidRDefault="005475F3" w:rsidP="005475F3">
      <w:pPr>
        <w:jc w:val="both"/>
        <w:rPr>
          <w:rFonts w:ascii="Times New Roman" w:hAnsi="Times New Roman" w:cs="Times New Roman"/>
          <w:color w:val="000000"/>
          <w:sz w:val="28"/>
          <w:szCs w:val="28"/>
        </w:rPr>
      </w:pPr>
      <w:r w:rsidRPr="005475F3">
        <w:rPr>
          <w:rFonts w:ascii="Times New Roman" w:hAnsi="Times New Roman" w:cs="Times New Roman"/>
          <w:sz w:val="28"/>
          <w:szCs w:val="28"/>
        </w:rPr>
        <w:tab/>
        <w:t xml:space="preserve">-  </w:t>
      </w:r>
      <w:r w:rsidRPr="005475F3">
        <w:rPr>
          <w:rFonts w:ascii="Times New Roman" w:hAnsi="Times New Roman" w:cs="Times New Roman"/>
          <w:color w:val="000000"/>
          <w:sz w:val="28"/>
          <w:szCs w:val="28"/>
        </w:rPr>
        <w:t xml:space="preserve">пол; </w:t>
      </w:r>
    </w:p>
    <w:p w:rsidR="005475F3" w:rsidRPr="005475F3" w:rsidRDefault="005475F3" w:rsidP="005475F3">
      <w:pPr>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ab/>
        <w:t xml:space="preserve">- e-mail; </w:t>
      </w:r>
    </w:p>
    <w:p w:rsidR="005475F3" w:rsidRPr="005475F3" w:rsidRDefault="005475F3" w:rsidP="005475F3">
      <w:pPr>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ab/>
        <w:t xml:space="preserve">- реквизиты свидетельства государственной регистрации актов гражданского состояния (свидетельств о рождении); </w:t>
      </w:r>
    </w:p>
    <w:p w:rsidR="005475F3" w:rsidRPr="005475F3" w:rsidRDefault="005475F3" w:rsidP="005475F3">
      <w:pPr>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ab/>
        <w:t xml:space="preserve">- номер банковской карты; </w:t>
      </w:r>
    </w:p>
    <w:p w:rsidR="005475F3" w:rsidRPr="005475F3" w:rsidRDefault="005475F3" w:rsidP="005475F3">
      <w:pPr>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 xml:space="preserve">- сведения о заграничном паспорте </w:t>
      </w:r>
    </w:p>
    <w:p w:rsidR="005475F3" w:rsidRPr="005475F3" w:rsidRDefault="005475F3" w:rsidP="005475F3">
      <w:pPr>
        <w:jc w:val="both"/>
        <w:rPr>
          <w:rFonts w:ascii="Times New Roman" w:hAnsi="Times New Roman" w:cs="Times New Roman"/>
          <w:color w:val="000000"/>
          <w:sz w:val="28"/>
          <w:szCs w:val="28"/>
        </w:rPr>
      </w:pPr>
      <w:r w:rsidRPr="005475F3">
        <w:rPr>
          <w:rFonts w:ascii="Times New Roman" w:hAnsi="Times New Roman" w:cs="Times New Roman"/>
          <w:color w:val="000000"/>
          <w:sz w:val="28"/>
          <w:szCs w:val="28"/>
        </w:rPr>
        <w:t xml:space="preserve">- сведения о знании иностранных языков; </w:t>
      </w:r>
    </w:p>
    <w:p w:rsidR="005475F3" w:rsidRPr="005475F3" w:rsidRDefault="005475F3" w:rsidP="005475F3">
      <w:pPr>
        <w:pStyle w:val="Standard"/>
        <w:jc w:val="both"/>
        <w:rPr>
          <w:rFonts w:cs="Times New Roman"/>
          <w:sz w:val="28"/>
          <w:szCs w:val="28"/>
        </w:rPr>
      </w:pPr>
      <w:r w:rsidRPr="005475F3">
        <w:rPr>
          <w:rFonts w:cs="Times New Roman"/>
          <w:sz w:val="28"/>
          <w:szCs w:val="28"/>
        </w:rPr>
        <w:t>- наличие (отсутствие) судимости.</w:t>
      </w:r>
    </w:p>
    <w:p w:rsidR="005475F3" w:rsidRPr="005475F3" w:rsidRDefault="005475F3" w:rsidP="005475F3">
      <w:pPr>
        <w:pStyle w:val="Standard"/>
        <w:jc w:val="both"/>
        <w:rPr>
          <w:rFonts w:cs="Times New Roman"/>
          <w:sz w:val="28"/>
          <w:szCs w:val="28"/>
          <w:lang w:val="ru-RU"/>
        </w:rPr>
      </w:pPr>
    </w:p>
    <w:p w:rsidR="005475F3" w:rsidRPr="005475F3" w:rsidRDefault="005475F3" w:rsidP="005475F3">
      <w:pPr>
        <w:pStyle w:val="Standard"/>
        <w:jc w:val="both"/>
        <w:rPr>
          <w:rFonts w:cs="Times New Roman"/>
          <w:sz w:val="28"/>
          <w:szCs w:val="28"/>
        </w:rPr>
      </w:pPr>
      <w:r w:rsidRPr="005475F3">
        <w:rPr>
          <w:rFonts w:cs="Times New Roman"/>
          <w:sz w:val="28"/>
          <w:szCs w:val="28"/>
        </w:rPr>
        <w:tab/>
        <w:t>4. Обезличенные и (или) общедоступные персональные данные:</w:t>
      </w:r>
    </w:p>
    <w:p w:rsidR="005475F3" w:rsidRPr="005475F3" w:rsidRDefault="005475F3" w:rsidP="005475F3">
      <w:pPr>
        <w:pStyle w:val="Standard"/>
        <w:jc w:val="both"/>
        <w:rPr>
          <w:rFonts w:cs="Times New Roman"/>
          <w:sz w:val="28"/>
          <w:szCs w:val="28"/>
        </w:rPr>
      </w:pPr>
      <w:r w:rsidRPr="005475F3">
        <w:rPr>
          <w:rFonts w:cs="Times New Roman"/>
          <w:sz w:val="28"/>
          <w:szCs w:val="28"/>
        </w:rPr>
        <w:tab/>
        <w:t>-сведения о трудовой деятельности (общие данные о трудовой  занятости на текущее время, общий и непрерывный стаж работы);</w:t>
      </w:r>
    </w:p>
    <w:p w:rsidR="005475F3" w:rsidRPr="005475F3" w:rsidRDefault="005475F3" w:rsidP="005475F3">
      <w:pPr>
        <w:pStyle w:val="Standard"/>
        <w:jc w:val="both"/>
        <w:rPr>
          <w:rFonts w:cs="Times New Roman"/>
          <w:sz w:val="28"/>
          <w:szCs w:val="28"/>
        </w:rPr>
      </w:pPr>
      <w:r w:rsidRPr="005475F3">
        <w:rPr>
          <w:rFonts w:cs="Times New Roman"/>
          <w:sz w:val="28"/>
          <w:szCs w:val="28"/>
        </w:rPr>
        <w:tab/>
        <w:t>-сведения об образовании, квалификации, о наличии специальных знаний или специальной подготовки (дата начала и завершения обучения, факультет или отделение, квалификация и специальность по окончании образовательного учреждения, ученая степень, ученое звание, владение иностранными языками);</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 повышении квалификации и переподготовке (дата начала и завершения обучения, квалификация и специальность по окончании образовательного учреждения);</w:t>
      </w:r>
    </w:p>
    <w:p w:rsidR="005475F3" w:rsidRPr="005475F3" w:rsidRDefault="005475F3" w:rsidP="005475F3">
      <w:pPr>
        <w:pStyle w:val="Standard"/>
        <w:jc w:val="both"/>
        <w:rPr>
          <w:rFonts w:cs="Times New Roman"/>
          <w:sz w:val="28"/>
          <w:szCs w:val="28"/>
        </w:rPr>
      </w:pPr>
      <w:r w:rsidRPr="005475F3">
        <w:rPr>
          <w:rFonts w:cs="Times New Roman"/>
          <w:sz w:val="28"/>
          <w:szCs w:val="28"/>
        </w:rPr>
        <w:tab/>
        <w:t>-сведения о заработной плате (в том числе данные по окладу, надбавкам, налогам);</w:t>
      </w:r>
    </w:p>
    <w:p w:rsidR="005475F3" w:rsidRPr="005475F3" w:rsidRDefault="005475F3" w:rsidP="005475F3">
      <w:pPr>
        <w:pStyle w:val="Standard"/>
        <w:jc w:val="both"/>
        <w:rPr>
          <w:rFonts w:cs="Times New Roman"/>
          <w:sz w:val="28"/>
          <w:szCs w:val="28"/>
        </w:rPr>
      </w:pPr>
      <w:r w:rsidRPr="005475F3">
        <w:rPr>
          <w:rFonts w:cs="Times New Roman"/>
          <w:sz w:val="28"/>
          <w:szCs w:val="28"/>
        </w:rPr>
        <w:tab/>
        <w:t>- сведения о воинском учете военнообязанных лиц и лиц, подлежащих призыву на военную службу (военно-учетная специальность, воинское звание, данные о принятии/снятии с  учета);</w:t>
      </w:r>
    </w:p>
    <w:p w:rsidR="005475F3" w:rsidRPr="005475F3" w:rsidRDefault="005475F3" w:rsidP="005475F3">
      <w:pPr>
        <w:pStyle w:val="Standard"/>
        <w:jc w:val="both"/>
        <w:rPr>
          <w:rFonts w:cs="Times New Roman"/>
          <w:sz w:val="28"/>
          <w:szCs w:val="28"/>
          <w:lang w:val="ru-RU"/>
        </w:rPr>
      </w:pPr>
      <w:r w:rsidRPr="005475F3">
        <w:rPr>
          <w:rFonts w:cs="Times New Roman"/>
          <w:sz w:val="28"/>
          <w:szCs w:val="28"/>
        </w:rPr>
        <w:tab/>
        <w:t xml:space="preserve">- сведения о семейном положении (состоянии в браке, наличие детей и </w:t>
      </w:r>
      <w:r w:rsidRPr="005475F3">
        <w:rPr>
          <w:rFonts w:cs="Times New Roman"/>
          <w:sz w:val="28"/>
          <w:szCs w:val="28"/>
        </w:rPr>
        <w:lastRenderedPageBreak/>
        <w:t>их возраст);</w:t>
      </w:r>
    </w:p>
    <w:p w:rsidR="005475F3" w:rsidRPr="005475F3" w:rsidRDefault="005475F3" w:rsidP="005475F3">
      <w:pPr>
        <w:pStyle w:val="Standard"/>
        <w:ind w:firstLine="708"/>
        <w:jc w:val="both"/>
        <w:rPr>
          <w:rFonts w:cs="Times New Roman"/>
          <w:sz w:val="28"/>
          <w:szCs w:val="28"/>
          <w:lang w:val="ru-RU"/>
        </w:rPr>
      </w:pPr>
      <w:r w:rsidRPr="005475F3">
        <w:rPr>
          <w:rFonts w:cs="Times New Roman"/>
          <w:sz w:val="28"/>
          <w:szCs w:val="28"/>
          <w:lang w:val="ru-RU"/>
        </w:rPr>
        <w:t>- сведения  о дисквалификации.</w:t>
      </w:r>
    </w:p>
    <w:p w:rsidR="005475F3" w:rsidRDefault="005475F3" w:rsidP="005475F3">
      <w:pPr>
        <w:jc w:val="center"/>
        <w:rPr>
          <w:rFonts w:ascii="Times New Roman" w:hAnsi="Times New Roman" w:cs="Times New Roman"/>
          <w:b/>
          <w:sz w:val="28"/>
          <w:szCs w:val="28"/>
        </w:rPr>
      </w:pPr>
    </w:p>
    <w:p w:rsidR="001C32F8" w:rsidRDefault="001C32F8" w:rsidP="005475F3">
      <w:pPr>
        <w:jc w:val="center"/>
        <w:rPr>
          <w:rFonts w:ascii="Times New Roman" w:hAnsi="Times New Roman" w:cs="Times New Roman"/>
          <w:b/>
          <w:sz w:val="28"/>
          <w:szCs w:val="28"/>
        </w:rPr>
      </w:pPr>
    </w:p>
    <w:p w:rsidR="005475F3" w:rsidRPr="005475F3" w:rsidRDefault="005475F3" w:rsidP="005475F3">
      <w:pPr>
        <w:jc w:val="center"/>
        <w:rPr>
          <w:rFonts w:ascii="Times New Roman" w:hAnsi="Times New Roman" w:cs="Times New Roman"/>
          <w:b/>
          <w:sz w:val="28"/>
          <w:szCs w:val="28"/>
        </w:rPr>
      </w:pPr>
      <w:r w:rsidRPr="005475F3">
        <w:rPr>
          <w:rFonts w:ascii="Times New Roman" w:hAnsi="Times New Roman" w:cs="Times New Roman"/>
          <w:noProof/>
          <w:sz w:val="28"/>
          <w:szCs w:val="28"/>
        </w:rPr>
        <w:drawing>
          <wp:inline distT="0" distB="0" distL="0" distR="0">
            <wp:extent cx="646430" cy="788035"/>
            <wp:effectExtent l="19050" t="0" r="127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646430" cy="788035"/>
                    </a:xfrm>
                    <a:prstGeom prst="rect">
                      <a:avLst/>
                    </a:prstGeom>
                    <a:solidFill>
                      <a:srgbClr val="FFFFFF"/>
                    </a:solidFill>
                    <a:ln w="9525">
                      <a:noFill/>
                      <a:miter lim="800000"/>
                      <a:headEnd/>
                      <a:tailEnd/>
                    </a:ln>
                  </pic:spPr>
                </pic:pic>
              </a:graphicData>
            </a:graphic>
          </wp:inline>
        </w:drawing>
      </w:r>
    </w:p>
    <w:p w:rsidR="005475F3" w:rsidRPr="005475F3" w:rsidRDefault="005475F3" w:rsidP="005475F3">
      <w:pPr>
        <w:jc w:val="center"/>
        <w:rPr>
          <w:rFonts w:ascii="Times New Roman" w:hAnsi="Times New Roman" w:cs="Times New Roman"/>
          <w:b/>
          <w:sz w:val="28"/>
          <w:szCs w:val="28"/>
        </w:rPr>
      </w:pPr>
    </w:p>
    <w:p w:rsidR="005475F3" w:rsidRPr="005475F3" w:rsidRDefault="005475F3" w:rsidP="005475F3">
      <w:pPr>
        <w:tabs>
          <w:tab w:val="left" w:pos="5670"/>
        </w:tabs>
        <w:spacing w:line="360" w:lineRule="auto"/>
        <w:jc w:val="center"/>
        <w:rPr>
          <w:rFonts w:ascii="Times New Roman" w:hAnsi="Times New Roman" w:cs="Times New Roman"/>
          <w:b/>
          <w:sz w:val="28"/>
          <w:szCs w:val="28"/>
        </w:rPr>
      </w:pPr>
      <w:r w:rsidRPr="005475F3">
        <w:rPr>
          <w:rFonts w:ascii="Times New Roman" w:hAnsi="Times New Roman" w:cs="Times New Roman"/>
          <w:b/>
          <w:sz w:val="28"/>
          <w:szCs w:val="28"/>
        </w:rPr>
        <w:t>ПОСТАНОВЛЕНИЕ</w:t>
      </w:r>
    </w:p>
    <w:p w:rsidR="005475F3" w:rsidRPr="005475F3" w:rsidRDefault="005475F3" w:rsidP="001C32F8">
      <w:pPr>
        <w:jc w:val="center"/>
        <w:rPr>
          <w:rFonts w:ascii="Times New Roman" w:hAnsi="Times New Roman" w:cs="Times New Roman"/>
          <w:b/>
          <w:sz w:val="28"/>
          <w:szCs w:val="28"/>
        </w:rPr>
      </w:pPr>
      <w:r w:rsidRPr="005475F3">
        <w:rPr>
          <w:rFonts w:ascii="Times New Roman" w:hAnsi="Times New Roman" w:cs="Times New Roman"/>
          <w:b/>
          <w:sz w:val="28"/>
          <w:szCs w:val="28"/>
        </w:rPr>
        <w:t>Администрации</w:t>
      </w:r>
    </w:p>
    <w:p w:rsidR="005475F3" w:rsidRPr="005475F3" w:rsidRDefault="005475F3" w:rsidP="001C32F8">
      <w:pPr>
        <w:jc w:val="center"/>
        <w:rPr>
          <w:rFonts w:ascii="Times New Roman" w:hAnsi="Times New Roman" w:cs="Times New Roman"/>
          <w:b/>
          <w:sz w:val="28"/>
          <w:szCs w:val="28"/>
        </w:rPr>
      </w:pPr>
      <w:r w:rsidRPr="005475F3">
        <w:rPr>
          <w:rFonts w:ascii="Times New Roman" w:hAnsi="Times New Roman" w:cs="Times New Roman"/>
          <w:b/>
          <w:sz w:val="28"/>
          <w:szCs w:val="28"/>
        </w:rPr>
        <w:t>муниципального образования</w:t>
      </w:r>
    </w:p>
    <w:p w:rsidR="005475F3" w:rsidRPr="005475F3" w:rsidRDefault="005475F3" w:rsidP="001C32F8">
      <w:pPr>
        <w:jc w:val="center"/>
        <w:rPr>
          <w:rFonts w:ascii="Times New Roman" w:hAnsi="Times New Roman" w:cs="Times New Roman"/>
          <w:b/>
          <w:sz w:val="28"/>
          <w:szCs w:val="28"/>
        </w:rPr>
      </w:pPr>
      <w:r w:rsidRPr="005475F3">
        <w:rPr>
          <w:rFonts w:ascii="Times New Roman" w:hAnsi="Times New Roman" w:cs="Times New Roman"/>
          <w:b/>
          <w:sz w:val="28"/>
          <w:szCs w:val="28"/>
        </w:rPr>
        <w:t>«Филисовское сельское поселение»</w:t>
      </w:r>
    </w:p>
    <w:p w:rsidR="005475F3" w:rsidRPr="005475F3" w:rsidRDefault="005475F3" w:rsidP="001C32F8">
      <w:pPr>
        <w:jc w:val="center"/>
        <w:rPr>
          <w:rFonts w:ascii="Times New Roman" w:hAnsi="Times New Roman" w:cs="Times New Roman"/>
          <w:b/>
          <w:sz w:val="28"/>
          <w:szCs w:val="28"/>
        </w:rPr>
      </w:pPr>
      <w:r w:rsidRPr="005475F3">
        <w:rPr>
          <w:rFonts w:ascii="Times New Roman" w:hAnsi="Times New Roman" w:cs="Times New Roman"/>
          <w:b/>
          <w:sz w:val="28"/>
          <w:szCs w:val="28"/>
        </w:rPr>
        <w:t>Родниковского муниципального района</w:t>
      </w:r>
    </w:p>
    <w:p w:rsidR="005475F3" w:rsidRPr="005475F3" w:rsidRDefault="005475F3" w:rsidP="001C32F8">
      <w:pPr>
        <w:jc w:val="center"/>
        <w:rPr>
          <w:rFonts w:ascii="Times New Roman" w:hAnsi="Times New Roman" w:cs="Times New Roman"/>
          <w:b/>
          <w:sz w:val="28"/>
          <w:szCs w:val="28"/>
        </w:rPr>
      </w:pPr>
      <w:r w:rsidRPr="005475F3">
        <w:rPr>
          <w:rFonts w:ascii="Times New Roman" w:hAnsi="Times New Roman" w:cs="Times New Roman"/>
          <w:b/>
          <w:sz w:val="28"/>
          <w:szCs w:val="28"/>
        </w:rPr>
        <w:t>Ивановской области</w:t>
      </w:r>
    </w:p>
    <w:p w:rsidR="005475F3" w:rsidRPr="005475F3" w:rsidRDefault="005475F3" w:rsidP="005475F3">
      <w:pPr>
        <w:jc w:val="center"/>
        <w:rPr>
          <w:rFonts w:ascii="Times New Roman" w:hAnsi="Times New Roman" w:cs="Times New Roman"/>
          <w:sz w:val="28"/>
          <w:szCs w:val="28"/>
        </w:rPr>
      </w:pPr>
      <w:r w:rsidRPr="005475F3">
        <w:rPr>
          <w:rFonts w:ascii="Times New Roman" w:hAnsi="Times New Roman" w:cs="Times New Roman"/>
          <w:sz w:val="28"/>
          <w:szCs w:val="28"/>
        </w:rPr>
        <w:t>от   14.11.2017 № 87</w:t>
      </w:r>
    </w:p>
    <w:p w:rsidR="005475F3" w:rsidRPr="001C32F8" w:rsidRDefault="005475F3" w:rsidP="001C32F8">
      <w:pPr>
        <w:pStyle w:val="1"/>
        <w:ind w:left="720"/>
        <w:jc w:val="center"/>
        <w:rPr>
          <w:rFonts w:ascii="Times New Roman" w:hAnsi="Times New Roman" w:cs="Times New Roman"/>
          <w:color w:val="000000" w:themeColor="text1"/>
        </w:rPr>
      </w:pPr>
      <w:r w:rsidRPr="001C32F8">
        <w:rPr>
          <w:rFonts w:ascii="Times New Roman" w:hAnsi="Times New Roman" w:cs="Times New Roman"/>
          <w:color w:val="000000" w:themeColor="text1"/>
        </w:rPr>
        <w:t>О внесении изменений в постановление администрации муниципального образования «Филисовское сельское поселение Родниковского муниципального района Ивановской области» от 02.11.2012 № 52 «Об утверждении Положения об оплате труда рабочих, осуществляющих техническое обслуживание деятельности администрации муниципального образования «Филисовское сельское поселение Родниковского муниципального района Ивановской области»</w:t>
      </w:r>
    </w:p>
    <w:p w:rsidR="005475F3" w:rsidRPr="001C32F8" w:rsidRDefault="005475F3" w:rsidP="005475F3">
      <w:pPr>
        <w:rPr>
          <w:rFonts w:ascii="Times New Roman" w:hAnsi="Times New Roman" w:cs="Times New Roman"/>
          <w:b/>
          <w:color w:val="000000" w:themeColor="text1"/>
          <w:sz w:val="28"/>
          <w:szCs w:val="28"/>
        </w:rPr>
      </w:pPr>
    </w:p>
    <w:p w:rsidR="005475F3" w:rsidRPr="005475F3" w:rsidRDefault="005475F3" w:rsidP="005475F3">
      <w:pPr>
        <w:rPr>
          <w:rFonts w:ascii="Times New Roman" w:hAnsi="Times New Roman" w:cs="Times New Roman"/>
          <w:b/>
          <w:sz w:val="28"/>
          <w:szCs w:val="28"/>
        </w:rPr>
      </w:pPr>
    </w:p>
    <w:p w:rsidR="005475F3" w:rsidRPr="005475F3" w:rsidRDefault="005475F3" w:rsidP="005475F3">
      <w:pPr>
        <w:shd w:val="clear" w:color="auto" w:fill="FFFFFF"/>
        <w:ind w:firstLine="708"/>
        <w:jc w:val="both"/>
        <w:rPr>
          <w:rFonts w:ascii="Times New Roman" w:hAnsi="Times New Roman" w:cs="Times New Roman"/>
          <w:sz w:val="28"/>
          <w:szCs w:val="28"/>
        </w:rPr>
      </w:pPr>
      <w:r w:rsidRPr="005475F3">
        <w:rPr>
          <w:rFonts w:ascii="Times New Roman" w:hAnsi="Times New Roman" w:cs="Times New Roman"/>
          <w:sz w:val="28"/>
          <w:szCs w:val="28"/>
        </w:rPr>
        <w:t>Руководствуясь Федеральным законом от 06.10.2003 г. № 131-ФЗ «Об общих принципах организации местного самоуправления в Российской Федерации»,  в соответствии с Уставом муниципального образования «Филисовское сельское поселение Родниковского муниципального района Ивановской области»</w:t>
      </w:r>
    </w:p>
    <w:p w:rsidR="005475F3" w:rsidRPr="005475F3" w:rsidRDefault="005475F3" w:rsidP="005475F3">
      <w:pPr>
        <w:shd w:val="clear" w:color="auto" w:fill="FFFFFF"/>
        <w:ind w:firstLine="708"/>
        <w:jc w:val="both"/>
        <w:rPr>
          <w:rFonts w:ascii="Times New Roman" w:hAnsi="Times New Roman" w:cs="Times New Roman"/>
          <w:sz w:val="28"/>
          <w:szCs w:val="28"/>
        </w:rPr>
      </w:pPr>
    </w:p>
    <w:p w:rsidR="005475F3" w:rsidRPr="005475F3" w:rsidRDefault="005475F3" w:rsidP="005475F3">
      <w:pPr>
        <w:jc w:val="center"/>
        <w:rPr>
          <w:rFonts w:ascii="Times New Roman" w:hAnsi="Times New Roman" w:cs="Times New Roman"/>
          <w:b/>
          <w:sz w:val="28"/>
          <w:szCs w:val="28"/>
        </w:rPr>
      </w:pPr>
      <w:r w:rsidRPr="005475F3">
        <w:rPr>
          <w:rFonts w:ascii="Times New Roman" w:hAnsi="Times New Roman" w:cs="Times New Roman"/>
          <w:b/>
          <w:sz w:val="28"/>
          <w:szCs w:val="28"/>
        </w:rPr>
        <w:t>администрация муниципального образования «Филисовское сельское поселение Родниковского муниципального района Ивановской области»</w:t>
      </w:r>
    </w:p>
    <w:p w:rsidR="005475F3" w:rsidRPr="005475F3" w:rsidRDefault="005475F3" w:rsidP="005475F3">
      <w:pPr>
        <w:jc w:val="center"/>
        <w:rPr>
          <w:rFonts w:ascii="Times New Roman" w:hAnsi="Times New Roman" w:cs="Times New Roman"/>
          <w:b/>
          <w:bCs/>
          <w:sz w:val="28"/>
          <w:szCs w:val="28"/>
        </w:rPr>
      </w:pPr>
      <w:r w:rsidRPr="005475F3">
        <w:rPr>
          <w:rFonts w:ascii="Times New Roman" w:hAnsi="Times New Roman" w:cs="Times New Roman"/>
          <w:b/>
          <w:bCs/>
          <w:sz w:val="28"/>
          <w:szCs w:val="28"/>
        </w:rPr>
        <w:t>п о с т а н о в л я е т:</w:t>
      </w:r>
    </w:p>
    <w:p w:rsidR="005475F3" w:rsidRPr="005475F3" w:rsidRDefault="005475F3" w:rsidP="005475F3">
      <w:pPr>
        <w:jc w:val="center"/>
        <w:rPr>
          <w:rFonts w:ascii="Times New Roman" w:hAnsi="Times New Roman" w:cs="Times New Roman"/>
          <w:b/>
          <w:bCs/>
          <w:sz w:val="28"/>
          <w:szCs w:val="28"/>
        </w:rPr>
      </w:pPr>
    </w:p>
    <w:p w:rsidR="005475F3" w:rsidRPr="005475F3" w:rsidRDefault="005475F3" w:rsidP="005475F3">
      <w:pPr>
        <w:ind w:left="360"/>
        <w:jc w:val="both"/>
        <w:rPr>
          <w:rFonts w:ascii="Times New Roman" w:hAnsi="Times New Roman" w:cs="Times New Roman"/>
          <w:sz w:val="28"/>
          <w:szCs w:val="28"/>
        </w:rPr>
      </w:pPr>
      <w:r w:rsidRPr="005475F3">
        <w:rPr>
          <w:rFonts w:ascii="Times New Roman" w:hAnsi="Times New Roman" w:cs="Times New Roman"/>
          <w:sz w:val="28"/>
          <w:szCs w:val="28"/>
        </w:rPr>
        <w:tab/>
        <w:t>1. Внести изменение в постановление администрации муниципального образования «Филисовское сельское поселение Родниковского муниципального района Ивановской области» от 02.11.2012 № 52 «Об утверждении Положения об оплате труда рабочих, осуществляющих техническое обслуживание деятельности администрации муниципального образования «Филисовское сельское поселение Родниковского муниципального района Ивановской области» изложив приложение №1 к Положению об оплате труда в новой редакции (Приложение).</w:t>
      </w:r>
    </w:p>
    <w:p w:rsidR="005475F3" w:rsidRPr="005475F3" w:rsidRDefault="005475F3" w:rsidP="005475F3">
      <w:pPr>
        <w:ind w:left="360"/>
        <w:jc w:val="both"/>
        <w:rPr>
          <w:rFonts w:ascii="Times New Roman" w:hAnsi="Times New Roman" w:cs="Times New Roman"/>
          <w:sz w:val="28"/>
          <w:szCs w:val="28"/>
        </w:rPr>
      </w:pPr>
    </w:p>
    <w:p w:rsidR="005475F3" w:rsidRPr="005475F3" w:rsidRDefault="005475F3" w:rsidP="005475F3">
      <w:pPr>
        <w:ind w:left="360"/>
        <w:jc w:val="both"/>
        <w:rPr>
          <w:rFonts w:ascii="Times New Roman" w:hAnsi="Times New Roman" w:cs="Times New Roman"/>
          <w:sz w:val="28"/>
          <w:szCs w:val="28"/>
        </w:rPr>
      </w:pPr>
      <w:r w:rsidRPr="005475F3">
        <w:rPr>
          <w:rFonts w:ascii="Times New Roman" w:hAnsi="Times New Roman" w:cs="Times New Roman"/>
          <w:sz w:val="28"/>
          <w:szCs w:val="28"/>
        </w:rPr>
        <w:tab/>
        <w:t>2. Постановление вступает в силу с момента подписания и распространяется на правоотношения, возникшие с 01.01.2018г.</w:t>
      </w:r>
    </w:p>
    <w:p w:rsidR="005475F3" w:rsidRPr="005475F3" w:rsidRDefault="005475F3" w:rsidP="005475F3">
      <w:pPr>
        <w:ind w:left="360"/>
        <w:jc w:val="both"/>
        <w:rPr>
          <w:rFonts w:ascii="Times New Roman" w:hAnsi="Times New Roman" w:cs="Times New Roman"/>
          <w:sz w:val="28"/>
          <w:szCs w:val="28"/>
        </w:rPr>
      </w:pPr>
    </w:p>
    <w:p w:rsidR="005475F3" w:rsidRPr="005475F3" w:rsidRDefault="005475F3" w:rsidP="005475F3">
      <w:pPr>
        <w:ind w:left="360"/>
        <w:jc w:val="both"/>
        <w:rPr>
          <w:rFonts w:ascii="Times New Roman" w:hAnsi="Times New Roman" w:cs="Times New Roman"/>
          <w:sz w:val="28"/>
          <w:szCs w:val="28"/>
        </w:rPr>
      </w:pPr>
      <w:r w:rsidRPr="005475F3">
        <w:rPr>
          <w:rFonts w:ascii="Times New Roman" w:hAnsi="Times New Roman" w:cs="Times New Roman"/>
          <w:sz w:val="28"/>
          <w:szCs w:val="28"/>
        </w:rPr>
        <w:tab/>
        <w:t>3. Контроль за исполнением настоящего постановления оставляю за собой.</w:t>
      </w:r>
    </w:p>
    <w:p w:rsidR="005475F3" w:rsidRPr="005475F3" w:rsidRDefault="005475F3" w:rsidP="005475F3">
      <w:pPr>
        <w:rPr>
          <w:rFonts w:ascii="Times New Roman" w:hAnsi="Times New Roman" w:cs="Times New Roman"/>
          <w:sz w:val="28"/>
          <w:szCs w:val="28"/>
        </w:rPr>
      </w:pPr>
    </w:p>
    <w:p w:rsidR="005475F3" w:rsidRPr="005475F3" w:rsidRDefault="005475F3" w:rsidP="005475F3">
      <w:pPr>
        <w:jc w:val="right"/>
        <w:rPr>
          <w:rFonts w:ascii="Times New Roman" w:hAnsi="Times New Roman" w:cs="Times New Roman"/>
          <w:b/>
          <w:sz w:val="28"/>
          <w:szCs w:val="28"/>
        </w:rPr>
      </w:pPr>
    </w:p>
    <w:p w:rsidR="005475F3" w:rsidRPr="005475F3" w:rsidRDefault="005475F3" w:rsidP="005475F3">
      <w:pPr>
        <w:jc w:val="right"/>
        <w:rPr>
          <w:rFonts w:ascii="Times New Roman" w:hAnsi="Times New Roman" w:cs="Times New Roman"/>
          <w:b/>
          <w:sz w:val="28"/>
          <w:szCs w:val="28"/>
        </w:rPr>
      </w:pPr>
      <w:r w:rsidRPr="005475F3">
        <w:rPr>
          <w:rFonts w:ascii="Times New Roman" w:hAnsi="Times New Roman" w:cs="Times New Roman"/>
          <w:b/>
          <w:sz w:val="28"/>
          <w:szCs w:val="28"/>
        </w:rPr>
        <w:t xml:space="preserve"> </w:t>
      </w:r>
    </w:p>
    <w:p w:rsidR="005475F3" w:rsidRPr="005475F3" w:rsidRDefault="005475F3" w:rsidP="005475F3">
      <w:pPr>
        <w:ind w:right="-1"/>
        <w:jc w:val="both"/>
        <w:rPr>
          <w:rFonts w:ascii="Times New Roman" w:hAnsi="Times New Roman" w:cs="Times New Roman"/>
          <w:b/>
          <w:sz w:val="28"/>
          <w:szCs w:val="28"/>
        </w:rPr>
      </w:pPr>
      <w:r w:rsidRPr="005475F3">
        <w:rPr>
          <w:rFonts w:ascii="Times New Roman" w:hAnsi="Times New Roman" w:cs="Times New Roman"/>
          <w:b/>
          <w:sz w:val="28"/>
          <w:szCs w:val="28"/>
        </w:rPr>
        <w:t>Глава муниципального образования</w:t>
      </w:r>
    </w:p>
    <w:p w:rsidR="005475F3" w:rsidRPr="005475F3" w:rsidRDefault="005475F3" w:rsidP="005475F3">
      <w:pPr>
        <w:ind w:right="-1"/>
        <w:jc w:val="both"/>
        <w:rPr>
          <w:rFonts w:ascii="Times New Roman" w:hAnsi="Times New Roman" w:cs="Times New Roman"/>
          <w:b/>
          <w:sz w:val="28"/>
          <w:szCs w:val="28"/>
        </w:rPr>
      </w:pPr>
      <w:r w:rsidRPr="005475F3">
        <w:rPr>
          <w:rFonts w:ascii="Times New Roman" w:hAnsi="Times New Roman" w:cs="Times New Roman"/>
          <w:b/>
          <w:sz w:val="28"/>
          <w:szCs w:val="28"/>
        </w:rPr>
        <w:t>«Филисовское сельское поселение</w:t>
      </w:r>
    </w:p>
    <w:p w:rsidR="005475F3" w:rsidRPr="005475F3" w:rsidRDefault="005475F3" w:rsidP="005475F3">
      <w:pPr>
        <w:ind w:right="-1"/>
        <w:jc w:val="both"/>
        <w:rPr>
          <w:rFonts w:ascii="Times New Roman" w:hAnsi="Times New Roman" w:cs="Times New Roman"/>
          <w:b/>
          <w:sz w:val="28"/>
          <w:szCs w:val="28"/>
        </w:rPr>
      </w:pPr>
      <w:r w:rsidRPr="005475F3">
        <w:rPr>
          <w:rFonts w:ascii="Times New Roman" w:hAnsi="Times New Roman" w:cs="Times New Roman"/>
          <w:b/>
          <w:sz w:val="28"/>
          <w:szCs w:val="28"/>
        </w:rPr>
        <w:t>Родниковского муниципального района</w:t>
      </w:r>
    </w:p>
    <w:p w:rsidR="005475F3" w:rsidRPr="005475F3" w:rsidRDefault="005475F3" w:rsidP="005475F3">
      <w:pPr>
        <w:ind w:right="-1"/>
        <w:jc w:val="both"/>
        <w:rPr>
          <w:rFonts w:ascii="Times New Roman" w:hAnsi="Times New Roman" w:cs="Times New Roman"/>
          <w:b/>
          <w:sz w:val="28"/>
          <w:szCs w:val="28"/>
        </w:rPr>
      </w:pPr>
      <w:r w:rsidRPr="005475F3">
        <w:rPr>
          <w:rFonts w:ascii="Times New Roman" w:hAnsi="Times New Roman" w:cs="Times New Roman"/>
          <w:b/>
          <w:sz w:val="28"/>
          <w:szCs w:val="28"/>
        </w:rPr>
        <w:t>Ивановской</w:t>
      </w:r>
      <w:r w:rsidR="001C32F8">
        <w:rPr>
          <w:rFonts w:ascii="Times New Roman" w:hAnsi="Times New Roman" w:cs="Times New Roman"/>
          <w:b/>
          <w:sz w:val="28"/>
          <w:szCs w:val="28"/>
        </w:rPr>
        <w:t xml:space="preserve"> </w:t>
      </w:r>
      <w:r w:rsidRPr="005475F3">
        <w:rPr>
          <w:rFonts w:ascii="Times New Roman" w:hAnsi="Times New Roman" w:cs="Times New Roman"/>
          <w:b/>
          <w:sz w:val="28"/>
          <w:szCs w:val="28"/>
        </w:rPr>
        <w:t xml:space="preserve">области»                                           </w:t>
      </w:r>
      <w:r w:rsidR="001C32F8">
        <w:rPr>
          <w:rFonts w:ascii="Times New Roman" w:hAnsi="Times New Roman" w:cs="Times New Roman"/>
          <w:b/>
          <w:sz w:val="28"/>
          <w:szCs w:val="28"/>
        </w:rPr>
        <w:t xml:space="preserve">                       </w:t>
      </w:r>
      <w:r w:rsidRPr="005475F3">
        <w:rPr>
          <w:rFonts w:ascii="Times New Roman" w:hAnsi="Times New Roman" w:cs="Times New Roman"/>
          <w:b/>
          <w:sz w:val="28"/>
          <w:szCs w:val="28"/>
        </w:rPr>
        <w:t>Е.Н.Лапшина</w:t>
      </w:r>
    </w:p>
    <w:p w:rsidR="005475F3" w:rsidRPr="005475F3" w:rsidRDefault="005475F3" w:rsidP="005475F3">
      <w:pPr>
        <w:shd w:val="clear" w:color="auto" w:fill="FFFFFF"/>
        <w:jc w:val="right"/>
        <w:rPr>
          <w:rFonts w:ascii="Times New Roman" w:hAnsi="Times New Roman" w:cs="Times New Roman"/>
          <w:color w:val="000000"/>
          <w:spacing w:val="-5"/>
          <w:sz w:val="28"/>
          <w:szCs w:val="28"/>
        </w:rPr>
      </w:pPr>
    </w:p>
    <w:p w:rsidR="005475F3" w:rsidRPr="005475F3" w:rsidRDefault="005475F3" w:rsidP="005475F3">
      <w:pPr>
        <w:shd w:val="clear" w:color="auto" w:fill="FFFFFF"/>
        <w:jc w:val="right"/>
        <w:rPr>
          <w:rFonts w:ascii="Times New Roman" w:hAnsi="Times New Roman" w:cs="Times New Roman"/>
          <w:color w:val="000000"/>
          <w:spacing w:val="-5"/>
          <w:sz w:val="28"/>
          <w:szCs w:val="28"/>
        </w:rPr>
      </w:pPr>
    </w:p>
    <w:p w:rsidR="005475F3" w:rsidRPr="005475F3" w:rsidRDefault="005475F3" w:rsidP="005475F3">
      <w:pPr>
        <w:shd w:val="clear" w:color="auto" w:fill="FFFFFF"/>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 xml:space="preserve">Приложение </w:t>
      </w:r>
    </w:p>
    <w:p w:rsidR="005475F3" w:rsidRPr="005475F3" w:rsidRDefault="005475F3" w:rsidP="005475F3">
      <w:pPr>
        <w:shd w:val="clear" w:color="auto" w:fill="FFFFFF"/>
        <w:ind w:left="1440" w:firstLine="720"/>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 xml:space="preserve">к постановлению </w:t>
      </w:r>
    </w:p>
    <w:p w:rsidR="005475F3" w:rsidRPr="005475F3" w:rsidRDefault="005475F3" w:rsidP="005475F3">
      <w:pPr>
        <w:shd w:val="clear" w:color="auto" w:fill="FFFFFF"/>
        <w:ind w:left="1440" w:firstLine="720"/>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 xml:space="preserve">администрации </w:t>
      </w:r>
    </w:p>
    <w:p w:rsidR="005475F3" w:rsidRPr="005475F3" w:rsidRDefault="005475F3" w:rsidP="005475F3">
      <w:pPr>
        <w:shd w:val="clear" w:color="auto" w:fill="FFFFFF"/>
        <w:ind w:left="1440" w:firstLine="720"/>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 xml:space="preserve">муниципального образования </w:t>
      </w:r>
    </w:p>
    <w:p w:rsidR="005475F3" w:rsidRPr="005475F3" w:rsidRDefault="005475F3" w:rsidP="005475F3">
      <w:pPr>
        <w:shd w:val="clear" w:color="auto" w:fill="FFFFFF"/>
        <w:ind w:left="1440" w:firstLine="720"/>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«Филисовское сельское поселение</w:t>
      </w:r>
    </w:p>
    <w:p w:rsidR="005475F3" w:rsidRPr="005475F3" w:rsidRDefault="005475F3" w:rsidP="005475F3">
      <w:pPr>
        <w:shd w:val="clear" w:color="auto" w:fill="FFFFFF"/>
        <w:ind w:left="1440" w:firstLine="720"/>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Родниковского муниципального района</w:t>
      </w:r>
    </w:p>
    <w:p w:rsidR="005475F3" w:rsidRPr="005475F3" w:rsidRDefault="005475F3" w:rsidP="005475F3">
      <w:pPr>
        <w:shd w:val="clear" w:color="auto" w:fill="FFFFFF"/>
        <w:ind w:left="1440" w:firstLine="720"/>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Ивановской области»</w:t>
      </w:r>
    </w:p>
    <w:p w:rsidR="005475F3" w:rsidRPr="005475F3" w:rsidRDefault="005475F3" w:rsidP="005475F3">
      <w:pPr>
        <w:shd w:val="clear" w:color="auto" w:fill="FFFFFF"/>
        <w:ind w:left="1440" w:firstLine="720"/>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от  14.11.2017  №  87</w:t>
      </w:r>
    </w:p>
    <w:p w:rsidR="005475F3" w:rsidRPr="005475F3" w:rsidRDefault="005475F3" w:rsidP="005475F3">
      <w:pPr>
        <w:shd w:val="clear" w:color="auto" w:fill="FFFFFF"/>
        <w:jc w:val="both"/>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 xml:space="preserve">   </w:t>
      </w:r>
    </w:p>
    <w:p w:rsidR="005475F3" w:rsidRPr="005475F3" w:rsidRDefault="005475F3" w:rsidP="005475F3">
      <w:pPr>
        <w:shd w:val="clear" w:color="auto" w:fill="FFFFFF"/>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Приложение № 1</w:t>
      </w:r>
    </w:p>
    <w:p w:rsidR="005475F3" w:rsidRPr="005475F3" w:rsidRDefault="005475F3" w:rsidP="005475F3">
      <w:pPr>
        <w:shd w:val="clear" w:color="auto" w:fill="FFFFFF"/>
        <w:jc w:val="right"/>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к Положению об оплате труда</w:t>
      </w:r>
    </w:p>
    <w:p w:rsidR="005475F3" w:rsidRPr="005475F3" w:rsidRDefault="005475F3" w:rsidP="005475F3">
      <w:pPr>
        <w:shd w:val="clear" w:color="auto" w:fill="FFFFFF"/>
        <w:jc w:val="right"/>
        <w:rPr>
          <w:rFonts w:ascii="Times New Roman" w:hAnsi="Times New Roman" w:cs="Times New Roman"/>
          <w:color w:val="000000"/>
          <w:spacing w:val="-5"/>
          <w:sz w:val="28"/>
          <w:szCs w:val="28"/>
        </w:rPr>
      </w:pPr>
    </w:p>
    <w:p w:rsidR="005475F3" w:rsidRPr="005475F3" w:rsidRDefault="005475F3" w:rsidP="005475F3">
      <w:pPr>
        <w:shd w:val="clear" w:color="auto" w:fill="FFFFFF"/>
        <w:jc w:val="right"/>
        <w:rPr>
          <w:rFonts w:ascii="Times New Roman" w:hAnsi="Times New Roman" w:cs="Times New Roman"/>
          <w:color w:val="000000"/>
          <w:spacing w:val="-5"/>
          <w:sz w:val="28"/>
          <w:szCs w:val="28"/>
        </w:rPr>
      </w:pPr>
    </w:p>
    <w:p w:rsidR="005475F3" w:rsidRPr="005475F3" w:rsidRDefault="005475F3" w:rsidP="005475F3">
      <w:pPr>
        <w:shd w:val="clear" w:color="auto" w:fill="FFFFFF"/>
        <w:jc w:val="center"/>
        <w:rPr>
          <w:rFonts w:ascii="Times New Roman" w:hAnsi="Times New Roman" w:cs="Times New Roman"/>
          <w:b/>
          <w:color w:val="000000"/>
          <w:spacing w:val="-5"/>
          <w:sz w:val="28"/>
          <w:szCs w:val="28"/>
        </w:rPr>
      </w:pPr>
      <w:r w:rsidRPr="005475F3">
        <w:rPr>
          <w:rFonts w:ascii="Times New Roman" w:hAnsi="Times New Roman" w:cs="Times New Roman"/>
          <w:b/>
          <w:color w:val="000000"/>
          <w:spacing w:val="-5"/>
          <w:sz w:val="28"/>
          <w:szCs w:val="28"/>
        </w:rPr>
        <w:t>Размеры должностных окладов работников</w:t>
      </w:r>
    </w:p>
    <w:p w:rsidR="005475F3" w:rsidRPr="005475F3" w:rsidRDefault="005475F3" w:rsidP="005475F3">
      <w:pPr>
        <w:shd w:val="clear" w:color="auto" w:fill="FFFFFF"/>
        <w:jc w:val="center"/>
        <w:rPr>
          <w:rFonts w:ascii="Times New Roman" w:hAnsi="Times New Roman" w:cs="Times New Roman"/>
          <w:b/>
          <w:color w:val="000000"/>
          <w:spacing w:val="-5"/>
          <w:sz w:val="28"/>
          <w:szCs w:val="28"/>
        </w:rPr>
      </w:pPr>
      <w:r w:rsidRPr="005475F3">
        <w:rPr>
          <w:rFonts w:ascii="Times New Roman" w:hAnsi="Times New Roman" w:cs="Times New Roman"/>
          <w:b/>
          <w:color w:val="000000"/>
          <w:spacing w:val="-5"/>
          <w:sz w:val="28"/>
          <w:szCs w:val="28"/>
        </w:rPr>
        <w:t>администрации муниципального образования «Филисовское сельское поселение Родниковского муниципального района Ивановской области»</w:t>
      </w:r>
    </w:p>
    <w:p w:rsidR="005475F3" w:rsidRPr="005475F3" w:rsidRDefault="005475F3" w:rsidP="005475F3">
      <w:pPr>
        <w:shd w:val="clear" w:color="auto" w:fill="FFFFFF"/>
        <w:jc w:val="center"/>
        <w:rPr>
          <w:rFonts w:ascii="Times New Roman" w:hAnsi="Times New Roman" w:cs="Times New Roman"/>
          <w:color w:val="000000"/>
          <w:spacing w:val="-5"/>
          <w:sz w:val="28"/>
          <w:szCs w:val="28"/>
        </w:rPr>
      </w:pPr>
    </w:p>
    <w:tbl>
      <w:tblPr>
        <w:tblpPr w:leftFromText="180" w:rightFromText="180" w:vertAnchor="text" w:horzAnchor="margin" w:tblpXSpec="center" w:tblpY="272"/>
        <w:tblW w:w="10148" w:type="dxa"/>
        <w:tblLayout w:type="fixed"/>
        <w:tblLook w:val="0000"/>
      </w:tblPr>
      <w:tblGrid>
        <w:gridCol w:w="5074"/>
        <w:gridCol w:w="5074"/>
      </w:tblGrid>
      <w:tr w:rsidR="001C32F8" w:rsidRPr="005475F3" w:rsidTr="001C32F8">
        <w:tc>
          <w:tcPr>
            <w:tcW w:w="5074" w:type="dxa"/>
            <w:tcBorders>
              <w:top w:val="single" w:sz="4" w:space="0" w:color="000000"/>
              <w:left w:val="single" w:sz="4" w:space="0" w:color="000000"/>
              <w:bottom w:val="single" w:sz="4" w:space="0" w:color="000000"/>
            </w:tcBorders>
            <w:shd w:val="clear" w:color="auto" w:fill="auto"/>
          </w:tcPr>
          <w:p w:rsidR="001C32F8" w:rsidRPr="005475F3" w:rsidRDefault="001C32F8" w:rsidP="001C32F8">
            <w:pPr>
              <w:snapToGrid w:val="0"/>
              <w:jc w:val="center"/>
              <w:rPr>
                <w:rFonts w:ascii="Times New Roman" w:hAnsi="Times New Roman" w:cs="Times New Roman"/>
                <w:b/>
                <w:color w:val="000000"/>
                <w:spacing w:val="-5"/>
                <w:sz w:val="28"/>
                <w:szCs w:val="28"/>
              </w:rPr>
            </w:pPr>
            <w:r w:rsidRPr="005475F3">
              <w:rPr>
                <w:rFonts w:ascii="Times New Roman" w:hAnsi="Times New Roman" w:cs="Times New Roman"/>
                <w:b/>
                <w:color w:val="000000"/>
                <w:spacing w:val="-5"/>
                <w:sz w:val="28"/>
                <w:szCs w:val="28"/>
              </w:rPr>
              <w:t>Наименование должностей</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1C32F8" w:rsidRPr="005475F3" w:rsidRDefault="001C32F8" w:rsidP="001C32F8">
            <w:pPr>
              <w:snapToGrid w:val="0"/>
              <w:jc w:val="center"/>
              <w:rPr>
                <w:rFonts w:ascii="Times New Roman" w:hAnsi="Times New Roman" w:cs="Times New Roman"/>
                <w:b/>
                <w:color w:val="000000"/>
                <w:spacing w:val="-5"/>
                <w:sz w:val="28"/>
                <w:szCs w:val="28"/>
              </w:rPr>
            </w:pPr>
            <w:r w:rsidRPr="005475F3">
              <w:rPr>
                <w:rFonts w:ascii="Times New Roman" w:hAnsi="Times New Roman" w:cs="Times New Roman"/>
                <w:b/>
                <w:color w:val="000000"/>
                <w:spacing w:val="-5"/>
                <w:sz w:val="28"/>
                <w:szCs w:val="28"/>
              </w:rPr>
              <w:t>Должностной оклад</w:t>
            </w:r>
          </w:p>
        </w:tc>
      </w:tr>
      <w:tr w:rsidR="001C32F8" w:rsidRPr="005475F3" w:rsidTr="001C32F8">
        <w:tc>
          <w:tcPr>
            <w:tcW w:w="5074" w:type="dxa"/>
            <w:tcBorders>
              <w:top w:val="single" w:sz="4" w:space="0" w:color="000000"/>
              <w:left w:val="single" w:sz="4" w:space="0" w:color="000000"/>
              <w:bottom w:val="single" w:sz="4" w:space="0" w:color="000000"/>
            </w:tcBorders>
            <w:shd w:val="clear" w:color="auto" w:fill="auto"/>
          </w:tcPr>
          <w:p w:rsidR="001C32F8" w:rsidRPr="005475F3" w:rsidRDefault="001C32F8" w:rsidP="001C32F8">
            <w:pPr>
              <w:snapToGrid w:val="0"/>
              <w:jc w:val="center"/>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Уборщик производственных помещений</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1C32F8" w:rsidRPr="005475F3" w:rsidRDefault="001C32F8" w:rsidP="001C32F8">
            <w:pPr>
              <w:snapToGrid w:val="0"/>
              <w:jc w:val="center"/>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2122</w:t>
            </w:r>
          </w:p>
        </w:tc>
      </w:tr>
      <w:tr w:rsidR="001C32F8" w:rsidRPr="005475F3" w:rsidTr="001C32F8">
        <w:tc>
          <w:tcPr>
            <w:tcW w:w="5074" w:type="dxa"/>
            <w:tcBorders>
              <w:top w:val="single" w:sz="4" w:space="0" w:color="000000"/>
              <w:left w:val="single" w:sz="4" w:space="0" w:color="000000"/>
              <w:bottom w:val="single" w:sz="4" w:space="0" w:color="000000"/>
            </w:tcBorders>
            <w:shd w:val="clear" w:color="auto" w:fill="auto"/>
          </w:tcPr>
          <w:p w:rsidR="001C32F8" w:rsidRPr="005475F3" w:rsidRDefault="001C32F8" w:rsidP="001C32F8">
            <w:pPr>
              <w:snapToGrid w:val="0"/>
              <w:jc w:val="center"/>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Водитель</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1C32F8" w:rsidRPr="005475F3" w:rsidRDefault="001C32F8" w:rsidP="001C32F8">
            <w:pPr>
              <w:snapToGrid w:val="0"/>
              <w:jc w:val="center"/>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3600</w:t>
            </w:r>
          </w:p>
        </w:tc>
      </w:tr>
      <w:tr w:rsidR="001C32F8" w:rsidRPr="005475F3" w:rsidTr="001C32F8">
        <w:tc>
          <w:tcPr>
            <w:tcW w:w="5074" w:type="dxa"/>
            <w:tcBorders>
              <w:top w:val="single" w:sz="4" w:space="0" w:color="000000"/>
              <w:left w:val="single" w:sz="4" w:space="0" w:color="000000"/>
              <w:bottom w:val="single" w:sz="4" w:space="0" w:color="000000"/>
            </w:tcBorders>
            <w:shd w:val="clear" w:color="auto" w:fill="auto"/>
          </w:tcPr>
          <w:p w:rsidR="001C32F8" w:rsidRPr="005475F3" w:rsidRDefault="001C32F8" w:rsidP="001C32F8">
            <w:pPr>
              <w:snapToGrid w:val="0"/>
              <w:jc w:val="center"/>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Рабочий по благоустройству</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1C32F8" w:rsidRPr="005475F3" w:rsidRDefault="001C32F8" w:rsidP="001C32F8">
            <w:pPr>
              <w:snapToGrid w:val="0"/>
              <w:jc w:val="center"/>
              <w:rPr>
                <w:rFonts w:ascii="Times New Roman" w:hAnsi="Times New Roman" w:cs="Times New Roman"/>
                <w:color w:val="000000"/>
                <w:spacing w:val="-5"/>
                <w:sz w:val="28"/>
                <w:szCs w:val="28"/>
              </w:rPr>
            </w:pPr>
            <w:r w:rsidRPr="005475F3">
              <w:rPr>
                <w:rFonts w:ascii="Times New Roman" w:hAnsi="Times New Roman" w:cs="Times New Roman"/>
                <w:color w:val="000000"/>
                <w:spacing w:val="-5"/>
                <w:sz w:val="28"/>
                <w:szCs w:val="28"/>
              </w:rPr>
              <w:t>2122</w:t>
            </w:r>
          </w:p>
        </w:tc>
      </w:tr>
    </w:tbl>
    <w:p w:rsidR="005475F3" w:rsidRPr="005475F3" w:rsidRDefault="005475F3" w:rsidP="005475F3">
      <w:pPr>
        <w:shd w:val="clear" w:color="auto" w:fill="FFFFFF"/>
        <w:jc w:val="center"/>
        <w:rPr>
          <w:rFonts w:ascii="Times New Roman" w:hAnsi="Times New Roman" w:cs="Times New Roman"/>
          <w:color w:val="000000"/>
          <w:spacing w:val="-5"/>
          <w:sz w:val="28"/>
          <w:szCs w:val="28"/>
        </w:rPr>
      </w:pPr>
    </w:p>
    <w:p w:rsidR="005475F3" w:rsidRPr="005475F3" w:rsidRDefault="005475F3" w:rsidP="005475F3">
      <w:pPr>
        <w:shd w:val="clear" w:color="auto" w:fill="FFFFFF"/>
        <w:jc w:val="center"/>
        <w:rPr>
          <w:rFonts w:ascii="Times New Roman" w:hAnsi="Times New Roman" w:cs="Times New Roman"/>
          <w:color w:val="000000"/>
          <w:spacing w:val="-5"/>
          <w:sz w:val="28"/>
          <w:szCs w:val="28"/>
        </w:rPr>
      </w:pPr>
    </w:p>
    <w:p w:rsidR="005475F3" w:rsidRPr="005475F3" w:rsidRDefault="005475F3" w:rsidP="005475F3">
      <w:pPr>
        <w:shd w:val="clear" w:color="auto" w:fill="FFFFFF"/>
        <w:ind w:left="360"/>
        <w:rPr>
          <w:rFonts w:ascii="Times New Roman" w:hAnsi="Times New Roman" w:cs="Times New Roman"/>
          <w:color w:val="000000"/>
          <w:spacing w:val="-5"/>
          <w:sz w:val="28"/>
          <w:szCs w:val="28"/>
        </w:rPr>
      </w:pPr>
    </w:p>
    <w:p w:rsidR="005475F3" w:rsidRPr="005475F3" w:rsidRDefault="005475F3" w:rsidP="005475F3">
      <w:pPr>
        <w:shd w:val="clear" w:color="auto" w:fill="FFFFFF"/>
        <w:ind w:left="360"/>
        <w:jc w:val="right"/>
        <w:rPr>
          <w:rFonts w:ascii="Times New Roman" w:hAnsi="Times New Roman" w:cs="Times New Roman"/>
          <w:color w:val="000000"/>
          <w:spacing w:val="-5"/>
          <w:sz w:val="28"/>
          <w:szCs w:val="28"/>
        </w:rPr>
      </w:pPr>
    </w:p>
    <w:p w:rsidR="001C32F8" w:rsidRPr="001C32F8" w:rsidRDefault="001C32F8" w:rsidP="001C32F8">
      <w:pPr>
        <w:ind w:left="1620" w:right="1925"/>
        <w:jc w:val="center"/>
        <w:rPr>
          <w:rFonts w:ascii="Times New Roman" w:hAnsi="Times New Roman" w:cs="Times New Roman"/>
          <w:b/>
          <w:sz w:val="28"/>
          <w:szCs w:val="28"/>
        </w:rPr>
      </w:pPr>
      <w:r w:rsidRPr="001C32F8">
        <w:rPr>
          <w:rFonts w:ascii="Times New Roman" w:hAnsi="Times New Roman" w:cs="Times New Roman"/>
          <w:b/>
          <w:sz w:val="28"/>
          <w:szCs w:val="28"/>
        </w:rPr>
        <w:t xml:space="preserve">ПРОТОКОЛ </w:t>
      </w:r>
    </w:p>
    <w:p w:rsidR="001C32F8" w:rsidRPr="001C32F8" w:rsidRDefault="001C32F8" w:rsidP="001C32F8">
      <w:pPr>
        <w:pStyle w:val="ConsPlusTitle"/>
        <w:widowControl/>
        <w:jc w:val="center"/>
        <w:rPr>
          <w:rFonts w:ascii="Times New Roman" w:hAnsi="Times New Roman" w:cs="Times New Roman"/>
          <w:sz w:val="28"/>
          <w:szCs w:val="28"/>
        </w:rPr>
      </w:pPr>
      <w:r w:rsidRPr="001C32F8">
        <w:rPr>
          <w:rFonts w:ascii="Times New Roman" w:hAnsi="Times New Roman" w:cs="Times New Roman"/>
          <w:sz w:val="28"/>
          <w:szCs w:val="28"/>
        </w:rPr>
        <w:t xml:space="preserve">публичных слушаний по вопросу обсуждения </w:t>
      </w:r>
    </w:p>
    <w:p w:rsidR="001C32F8" w:rsidRPr="001C32F8" w:rsidRDefault="001C32F8" w:rsidP="001C32F8">
      <w:pPr>
        <w:pStyle w:val="ConsPlusTitle"/>
        <w:widowControl/>
        <w:jc w:val="center"/>
        <w:rPr>
          <w:rFonts w:ascii="Times New Roman" w:hAnsi="Times New Roman" w:cs="Times New Roman"/>
          <w:sz w:val="28"/>
          <w:szCs w:val="28"/>
        </w:rPr>
      </w:pPr>
      <w:r w:rsidRPr="001C32F8">
        <w:rPr>
          <w:rFonts w:ascii="Times New Roman" w:hAnsi="Times New Roman" w:cs="Times New Roman"/>
          <w:sz w:val="28"/>
          <w:szCs w:val="28"/>
        </w:rPr>
        <w:t xml:space="preserve">проекта решения Совета Филисовского сельского поселения </w:t>
      </w:r>
    </w:p>
    <w:p w:rsidR="001C32F8" w:rsidRPr="001C32F8" w:rsidRDefault="001C32F8" w:rsidP="001C32F8">
      <w:pPr>
        <w:pStyle w:val="ConsPlusTitle"/>
        <w:widowControl/>
        <w:jc w:val="center"/>
        <w:rPr>
          <w:rFonts w:ascii="Times New Roman" w:hAnsi="Times New Roman" w:cs="Times New Roman"/>
          <w:sz w:val="28"/>
          <w:szCs w:val="28"/>
        </w:rPr>
      </w:pPr>
      <w:r w:rsidRPr="001C32F8">
        <w:rPr>
          <w:rFonts w:ascii="Times New Roman" w:hAnsi="Times New Roman" w:cs="Times New Roman"/>
          <w:sz w:val="28"/>
          <w:szCs w:val="28"/>
        </w:rPr>
        <w:t xml:space="preserve">«О бюджете Филисовского сельского  поселения на 2018 год </w:t>
      </w:r>
    </w:p>
    <w:p w:rsidR="001C32F8" w:rsidRPr="001C32F8" w:rsidRDefault="001C32F8" w:rsidP="001C32F8">
      <w:pPr>
        <w:pStyle w:val="ConsPlusTitle"/>
        <w:widowControl/>
        <w:jc w:val="center"/>
        <w:rPr>
          <w:rFonts w:ascii="Times New Roman" w:hAnsi="Times New Roman" w:cs="Times New Roman"/>
          <w:sz w:val="28"/>
          <w:szCs w:val="28"/>
        </w:rPr>
      </w:pPr>
      <w:r w:rsidRPr="001C32F8">
        <w:rPr>
          <w:rFonts w:ascii="Times New Roman" w:hAnsi="Times New Roman" w:cs="Times New Roman"/>
          <w:sz w:val="28"/>
          <w:szCs w:val="28"/>
        </w:rPr>
        <w:t>и на плановый период 2019 и 2020 годов»</w:t>
      </w:r>
    </w:p>
    <w:p w:rsidR="001C32F8" w:rsidRPr="001C32F8" w:rsidRDefault="001C32F8" w:rsidP="001C32F8">
      <w:pPr>
        <w:pStyle w:val="ConsPlusTitle"/>
        <w:widowControl/>
        <w:jc w:val="center"/>
        <w:rPr>
          <w:rFonts w:ascii="Times New Roman" w:hAnsi="Times New Roman" w:cs="Times New Roman"/>
          <w:sz w:val="28"/>
          <w:szCs w:val="28"/>
        </w:rPr>
      </w:pPr>
    </w:p>
    <w:p w:rsidR="001C32F8" w:rsidRPr="001C32F8" w:rsidRDefault="001C32F8" w:rsidP="001C32F8">
      <w:pPr>
        <w:ind w:firstLine="708"/>
        <w:jc w:val="both"/>
        <w:rPr>
          <w:rFonts w:ascii="Times New Roman" w:hAnsi="Times New Roman" w:cs="Times New Roman"/>
          <w:b/>
          <w:sz w:val="28"/>
          <w:szCs w:val="28"/>
        </w:rPr>
      </w:pPr>
      <w:r w:rsidRPr="001C32F8">
        <w:rPr>
          <w:rFonts w:ascii="Times New Roman" w:hAnsi="Times New Roman" w:cs="Times New Roman"/>
          <w:b/>
          <w:sz w:val="28"/>
          <w:szCs w:val="28"/>
        </w:rPr>
        <w:t xml:space="preserve">Место проведения: </w:t>
      </w:r>
      <w:r w:rsidRPr="001C32F8">
        <w:rPr>
          <w:rFonts w:ascii="Times New Roman" w:hAnsi="Times New Roman" w:cs="Times New Roman"/>
          <w:sz w:val="28"/>
          <w:szCs w:val="28"/>
        </w:rPr>
        <w:t>с. Пригородное Вичугский проезд, д. 31</w:t>
      </w:r>
    </w:p>
    <w:p w:rsidR="001C32F8" w:rsidRPr="001C32F8" w:rsidRDefault="001C32F8" w:rsidP="001C32F8">
      <w:pPr>
        <w:ind w:firstLine="708"/>
        <w:jc w:val="both"/>
        <w:rPr>
          <w:rFonts w:ascii="Times New Roman" w:hAnsi="Times New Roman" w:cs="Times New Roman"/>
          <w:b/>
          <w:sz w:val="28"/>
          <w:szCs w:val="28"/>
        </w:rPr>
      </w:pP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b/>
          <w:sz w:val="28"/>
          <w:szCs w:val="28"/>
        </w:rPr>
        <w:t xml:space="preserve">Публичные слушания назначены </w:t>
      </w:r>
      <w:r w:rsidRPr="001C32F8">
        <w:rPr>
          <w:rFonts w:ascii="Times New Roman" w:hAnsi="Times New Roman" w:cs="Times New Roman"/>
          <w:sz w:val="28"/>
          <w:szCs w:val="28"/>
        </w:rPr>
        <w:t>решением</w:t>
      </w:r>
      <w:r w:rsidRPr="001C32F8">
        <w:rPr>
          <w:rFonts w:ascii="Times New Roman" w:hAnsi="Times New Roman" w:cs="Times New Roman"/>
          <w:b/>
          <w:sz w:val="28"/>
          <w:szCs w:val="28"/>
        </w:rPr>
        <w:t xml:space="preserve"> </w:t>
      </w:r>
      <w:r w:rsidRPr="001C32F8">
        <w:rPr>
          <w:rFonts w:ascii="Times New Roman" w:hAnsi="Times New Roman" w:cs="Times New Roman"/>
          <w:sz w:val="28"/>
          <w:szCs w:val="28"/>
        </w:rPr>
        <w:t>Совета муниципального образования «Филисовское сельское поселение Родниковского муниципального района Ивановской области» № 26 от 14.11.2017.</w:t>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b/>
          <w:sz w:val="28"/>
          <w:szCs w:val="28"/>
        </w:rPr>
        <w:t xml:space="preserve">Время проведения: </w:t>
      </w:r>
      <w:r w:rsidRPr="001C32F8">
        <w:rPr>
          <w:rFonts w:ascii="Times New Roman" w:hAnsi="Times New Roman" w:cs="Times New Roman"/>
          <w:sz w:val="28"/>
          <w:szCs w:val="28"/>
        </w:rPr>
        <w:t xml:space="preserve">10-00 ч. 27 ноября 2017   </w:t>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b/>
          <w:sz w:val="28"/>
          <w:szCs w:val="28"/>
        </w:rPr>
        <w:t>Присутствуют члены оргкомитета:</w:t>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sz w:val="28"/>
          <w:szCs w:val="28"/>
        </w:rPr>
        <w:t>Голубева Н.А.  – председатель Совета  муниципального образования «Филисовское сельское поселение Родниковского муниципального района Ивановской области»;</w:t>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sz w:val="28"/>
          <w:szCs w:val="28"/>
        </w:rPr>
        <w:t>Лапшина Е.Н. – Глава муниципального образования «Филисовское сельское поселение Родниковского муниципального района Ивановской области»;</w:t>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sz w:val="28"/>
          <w:szCs w:val="28"/>
        </w:rPr>
        <w:t>Мочалова Н.Н. – начальник отдела учёта и отчётности администрации муниципального образования «Филисовское сельское поселение Родниковского муниципального района Ивановской области».</w:t>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b/>
          <w:sz w:val="28"/>
          <w:szCs w:val="28"/>
        </w:rPr>
        <w:t xml:space="preserve">Присутствуют </w:t>
      </w:r>
      <w:r w:rsidRPr="001C32F8">
        <w:rPr>
          <w:rFonts w:ascii="Times New Roman" w:hAnsi="Times New Roman" w:cs="Times New Roman"/>
          <w:sz w:val="28"/>
          <w:szCs w:val="28"/>
        </w:rPr>
        <w:t>граждане – жители муниципального образования «Филисовское сельское поселение Родниковского муниципального района Ивановской области» - 5 человек.</w:t>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b/>
          <w:sz w:val="28"/>
          <w:szCs w:val="28"/>
        </w:rPr>
        <w:t xml:space="preserve">Председатель оргкомитета </w:t>
      </w:r>
      <w:r w:rsidRPr="001C32F8">
        <w:rPr>
          <w:rFonts w:ascii="Times New Roman" w:hAnsi="Times New Roman" w:cs="Times New Roman"/>
          <w:sz w:val="28"/>
          <w:szCs w:val="28"/>
        </w:rPr>
        <w:t>по проведению данных публичных слушаний – Лапшина Е.Н. – Глава муниципального образования «Филисовское сельское поселение Родниковского муниципального района Ивановской области»,</w:t>
      </w:r>
    </w:p>
    <w:p w:rsidR="001C32F8" w:rsidRPr="001C32F8" w:rsidRDefault="001C32F8" w:rsidP="001C32F8">
      <w:pPr>
        <w:pStyle w:val="ConsPlusTitle"/>
        <w:widowControl/>
        <w:jc w:val="both"/>
        <w:rPr>
          <w:rFonts w:ascii="Times New Roman" w:hAnsi="Times New Roman" w:cs="Times New Roman"/>
          <w:b w:val="0"/>
          <w:sz w:val="28"/>
          <w:szCs w:val="28"/>
        </w:rPr>
      </w:pPr>
      <w:r w:rsidRPr="001C32F8">
        <w:rPr>
          <w:rFonts w:ascii="Times New Roman" w:hAnsi="Times New Roman" w:cs="Times New Roman"/>
          <w:b w:val="0"/>
          <w:sz w:val="28"/>
          <w:szCs w:val="28"/>
        </w:rPr>
        <w:tab/>
      </w:r>
      <w:r w:rsidRPr="001C32F8">
        <w:rPr>
          <w:rFonts w:ascii="Times New Roman" w:hAnsi="Times New Roman" w:cs="Times New Roman"/>
          <w:sz w:val="28"/>
          <w:szCs w:val="28"/>
        </w:rPr>
        <w:t>Секретарь публичных слушаний</w:t>
      </w:r>
      <w:r w:rsidRPr="001C32F8">
        <w:rPr>
          <w:rFonts w:ascii="Times New Roman" w:hAnsi="Times New Roman" w:cs="Times New Roman"/>
          <w:b w:val="0"/>
          <w:sz w:val="28"/>
          <w:szCs w:val="28"/>
        </w:rPr>
        <w:t xml:space="preserve"> – Тихомирова Н.Н. – начальник орг. отдела   администрации  муниципального образования «Филисовское </w:t>
      </w:r>
      <w:r w:rsidRPr="001C32F8">
        <w:rPr>
          <w:rFonts w:ascii="Times New Roman" w:hAnsi="Times New Roman" w:cs="Times New Roman"/>
          <w:b w:val="0"/>
          <w:sz w:val="28"/>
          <w:szCs w:val="28"/>
        </w:rPr>
        <w:lastRenderedPageBreak/>
        <w:t xml:space="preserve">сельское поселение Родниковского муниципального района Ивановской области» по организационным вопросам - начальник организационного отдела </w:t>
      </w:r>
    </w:p>
    <w:p w:rsidR="001C32F8" w:rsidRPr="001C32F8" w:rsidRDefault="001C32F8" w:rsidP="001C32F8">
      <w:pPr>
        <w:pStyle w:val="ConsPlusTitle"/>
        <w:widowControl/>
        <w:jc w:val="both"/>
        <w:rPr>
          <w:rFonts w:ascii="Times New Roman" w:hAnsi="Times New Roman" w:cs="Times New Roman"/>
          <w:b w:val="0"/>
          <w:sz w:val="28"/>
          <w:szCs w:val="28"/>
        </w:rPr>
      </w:pPr>
      <w:r w:rsidRPr="001C32F8">
        <w:rPr>
          <w:rFonts w:ascii="Times New Roman" w:hAnsi="Times New Roman" w:cs="Times New Roman"/>
          <w:b w:val="0"/>
          <w:sz w:val="28"/>
          <w:szCs w:val="28"/>
        </w:rPr>
        <w:t>Слушали</w:t>
      </w:r>
      <w:r w:rsidRPr="001C32F8">
        <w:rPr>
          <w:rFonts w:ascii="Times New Roman" w:hAnsi="Times New Roman" w:cs="Times New Roman"/>
          <w:sz w:val="28"/>
          <w:szCs w:val="28"/>
        </w:rPr>
        <w:t xml:space="preserve"> </w:t>
      </w:r>
      <w:r w:rsidRPr="001C32F8">
        <w:rPr>
          <w:rFonts w:ascii="Times New Roman" w:hAnsi="Times New Roman" w:cs="Times New Roman"/>
          <w:b w:val="0"/>
          <w:sz w:val="28"/>
          <w:szCs w:val="28"/>
        </w:rPr>
        <w:t>председателя оргкомитета Лапшину Е.Н., которая предложила на публичные слушания проект решения Совета Филисовского сельского поселения «О бюджете Филисовского сельского поселения на 2018 год и на плановый период 2019 и 2020 годов»</w:t>
      </w:r>
    </w:p>
    <w:p w:rsidR="001C32F8" w:rsidRPr="001C32F8" w:rsidRDefault="001C32F8" w:rsidP="001C32F8">
      <w:pPr>
        <w:ind w:firstLine="360"/>
        <w:jc w:val="both"/>
        <w:rPr>
          <w:rFonts w:ascii="Times New Roman" w:hAnsi="Times New Roman" w:cs="Times New Roman"/>
          <w:sz w:val="28"/>
          <w:szCs w:val="28"/>
        </w:rPr>
      </w:pPr>
      <w:r w:rsidRPr="001C32F8">
        <w:rPr>
          <w:rFonts w:ascii="Times New Roman" w:hAnsi="Times New Roman" w:cs="Times New Roman"/>
          <w:sz w:val="28"/>
          <w:szCs w:val="28"/>
        </w:rPr>
        <w:tab/>
        <w:t>Начальник отдела учёта и отчётности администрации муниципального образования «Филисовское сельское поселение Родниковского муниципального района Ивановской области» Мочалова Н.Н. пояснила:</w:t>
      </w:r>
    </w:p>
    <w:p w:rsidR="001C32F8" w:rsidRPr="001C32F8" w:rsidRDefault="001C32F8" w:rsidP="001C32F8">
      <w:pPr>
        <w:ind w:firstLine="360"/>
        <w:jc w:val="both"/>
        <w:rPr>
          <w:rFonts w:ascii="Times New Roman" w:hAnsi="Times New Roman" w:cs="Times New Roman"/>
          <w:sz w:val="28"/>
          <w:szCs w:val="28"/>
        </w:rPr>
      </w:pPr>
      <w:r w:rsidRPr="001C32F8">
        <w:rPr>
          <w:rFonts w:ascii="Times New Roman" w:hAnsi="Times New Roman" w:cs="Times New Roman"/>
          <w:sz w:val="28"/>
          <w:szCs w:val="28"/>
        </w:rPr>
        <w:t xml:space="preserve"> «В проекте решения о бюджете содержатся основные характеристики  бюджета Филисовского сельского поселения на 2017 год и на плановый период 2018 и 2019 годов:</w:t>
      </w:r>
    </w:p>
    <w:p w:rsidR="001C32F8" w:rsidRPr="001C32F8" w:rsidRDefault="001C32F8" w:rsidP="001C32F8">
      <w:pPr>
        <w:ind w:firstLine="720"/>
        <w:jc w:val="both"/>
        <w:rPr>
          <w:rFonts w:ascii="Times New Roman" w:hAnsi="Times New Roman" w:cs="Times New Roman"/>
          <w:sz w:val="28"/>
          <w:szCs w:val="28"/>
        </w:rPr>
      </w:pPr>
      <w:r w:rsidRPr="001C32F8">
        <w:rPr>
          <w:rFonts w:ascii="Times New Roman" w:hAnsi="Times New Roman" w:cs="Times New Roman"/>
          <w:sz w:val="28"/>
          <w:szCs w:val="28"/>
        </w:rPr>
        <w:t>1) на 2018 год</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общий объем доходов бюджета в сумме  10 461 822,70 руб.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общий объем расходов бюджета в сумме  10 575 584,70 руб.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дефицит  бюджета в сумме  113 762,00руб.  </w:t>
      </w:r>
    </w:p>
    <w:p w:rsidR="001C32F8" w:rsidRPr="001C32F8" w:rsidRDefault="001C32F8" w:rsidP="001C32F8">
      <w:pPr>
        <w:ind w:firstLine="720"/>
        <w:jc w:val="both"/>
        <w:rPr>
          <w:rFonts w:ascii="Times New Roman" w:hAnsi="Times New Roman" w:cs="Times New Roman"/>
          <w:sz w:val="28"/>
          <w:szCs w:val="28"/>
        </w:rPr>
      </w:pPr>
      <w:r w:rsidRPr="001C32F8">
        <w:rPr>
          <w:rFonts w:ascii="Times New Roman" w:hAnsi="Times New Roman" w:cs="Times New Roman"/>
          <w:sz w:val="28"/>
          <w:szCs w:val="28"/>
        </w:rPr>
        <w:t>2) на 2019 год</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общий объем доходов бюджета в сумме  10 312 148,50 руб.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общий объем расходов бюджета в сумме 10 312 148,50 руб.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дефицит (профицит) бюджета в сумме  0,0  тыс. руб.  </w:t>
      </w:r>
    </w:p>
    <w:p w:rsidR="001C32F8" w:rsidRPr="001C32F8" w:rsidRDefault="001C32F8" w:rsidP="001C32F8">
      <w:pPr>
        <w:ind w:firstLine="720"/>
        <w:jc w:val="both"/>
        <w:rPr>
          <w:rFonts w:ascii="Times New Roman" w:hAnsi="Times New Roman" w:cs="Times New Roman"/>
          <w:sz w:val="28"/>
          <w:szCs w:val="28"/>
        </w:rPr>
      </w:pPr>
      <w:r w:rsidRPr="001C32F8">
        <w:rPr>
          <w:rFonts w:ascii="Times New Roman" w:hAnsi="Times New Roman" w:cs="Times New Roman"/>
          <w:sz w:val="28"/>
          <w:szCs w:val="28"/>
        </w:rPr>
        <w:t>3) на 2020 год</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общий объем доходов бюджета в сумме  10 048 548,50 руб.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общий объем расходов бюджета в сумме 10 048548,50 руб.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дефицит (профицит) бюджета в сумме 0,0  тыс.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Н</w:t>
      </w:r>
      <w:r w:rsidRPr="001C32F8">
        <w:rPr>
          <w:rFonts w:ascii="Times New Roman" w:hAnsi="Times New Roman"/>
          <w:sz w:val="28"/>
          <w:szCs w:val="28"/>
        </w:rPr>
        <w:t>ормативы распределения доходов</w:t>
      </w:r>
      <w:r w:rsidRPr="001C32F8">
        <w:rPr>
          <w:rFonts w:ascii="Times New Roman" w:hAnsi="Times New Roman"/>
          <w:b/>
          <w:sz w:val="28"/>
          <w:szCs w:val="28"/>
        </w:rPr>
        <w:t xml:space="preserve"> </w:t>
      </w:r>
      <w:r w:rsidRPr="001C32F8">
        <w:rPr>
          <w:rFonts w:ascii="Times New Roman" w:hAnsi="Times New Roman"/>
          <w:sz w:val="28"/>
          <w:szCs w:val="28"/>
        </w:rPr>
        <w:t xml:space="preserve">бюджета Филисовского сельского поселения, не установленных бюджетным </w:t>
      </w:r>
      <w:hyperlink r:id="rId272" w:history="1">
        <w:r w:rsidRPr="001C32F8">
          <w:rPr>
            <w:rFonts w:ascii="Times New Roman" w:hAnsi="Times New Roman"/>
            <w:sz w:val="28"/>
            <w:szCs w:val="28"/>
          </w:rPr>
          <w:t>законодательством</w:t>
        </w:r>
      </w:hyperlink>
      <w:r w:rsidRPr="001C32F8">
        <w:rPr>
          <w:rFonts w:ascii="Times New Roman" w:hAnsi="Times New Roman"/>
          <w:sz w:val="28"/>
          <w:szCs w:val="28"/>
        </w:rPr>
        <w:t xml:space="preserve"> Российской Федерации, на 2018 год и на плановый период 2019 и 2020 годов приведены в приложении № 1 к  решению.</w:t>
      </w:r>
    </w:p>
    <w:p w:rsidR="001C32F8" w:rsidRPr="001C32F8" w:rsidRDefault="001C32F8" w:rsidP="001C32F8">
      <w:pPr>
        <w:pStyle w:val="a3"/>
        <w:tabs>
          <w:tab w:val="left" w:pos="709"/>
        </w:tabs>
        <w:ind w:firstLine="709"/>
        <w:jc w:val="both"/>
        <w:rPr>
          <w:rFonts w:ascii="Times New Roman" w:hAnsi="Times New Roman"/>
          <w:bCs/>
          <w:sz w:val="28"/>
          <w:szCs w:val="28"/>
        </w:rPr>
      </w:pPr>
      <w:r w:rsidRPr="001C32F8">
        <w:rPr>
          <w:rFonts w:ascii="Times New Roman" w:hAnsi="Times New Roman"/>
          <w:bCs/>
          <w:sz w:val="28"/>
          <w:szCs w:val="28"/>
        </w:rPr>
        <w:t>Поступления доходов бюджета Филисовского сельского поселения по кодам классификации доходов бюджетов</w:t>
      </w:r>
      <w:r w:rsidRPr="001C32F8">
        <w:rPr>
          <w:rFonts w:ascii="Times New Roman" w:hAnsi="Times New Roman"/>
          <w:sz w:val="28"/>
          <w:szCs w:val="28"/>
        </w:rPr>
        <w:t xml:space="preserve"> на 2018 год и на плановый период 2019 и 2020</w:t>
      </w:r>
      <w:r w:rsidRPr="001C32F8">
        <w:rPr>
          <w:rFonts w:ascii="Times New Roman" w:hAnsi="Times New Roman"/>
          <w:b/>
          <w:sz w:val="28"/>
          <w:szCs w:val="28"/>
        </w:rPr>
        <w:t xml:space="preserve"> </w:t>
      </w:r>
      <w:r w:rsidRPr="001C32F8">
        <w:rPr>
          <w:rFonts w:ascii="Times New Roman" w:hAnsi="Times New Roman"/>
          <w:sz w:val="28"/>
          <w:szCs w:val="28"/>
        </w:rPr>
        <w:t>годов приведены в</w:t>
      </w:r>
      <w:r w:rsidRPr="001C32F8">
        <w:rPr>
          <w:rFonts w:ascii="Times New Roman" w:hAnsi="Times New Roman"/>
          <w:bCs/>
          <w:sz w:val="28"/>
          <w:szCs w:val="28"/>
        </w:rPr>
        <w:t xml:space="preserve"> приложении № 2 к решению.</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Предлагается утвердить в пределах общего объема доходов бюджета Филисовского сельского поселения объем межбюджетных трансфертов, получаемых:</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1) из областного бюджета:</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а) на 2018 год в сумме  7 536 500,00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б) на 2019 год в сумме  7 374 400,00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в) </w:t>
      </w:r>
      <w:r w:rsidRPr="001C32F8">
        <w:rPr>
          <w:rFonts w:ascii="Times New Roman" w:hAnsi="Times New Roman"/>
          <w:sz w:val="28"/>
          <w:szCs w:val="28"/>
        </w:rPr>
        <w:t>на 2020 год</w:t>
      </w:r>
      <w:r w:rsidRPr="001C32F8">
        <w:rPr>
          <w:rFonts w:ascii="Times New Roman" w:hAnsi="Times New Roman"/>
          <w:bCs/>
          <w:sz w:val="28"/>
          <w:szCs w:val="28"/>
        </w:rPr>
        <w:t xml:space="preserve"> в сумме  7 084 500,00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2) из бюджета муниципального района:</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lastRenderedPageBreak/>
        <w:t>а) на 2018 год в сумме 1 173 422,20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б) на 2019 год в сумме 1 160 248,00 руб.</w:t>
      </w:r>
    </w:p>
    <w:p w:rsidR="001C32F8" w:rsidRPr="001C32F8" w:rsidRDefault="001C32F8" w:rsidP="001C32F8">
      <w:pPr>
        <w:pStyle w:val="ConsPlusNormal"/>
        <w:widowControl/>
        <w:ind w:firstLine="709"/>
        <w:jc w:val="both"/>
        <w:rPr>
          <w:rFonts w:ascii="Times New Roman" w:hAnsi="Times New Roman" w:cs="Times New Roman"/>
          <w:bCs/>
          <w:sz w:val="28"/>
          <w:szCs w:val="28"/>
        </w:rPr>
      </w:pPr>
      <w:r w:rsidRPr="001C32F8">
        <w:rPr>
          <w:rFonts w:ascii="Times New Roman" w:hAnsi="Times New Roman" w:cs="Times New Roman"/>
          <w:bCs/>
          <w:sz w:val="28"/>
          <w:szCs w:val="28"/>
        </w:rPr>
        <w:t xml:space="preserve">в) </w:t>
      </w:r>
      <w:r w:rsidRPr="001C32F8">
        <w:rPr>
          <w:rFonts w:ascii="Times New Roman" w:hAnsi="Times New Roman" w:cs="Times New Roman"/>
          <w:sz w:val="28"/>
          <w:szCs w:val="28"/>
        </w:rPr>
        <w:t>на 2020 год</w:t>
      </w:r>
      <w:r w:rsidRPr="001C32F8">
        <w:rPr>
          <w:rFonts w:ascii="Times New Roman" w:hAnsi="Times New Roman" w:cs="Times New Roman"/>
          <w:bCs/>
          <w:sz w:val="28"/>
          <w:szCs w:val="28"/>
        </w:rPr>
        <w:t xml:space="preserve"> в сумме  1 160 248,00 руб.</w:t>
      </w:r>
    </w:p>
    <w:p w:rsidR="001C32F8" w:rsidRPr="001C32F8" w:rsidRDefault="001C32F8" w:rsidP="001C32F8">
      <w:pPr>
        <w:pStyle w:val="a3"/>
        <w:ind w:firstLine="709"/>
        <w:jc w:val="both"/>
        <w:rPr>
          <w:rFonts w:ascii="Times New Roman" w:hAnsi="Times New Roman"/>
          <w:sz w:val="28"/>
          <w:szCs w:val="28"/>
        </w:rPr>
      </w:pPr>
      <w:r w:rsidRPr="001C32F8">
        <w:rPr>
          <w:rFonts w:ascii="Times New Roman" w:hAnsi="Times New Roman"/>
          <w:sz w:val="28"/>
          <w:szCs w:val="28"/>
        </w:rPr>
        <w:t>Перечень главных администраторов доходов бюджета Филисовского сельского поселения и закрепляемые за ними виды (подвиды) доходов бюджета  на 2018 год и на плановый период 2019 и 2020 годов приведен в приложении № 3  к решению.</w:t>
      </w:r>
    </w:p>
    <w:p w:rsidR="001C32F8" w:rsidRPr="001C32F8" w:rsidRDefault="001C32F8" w:rsidP="001C32F8">
      <w:pPr>
        <w:pStyle w:val="a3"/>
        <w:jc w:val="both"/>
        <w:rPr>
          <w:rFonts w:ascii="Times New Roman" w:hAnsi="Times New Roman"/>
          <w:bCs/>
          <w:sz w:val="28"/>
          <w:szCs w:val="28"/>
        </w:rPr>
      </w:pPr>
      <w:r w:rsidRPr="001C32F8">
        <w:rPr>
          <w:rFonts w:ascii="Times New Roman" w:hAnsi="Times New Roman"/>
          <w:bCs/>
          <w:sz w:val="28"/>
          <w:szCs w:val="28"/>
        </w:rPr>
        <w:t xml:space="preserve">       </w:t>
      </w:r>
      <w:r w:rsidRPr="001C32F8">
        <w:rPr>
          <w:rFonts w:ascii="Times New Roman" w:hAnsi="Times New Roman"/>
          <w:bCs/>
          <w:sz w:val="28"/>
          <w:szCs w:val="28"/>
        </w:rPr>
        <w:tab/>
        <w:t>Источники внутреннего финансирования дефицита бюджета Филисовского сельского поселения</w:t>
      </w:r>
      <w:r w:rsidRPr="001C32F8">
        <w:rPr>
          <w:rFonts w:ascii="Times New Roman" w:hAnsi="Times New Roman"/>
          <w:sz w:val="28"/>
          <w:szCs w:val="28"/>
        </w:rPr>
        <w:t xml:space="preserve"> на 2018 год и на плановый период 2019 и 2020 годов </w:t>
      </w:r>
      <w:r w:rsidRPr="001C32F8">
        <w:rPr>
          <w:rFonts w:ascii="Times New Roman" w:hAnsi="Times New Roman"/>
          <w:bCs/>
          <w:sz w:val="28"/>
          <w:szCs w:val="28"/>
        </w:rPr>
        <w:t>приведены в приложении № 4 к решению.</w:t>
      </w:r>
    </w:p>
    <w:p w:rsidR="001C32F8" w:rsidRPr="001C32F8" w:rsidRDefault="001C32F8" w:rsidP="001C32F8">
      <w:pPr>
        <w:pStyle w:val="a3"/>
        <w:ind w:firstLine="360"/>
        <w:jc w:val="both"/>
        <w:rPr>
          <w:rFonts w:ascii="Times New Roman" w:hAnsi="Times New Roman"/>
          <w:sz w:val="28"/>
          <w:szCs w:val="28"/>
        </w:rPr>
      </w:pPr>
      <w:r w:rsidRPr="001C32F8">
        <w:rPr>
          <w:rFonts w:ascii="Times New Roman" w:hAnsi="Times New Roman"/>
          <w:bCs/>
          <w:sz w:val="28"/>
          <w:szCs w:val="28"/>
        </w:rPr>
        <w:t xml:space="preserve"> </w:t>
      </w:r>
      <w:r w:rsidRPr="001C32F8">
        <w:rPr>
          <w:rFonts w:ascii="Times New Roman" w:hAnsi="Times New Roman"/>
          <w:bCs/>
          <w:sz w:val="28"/>
          <w:szCs w:val="28"/>
        </w:rPr>
        <w:tab/>
        <w:t>Предлагается установить, что о</w:t>
      </w:r>
      <w:r w:rsidRPr="001C32F8">
        <w:rPr>
          <w:rFonts w:ascii="Times New Roman" w:hAnsi="Times New Roman"/>
          <w:sz w:val="28"/>
          <w:szCs w:val="28"/>
        </w:rPr>
        <w:t xml:space="preserve">статки средств бюджета Филисовского сельского поселения на 01 января 2018 года  направляются в 2018 году на покрытие временных кассовых разрывов и на увеличение бюджетных ассигнований на оплату заключенных от имени муниципального образования </w:t>
      </w:r>
      <w:r w:rsidRPr="001C32F8">
        <w:rPr>
          <w:rFonts w:ascii="Times New Roman" w:hAnsi="Times New Roman"/>
          <w:bCs/>
          <w:sz w:val="28"/>
          <w:szCs w:val="28"/>
        </w:rPr>
        <w:t xml:space="preserve">«Филисовское сельское поселение Родниковского муниципального района Ивановской области» </w:t>
      </w:r>
      <w:r w:rsidRPr="001C32F8">
        <w:rPr>
          <w:rFonts w:ascii="Times New Roman" w:hAnsi="Times New Roman"/>
          <w:sz w:val="28"/>
          <w:szCs w:val="28"/>
        </w:rPr>
        <w:t>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Перечень главных администраторов источников финансирования дефицита бюджета Филисовского сельского поселения </w:t>
      </w:r>
      <w:r w:rsidRPr="001C32F8">
        <w:rPr>
          <w:rFonts w:ascii="Times New Roman" w:hAnsi="Times New Roman"/>
          <w:sz w:val="28"/>
          <w:szCs w:val="28"/>
        </w:rPr>
        <w:t xml:space="preserve">на 2018 год и на плановый период 2019 и 2020 годов </w:t>
      </w:r>
      <w:r w:rsidRPr="001C32F8">
        <w:rPr>
          <w:rFonts w:ascii="Times New Roman" w:hAnsi="Times New Roman"/>
          <w:bCs/>
          <w:sz w:val="28"/>
          <w:szCs w:val="28"/>
        </w:rPr>
        <w:t>приведен в приложении № 5 к решению.</w:t>
      </w:r>
    </w:p>
    <w:p w:rsidR="001C32F8" w:rsidRPr="001C32F8" w:rsidRDefault="001C32F8" w:rsidP="001C32F8">
      <w:pPr>
        <w:pStyle w:val="a3"/>
        <w:ind w:firstLine="709"/>
        <w:jc w:val="both"/>
        <w:rPr>
          <w:rFonts w:ascii="Times New Roman" w:hAnsi="Times New Roman"/>
          <w:sz w:val="28"/>
          <w:szCs w:val="28"/>
        </w:rPr>
      </w:pPr>
      <w:r w:rsidRPr="001C32F8">
        <w:rPr>
          <w:rFonts w:ascii="Times New Roman" w:hAnsi="Times New Roman"/>
          <w:bCs/>
          <w:sz w:val="28"/>
          <w:szCs w:val="28"/>
        </w:rPr>
        <w:t xml:space="preserve">Предлагается утвердить </w:t>
      </w:r>
      <w:r w:rsidRPr="001C32F8">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бюджета Филисовского сельского поселения:</w:t>
      </w:r>
    </w:p>
    <w:p w:rsidR="001C32F8" w:rsidRPr="001C32F8" w:rsidRDefault="001C32F8" w:rsidP="001C32F8">
      <w:pPr>
        <w:pStyle w:val="a3"/>
        <w:ind w:firstLine="720"/>
        <w:jc w:val="both"/>
        <w:rPr>
          <w:rFonts w:ascii="Times New Roman" w:hAnsi="Times New Roman"/>
          <w:bCs/>
          <w:sz w:val="28"/>
          <w:szCs w:val="28"/>
        </w:rPr>
      </w:pPr>
      <w:r w:rsidRPr="001C32F8">
        <w:rPr>
          <w:rFonts w:ascii="Times New Roman" w:hAnsi="Times New Roman"/>
          <w:bCs/>
          <w:sz w:val="28"/>
          <w:szCs w:val="28"/>
        </w:rPr>
        <w:t>1) на 2018 год согласно приложению № 6 к решению;</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2) на плановый период 2019 и 2020 годов согласно приложению № 7 к решению.</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Предлагается утвердить ведомственную структуру расходов </w:t>
      </w:r>
      <w:r w:rsidRPr="001C32F8">
        <w:rPr>
          <w:rFonts w:ascii="Times New Roman" w:hAnsi="Times New Roman"/>
          <w:sz w:val="28"/>
          <w:szCs w:val="28"/>
        </w:rPr>
        <w:t>бюджета Филисовского сельского поселения</w:t>
      </w:r>
      <w:r w:rsidRPr="001C32F8">
        <w:rPr>
          <w:rFonts w:ascii="Times New Roman" w:hAnsi="Times New Roman"/>
          <w:bCs/>
          <w:sz w:val="28"/>
          <w:szCs w:val="28"/>
        </w:rPr>
        <w:t>:</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1) на 2018 год согласно приложению № 8 к решению;</w:t>
      </w:r>
    </w:p>
    <w:p w:rsidR="001C32F8" w:rsidRPr="001C32F8" w:rsidRDefault="001C32F8" w:rsidP="001C32F8">
      <w:pPr>
        <w:pStyle w:val="a3"/>
        <w:ind w:firstLine="708"/>
        <w:jc w:val="both"/>
        <w:rPr>
          <w:rFonts w:ascii="Times New Roman" w:hAnsi="Times New Roman"/>
          <w:bCs/>
          <w:sz w:val="28"/>
          <w:szCs w:val="28"/>
        </w:rPr>
      </w:pPr>
      <w:r w:rsidRPr="001C32F8">
        <w:rPr>
          <w:rFonts w:ascii="Times New Roman" w:hAnsi="Times New Roman"/>
          <w:bCs/>
          <w:sz w:val="28"/>
          <w:szCs w:val="28"/>
        </w:rPr>
        <w:t>2) на плановый период 2019 и 2020 годов согласно приложению № 9 к решению.</w:t>
      </w:r>
    </w:p>
    <w:p w:rsidR="001C32F8" w:rsidRPr="001C32F8" w:rsidRDefault="001C32F8" w:rsidP="001C32F8">
      <w:pPr>
        <w:pStyle w:val="a3"/>
        <w:jc w:val="both"/>
        <w:rPr>
          <w:rFonts w:ascii="Times New Roman" w:hAnsi="Times New Roman"/>
          <w:bCs/>
          <w:sz w:val="28"/>
          <w:szCs w:val="28"/>
        </w:rPr>
      </w:pPr>
      <w:r w:rsidRPr="001C32F8">
        <w:rPr>
          <w:rFonts w:ascii="Times New Roman" w:hAnsi="Times New Roman"/>
          <w:bCs/>
          <w:sz w:val="28"/>
          <w:szCs w:val="28"/>
        </w:rPr>
        <w:t xml:space="preserve">        Предлагается у</w:t>
      </w:r>
      <w:r w:rsidRPr="001C32F8">
        <w:rPr>
          <w:rFonts w:ascii="Times New Roman" w:hAnsi="Times New Roman"/>
          <w:sz w:val="28"/>
          <w:szCs w:val="28"/>
        </w:rPr>
        <w:t>твердить</w:t>
      </w:r>
      <w:r w:rsidRPr="001C32F8">
        <w:rPr>
          <w:rFonts w:ascii="Times New Roman" w:hAnsi="Times New Roman"/>
          <w:bCs/>
          <w:sz w:val="28"/>
          <w:szCs w:val="28"/>
        </w:rPr>
        <w:t xml:space="preserve"> в пределах общего объема расходов бюджета </w:t>
      </w:r>
      <w:r w:rsidRPr="001C32F8">
        <w:rPr>
          <w:rFonts w:ascii="Times New Roman" w:hAnsi="Times New Roman"/>
          <w:sz w:val="28"/>
          <w:szCs w:val="28"/>
        </w:rPr>
        <w:t>Филисовского сельского поселения</w:t>
      </w:r>
      <w:r w:rsidRPr="001C32F8">
        <w:rPr>
          <w:rFonts w:ascii="Times New Roman" w:hAnsi="Times New Roman"/>
          <w:bCs/>
          <w:sz w:val="28"/>
          <w:szCs w:val="28"/>
        </w:rPr>
        <w:t>:</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1) общий объем условно утвержденных расходов на 2020 год в сумме 220 000,00 руб. </w:t>
      </w:r>
    </w:p>
    <w:p w:rsidR="001C32F8" w:rsidRPr="001C32F8" w:rsidRDefault="001C32F8" w:rsidP="001C32F8">
      <w:pPr>
        <w:pStyle w:val="a3"/>
        <w:ind w:firstLine="708"/>
        <w:jc w:val="both"/>
        <w:rPr>
          <w:rFonts w:ascii="Times New Roman" w:hAnsi="Times New Roman"/>
          <w:bCs/>
          <w:sz w:val="28"/>
          <w:szCs w:val="28"/>
        </w:rPr>
      </w:pPr>
      <w:r w:rsidRPr="001C32F8">
        <w:rPr>
          <w:rFonts w:ascii="Times New Roman" w:hAnsi="Times New Roman"/>
          <w:bCs/>
          <w:sz w:val="28"/>
          <w:szCs w:val="28"/>
        </w:rPr>
        <w:t>2) общий объем бюджетных ассигнований, направляемых на исполнение публичных нормативных обязательств:</w:t>
      </w:r>
    </w:p>
    <w:p w:rsidR="001C32F8" w:rsidRPr="001C32F8" w:rsidRDefault="001C32F8" w:rsidP="001C32F8">
      <w:pPr>
        <w:pStyle w:val="a3"/>
        <w:ind w:firstLine="708"/>
        <w:jc w:val="both"/>
        <w:rPr>
          <w:rFonts w:ascii="Times New Roman" w:hAnsi="Times New Roman"/>
          <w:bCs/>
          <w:sz w:val="28"/>
          <w:szCs w:val="28"/>
        </w:rPr>
      </w:pPr>
      <w:r w:rsidRPr="001C32F8">
        <w:rPr>
          <w:rFonts w:ascii="Times New Roman" w:hAnsi="Times New Roman"/>
          <w:bCs/>
          <w:sz w:val="28"/>
          <w:szCs w:val="28"/>
        </w:rPr>
        <w:t>а) на 2018 год в сумме 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б) на 2019 год в сумме 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lastRenderedPageBreak/>
        <w:t>в) на 2020 год в сумме 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Субсидии юридическим лицам </w:t>
      </w:r>
      <w:r w:rsidRPr="001C32F8">
        <w:rPr>
          <w:rFonts w:ascii="Times New Roman" w:hAnsi="Times New Roman"/>
          <w:sz w:val="28"/>
          <w:szCs w:val="28"/>
        </w:rPr>
        <w:t>(за исключением субсидий муниципальным учреждениям)</w:t>
      </w:r>
      <w:r w:rsidRPr="001C32F8">
        <w:rPr>
          <w:rFonts w:ascii="Times New Roman" w:hAnsi="Times New Roman"/>
          <w:bCs/>
          <w:sz w:val="28"/>
          <w:szCs w:val="28"/>
        </w:rPr>
        <w:t xml:space="preserve">, индивидуальным предпринимателям, физическим лицам - производителям товаров, работ, услуг, предоставляются </w:t>
      </w:r>
      <w:r w:rsidRPr="001C32F8">
        <w:rPr>
          <w:rFonts w:ascii="Times New Roman" w:hAnsi="Times New Roman"/>
          <w:sz w:val="28"/>
          <w:szCs w:val="28"/>
        </w:rPr>
        <w:t>в случаях и порядке, предусмотренных настоящим решением и принимаемыми в соответствии с ним муниципальными правовыми актами администрации</w:t>
      </w:r>
      <w:r w:rsidRPr="001C32F8">
        <w:rPr>
          <w:rFonts w:ascii="Times New Roman" w:hAnsi="Times New Roman"/>
          <w:bCs/>
          <w:sz w:val="28"/>
          <w:szCs w:val="28"/>
        </w:rPr>
        <w:t xml:space="preserve"> муниципального образования «Филисовское сельское поселение Родниковского муниципального района Ивановской области». </w:t>
      </w:r>
    </w:p>
    <w:p w:rsidR="001C32F8" w:rsidRPr="001C32F8" w:rsidRDefault="001C32F8" w:rsidP="001C32F8">
      <w:pPr>
        <w:pStyle w:val="a3"/>
        <w:ind w:firstLine="708"/>
        <w:jc w:val="both"/>
        <w:rPr>
          <w:rFonts w:ascii="Times New Roman" w:hAnsi="Times New Roman"/>
          <w:bCs/>
          <w:sz w:val="28"/>
          <w:szCs w:val="28"/>
        </w:rPr>
      </w:pPr>
      <w:r w:rsidRPr="001C32F8">
        <w:rPr>
          <w:rFonts w:ascii="Times New Roman" w:hAnsi="Times New Roman"/>
          <w:bCs/>
          <w:sz w:val="28"/>
          <w:szCs w:val="28"/>
        </w:rPr>
        <w:t xml:space="preserve">Предлагается установить общий объем межбюджетных трансфертов, предоставляемых из бюджета Филисовского сельского поселения  бюджету Родниковского муниципального района: </w:t>
      </w:r>
    </w:p>
    <w:p w:rsidR="001C32F8" w:rsidRPr="001C32F8" w:rsidRDefault="001C32F8" w:rsidP="001C32F8">
      <w:pPr>
        <w:pStyle w:val="a3"/>
        <w:ind w:firstLine="708"/>
        <w:jc w:val="both"/>
        <w:rPr>
          <w:rFonts w:ascii="Times New Roman" w:hAnsi="Times New Roman"/>
          <w:bCs/>
          <w:sz w:val="28"/>
          <w:szCs w:val="28"/>
        </w:rPr>
      </w:pPr>
      <w:r w:rsidRPr="001C32F8">
        <w:rPr>
          <w:rFonts w:ascii="Times New Roman" w:hAnsi="Times New Roman"/>
          <w:bCs/>
          <w:sz w:val="28"/>
          <w:szCs w:val="28"/>
        </w:rPr>
        <w:t>а) на 2018 год в сумме 3 683 683,00,00 руб.;</w:t>
      </w:r>
    </w:p>
    <w:p w:rsidR="001C32F8" w:rsidRPr="001C32F8" w:rsidRDefault="001C32F8" w:rsidP="001C32F8">
      <w:pPr>
        <w:pStyle w:val="a3"/>
        <w:ind w:firstLine="708"/>
        <w:jc w:val="both"/>
        <w:rPr>
          <w:rFonts w:ascii="Times New Roman" w:hAnsi="Times New Roman"/>
          <w:bCs/>
          <w:sz w:val="28"/>
          <w:szCs w:val="28"/>
        </w:rPr>
      </w:pPr>
      <w:r w:rsidRPr="001C32F8">
        <w:rPr>
          <w:rFonts w:ascii="Times New Roman" w:hAnsi="Times New Roman"/>
          <w:bCs/>
          <w:sz w:val="28"/>
          <w:szCs w:val="28"/>
        </w:rPr>
        <w:t>б) на 2019 год в сумме 3 647 000,00 руб.;</w:t>
      </w:r>
    </w:p>
    <w:p w:rsidR="001C32F8" w:rsidRPr="001C32F8" w:rsidRDefault="001C32F8" w:rsidP="001C32F8">
      <w:pPr>
        <w:pStyle w:val="a3"/>
        <w:ind w:firstLine="708"/>
        <w:jc w:val="both"/>
        <w:rPr>
          <w:rFonts w:ascii="Times New Roman" w:hAnsi="Times New Roman"/>
          <w:bCs/>
          <w:sz w:val="28"/>
          <w:szCs w:val="28"/>
        </w:rPr>
      </w:pPr>
      <w:r w:rsidRPr="001C32F8">
        <w:rPr>
          <w:rFonts w:ascii="Times New Roman" w:hAnsi="Times New Roman"/>
          <w:bCs/>
          <w:sz w:val="28"/>
          <w:szCs w:val="28"/>
        </w:rPr>
        <w:t>в) на 2020 год в сумме 3 647 000,00 руб.;</w:t>
      </w:r>
    </w:p>
    <w:p w:rsidR="001C32F8" w:rsidRPr="001C32F8" w:rsidRDefault="001C32F8" w:rsidP="001C32F8">
      <w:pPr>
        <w:pStyle w:val="ConsPlusNormal"/>
        <w:widowControl/>
        <w:spacing w:line="276" w:lineRule="auto"/>
        <w:jc w:val="both"/>
        <w:rPr>
          <w:rFonts w:ascii="Times New Roman" w:hAnsi="Times New Roman" w:cs="Times New Roman"/>
          <w:bCs/>
          <w:sz w:val="28"/>
          <w:szCs w:val="28"/>
        </w:rPr>
      </w:pPr>
      <w:r w:rsidRPr="001C32F8">
        <w:rPr>
          <w:rFonts w:ascii="Times New Roman" w:hAnsi="Times New Roman" w:cs="Times New Roman"/>
          <w:sz w:val="28"/>
          <w:szCs w:val="28"/>
        </w:rPr>
        <w:t xml:space="preserve">Предлагается утвердить верхний предел муниципального долга </w:t>
      </w:r>
      <w:r w:rsidRPr="001C32F8">
        <w:rPr>
          <w:rFonts w:ascii="Times New Roman" w:hAnsi="Times New Roman" w:cs="Times New Roman"/>
          <w:bCs/>
          <w:sz w:val="28"/>
          <w:szCs w:val="28"/>
        </w:rPr>
        <w:t xml:space="preserve">муниципального образования «Филисовское сельское поселение Родниковского муниципального района Ивановской области» </w:t>
      </w:r>
    </w:p>
    <w:p w:rsidR="001C32F8" w:rsidRPr="001C32F8" w:rsidRDefault="001C32F8" w:rsidP="001C32F8">
      <w:pPr>
        <w:autoSpaceDE w:val="0"/>
        <w:autoSpaceDN w:val="0"/>
        <w:adjustRightInd w:val="0"/>
        <w:ind w:firstLine="540"/>
        <w:jc w:val="both"/>
        <w:rPr>
          <w:rFonts w:ascii="Times New Roman" w:hAnsi="Times New Roman" w:cs="Times New Roman"/>
          <w:sz w:val="28"/>
          <w:szCs w:val="28"/>
        </w:rPr>
      </w:pPr>
      <w:r w:rsidRPr="001C32F8">
        <w:rPr>
          <w:rFonts w:ascii="Times New Roman" w:hAnsi="Times New Roman" w:cs="Times New Roman"/>
          <w:sz w:val="28"/>
          <w:szCs w:val="28"/>
        </w:rPr>
        <w:t>- на 1 января 2019 года сумме 0,0 тыс. руб. в том числе верхний предел долга по муниципальным гарантиям в сумме 0,0 тыс. руб;</w:t>
      </w:r>
    </w:p>
    <w:p w:rsidR="001C32F8" w:rsidRPr="001C32F8" w:rsidRDefault="001C32F8" w:rsidP="001C32F8">
      <w:pPr>
        <w:autoSpaceDE w:val="0"/>
        <w:autoSpaceDN w:val="0"/>
        <w:adjustRightInd w:val="0"/>
        <w:ind w:firstLine="540"/>
        <w:jc w:val="both"/>
        <w:rPr>
          <w:rFonts w:ascii="Times New Roman" w:hAnsi="Times New Roman" w:cs="Times New Roman"/>
          <w:sz w:val="28"/>
          <w:szCs w:val="28"/>
        </w:rPr>
      </w:pPr>
      <w:r w:rsidRPr="001C32F8">
        <w:rPr>
          <w:rFonts w:ascii="Times New Roman" w:hAnsi="Times New Roman" w:cs="Times New Roman"/>
          <w:sz w:val="28"/>
          <w:szCs w:val="28"/>
        </w:rPr>
        <w:t>- на 1 января  2020 года в сумме 0,0 тыс. руб. в том числе верхний предел долга по муниципальным гарантиям в сумме 0,0 тыс. руб,</w:t>
      </w:r>
    </w:p>
    <w:p w:rsidR="001C32F8" w:rsidRPr="001C32F8" w:rsidRDefault="001C32F8" w:rsidP="001C32F8">
      <w:pPr>
        <w:autoSpaceDE w:val="0"/>
        <w:autoSpaceDN w:val="0"/>
        <w:adjustRightInd w:val="0"/>
        <w:ind w:firstLine="540"/>
        <w:jc w:val="both"/>
        <w:rPr>
          <w:rFonts w:ascii="Times New Roman" w:hAnsi="Times New Roman" w:cs="Times New Roman"/>
          <w:sz w:val="28"/>
          <w:szCs w:val="28"/>
        </w:rPr>
      </w:pPr>
      <w:r w:rsidRPr="001C32F8">
        <w:rPr>
          <w:rFonts w:ascii="Times New Roman" w:hAnsi="Times New Roman" w:cs="Times New Roman"/>
          <w:sz w:val="28"/>
          <w:szCs w:val="28"/>
        </w:rPr>
        <w:t>- на 1 января 2021 года в сумме 0,0 тыс. руб, в том числе верхний предел долга по муниципальным гарантиям в сумме 0,0 тыс. руб .</w:t>
      </w:r>
    </w:p>
    <w:p w:rsidR="001C32F8" w:rsidRPr="001C32F8" w:rsidRDefault="001C32F8" w:rsidP="001C32F8">
      <w:pPr>
        <w:pStyle w:val="ConsPlusNormal"/>
        <w:widowControl/>
        <w:spacing w:line="276" w:lineRule="auto"/>
        <w:ind w:firstLine="840"/>
        <w:jc w:val="both"/>
        <w:rPr>
          <w:rFonts w:ascii="Times New Roman" w:hAnsi="Times New Roman" w:cs="Times New Roman"/>
          <w:bCs/>
          <w:sz w:val="28"/>
          <w:szCs w:val="28"/>
        </w:rPr>
      </w:pPr>
      <w:r w:rsidRPr="001C32F8">
        <w:rPr>
          <w:rFonts w:ascii="Times New Roman" w:hAnsi="Times New Roman" w:cs="Times New Roman"/>
          <w:sz w:val="28"/>
          <w:szCs w:val="28"/>
        </w:rPr>
        <w:t>Предлагается установить предельный объем муниципального долга</w:t>
      </w:r>
      <w:r w:rsidRPr="001C32F8">
        <w:rPr>
          <w:rFonts w:ascii="Times New Roman" w:hAnsi="Times New Roman" w:cs="Times New Roman"/>
          <w:bCs/>
          <w:sz w:val="28"/>
          <w:szCs w:val="28"/>
        </w:rPr>
        <w:t xml:space="preserve">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на 2018 год в сумме 875 950,00 руб.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на  2019 год в сумме 888 750,00 руб.</w:t>
      </w:r>
    </w:p>
    <w:p w:rsidR="001C32F8" w:rsidRPr="001C32F8" w:rsidRDefault="001C32F8" w:rsidP="001C32F8">
      <w:pPr>
        <w:pStyle w:val="ConsPlusNormal"/>
        <w:widowControl/>
        <w:spacing w:line="276" w:lineRule="auto"/>
        <w:ind w:firstLine="708"/>
        <w:jc w:val="both"/>
        <w:rPr>
          <w:rFonts w:ascii="Times New Roman" w:hAnsi="Times New Roman" w:cs="Times New Roman"/>
          <w:bCs/>
          <w:sz w:val="28"/>
          <w:szCs w:val="28"/>
        </w:rPr>
      </w:pPr>
      <w:r w:rsidRPr="001C32F8">
        <w:rPr>
          <w:rFonts w:ascii="Times New Roman" w:hAnsi="Times New Roman" w:cs="Times New Roman"/>
          <w:bCs/>
          <w:sz w:val="28"/>
          <w:szCs w:val="28"/>
        </w:rPr>
        <w:t xml:space="preserve">- </w:t>
      </w:r>
      <w:r w:rsidRPr="001C32F8">
        <w:rPr>
          <w:rFonts w:ascii="Times New Roman" w:hAnsi="Times New Roman" w:cs="Times New Roman"/>
          <w:sz w:val="28"/>
          <w:szCs w:val="28"/>
        </w:rPr>
        <w:t xml:space="preserve">на  2020 год </w:t>
      </w:r>
      <w:r w:rsidRPr="001C32F8">
        <w:rPr>
          <w:rFonts w:ascii="Times New Roman" w:hAnsi="Times New Roman" w:cs="Times New Roman"/>
          <w:bCs/>
          <w:sz w:val="28"/>
          <w:szCs w:val="28"/>
        </w:rPr>
        <w:t>в сумме 901 900,00 руб.</w:t>
      </w:r>
    </w:p>
    <w:p w:rsidR="001C32F8" w:rsidRPr="001C32F8" w:rsidRDefault="001C32F8" w:rsidP="001C32F8">
      <w:pPr>
        <w:pStyle w:val="ConsPlusNormal"/>
        <w:widowControl/>
        <w:spacing w:line="276" w:lineRule="auto"/>
        <w:ind w:firstLine="708"/>
        <w:jc w:val="both"/>
        <w:rPr>
          <w:rFonts w:ascii="Times New Roman" w:hAnsi="Times New Roman" w:cs="Times New Roman"/>
          <w:bCs/>
          <w:sz w:val="28"/>
          <w:szCs w:val="28"/>
        </w:rPr>
      </w:pPr>
      <w:r w:rsidRPr="001C32F8">
        <w:rPr>
          <w:rFonts w:ascii="Times New Roman" w:hAnsi="Times New Roman" w:cs="Times New Roman"/>
          <w:sz w:val="28"/>
          <w:szCs w:val="28"/>
        </w:rPr>
        <w:t>Предлагается утвердить объем расходов на обслуживание муниципального долга</w:t>
      </w:r>
      <w:r w:rsidRPr="001C32F8">
        <w:rPr>
          <w:rFonts w:ascii="Times New Roman" w:hAnsi="Times New Roman" w:cs="Times New Roman"/>
          <w:bCs/>
          <w:sz w:val="28"/>
          <w:szCs w:val="28"/>
        </w:rPr>
        <w:t xml:space="preserve"> </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на 2018 год в сумме   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на 2019 год  в сумме  0,0 руб.</w:t>
      </w:r>
    </w:p>
    <w:p w:rsidR="001C32F8" w:rsidRPr="001C32F8" w:rsidRDefault="001C32F8" w:rsidP="001C32F8">
      <w:pPr>
        <w:pStyle w:val="a3"/>
        <w:ind w:firstLine="709"/>
        <w:jc w:val="both"/>
        <w:rPr>
          <w:rFonts w:ascii="Times New Roman" w:hAnsi="Times New Roman"/>
          <w:bCs/>
          <w:sz w:val="28"/>
          <w:szCs w:val="28"/>
        </w:rPr>
      </w:pPr>
      <w:r w:rsidRPr="001C32F8">
        <w:rPr>
          <w:rFonts w:ascii="Times New Roman" w:hAnsi="Times New Roman"/>
          <w:bCs/>
          <w:sz w:val="28"/>
          <w:szCs w:val="28"/>
        </w:rPr>
        <w:t xml:space="preserve">- </w:t>
      </w:r>
      <w:r w:rsidRPr="001C32F8">
        <w:rPr>
          <w:rFonts w:ascii="Times New Roman" w:hAnsi="Times New Roman"/>
          <w:sz w:val="28"/>
          <w:szCs w:val="28"/>
        </w:rPr>
        <w:t xml:space="preserve">на 2020 год </w:t>
      </w:r>
      <w:r w:rsidRPr="001C32F8">
        <w:rPr>
          <w:rFonts w:ascii="Times New Roman" w:hAnsi="Times New Roman"/>
          <w:bCs/>
          <w:sz w:val="28"/>
          <w:szCs w:val="28"/>
        </w:rPr>
        <w:t xml:space="preserve"> в сумме   0,0 руб.</w:t>
      </w:r>
    </w:p>
    <w:p w:rsidR="001C32F8" w:rsidRPr="001C32F8" w:rsidRDefault="001C32F8" w:rsidP="001C32F8">
      <w:pPr>
        <w:pStyle w:val="ConsPlusNormal"/>
        <w:widowControl/>
        <w:ind w:firstLine="0"/>
        <w:jc w:val="both"/>
        <w:rPr>
          <w:rFonts w:ascii="Times New Roman" w:hAnsi="Times New Roman" w:cs="Times New Roman"/>
          <w:bCs/>
          <w:sz w:val="28"/>
          <w:szCs w:val="28"/>
        </w:rPr>
      </w:pPr>
      <w:r w:rsidRPr="001C32F8">
        <w:rPr>
          <w:rFonts w:ascii="Times New Roman" w:hAnsi="Times New Roman" w:cs="Times New Roman"/>
          <w:bCs/>
          <w:sz w:val="28"/>
          <w:szCs w:val="28"/>
        </w:rPr>
        <w:t xml:space="preserve">         Муниципальные гарантии в 2018 году и в плановом периоде 2019 и 2020 годов  не предоставляются.»</w:t>
      </w:r>
    </w:p>
    <w:p w:rsidR="001C32F8" w:rsidRPr="001C32F8" w:rsidRDefault="001C32F8" w:rsidP="001C32F8">
      <w:pPr>
        <w:ind w:firstLine="360"/>
        <w:jc w:val="both"/>
        <w:rPr>
          <w:rFonts w:ascii="Times New Roman" w:hAnsi="Times New Roman" w:cs="Times New Roman"/>
          <w:sz w:val="28"/>
          <w:szCs w:val="28"/>
        </w:rPr>
      </w:pPr>
      <w:r w:rsidRPr="001C32F8">
        <w:rPr>
          <w:rFonts w:ascii="Times New Roman" w:hAnsi="Times New Roman" w:cs="Times New Roman"/>
          <w:sz w:val="28"/>
          <w:szCs w:val="28"/>
        </w:rPr>
        <w:t xml:space="preserve">В ходе обсуждения проекта решения о бюджете Филисовского сельского поселения на 2018 год предложений не поступало. </w:t>
      </w:r>
    </w:p>
    <w:p w:rsidR="00AF0893" w:rsidRDefault="00AF0893" w:rsidP="001C32F8">
      <w:pPr>
        <w:ind w:firstLine="540"/>
        <w:jc w:val="center"/>
        <w:rPr>
          <w:rFonts w:ascii="Times New Roman" w:hAnsi="Times New Roman" w:cs="Times New Roman"/>
          <w:b/>
          <w:color w:val="000000"/>
          <w:spacing w:val="-7"/>
          <w:sz w:val="28"/>
          <w:szCs w:val="28"/>
        </w:rPr>
      </w:pPr>
    </w:p>
    <w:p w:rsidR="00AF0893" w:rsidRDefault="00AF0893" w:rsidP="001C32F8">
      <w:pPr>
        <w:ind w:firstLine="540"/>
        <w:jc w:val="center"/>
        <w:rPr>
          <w:rFonts w:ascii="Times New Roman" w:hAnsi="Times New Roman" w:cs="Times New Roman"/>
          <w:b/>
          <w:color w:val="000000"/>
          <w:spacing w:val="-7"/>
          <w:sz w:val="28"/>
          <w:szCs w:val="28"/>
        </w:rPr>
      </w:pPr>
    </w:p>
    <w:p w:rsidR="001C32F8" w:rsidRPr="001C32F8" w:rsidRDefault="001C32F8" w:rsidP="001C32F8">
      <w:pPr>
        <w:ind w:firstLine="540"/>
        <w:jc w:val="center"/>
        <w:rPr>
          <w:rFonts w:ascii="Times New Roman" w:hAnsi="Times New Roman" w:cs="Times New Roman"/>
          <w:b/>
          <w:color w:val="000000"/>
          <w:spacing w:val="-7"/>
          <w:sz w:val="28"/>
          <w:szCs w:val="28"/>
        </w:rPr>
      </w:pPr>
      <w:r w:rsidRPr="001C32F8">
        <w:rPr>
          <w:rFonts w:ascii="Times New Roman" w:hAnsi="Times New Roman" w:cs="Times New Roman"/>
          <w:b/>
          <w:color w:val="000000"/>
          <w:spacing w:val="-7"/>
          <w:sz w:val="28"/>
          <w:szCs w:val="28"/>
        </w:rPr>
        <w:lastRenderedPageBreak/>
        <w:t>Решили:</w:t>
      </w:r>
    </w:p>
    <w:p w:rsidR="001C32F8" w:rsidRPr="001C32F8" w:rsidRDefault="001C32F8" w:rsidP="001C32F8">
      <w:pPr>
        <w:pStyle w:val="ConsPlusNormal"/>
        <w:widowControl/>
        <w:ind w:firstLine="540"/>
        <w:jc w:val="both"/>
        <w:rPr>
          <w:rFonts w:ascii="Times New Roman" w:hAnsi="Times New Roman" w:cs="Times New Roman"/>
          <w:color w:val="000000"/>
          <w:spacing w:val="-7"/>
          <w:sz w:val="28"/>
          <w:szCs w:val="28"/>
        </w:rPr>
      </w:pPr>
      <w:r w:rsidRPr="001C32F8">
        <w:rPr>
          <w:rFonts w:ascii="Times New Roman" w:hAnsi="Times New Roman" w:cs="Times New Roman"/>
          <w:color w:val="000000"/>
          <w:spacing w:val="-7"/>
          <w:sz w:val="28"/>
          <w:szCs w:val="28"/>
        </w:rPr>
        <w:t xml:space="preserve">1. Принять  проект бюджета  </w:t>
      </w:r>
      <w:r w:rsidRPr="001C32F8">
        <w:rPr>
          <w:rFonts w:ascii="Times New Roman" w:hAnsi="Times New Roman" w:cs="Times New Roman"/>
          <w:sz w:val="28"/>
          <w:szCs w:val="28"/>
        </w:rPr>
        <w:t>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  </w:t>
      </w:r>
      <w:r w:rsidRPr="001C32F8">
        <w:rPr>
          <w:rFonts w:ascii="Times New Roman" w:hAnsi="Times New Roman" w:cs="Times New Roman"/>
          <w:color w:val="000000"/>
          <w:spacing w:val="-7"/>
          <w:sz w:val="28"/>
          <w:szCs w:val="28"/>
        </w:rPr>
        <w:t>без изменений и дополнений.</w:t>
      </w:r>
    </w:p>
    <w:p w:rsidR="001C32F8" w:rsidRPr="001C32F8" w:rsidRDefault="001C32F8" w:rsidP="001C32F8">
      <w:pPr>
        <w:pStyle w:val="ConsPlusNormal"/>
        <w:widowControl/>
        <w:ind w:firstLine="540"/>
        <w:jc w:val="both"/>
        <w:rPr>
          <w:rFonts w:ascii="Times New Roman" w:hAnsi="Times New Roman" w:cs="Times New Roman"/>
          <w:sz w:val="28"/>
          <w:szCs w:val="28"/>
        </w:rPr>
      </w:pPr>
      <w:r w:rsidRPr="001C32F8">
        <w:rPr>
          <w:rFonts w:ascii="Times New Roman" w:hAnsi="Times New Roman" w:cs="Times New Roman"/>
          <w:sz w:val="28"/>
          <w:szCs w:val="28"/>
        </w:rPr>
        <w:t>2. Направить протокол публичных слушаний в Совет муниципального образования «Филисовское сельское поселение Родниковского муниципального района Ивановской области» второго созыва для принятия решения.</w:t>
      </w:r>
    </w:p>
    <w:p w:rsidR="001C32F8" w:rsidRPr="001C32F8" w:rsidRDefault="001C32F8" w:rsidP="001C32F8">
      <w:pPr>
        <w:pStyle w:val="ConsPlusNormal"/>
        <w:widowControl/>
        <w:ind w:firstLine="540"/>
        <w:jc w:val="both"/>
        <w:rPr>
          <w:rFonts w:ascii="Times New Roman" w:hAnsi="Times New Roman" w:cs="Times New Roman"/>
          <w:sz w:val="28"/>
          <w:szCs w:val="28"/>
        </w:rPr>
      </w:pPr>
      <w:r w:rsidRPr="001C32F8">
        <w:rPr>
          <w:rFonts w:ascii="Times New Roman" w:hAnsi="Times New Roman" w:cs="Times New Roman"/>
          <w:sz w:val="28"/>
          <w:szCs w:val="28"/>
        </w:rPr>
        <w:t>3. Опубликовать протокол публичных слушаний по вопросу обсуждения проекта решения Совета Филисовского сельского поселения «О бюджете Филисовского сельского поселения на 2017 год и</w:t>
      </w:r>
      <w:r w:rsidRPr="001C32F8">
        <w:rPr>
          <w:rFonts w:ascii="Times New Roman" w:hAnsi="Times New Roman" w:cs="Times New Roman"/>
          <w:bCs/>
          <w:sz w:val="28"/>
          <w:szCs w:val="28"/>
        </w:rPr>
        <w:t xml:space="preserve"> плановый период 2018 и 2019 годов</w:t>
      </w:r>
      <w:r w:rsidRPr="001C32F8">
        <w:rPr>
          <w:rFonts w:ascii="Times New Roman" w:hAnsi="Times New Roman" w:cs="Times New Roman"/>
          <w:sz w:val="28"/>
          <w:szCs w:val="28"/>
        </w:rPr>
        <w:t>» в информационном бюллетене  «Сборник нормативных актов Родниковского района»</w:t>
      </w:r>
    </w:p>
    <w:p w:rsidR="001C32F8" w:rsidRPr="001C32F8" w:rsidRDefault="001C32F8" w:rsidP="001C32F8">
      <w:pPr>
        <w:ind w:firstLine="540"/>
        <w:jc w:val="both"/>
        <w:rPr>
          <w:rFonts w:ascii="Times New Roman" w:hAnsi="Times New Roman" w:cs="Times New Roman"/>
          <w:b/>
          <w:color w:val="000000"/>
          <w:spacing w:val="-7"/>
          <w:sz w:val="28"/>
          <w:szCs w:val="28"/>
        </w:rPr>
      </w:pPr>
    </w:p>
    <w:p w:rsidR="001C32F8" w:rsidRPr="001C32F8" w:rsidRDefault="001C32F8" w:rsidP="001C32F8">
      <w:pPr>
        <w:ind w:left="360"/>
        <w:jc w:val="both"/>
        <w:rPr>
          <w:rFonts w:ascii="Times New Roman" w:hAnsi="Times New Roman" w:cs="Times New Roman"/>
          <w:b/>
          <w:sz w:val="28"/>
          <w:szCs w:val="28"/>
        </w:rPr>
      </w:pPr>
      <w:r w:rsidRPr="001C32F8">
        <w:rPr>
          <w:rFonts w:ascii="Times New Roman" w:hAnsi="Times New Roman" w:cs="Times New Roman"/>
          <w:b/>
          <w:sz w:val="28"/>
          <w:szCs w:val="28"/>
        </w:rPr>
        <w:t>Председатель оргкомитета:</w:t>
      </w:r>
      <w:r w:rsidRPr="001C32F8">
        <w:rPr>
          <w:rFonts w:ascii="Times New Roman" w:hAnsi="Times New Roman" w:cs="Times New Roman"/>
          <w:b/>
          <w:sz w:val="28"/>
          <w:szCs w:val="28"/>
        </w:rPr>
        <w:tab/>
      </w:r>
      <w:r w:rsidRPr="001C32F8">
        <w:rPr>
          <w:rFonts w:ascii="Times New Roman" w:hAnsi="Times New Roman" w:cs="Times New Roman"/>
          <w:b/>
          <w:sz w:val="28"/>
          <w:szCs w:val="28"/>
        </w:rPr>
        <w:tab/>
      </w:r>
      <w:r w:rsidRPr="001C32F8">
        <w:rPr>
          <w:rFonts w:ascii="Times New Roman" w:hAnsi="Times New Roman" w:cs="Times New Roman"/>
          <w:b/>
          <w:sz w:val="28"/>
          <w:szCs w:val="28"/>
        </w:rPr>
        <w:tab/>
        <w:t xml:space="preserve">                                                           Лапшина Е.Н.</w:t>
      </w:r>
    </w:p>
    <w:p w:rsidR="001C32F8" w:rsidRPr="001C32F8" w:rsidRDefault="001C32F8" w:rsidP="001C32F8">
      <w:pPr>
        <w:ind w:left="360"/>
        <w:jc w:val="both"/>
        <w:rPr>
          <w:rFonts w:ascii="Times New Roman" w:hAnsi="Times New Roman" w:cs="Times New Roman"/>
          <w:b/>
          <w:sz w:val="28"/>
          <w:szCs w:val="28"/>
        </w:rPr>
      </w:pPr>
    </w:p>
    <w:p w:rsidR="001C32F8" w:rsidRPr="001C32F8" w:rsidRDefault="001C32F8" w:rsidP="001C32F8">
      <w:pPr>
        <w:ind w:left="360"/>
        <w:jc w:val="both"/>
        <w:rPr>
          <w:rFonts w:ascii="Times New Roman" w:hAnsi="Times New Roman" w:cs="Times New Roman"/>
          <w:b/>
          <w:sz w:val="28"/>
          <w:szCs w:val="28"/>
        </w:rPr>
      </w:pPr>
      <w:r w:rsidRPr="001C32F8">
        <w:rPr>
          <w:rFonts w:ascii="Times New Roman" w:hAnsi="Times New Roman" w:cs="Times New Roman"/>
          <w:b/>
          <w:sz w:val="28"/>
          <w:szCs w:val="28"/>
        </w:rPr>
        <w:t>Секретарь:</w:t>
      </w:r>
      <w:r w:rsidRPr="001C32F8">
        <w:rPr>
          <w:rFonts w:ascii="Times New Roman" w:hAnsi="Times New Roman" w:cs="Times New Roman"/>
          <w:b/>
          <w:sz w:val="28"/>
          <w:szCs w:val="28"/>
        </w:rPr>
        <w:tab/>
      </w:r>
      <w:r w:rsidRPr="001C32F8">
        <w:rPr>
          <w:rFonts w:ascii="Times New Roman" w:hAnsi="Times New Roman" w:cs="Times New Roman"/>
          <w:b/>
          <w:sz w:val="28"/>
          <w:szCs w:val="28"/>
        </w:rPr>
        <w:tab/>
      </w:r>
      <w:r w:rsidRPr="001C32F8">
        <w:rPr>
          <w:rFonts w:ascii="Times New Roman" w:hAnsi="Times New Roman" w:cs="Times New Roman"/>
          <w:b/>
          <w:sz w:val="28"/>
          <w:szCs w:val="28"/>
        </w:rPr>
        <w:tab/>
        <w:t xml:space="preserve">                                                                             Тихомирова Н.Н.</w:t>
      </w:r>
    </w:p>
    <w:p w:rsidR="001C32F8" w:rsidRDefault="001C32F8" w:rsidP="001C32F8">
      <w:pPr>
        <w:jc w:val="center"/>
        <w:rPr>
          <w:b/>
          <w:sz w:val="28"/>
          <w:szCs w:val="28"/>
        </w:rPr>
      </w:pPr>
    </w:p>
    <w:p w:rsidR="001C32F8" w:rsidRPr="001C32F8" w:rsidRDefault="001C32F8" w:rsidP="001C32F8">
      <w:pPr>
        <w:jc w:val="center"/>
        <w:rPr>
          <w:rFonts w:ascii="Times New Roman" w:hAnsi="Times New Roman" w:cs="Times New Roman"/>
          <w:b/>
          <w:sz w:val="28"/>
          <w:szCs w:val="28"/>
        </w:rPr>
      </w:pPr>
      <w:r w:rsidRPr="001C32F8">
        <w:rPr>
          <w:rFonts w:ascii="Times New Roman" w:hAnsi="Times New Roman" w:cs="Times New Roman"/>
          <w:b/>
          <w:sz w:val="28"/>
          <w:szCs w:val="28"/>
        </w:rPr>
        <w:t>Заключение</w:t>
      </w:r>
    </w:p>
    <w:p w:rsidR="001C32F8" w:rsidRPr="001C32F8" w:rsidRDefault="001C32F8" w:rsidP="001C32F8">
      <w:pPr>
        <w:jc w:val="center"/>
        <w:rPr>
          <w:rFonts w:ascii="Times New Roman" w:hAnsi="Times New Roman" w:cs="Times New Roman"/>
          <w:b/>
          <w:sz w:val="28"/>
          <w:szCs w:val="28"/>
        </w:rPr>
      </w:pPr>
      <w:r w:rsidRPr="001C32F8">
        <w:rPr>
          <w:rFonts w:ascii="Times New Roman" w:hAnsi="Times New Roman" w:cs="Times New Roman"/>
          <w:b/>
          <w:sz w:val="28"/>
          <w:szCs w:val="28"/>
        </w:rPr>
        <w:t>о результатах публичных слушаний</w:t>
      </w:r>
    </w:p>
    <w:p w:rsidR="001C32F8" w:rsidRPr="001C32F8" w:rsidRDefault="001C32F8" w:rsidP="001C32F8">
      <w:pPr>
        <w:jc w:val="center"/>
        <w:rPr>
          <w:rFonts w:ascii="Times New Roman" w:hAnsi="Times New Roman" w:cs="Times New Roman"/>
          <w:b/>
          <w:sz w:val="28"/>
          <w:szCs w:val="28"/>
        </w:rPr>
      </w:pPr>
    </w:p>
    <w:p w:rsidR="001C32F8" w:rsidRPr="001C32F8" w:rsidRDefault="001C32F8" w:rsidP="001C32F8">
      <w:pPr>
        <w:jc w:val="center"/>
        <w:rPr>
          <w:rFonts w:ascii="Times New Roman" w:hAnsi="Times New Roman" w:cs="Times New Roman"/>
          <w:b/>
          <w:sz w:val="28"/>
          <w:szCs w:val="28"/>
        </w:rPr>
      </w:pPr>
      <w:r w:rsidRPr="001C32F8">
        <w:rPr>
          <w:rFonts w:ascii="Times New Roman" w:hAnsi="Times New Roman" w:cs="Times New Roman"/>
          <w:b/>
          <w:sz w:val="28"/>
          <w:szCs w:val="28"/>
        </w:rPr>
        <w:t xml:space="preserve">по вопросу обсуждения  проекта решения Совета Филисовского сельского поселения </w:t>
      </w:r>
    </w:p>
    <w:p w:rsidR="001C32F8" w:rsidRPr="001C32F8" w:rsidRDefault="001C32F8" w:rsidP="001C32F8">
      <w:pPr>
        <w:jc w:val="center"/>
        <w:rPr>
          <w:rFonts w:ascii="Times New Roman" w:hAnsi="Times New Roman" w:cs="Times New Roman"/>
          <w:b/>
          <w:sz w:val="28"/>
          <w:szCs w:val="28"/>
        </w:rPr>
      </w:pPr>
      <w:r w:rsidRPr="001C32F8">
        <w:rPr>
          <w:rFonts w:ascii="Times New Roman" w:hAnsi="Times New Roman" w:cs="Times New Roman"/>
          <w:b/>
          <w:sz w:val="28"/>
          <w:szCs w:val="28"/>
        </w:rPr>
        <w:t>«О бюджете Филисовского сельского поселения на 2018 год и</w:t>
      </w:r>
      <w:r w:rsidRPr="001C32F8">
        <w:rPr>
          <w:rFonts w:ascii="Times New Roman" w:hAnsi="Times New Roman" w:cs="Times New Roman"/>
          <w:b/>
          <w:bCs/>
          <w:sz w:val="28"/>
          <w:szCs w:val="28"/>
        </w:rPr>
        <w:t xml:space="preserve"> плановый период 2019 и 2020 годов</w:t>
      </w:r>
      <w:r w:rsidRPr="001C32F8">
        <w:rPr>
          <w:rFonts w:ascii="Times New Roman" w:hAnsi="Times New Roman" w:cs="Times New Roman"/>
          <w:b/>
          <w:sz w:val="28"/>
          <w:szCs w:val="28"/>
        </w:rPr>
        <w:t>»</w:t>
      </w:r>
    </w:p>
    <w:p w:rsidR="001C32F8" w:rsidRPr="001C32F8" w:rsidRDefault="001C32F8" w:rsidP="001C32F8">
      <w:pPr>
        <w:jc w:val="right"/>
        <w:rPr>
          <w:rFonts w:ascii="Times New Roman" w:hAnsi="Times New Roman" w:cs="Times New Roman"/>
          <w:b/>
          <w:sz w:val="28"/>
          <w:szCs w:val="28"/>
        </w:rPr>
      </w:pPr>
    </w:p>
    <w:p w:rsidR="001C32F8" w:rsidRPr="001C32F8" w:rsidRDefault="001C32F8" w:rsidP="001C32F8">
      <w:pPr>
        <w:jc w:val="right"/>
        <w:rPr>
          <w:rFonts w:ascii="Times New Roman" w:hAnsi="Times New Roman" w:cs="Times New Roman"/>
          <w:sz w:val="28"/>
          <w:szCs w:val="28"/>
        </w:rPr>
      </w:pPr>
      <w:r w:rsidRPr="001C32F8">
        <w:rPr>
          <w:rFonts w:ascii="Times New Roman" w:hAnsi="Times New Roman" w:cs="Times New Roman"/>
          <w:sz w:val="28"/>
          <w:szCs w:val="28"/>
        </w:rPr>
        <w:t>с. Пригородное</w:t>
      </w: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b/>
          <w:sz w:val="28"/>
          <w:szCs w:val="28"/>
        </w:rPr>
        <w:t xml:space="preserve">Место проведения: </w:t>
      </w:r>
      <w:r w:rsidRPr="001C32F8">
        <w:rPr>
          <w:rFonts w:ascii="Times New Roman" w:hAnsi="Times New Roman" w:cs="Times New Roman"/>
          <w:sz w:val="28"/>
          <w:szCs w:val="28"/>
        </w:rPr>
        <w:t xml:space="preserve">Родниковский район, с. Пригородное Вичугский проезд, д. 31, зал заседания Совета муниципального образования </w:t>
      </w:r>
      <w:r w:rsidRPr="001C32F8">
        <w:rPr>
          <w:rFonts w:ascii="Times New Roman" w:hAnsi="Times New Roman" w:cs="Times New Roman"/>
          <w:sz w:val="28"/>
          <w:szCs w:val="28"/>
        </w:rPr>
        <w:lastRenderedPageBreak/>
        <w:t>«Филисовское сельское поселение Родниковского муниципального района Ивановской области».</w:t>
      </w: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ab/>
      </w:r>
    </w:p>
    <w:p w:rsidR="001C32F8" w:rsidRPr="001C32F8" w:rsidRDefault="001C32F8" w:rsidP="001C32F8">
      <w:pPr>
        <w:ind w:firstLine="708"/>
        <w:jc w:val="both"/>
        <w:rPr>
          <w:rFonts w:ascii="Times New Roman" w:hAnsi="Times New Roman" w:cs="Times New Roman"/>
          <w:sz w:val="28"/>
          <w:szCs w:val="28"/>
        </w:rPr>
      </w:pPr>
      <w:r w:rsidRPr="001C32F8">
        <w:rPr>
          <w:rFonts w:ascii="Times New Roman" w:hAnsi="Times New Roman" w:cs="Times New Roman"/>
          <w:b/>
          <w:sz w:val="28"/>
          <w:szCs w:val="28"/>
        </w:rPr>
        <w:t xml:space="preserve">Публичные слушания назначены </w:t>
      </w:r>
      <w:r w:rsidRPr="001C32F8">
        <w:rPr>
          <w:rFonts w:ascii="Times New Roman" w:hAnsi="Times New Roman" w:cs="Times New Roman"/>
          <w:sz w:val="28"/>
          <w:szCs w:val="28"/>
        </w:rPr>
        <w:t>Советом муниципального образования «Филисовское сельское поселение Родниковского муниципального района Ивановской области»</w:t>
      </w: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ab/>
      </w:r>
      <w:r w:rsidRPr="001C32F8">
        <w:rPr>
          <w:rFonts w:ascii="Times New Roman" w:hAnsi="Times New Roman" w:cs="Times New Roman"/>
          <w:sz w:val="28"/>
          <w:szCs w:val="28"/>
        </w:rPr>
        <w:tab/>
      </w:r>
      <w:r w:rsidRPr="001C32F8">
        <w:rPr>
          <w:rFonts w:ascii="Times New Roman" w:hAnsi="Times New Roman" w:cs="Times New Roman"/>
          <w:sz w:val="28"/>
          <w:szCs w:val="28"/>
        </w:rPr>
        <w:tab/>
      </w: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b/>
          <w:sz w:val="28"/>
          <w:szCs w:val="28"/>
        </w:rPr>
        <w:tab/>
        <w:t xml:space="preserve">Вопрос, выносимый на публичные слушания: </w:t>
      </w:r>
      <w:r w:rsidRPr="001C32F8">
        <w:rPr>
          <w:rFonts w:ascii="Times New Roman" w:hAnsi="Times New Roman" w:cs="Times New Roman"/>
          <w:sz w:val="28"/>
          <w:szCs w:val="28"/>
        </w:rPr>
        <w:t>обсуждение проекта решения Совета Филисовского сельского поселения «О бюджете 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sz w:val="28"/>
          <w:szCs w:val="28"/>
        </w:rPr>
        <w:t>»</w:t>
      </w: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ab/>
      </w:r>
      <w:r w:rsidRPr="001C32F8">
        <w:rPr>
          <w:rFonts w:ascii="Times New Roman" w:hAnsi="Times New Roman" w:cs="Times New Roman"/>
          <w:b/>
          <w:sz w:val="28"/>
          <w:szCs w:val="28"/>
        </w:rPr>
        <w:t xml:space="preserve">Дата и время проведения: </w:t>
      </w:r>
      <w:r w:rsidRPr="001C32F8">
        <w:rPr>
          <w:rFonts w:ascii="Times New Roman" w:hAnsi="Times New Roman" w:cs="Times New Roman"/>
          <w:sz w:val="28"/>
          <w:szCs w:val="28"/>
        </w:rPr>
        <w:t>27.11.2017 в 10-00ч.</w:t>
      </w: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ab/>
      </w:r>
      <w:r w:rsidRPr="001C32F8">
        <w:rPr>
          <w:rFonts w:ascii="Times New Roman" w:hAnsi="Times New Roman" w:cs="Times New Roman"/>
          <w:b/>
          <w:sz w:val="28"/>
          <w:szCs w:val="28"/>
        </w:rPr>
        <w:t>Присутствовали граждане –</w:t>
      </w:r>
      <w:r w:rsidRPr="001C32F8">
        <w:rPr>
          <w:rFonts w:ascii="Times New Roman" w:hAnsi="Times New Roman" w:cs="Times New Roman"/>
          <w:sz w:val="28"/>
          <w:szCs w:val="28"/>
        </w:rPr>
        <w:t xml:space="preserve"> жители муниципального образования «Филисовское сельское поселение Родниковского муниципального района Ивановской области» - 5 человек.</w:t>
      </w: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ind w:firstLine="540"/>
        <w:jc w:val="both"/>
        <w:rPr>
          <w:rFonts w:ascii="Times New Roman" w:hAnsi="Times New Roman" w:cs="Times New Roman"/>
          <w:sz w:val="28"/>
          <w:szCs w:val="28"/>
        </w:rPr>
      </w:pPr>
      <w:r w:rsidRPr="001C32F8">
        <w:rPr>
          <w:rFonts w:ascii="Times New Roman" w:hAnsi="Times New Roman" w:cs="Times New Roman"/>
          <w:sz w:val="28"/>
          <w:szCs w:val="28"/>
        </w:rPr>
        <w:t>В ходе обсуждения  проекта решения Совета Филисовского сельского поселения «О бюджете 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sz w:val="28"/>
          <w:szCs w:val="28"/>
        </w:rPr>
        <w:t xml:space="preserve">» принято решение: </w:t>
      </w:r>
    </w:p>
    <w:p w:rsidR="001C32F8" w:rsidRPr="001C32F8" w:rsidRDefault="001C32F8" w:rsidP="001C32F8">
      <w:pPr>
        <w:pStyle w:val="ConsPlusNormal"/>
        <w:widowControl/>
        <w:ind w:firstLine="540"/>
        <w:jc w:val="both"/>
        <w:rPr>
          <w:rFonts w:ascii="Times New Roman" w:hAnsi="Times New Roman" w:cs="Times New Roman"/>
          <w:color w:val="000000"/>
          <w:spacing w:val="-7"/>
          <w:sz w:val="28"/>
          <w:szCs w:val="28"/>
        </w:rPr>
      </w:pPr>
      <w:r w:rsidRPr="001C32F8">
        <w:rPr>
          <w:rFonts w:ascii="Times New Roman" w:hAnsi="Times New Roman" w:cs="Times New Roman"/>
          <w:color w:val="000000"/>
          <w:spacing w:val="-7"/>
          <w:sz w:val="28"/>
          <w:szCs w:val="28"/>
        </w:rPr>
        <w:t xml:space="preserve">1. Принять  проект бюджета  </w:t>
      </w:r>
      <w:r w:rsidRPr="001C32F8">
        <w:rPr>
          <w:rFonts w:ascii="Times New Roman" w:hAnsi="Times New Roman" w:cs="Times New Roman"/>
          <w:sz w:val="28"/>
          <w:szCs w:val="28"/>
        </w:rPr>
        <w:t>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sz w:val="28"/>
          <w:szCs w:val="28"/>
        </w:rPr>
        <w:t xml:space="preserve"> </w:t>
      </w:r>
      <w:r w:rsidRPr="001C32F8">
        <w:rPr>
          <w:rFonts w:ascii="Times New Roman" w:hAnsi="Times New Roman" w:cs="Times New Roman"/>
          <w:color w:val="000000"/>
          <w:spacing w:val="-7"/>
          <w:sz w:val="28"/>
          <w:szCs w:val="28"/>
        </w:rPr>
        <w:t xml:space="preserve">без изменений и дополнений. </w:t>
      </w:r>
    </w:p>
    <w:p w:rsidR="001C32F8" w:rsidRPr="001C32F8" w:rsidRDefault="001C32F8" w:rsidP="001C32F8">
      <w:pPr>
        <w:pStyle w:val="ConsPlusNormal"/>
        <w:widowControl/>
        <w:ind w:firstLine="540"/>
        <w:jc w:val="both"/>
        <w:rPr>
          <w:rFonts w:ascii="Times New Roman" w:hAnsi="Times New Roman" w:cs="Times New Roman"/>
          <w:sz w:val="28"/>
          <w:szCs w:val="28"/>
        </w:rPr>
      </w:pPr>
      <w:r w:rsidRPr="001C32F8">
        <w:rPr>
          <w:rFonts w:ascii="Times New Roman" w:hAnsi="Times New Roman" w:cs="Times New Roman"/>
          <w:sz w:val="28"/>
          <w:szCs w:val="28"/>
        </w:rPr>
        <w:t>2. Направить протокол публичных слушаний в Совет муниципального образования «Филисовское сельское поселение Родниковского муниципального района Ивановской области» второго созыва для принятия решения.</w:t>
      </w:r>
    </w:p>
    <w:p w:rsidR="001C32F8" w:rsidRPr="001C32F8" w:rsidRDefault="001C32F8" w:rsidP="001C32F8">
      <w:pPr>
        <w:pStyle w:val="ConsPlusNormal"/>
        <w:widowControl/>
        <w:ind w:firstLine="540"/>
        <w:jc w:val="both"/>
        <w:rPr>
          <w:rFonts w:ascii="Times New Roman" w:hAnsi="Times New Roman" w:cs="Times New Roman"/>
          <w:sz w:val="28"/>
          <w:szCs w:val="28"/>
        </w:rPr>
      </w:pPr>
      <w:r w:rsidRPr="001C32F8">
        <w:rPr>
          <w:rFonts w:ascii="Times New Roman" w:hAnsi="Times New Roman" w:cs="Times New Roman"/>
          <w:sz w:val="28"/>
          <w:szCs w:val="28"/>
        </w:rPr>
        <w:t>3. Опубликовать протокол публичных слушаний по вопросу обсуждения проекта решения Совета Филисовского сельского поселения «О бюджете 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sz w:val="28"/>
          <w:szCs w:val="28"/>
        </w:rPr>
        <w:t>» в информационном бюллетене  «Сборник нормативных актов Родниковского района»</w:t>
      </w: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ab/>
      </w: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Голосовали: «За» - 5, единогласно.</w:t>
      </w: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ab/>
        <w:t>Направить настоящее Заключение в Совет муниципального образования «Филисовское сельское поселение Родниковского муниципального района Ивановской области».</w:t>
      </w: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ind w:right="-235"/>
        <w:jc w:val="both"/>
        <w:rPr>
          <w:rFonts w:ascii="Times New Roman" w:hAnsi="Times New Roman" w:cs="Times New Roman"/>
          <w:sz w:val="28"/>
          <w:szCs w:val="28"/>
        </w:rPr>
      </w:pPr>
      <w:r w:rsidRPr="001C32F8">
        <w:rPr>
          <w:rFonts w:ascii="Times New Roman" w:hAnsi="Times New Roman" w:cs="Times New Roman"/>
          <w:sz w:val="28"/>
          <w:szCs w:val="28"/>
        </w:rPr>
        <w:tab/>
      </w:r>
    </w:p>
    <w:p w:rsidR="001C32F8" w:rsidRPr="001C32F8" w:rsidRDefault="001C32F8" w:rsidP="001C32F8">
      <w:pPr>
        <w:ind w:right="-235"/>
        <w:jc w:val="both"/>
        <w:rPr>
          <w:rFonts w:ascii="Times New Roman" w:hAnsi="Times New Roman" w:cs="Times New Roman"/>
          <w:b/>
          <w:sz w:val="28"/>
          <w:szCs w:val="28"/>
        </w:rPr>
      </w:pPr>
      <w:r w:rsidRPr="001C32F8">
        <w:rPr>
          <w:rFonts w:ascii="Times New Roman" w:hAnsi="Times New Roman" w:cs="Times New Roman"/>
          <w:b/>
          <w:sz w:val="28"/>
          <w:szCs w:val="28"/>
        </w:rPr>
        <w:t>Глава муниципального образования</w:t>
      </w:r>
    </w:p>
    <w:p w:rsidR="001C32F8" w:rsidRPr="001C32F8" w:rsidRDefault="001C32F8" w:rsidP="001C32F8">
      <w:pPr>
        <w:ind w:right="-235"/>
        <w:jc w:val="both"/>
        <w:rPr>
          <w:rFonts w:ascii="Times New Roman" w:hAnsi="Times New Roman" w:cs="Times New Roman"/>
          <w:b/>
          <w:sz w:val="28"/>
          <w:szCs w:val="28"/>
        </w:rPr>
      </w:pPr>
      <w:r w:rsidRPr="001C32F8">
        <w:rPr>
          <w:rFonts w:ascii="Times New Roman" w:hAnsi="Times New Roman" w:cs="Times New Roman"/>
          <w:b/>
          <w:sz w:val="28"/>
          <w:szCs w:val="28"/>
        </w:rPr>
        <w:t>«Филисовское сельское поселение</w:t>
      </w:r>
    </w:p>
    <w:p w:rsidR="001C32F8" w:rsidRPr="001C32F8" w:rsidRDefault="001C32F8" w:rsidP="001C32F8">
      <w:pPr>
        <w:ind w:right="-235"/>
        <w:jc w:val="both"/>
        <w:rPr>
          <w:rFonts w:ascii="Times New Roman" w:hAnsi="Times New Roman" w:cs="Times New Roman"/>
          <w:b/>
          <w:sz w:val="28"/>
          <w:szCs w:val="28"/>
        </w:rPr>
      </w:pPr>
      <w:r w:rsidRPr="001C32F8">
        <w:rPr>
          <w:rFonts w:ascii="Times New Roman" w:hAnsi="Times New Roman" w:cs="Times New Roman"/>
          <w:b/>
          <w:sz w:val="28"/>
          <w:szCs w:val="28"/>
        </w:rPr>
        <w:t xml:space="preserve">Родниковского муниципального </w:t>
      </w:r>
    </w:p>
    <w:p w:rsidR="001C32F8" w:rsidRPr="001C32F8" w:rsidRDefault="001C32F8" w:rsidP="001C32F8">
      <w:pPr>
        <w:ind w:right="-235"/>
        <w:jc w:val="both"/>
        <w:rPr>
          <w:rFonts w:ascii="Times New Roman" w:hAnsi="Times New Roman" w:cs="Times New Roman"/>
          <w:b/>
          <w:sz w:val="28"/>
          <w:szCs w:val="28"/>
        </w:rPr>
      </w:pPr>
      <w:r w:rsidRPr="001C32F8">
        <w:rPr>
          <w:rFonts w:ascii="Times New Roman" w:hAnsi="Times New Roman" w:cs="Times New Roman"/>
          <w:b/>
          <w:sz w:val="28"/>
          <w:szCs w:val="28"/>
        </w:rPr>
        <w:t>района ивановской области»</w:t>
      </w:r>
      <w:r w:rsidRPr="001C32F8">
        <w:rPr>
          <w:rFonts w:ascii="Times New Roman" w:hAnsi="Times New Roman" w:cs="Times New Roman"/>
          <w:b/>
          <w:sz w:val="28"/>
          <w:szCs w:val="28"/>
        </w:rPr>
        <w:tab/>
      </w:r>
      <w:r w:rsidRPr="001C32F8">
        <w:rPr>
          <w:rFonts w:ascii="Times New Roman" w:hAnsi="Times New Roman" w:cs="Times New Roman"/>
          <w:b/>
          <w:sz w:val="28"/>
          <w:szCs w:val="28"/>
        </w:rPr>
        <w:tab/>
      </w:r>
      <w:r w:rsidRPr="001C32F8">
        <w:rPr>
          <w:rFonts w:ascii="Times New Roman" w:hAnsi="Times New Roman" w:cs="Times New Roman"/>
          <w:b/>
          <w:sz w:val="28"/>
          <w:szCs w:val="28"/>
        </w:rPr>
        <w:tab/>
        <w:t xml:space="preserve">                       Е.Н.Лапшина</w:t>
      </w:r>
    </w:p>
    <w:p w:rsidR="001C32F8" w:rsidRDefault="001C32F8" w:rsidP="001C32F8">
      <w:pPr>
        <w:ind w:right="-235"/>
        <w:jc w:val="both"/>
        <w:rPr>
          <w:b/>
        </w:rPr>
      </w:pPr>
    </w:p>
    <w:p w:rsidR="001C32F8" w:rsidRDefault="001C32F8" w:rsidP="001C32F8">
      <w:pPr>
        <w:ind w:right="-235"/>
        <w:jc w:val="both"/>
        <w:rPr>
          <w:b/>
        </w:rPr>
      </w:pPr>
    </w:p>
    <w:p w:rsidR="001C32F8" w:rsidRDefault="001C32F8" w:rsidP="001C32F8">
      <w:pPr>
        <w:jc w:val="center"/>
        <w:outlineLvl w:val="0"/>
        <w:rPr>
          <w:b/>
        </w:rPr>
      </w:pPr>
    </w:p>
    <w:p w:rsidR="001C32F8" w:rsidRPr="001C32F8" w:rsidRDefault="001C32F8" w:rsidP="001C32F8">
      <w:pPr>
        <w:jc w:val="center"/>
        <w:outlineLvl w:val="0"/>
        <w:rPr>
          <w:rFonts w:ascii="Times New Roman" w:hAnsi="Times New Roman" w:cs="Times New Roman"/>
          <w:b/>
          <w:sz w:val="28"/>
          <w:szCs w:val="28"/>
        </w:rPr>
      </w:pPr>
      <w:r w:rsidRPr="001C32F8">
        <w:rPr>
          <w:rFonts w:ascii="Times New Roman" w:hAnsi="Times New Roman" w:cs="Times New Roman"/>
          <w:b/>
          <w:sz w:val="28"/>
          <w:szCs w:val="28"/>
        </w:rPr>
        <w:t>ИТОГОВЫЙ ДОКУМЕНТ ПУБЛИЧНЫХ СЛУШАНИЙ</w:t>
      </w:r>
    </w:p>
    <w:p w:rsidR="001C32F8" w:rsidRPr="001C32F8" w:rsidRDefault="001C32F8" w:rsidP="001C32F8">
      <w:pPr>
        <w:jc w:val="center"/>
        <w:rPr>
          <w:rFonts w:ascii="Times New Roman" w:hAnsi="Times New Roman" w:cs="Times New Roman"/>
          <w:b/>
          <w:sz w:val="28"/>
          <w:szCs w:val="28"/>
        </w:rPr>
      </w:pPr>
    </w:p>
    <w:p w:rsidR="001C32F8" w:rsidRPr="001C32F8" w:rsidRDefault="001C32F8" w:rsidP="001C32F8">
      <w:pPr>
        <w:jc w:val="both"/>
        <w:rPr>
          <w:rFonts w:ascii="Times New Roman" w:hAnsi="Times New Roman" w:cs="Times New Roman"/>
          <w:b/>
          <w:sz w:val="28"/>
          <w:szCs w:val="28"/>
        </w:rPr>
      </w:pPr>
      <w:r w:rsidRPr="001C32F8">
        <w:rPr>
          <w:rFonts w:ascii="Times New Roman" w:hAnsi="Times New Roman" w:cs="Times New Roman"/>
          <w:sz w:val="28"/>
          <w:szCs w:val="28"/>
        </w:rPr>
        <w:t xml:space="preserve">        Публичные слушания назначены решением Совета муниципального образования «Филисовское сельское поселение Родниковского муниципального района Ивановской области» </w:t>
      </w:r>
      <w:r w:rsidRPr="001C32F8">
        <w:rPr>
          <w:rFonts w:ascii="Times New Roman" w:hAnsi="Times New Roman" w:cs="Times New Roman"/>
          <w:b/>
          <w:sz w:val="28"/>
          <w:szCs w:val="28"/>
        </w:rPr>
        <w:t>№ 26 от 14.11.2017.</w:t>
      </w:r>
    </w:p>
    <w:p w:rsidR="001C32F8" w:rsidRPr="001C32F8" w:rsidRDefault="001C32F8" w:rsidP="001C32F8">
      <w:pPr>
        <w:tabs>
          <w:tab w:val="left" w:pos="3525"/>
        </w:tabs>
        <w:jc w:val="both"/>
        <w:rPr>
          <w:rFonts w:ascii="Times New Roman" w:hAnsi="Times New Roman" w:cs="Times New Roman"/>
          <w:b/>
          <w:sz w:val="28"/>
          <w:szCs w:val="28"/>
        </w:rPr>
      </w:pPr>
      <w:r w:rsidRPr="001C32F8">
        <w:rPr>
          <w:rFonts w:ascii="Times New Roman" w:hAnsi="Times New Roman" w:cs="Times New Roman"/>
          <w:sz w:val="28"/>
          <w:szCs w:val="28"/>
        </w:rPr>
        <w:t xml:space="preserve">       Тема публичных  слушаний: </w:t>
      </w:r>
      <w:r w:rsidRPr="001C32F8">
        <w:rPr>
          <w:rFonts w:ascii="Times New Roman" w:hAnsi="Times New Roman" w:cs="Times New Roman"/>
          <w:b/>
          <w:sz w:val="28"/>
          <w:szCs w:val="28"/>
        </w:rPr>
        <w:t xml:space="preserve">Обсуждение проекта решения Совета Филисовского сельского поселения «О бюджете Филисовского сельского поселения </w:t>
      </w:r>
      <w:r w:rsidRPr="001C32F8">
        <w:rPr>
          <w:rFonts w:ascii="Times New Roman" w:hAnsi="Times New Roman" w:cs="Times New Roman"/>
          <w:sz w:val="28"/>
          <w:szCs w:val="28"/>
        </w:rPr>
        <w:t>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b/>
          <w:sz w:val="28"/>
          <w:szCs w:val="28"/>
        </w:rPr>
        <w:t>»</w:t>
      </w:r>
    </w:p>
    <w:p w:rsidR="001C32F8" w:rsidRPr="001C32F8" w:rsidRDefault="001C32F8" w:rsidP="001C32F8">
      <w:pPr>
        <w:jc w:val="both"/>
        <w:rPr>
          <w:rFonts w:ascii="Times New Roman" w:hAnsi="Times New Roman" w:cs="Times New Roman"/>
          <w:b/>
          <w:sz w:val="28"/>
          <w:szCs w:val="28"/>
        </w:rPr>
      </w:pPr>
      <w:r w:rsidRPr="001C32F8">
        <w:rPr>
          <w:rFonts w:ascii="Times New Roman" w:hAnsi="Times New Roman" w:cs="Times New Roman"/>
          <w:sz w:val="28"/>
          <w:szCs w:val="28"/>
        </w:rPr>
        <w:t xml:space="preserve">       Дата проведения публичных слушаний: </w:t>
      </w:r>
      <w:r w:rsidRPr="001C32F8">
        <w:rPr>
          <w:rFonts w:ascii="Times New Roman" w:hAnsi="Times New Roman" w:cs="Times New Roman"/>
          <w:b/>
          <w:sz w:val="28"/>
          <w:szCs w:val="28"/>
        </w:rPr>
        <w:t>27 ноября 2017 года;</w:t>
      </w: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 xml:space="preserve">       Время проведения публичных слушаний: </w:t>
      </w:r>
      <w:r w:rsidRPr="001C32F8">
        <w:rPr>
          <w:rFonts w:ascii="Times New Roman" w:hAnsi="Times New Roman" w:cs="Times New Roman"/>
          <w:b/>
          <w:sz w:val="28"/>
          <w:szCs w:val="28"/>
        </w:rPr>
        <w:t>10-00</w:t>
      </w:r>
      <w:r w:rsidRPr="001C32F8">
        <w:rPr>
          <w:rFonts w:ascii="Times New Roman" w:hAnsi="Times New Roman" w:cs="Times New Roman"/>
          <w:sz w:val="28"/>
          <w:szCs w:val="28"/>
        </w:rPr>
        <w:t>;</w:t>
      </w: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sz w:val="28"/>
          <w:szCs w:val="28"/>
        </w:rPr>
        <w:t xml:space="preserve">       Место проведения публичных слушаний: Родниковский район, с. Острецово улица Центральная, дом 6;</w:t>
      </w:r>
    </w:p>
    <w:p w:rsidR="001C32F8" w:rsidRPr="001C32F8" w:rsidRDefault="001C32F8" w:rsidP="001C32F8">
      <w:pPr>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4"/>
        <w:gridCol w:w="1874"/>
        <w:gridCol w:w="604"/>
        <w:gridCol w:w="2268"/>
        <w:gridCol w:w="2154"/>
        <w:gridCol w:w="1926"/>
      </w:tblGrid>
      <w:tr w:rsidR="001C32F8" w:rsidRPr="001C32F8" w:rsidTr="00EB6CCA">
        <w:tc>
          <w:tcPr>
            <w:tcW w:w="575" w:type="dxa"/>
          </w:tcPr>
          <w:p w:rsidR="001C32F8" w:rsidRPr="001C32F8" w:rsidRDefault="001C32F8" w:rsidP="00EB6CCA">
            <w:pPr>
              <w:jc w:val="center"/>
              <w:rPr>
                <w:rFonts w:ascii="Times New Roman" w:hAnsi="Times New Roman" w:cs="Times New Roman"/>
                <w:b/>
                <w:sz w:val="28"/>
                <w:szCs w:val="28"/>
              </w:rPr>
            </w:pPr>
          </w:p>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t xml:space="preserve">№ </w:t>
            </w:r>
          </w:p>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lastRenderedPageBreak/>
              <w:t>п/п</w:t>
            </w:r>
          </w:p>
        </w:tc>
        <w:tc>
          <w:tcPr>
            <w:tcW w:w="1910" w:type="dxa"/>
          </w:tcPr>
          <w:p w:rsidR="001C32F8" w:rsidRPr="001C32F8" w:rsidRDefault="001C32F8" w:rsidP="00EB6CCA">
            <w:pPr>
              <w:jc w:val="center"/>
              <w:rPr>
                <w:rFonts w:ascii="Times New Roman" w:hAnsi="Times New Roman" w:cs="Times New Roman"/>
                <w:b/>
                <w:sz w:val="28"/>
                <w:szCs w:val="28"/>
              </w:rPr>
            </w:pPr>
          </w:p>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t xml:space="preserve">Вопросы, </w:t>
            </w:r>
            <w:r w:rsidRPr="001C32F8">
              <w:rPr>
                <w:rFonts w:ascii="Times New Roman" w:hAnsi="Times New Roman" w:cs="Times New Roman"/>
                <w:b/>
                <w:sz w:val="28"/>
                <w:szCs w:val="28"/>
              </w:rPr>
              <w:lastRenderedPageBreak/>
              <w:t>вынесенные на обсуждение</w:t>
            </w:r>
          </w:p>
        </w:tc>
        <w:tc>
          <w:tcPr>
            <w:tcW w:w="649" w:type="dxa"/>
          </w:tcPr>
          <w:p w:rsidR="001C32F8" w:rsidRPr="001C32F8" w:rsidRDefault="001C32F8" w:rsidP="00EB6CCA">
            <w:pPr>
              <w:jc w:val="center"/>
              <w:rPr>
                <w:rFonts w:ascii="Times New Roman" w:hAnsi="Times New Roman" w:cs="Times New Roman"/>
                <w:b/>
                <w:sz w:val="28"/>
                <w:szCs w:val="28"/>
              </w:rPr>
            </w:pPr>
          </w:p>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t>№</w:t>
            </w:r>
          </w:p>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lastRenderedPageBreak/>
              <w:t>п/п</w:t>
            </w:r>
          </w:p>
        </w:tc>
        <w:tc>
          <w:tcPr>
            <w:tcW w:w="3623" w:type="dxa"/>
          </w:tcPr>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lastRenderedPageBreak/>
              <w:t xml:space="preserve">Предложения участников </w:t>
            </w:r>
          </w:p>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lastRenderedPageBreak/>
              <w:t xml:space="preserve">публичных слушаний, </w:t>
            </w:r>
          </w:p>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t>дата их внесения</w:t>
            </w:r>
          </w:p>
        </w:tc>
        <w:tc>
          <w:tcPr>
            <w:tcW w:w="1933" w:type="dxa"/>
          </w:tcPr>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lastRenderedPageBreak/>
              <w:t xml:space="preserve">Предложение внесено (Ф.И.О. </w:t>
            </w:r>
            <w:r w:rsidRPr="001C32F8">
              <w:rPr>
                <w:rFonts w:ascii="Times New Roman" w:hAnsi="Times New Roman" w:cs="Times New Roman"/>
                <w:b/>
                <w:sz w:val="28"/>
                <w:szCs w:val="28"/>
              </w:rPr>
              <w:lastRenderedPageBreak/>
              <w:t xml:space="preserve">участника публичных слушаний, название организации) </w:t>
            </w:r>
          </w:p>
        </w:tc>
        <w:tc>
          <w:tcPr>
            <w:tcW w:w="1731" w:type="dxa"/>
          </w:tcPr>
          <w:p w:rsidR="001C32F8" w:rsidRPr="001C32F8" w:rsidRDefault="001C32F8" w:rsidP="00EB6CCA">
            <w:pPr>
              <w:jc w:val="center"/>
              <w:rPr>
                <w:rFonts w:ascii="Times New Roman" w:hAnsi="Times New Roman" w:cs="Times New Roman"/>
                <w:b/>
                <w:sz w:val="28"/>
                <w:szCs w:val="28"/>
              </w:rPr>
            </w:pPr>
            <w:r w:rsidRPr="001C32F8">
              <w:rPr>
                <w:rFonts w:ascii="Times New Roman" w:hAnsi="Times New Roman" w:cs="Times New Roman"/>
                <w:b/>
                <w:sz w:val="28"/>
                <w:szCs w:val="28"/>
              </w:rPr>
              <w:lastRenderedPageBreak/>
              <w:t xml:space="preserve">Итоги рассмотрения вопроса </w:t>
            </w:r>
            <w:r w:rsidRPr="001C32F8">
              <w:rPr>
                <w:rFonts w:ascii="Times New Roman" w:hAnsi="Times New Roman" w:cs="Times New Roman"/>
                <w:b/>
                <w:sz w:val="28"/>
                <w:szCs w:val="28"/>
              </w:rPr>
              <w:lastRenderedPageBreak/>
              <w:t>(поддержано или отклонено)</w:t>
            </w:r>
          </w:p>
        </w:tc>
      </w:tr>
      <w:tr w:rsidR="001C32F8" w:rsidRPr="001C32F8" w:rsidTr="00EB6CCA">
        <w:tc>
          <w:tcPr>
            <w:tcW w:w="575" w:type="dxa"/>
          </w:tcPr>
          <w:p w:rsidR="001C32F8" w:rsidRPr="001C32F8" w:rsidRDefault="001C32F8" w:rsidP="00EB6CCA">
            <w:pPr>
              <w:jc w:val="center"/>
              <w:rPr>
                <w:rFonts w:ascii="Times New Roman" w:hAnsi="Times New Roman" w:cs="Times New Roman"/>
                <w:sz w:val="28"/>
                <w:szCs w:val="28"/>
              </w:rPr>
            </w:pPr>
            <w:r w:rsidRPr="001C32F8">
              <w:rPr>
                <w:rFonts w:ascii="Times New Roman" w:hAnsi="Times New Roman" w:cs="Times New Roman"/>
                <w:sz w:val="28"/>
                <w:szCs w:val="28"/>
              </w:rPr>
              <w:lastRenderedPageBreak/>
              <w:t>1.</w:t>
            </w: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tc>
        <w:tc>
          <w:tcPr>
            <w:tcW w:w="1910" w:type="dxa"/>
          </w:tcPr>
          <w:p w:rsidR="001C32F8" w:rsidRPr="001C32F8" w:rsidRDefault="001C32F8" w:rsidP="00EB6CCA">
            <w:pPr>
              <w:tabs>
                <w:tab w:val="left" w:pos="3525"/>
              </w:tabs>
              <w:jc w:val="both"/>
              <w:rPr>
                <w:rFonts w:ascii="Times New Roman" w:hAnsi="Times New Roman" w:cs="Times New Roman"/>
                <w:sz w:val="28"/>
                <w:szCs w:val="28"/>
              </w:rPr>
            </w:pPr>
            <w:r w:rsidRPr="001C32F8">
              <w:rPr>
                <w:rFonts w:ascii="Times New Roman" w:hAnsi="Times New Roman" w:cs="Times New Roman"/>
                <w:sz w:val="28"/>
                <w:szCs w:val="28"/>
              </w:rPr>
              <w:t>Обсуждение проекта решения Совета Филисовского сельского поселения «О бюджете 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sz w:val="28"/>
                <w:szCs w:val="28"/>
              </w:rPr>
              <w:t>»</w:t>
            </w:r>
          </w:p>
          <w:p w:rsidR="001C32F8" w:rsidRPr="001C32F8" w:rsidRDefault="001C32F8" w:rsidP="00EB6CCA">
            <w:pPr>
              <w:pStyle w:val="ConsNormal"/>
              <w:widowControl/>
              <w:ind w:right="0" w:firstLine="0"/>
              <w:jc w:val="both"/>
              <w:rPr>
                <w:rFonts w:ascii="Times New Roman" w:hAnsi="Times New Roman" w:cs="Times New Roman"/>
                <w:sz w:val="28"/>
                <w:szCs w:val="28"/>
              </w:rPr>
            </w:pPr>
            <w:r w:rsidRPr="001C32F8">
              <w:rPr>
                <w:rFonts w:ascii="Times New Roman" w:hAnsi="Times New Roman" w:cs="Times New Roman"/>
                <w:sz w:val="28"/>
                <w:szCs w:val="28"/>
              </w:rPr>
              <w:t>(прилагается).</w:t>
            </w:r>
          </w:p>
        </w:tc>
        <w:tc>
          <w:tcPr>
            <w:tcW w:w="649" w:type="dxa"/>
          </w:tcPr>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p w:rsidR="001C32F8" w:rsidRPr="001C32F8" w:rsidRDefault="001C32F8" w:rsidP="00EB6CCA">
            <w:pPr>
              <w:jc w:val="both"/>
              <w:rPr>
                <w:rFonts w:ascii="Times New Roman" w:hAnsi="Times New Roman" w:cs="Times New Roman"/>
                <w:sz w:val="28"/>
                <w:szCs w:val="28"/>
              </w:rPr>
            </w:pPr>
          </w:p>
        </w:tc>
        <w:tc>
          <w:tcPr>
            <w:tcW w:w="3623" w:type="dxa"/>
          </w:tcPr>
          <w:p w:rsidR="001C32F8" w:rsidRPr="001C32F8" w:rsidRDefault="001C32F8" w:rsidP="00EB6CCA">
            <w:pPr>
              <w:pStyle w:val="ConsPlusNormal"/>
              <w:widowControl/>
              <w:ind w:firstLine="540"/>
              <w:jc w:val="both"/>
              <w:rPr>
                <w:rFonts w:ascii="Times New Roman" w:hAnsi="Times New Roman" w:cs="Times New Roman"/>
                <w:color w:val="000000"/>
                <w:spacing w:val="-7"/>
                <w:sz w:val="28"/>
                <w:szCs w:val="28"/>
              </w:rPr>
            </w:pPr>
            <w:r w:rsidRPr="001C32F8">
              <w:rPr>
                <w:rFonts w:ascii="Times New Roman" w:hAnsi="Times New Roman" w:cs="Times New Roman"/>
                <w:color w:val="000000"/>
                <w:spacing w:val="-7"/>
                <w:sz w:val="28"/>
                <w:szCs w:val="28"/>
              </w:rPr>
              <w:t xml:space="preserve">1. Принять  проект бюджета  </w:t>
            </w:r>
            <w:r w:rsidRPr="001C32F8">
              <w:rPr>
                <w:rFonts w:ascii="Times New Roman" w:hAnsi="Times New Roman" w:cs="Times New Roman"/>
                <w:sz w:val="28"/>
                <w:szCs w:val="28"/>
              </w:rPr>
              <w:t>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color w:val="000000"/>
                <w:spacing w:val="-7"/>
                <w:sz w:val="28"/>
                <w:szCs w:val="28"/>
              </w:rPr>
              <w:t xml:space="preserve"> без изменений и дополнений</w:t>
            </w:r>
          </w:p>
          <w:p w:rsidR="001C32F8" w:rsidRPr="001C32F8" w:rsidRDefault="001C32F8" w:rsidP="00EB6CCA">
            <w:pPr>
              <w:pStyle w:val="ConsPlusNormal"/>
              <w:widowControl/>
              <w:ind w:firstLine="540"/>
              <w:jc w:val="both"/>
              <w:rPr>
                <w:rFonts w:ascii="Times New Roman" w:hAnsi="Times New Roman" w:cs="Times New Roman"/>
                <w:sz w:val="28"/>
                <w:szCs w:val="28"/>
              </w:rPr>
            </w:pPr>
            <w:r w:rsidRPr="001C32F8">
              <w:rPr>
                <w:rFonts w:ascii="Times New Roman" w:hAnsi="Times New Roman" w:cs="Times New Roman"/>
                <w:color w:val="000000"/>
                <w:spacing w:val="-7"/>
                <w:sz w:val="28"/>
                <w:szCs w:val="28"/>
              </w:rPr>
              <w:t xml:space="preserve"> </w:t>
            </w:r>
            <w:r w:rsidRPr="001C32F8">
              <w:rPr>
                <w:rFonts w:ascii="Times New Roman" w:hAnsi="Times New Roman" w:cs="Times New Roman"/>
                <w:sz w:val="28"/>
                <w:szCs w:val="28"/>
              </w:rPr>
              <w:t>2. Направить протокол публичных слушаний в Совет МО «Филисовское сельское поселение Родниковского муниципального района ивановской области» первого созыва для принятия решения.</w:t>
            </w:r>
          </w:p>
          <w:p w:rsidR="001C32F8" w:rsidRPr="001C32F8" w:rsidRDefault="001C32F8" w:rsidP="00EB6CCA">
            <w:pPr>
              <w:pStyle w:val="ConsPlusNormal"/>
              <w:widowControl/>
              <w:ind w:firstLine="540"/>
              <w:jc w:val="both"/>
              <w:rPr>
                <w:rFonts w:ascii="Times New Roman" w:hAnsi="Times New Roman" w:cs="Times New Roman"/>
                <w:sz w:val="28"/>
                <w:szCs w:val="28"/>
              </w:rPr>
            </w:pPr>
            <w:r w:rsidRPr="001C32F8">
              <w:rPr>
                <w:rFonts w:ascii="Times New Roman" w:hAnsi="Times New Roman" w:cs="Times New Roman"/>
                <w:sz w:val="28"/>
                <w:szCs w:val="28"/>
              </w:rPr>
              <w:t xml:space="preserve">3. Опубликовать протокол публичных слушаний по вопросу обсуждения  проекта решения Совета Филисовского </w:t>
            </w:r>
            <w:r w:rsidRPr="001C32F8">
              <w:rPr>
                <w:rFonts w:ascii="Times New Roman" w:hAnsi="Times New Roman" w:cs="Times New Roman"/>
                <w:sz w:val="28"/>
                <w:szCs w:val="28"/>
              </w:rPr>
              <w:lastRenderedPageBreak/>
              <w:t>сельского поселения «О бюджете Филисовского сельского поселения на 2018 год и</w:t>
            </w:r>
            <w:r w:rsidRPr="001C32F8">
              <w:rPr>
                <w:rFonts w:ascii="Times New Roman" w:hAnsi="Times New Roman" w:cs="Times New Roman"/>
                <w:bCs/>
                <w:sz w:val="28"/>
                <w:szCs w:val="28"/>
              </w:rPr>
              <w:t xml:space="preserve"> плановый период 2019 и 2020 годов</w:t>
            </w:r>
            <w:r w:rsidRPr="001C32F8">
              <w:rPr>
                <w:rFonts w:ascii="Times New Roman" w:hAnsi="Times New Roman" w:cs="Times New Roman"/>
                <w:sz w:val="28"/>
                <w:szCs w:val="28"/>
              </w:rPr>
              <w:t>» в информационном бюллетене  «Сборник нормативных актов Родниковского района»</w:t>
            </w:r>
          </w:p>
          <w:p w:rsidR="001C32F8" w:rsidRPr="001C32F8" w:rsidRDefault="001C32F8" w:rsidP="00EB6CCA">
            <w:pPr>
              <w:pStyle w:val="ConsPlusNormal"/>
              <w:widowControl/>
              <w:ind w:firstLine="540"/>
              <w:jc w:val="both"/>
              <w:rPr>
                <w:rFonts w:ascii="Times New Roman" w:hAnsi="Times New Roman" w:cs="Times New Roman"/>
                <w:sz w:val="28"/>
                <w:szCs w:val="28"/>
              </w:rPr>
            </w:pPr>
          </w:p>
        </w:tc>
        <w:tc>
          <w:tcPr>
            <w:tcW w:w="1933" w:type="dxa"/>
          </w:tcPr>
          <w:p w:rsidR="001C32F8" w:rsidRPr="001C32F8" w:rsidRDefault="001C32F8" w:rsidP="00EB6CCA">
            <w:pPr>
              <w:rPr>
                <w:rFonts w:ascii="Times New Roman" w:hAnsi="Times New Roman" w:cs="Times New Roman"/>
                <w:sz w:val="28"/>
                <w:szCs w:val="28"/>
              </w:rPr>
            </w:pPr>
            <w:r w:rsidRPr="001C32F8">
              <w:rPr>
                <w:rFonts w:ascii="Times New Roman" w:hAnsi="Times New Roman" w:cs="Times New Roman"/>
                <w:sz w:val="28"/>
                <w:szCs w:val="28"/>
              </w:rPr>
              <w:lastRenderedPageBreak/>
              <w:t>Голубева Н.А.. – председатель Совета МО «Филисовское сельское поселение Родниковского муниципального района Ивановской области»</w:t>
            </w:r>
          </w:p>
          <w:p w:rsidR="001C32F8" w:rsidRPr="001C32F8" w:rsidRDefault="001C32F8" w:rsidP="00EB6CCA">
            <w:pPr>
              <w:rPr>
                <w:rFonts w:ascii="Times New Roman" w:hAnsi="Times New Roman" w:cs="Times New Roman"/>
                <w:sz w:val="28"/>
                <w:szCs w:val="28"/>
              </w:rPr>
            </w:pPr>
          </w:p>
          <w:p w:rsidR="001C32F8" w:rsidRPr="001C32F8" w:rsidRDefault="001C32F8" w:rsidP="00EB6CCA">
            <w:pPr>
              <w:rPr>
                <w:rFonts w:ascii="Times New Roman" w:hAnsi="Times New Roman" w:cs="Times New Roman"/>
                <w:sz w:val="28"/>
                <w:szCs w:val="28"/>
              </w:rPr>
            </w:pPr>
            <w:r w:rsidRPr="001C32F8">
              <w:rPr>
                <w:rFonts w:ascii="Times New Roman" w:hAnsi="Times New Roman" w:cs="Times New Roman"/>
                <w:sz w:val="28"/>
                <w:szCs w:val="28"/>
              </w:rPr>
              <w:t>Лапшина Е.Н. – глава муниципального образования «Филисовское сельское поселение Родниковского муниципального района Ивановской области»</w:t>
            </w: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pStyle w:val="ConsNormal"/>
              <w:widowControl/>
              <w:ind w:right="0" w:firstLine="0"/>
              <w:jc w:val="both"/>
              <w:rPr>
                <w:rFonts w:ascii="Times New Roman" w:hAnsi="Times New Roman" w:cs="Times New Roman"/>
                <w:sz w:val="28"/>
                <w:szCs w:val="28"/>
              </w:rPr>
            </w:pPr>
          </w:p>
        </w:tc>
        <w:tc>
          <w:tcPr>
            <w:tcW w:w="1731" w:type="dxa"/>
          </w:tcPr>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r w:rsidRPr="001C32F8">
              <w:rPr>
                <w:rFonts w:ascii="Times New Roman" w:hAnsi="Times New Roman" w:cs="Times New Roman"/>
                <w:sz w:val="28"/>
                <w:szCs w:val="28"/>
              </w:rPr>
              <w:t xml:space="preserve">Поддержано </w:t>
            </w: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p w:rsidR="001C32F8" w:rsidRPr="001C32F8" w:rsidRDefault="001C32F8" w:rsidP="00EB6CCA">
            <w:pPr>
              <w:jc w:val="center"/>
              <w:rPr>
                <w:rFonts w:ascii="Times New Roman" w:hAnsi="Times New Roman" w:cs="Times New Roman"/>
                <w:sz w:val="28"/>
                <w:szCs w:val="28"/>
              </w:rPr>
            </w:pPr>
          </w:p>
        </w:tc>
      </w:tr>
    </w:tbl>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jc w:val="both"/>
        <w:rPr>
          <w:rFonts w:ascii="Times New Roman" w:hAnsi="Times New Roman" w:cs="Times New Roman"/>
          <w:sz w:val="28"/>
          <w:szCs w:val="28"/>
        </w:rPr>
      </w:pPr>
    </w:p>
    <w:p w:rsidR="001C32F8" w:rsidRPr="001C32F8" w:rsidRDefault="001C32F8" w:rsidP="001C32F8">
      <w:pPr>
        <w:jc w:val="both"/>
        <w:outlineLvl w:val="0"/>
        <w:rPr>
          <w:rFonts w:ascii="Times New Roman" w:hAnsi="Times New Roman" w:cs="Times New Roman"/>
          <w:b/>
          <w:sz w:val="28"/>
          <w:szCs w:val="28"/>
        </w:rPr>
      </w:pPr>
      <w:r w:rsidRPr="001C32F8">
        <w:rPr>
          <w:rFonts w:ascii="Times New Roman" w:hAnsi="Times New Roman" w:cs="Times New Roman"/>
          <w:b/>
          <w:sz w:val="28"/>
          <w:szCs w:val="28"/>
        </w:rPr>
        <w:t xml:space="preserve">Председатель:                                                                                                         Лапшина Е.Н.                    </w:t>
      </w:r>
    </w:p>
    <w:p w:rsidR="001C32F8" w:rsidRPr="001C32F8" w:rsidRDefault="001C32F8" w:rsidP="001C32F8">
      <w:pPr>
        <w:jc w:val="both"/>
        <w:rPr>
          <w:rFonts w:ascii="Times New Roman" w:hAnsi="Times New Roman" w:cs="Times New Roman"/>
          <w:b/>
          <w:sz w:val="28"/>
          <w:szCs w:val="28"/>
        </w:rPr>
      </w:pPr>
    </w:p>
    <w:p w:rsidR="001C32F8" w:rsidRPr="001C32F8" w:rsidRDefault="001C32F8" w:rsidP="001C32F8">
      <w:pPr>
        <w:jc w:val="both"/>
        <w:rPr>
          <w:rFonts w:ascii="Times New Roman" w:hAnsi="Times New Roman" w:cs="Times New Roman"/>
          <w:sz w:val="28"/>
          <w:szCs w:val="28"/>
        </w:rPr>
      </w:pPr>
      <w:r w:rsidRPr="001C32F8">
        <w:rPr>
          <w:rFonts w:ascii="Times New Roman" w:hAnsi="Times New Roman" w:cs="Times New Roman"/>
          <w:b/>
          <w:sz w:val="28"/>
          <w:szCs w:val="28"/>
        </w:rPr>
        <w:t>Секретарь:                                                                                                         Тихомирова Н.Н.</w:t>
      </w:r>
    </w:p>
    <w:sectPr w:rsidR="001C32F8" w:rsidRPr="001C32F8" w:rsidSect="00F70DC5">
      <w:footerReference w:type="default" r:id="rId273"/>
      <w:pgSz w:w="11906" w:h="16838"/>
      <w:pgMar w:top="1134" w:right="991"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228" w:rsidRDefault="00F70228" w:rsidP="003518BB">
      <w:pPr>
        <w:spacing w:after="0" w:line="240" w:lineRule="auto"/>
      </w:pPr>
      <w:r>
        <w:separator/>
      </w:r>
    </w:p>
  </w:endnote>
  <w:endnote w:type="continuationSeparator" w:id="1">
    <w:p w:rsidR="00F70228" w:rsidRDefault="00F70228" w:rsidP="003518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85891"/>
      <w:docPartObj>
        <w:docPartGallery w:val="Page Numbers (Bottom of Page)"/>
        <w:docPartUnique/>
      </w:docPartObj>
    </w:sdtPr>
    <w:sdtContent>
      <w:p w:rsidR="00EB6CCA" w:rsidRDefault="00EB6CCA">
        <w:pPr>
          <w:pStyle w:val="ab"/>
          <w:jc w:val="center"/>
        </w:pPr>
        <w:fldSimple w:instr=" PAGE   \* MERGEFORMAT ">
          <w:r>
            <w:rPr>
              <w:noProof/>
            </w:rPr>
            <w:t>145</w:t>
          </w:r>
        </w:fldSimple>
      </w:p>
    </w:sdtContent>
  </w:sdt>
  <w:p w:rsidR="00EB6CCA" w:rsidRDefault="00EB6CCA">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6CCA" w:rsidRDefault="00EB6CCA">
    <w:pPr>
      <w:pStyle w:val="ab"/>
      <w:jc w:val="center"/>
    </w:pPr>
    <w:fldSimple w:instr=" PAGE   \* MERGEFORMAT ">
      <w:r w:rsidR="00AF0893">
        <w:rPr>
          <w:noProof/>
        </w:rPr>
        <w:t>184</w:t>
      </w:r>
    </w:fldSimple>
  </w:p>
  <w:p w:rsidR="00EB6CCA" w:rsidRDefault="00EB6CC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228" w:rsidRDefault="00F70228" w:rsidP="003518BB">
      <w:pPr>
        <w:spacing w:after="0" w:line="240" w:lineRule="auto"/>
      </w:pPr>
      <w:r>
        <w:separator/>
      </w:r>
    </w:p>
  </w:footnote>
  <w:footnote w:type="continuationSeparator" w:id="1">
    <w:p w:rsidR="00F70228" w:rsidRDefault="00F70228" w:rsidP="003518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7A7630"/>
    <w:multiLevelType w:val="hybridMultilevel"/>
    <w:tmpl w:val="606EF750"/>
    <w:lvl w:ilvl="0" w:tplc="77B00F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2C6106B"/>
    <w:multiLevelType w:val="multilevel"/>
    <w:tmpl w:val="368858BC"/>
    <w:lvl w:ilvl="0">
      <w:start w:val="2"/>
      <w:numFmt w:val="decimal"/>
      <w:lvlText w:val="%1."/>
      <w:lvlJc w:val="left"/>
      <w:pPr>
        <w:tabs>
          <w:tab w:val="num" w:pos="555"/>
        </w:tabs>
        <w:ind w:left="555" w:hanging="555"/>
      </w:pPr>
      <w:rPr>
        <w:rFonts w:hint="default"/>
      </w:rPr>
    </w:lvl>
    <w:lvl w:ilvl="1">
      <w:start w:val="10"/>
      <w:numFmt w:val="decimal"/>
      <w:lvlText w:val="%1.%2."/>
      <w:lvlJc w:val="left"/>
      <w:pPr>
        <w:tabs>
          <w:tab w:val="num" w:pos="1290"/>
        </w:tabs>
        <w:ind w:left="1290" w:hanging="7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5220"/>
        </w:tabs>
        <w:ind w:left="5220" w:hanging="180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5">
    <w:nsid w:val="0C0A1296"/>
    <w:multiLevelType w:val="multilevel"/>
    <w:tmpl w:val="61E614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EE0E07"/>
    <w:multiLevelType w:val="multilevel"/>
    <w:tmpl w:val="B6268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F75300"/>
    <w:multiLevelType w:val="hybridMultilevel"/>
    <w:tmpl w:val="8132FB06"/>
    <w:lvl w:ilvl="0" w:tplc="D3947DCC">
      <w:start w:val="1"/>
      <w:numFmt w:val="decimal"/>
      <w:lvlText w:val="%1."/>
      <w:lvlJc w:val="left"/>
      <w:pPr>
        <w:tabs>
          <w:tab w:val="num" w:pos="795"/>
        </w:tabs>
        <w:ind w:left="795" w:hanging="360"/>
      </w:pPr>
      <w:rPr>
        <w:rFonts w:hint="default"/>
      </w:rPr>
    </w:lvl>
    <w:lvl w:ilvl="1" w:tplc="6600821A">
      <w:numFmt w:val="none"/>
      <w:lvlText w:val=""/>
      <w:lvlJc w:val="left"/>
      <w:pPr>
        <w:tabs>
          <w:tab w:val="num" w:pos="360"/>
        </w:tabs>
      </w:pPr>
    </w:lvl>
    <w:lvl w:ilvl="2" w:tplc="925C55EE">
      <w:numFmt w:val="none"/>
      <w:lvlText w:val=""/>
      <w:lvlJc w:val="left"/>
      <w:pPr>
        <w:tabs>
          <w:tab w:val="num" w:pos="360"/>
        </w:tabs>
      </w:pPr>
    </w:lvl>
    <w:lvl w:ilvl="3" w:tplc="F13C251A">
      <w:numFmt w:val="none"/>
      <w:lvlText w:val=""/>
      <w:lvlJc w:val="left"/>
      <w:pPr>
        <w:tabs>
          <w:tab w:val="num" w:pos="360"/>
        </w:tabs>
      </w:pPr>
    </w:lvl>
    <w:lvl w:ilvl="4" w:tplc="D6365F58">
      <w:numFmt w:val="none"/>
      <w:lvlText w:val=""/>
      <w:lvlJc w:val="left"/>
      <w:pPr>
        <w:tabs>
          <w:tab w:val="num" w:pos="360"/>
        </w:tabs>
      </w:pPr>
    </w:lvl>
    <w:lvl w:ilvl="5" w:tplc="14F09396">
      <w:numFmt w:val="none"/>
      <w:lvlText w:val=""/>
      <w:lvlJc w:val="left"/>
      <w:pPr>
        <w:tabs>
          <w:tab w:val="num" w:pos="360"/>
        </w:tabs>
      </w:pPr>
    </w:lvl>
    <w:lvl w:ilvl="6" w:tplc="8146C960">
      <w:numFmt w:val="none"/>
      <w:lvlText w:val=""/>
      <w:lvlJc w:val="left"/>
      <w:pPr>
        <w:tabs>
          <w:tab w:val="num" w:pos="360"/>
        </w:tabs>
      </w:pPr>
    </w:lvl>
    <w:lvl w:ilvl="7" w:tplc="1488269C">
      <w:numFmt w:val="none"/>
      <w:lvlText w:val=""/>
      <w:lvlJc w:val="left"/>
      <w:pPr>
        <w:tabs>
          <w:tab w:val="num" w:pos="360"/>
        </w:tabs>
      </w:pPr>
    </w:lvl>
    <w:lvl w:ilvl="8" w:tplc="86DE73C4">
      <w:numFmt w:val="none"/>
      <w:lvlText w:val=""/>
      <w:lvlJc w:val="left"/>
      <w:pPr>
        <w:tabs>
          <w:tab w:val="num" w:pos="360"/>
        </w:tabs>
      </w:pPr>
    </w:lvl>
  </w:abstractNum>
  <w:abstractNum w:abstractNumId="8">
    <w:nsid w:val="152D1F46"/>
    <w:multiLevelType w:val="multilevel"/>
    <w:tmpl w:val="01F42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692101B"/>
    <w:multiLevelType w:val="multilevel"/>
    <w:tmpl w:val="3A6EEE72"/>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0">
    <w:nsid w:val="1E914C50"/>
    <w:multiLevelType w:val="multilevel"/>
    <w:tmpl w:val="9D6268C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B9349D"/>
    <w:multiLevelType w:val="hybridMultilevel"/>
    <w:tmpl w:val="C3D68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3070D4"/>
    <w:multiLevelType w:val="multilevel"/>
    <w:tmpl w:val="796A3D9E"/>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1800"/>
        </w:tabs>
        <w:ind w:left="1800" w:hanging="7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8280"/>
        </w:tabs>
        <w:ind w:left="8280" w:hanging="180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13">
    <w:nsid w:val="2FD544AE"/>
    <w:multiLevelType w:val="hybridMultilevel"/>
    <w:tmpl w:val="761449FA"/>
    <w:lvl w:ilvl="0" w:tplc="0EA053A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B9329B0"/>
    <w:multiLevelType w:val="multilevel"/>
    <w:tmpl w:val="5400DE3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5"/>
      <w:numFmt w:val="decimal"/>
      <w:lvlText w:val="%4"/>
      <w:lvlJc w:val="left"/>
      <w:pPr>
        <w:tabs>
          <w:tab w:val="num" w:pos="2880"/>
        </w:tabs>
        <w:ind w:left="2880" w:hanging="360"/>
      </w:pPr>
      <w:rPr>
        <w:rFonts w:hint="default"/>
        <w:b/>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B5676D2"/>
    <w:multiLevelType w:val="hybridMultilevel"/>
    <w:tmpl w:val="1DF21DE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E3F7EF0"/>
    <w:multiLevelType w:val="multilevel"/>
    <w:tmpl w:val="04AEDE40"/>
    <w:lvl w:ilvl="0">
      <w:start w:val="5"/>
      <w:numFmt w:val="decimal"/>
      <w:lvlText w:val="%1."/>
      <w:lvlJc w:val="left"/>
      <w:pPr>
        <w:tabs>
          <w:tab w:val="num" w:pos="435"/>
        </w:tabs>
        <w:ind w:left="435" w:hanging="435"/>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7">
    <w:nsid w:val="4E847331"/>
    <w:multiLevelType w:val="hybridMultilevel"/>
    <w:tmpl w:val="0D34F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F7C118F"/>
    <w:multiLevelType w:val="multilevel"/>
    <w:tmpl w:val="A88A39EC"/>
    <w:lvl w:ilvl="0">
      <w:start w:val="5"/>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549C3BF8"/>
    <w:multiLevelType w:val="hybridMultilevel"/>
    <w:tmpl w:val="2DBA9326"/>
    <w:lvl w:ilvl="0" w:tplc="2158B452">
      <w:start w:val="1"/>
      <w:numFmt w:val="decimal"/>
      <w:lvlText w:val="%1."/>
      <w:lvlJc w:val="left"/>
      <w:pPr>
        <w:tabs>
          <w:tab w:val="num" w:pos="750"/>
        </w:tabs>
        <w:ind w:left="750" w:hanging="390"/>
      </w:pPr>
      <w:rPr>
        <w:rFonts w:cs="Tahoma"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2D670C9"/>
    <w:multiLevelType w:val="multilevel"/>
    <w:tmpl w:val="9908740C"/>
    <w:lvl w:ilvl="0">
      <w:start w:val="1"/>
      <w:numFmt w:val="decimal"/>
      <w:lvlText w:val="%1."/>
      <w:lvlJc w:val="left"/>
      <w:pPr>
        <w:tabs>
          <w:tab w:val="num" w:pos="720"/>
        </w:tabs>
        <w:ind w:left="720" w:hanging="360"/>
      </w:pPr>
    </w:lvl>
    <w:lvl w:ilvl="1">
      <w:start w:val="1"/>
      <w:numFmt w:val="decimal"/>
      <w:lvlText w:val="%1.%2."/>
      <w:lvlJc w:val="left"/>
      <w:pPr>
        <w:tabs>
          <w:tab w:val="num" w:pos="1440"/>
        </w:tabs>
        <w:ind w:left="1440" w:hanging="360"/>
      </w:pPr>
      <w:rPr>
        <w:rFonts w:ascii="Times New Roman" w:eastAsia="Times New Roman" w:hAnsi="Times New Roman" w:cs="Times New Roman"/>
        <w:lang w:val="ru-RU"/>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7EB72A5"/>
    <w:multiLevelType w:val="hybridMultilevel"/>
    <w:tmpl w:val="16AAD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87779ED"/>
    <w:multiLevelType w:val="multilevel"/>
    <w:tmpl w:val="FA7C0850"/>
    <w:lvl w:ilvl="0">
      <w:start w:val="5"/>
      <w:numFmt w:val="decimal"/>
      <w:lvlText w:val="%1."/>
      <w:lvlJc w:val="left"/>
      <w:pPr>
        <w:tabs>
          <w:tab w:val="num" w:pos="435"/>
        </w:tabs>
        <w:ind w:left="435" w:hanging="435"/>
      </w:pPr>
      <w:rPr>
        <w:rFonts w:hint="default"/>
        <w:b/>
      </w:rPr>
    </w:lvl>
    <w:lvl w:ilvl="1">
      <w:start w:val="1"/>
      <w:numFmt w:val="decimal"/>
      <w:lvlText w:val="%1.%2."/>
      <w:lvlJc w:val="left"/>
      <w:pPr>
        <w:tabs>
          <w:tab w:val="num" w:pos="900"/>
        </w:tabs>
        <w:ind w:left="90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3">
    <w:nsid w:val="6B377D40"/>
    <w:multiLevelType w:val="multilevel"/>
    <w:tmpl w:val="A4DE6E4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E6E48B2"/>
    <w:multiLevelType w:val="multilevel"/>
    <w:tmpl w:val="C0CA94DA"/>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743A1DB9"/>
    <w:multiLevelType w:val="hybridMultilevel"/>
    <w:tmpl w:val="46C688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num>
  <w:num w:numId="2">
    <w:abstractNumId w:val="1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
  </w:num>
  <w:num w:numId="6">
    <w:abstractNumId w:val="2"/>
  </w:num>
  <w:num w:numId="7">
    <w:abstractNumId w:val="17"/>
  </w:num>
  <w:num w:numId="8">
    <w:abstractNumId w:val="24"/>
  </w:num>
  <w:num w:numId="9">
    <w:abstractNumId w:val="0"/>
  </w:num>
  <w:num w:numId="10">
    <w:abstractNumId w:val="3"/>
  </w:num>
  <w:num w:numId="11">
    <w:abstractNumId w:val="20"/>
  </w:num>
  <w:num w:numId="12">
    <w:abstractNumId w:val="14"/>
  </w:num>
  <w:num w:numId="13">
    <w:abstractNumId w:val="23"/>
  </w:num>
  <w:num w:numId="14">
    <w:abstractNumId w:val="8"/>
  </w:num>
  <w:num w:numId="15">
    <w:abstractNumId w:val="6"/>
  </w:num>
  <w:num w:numId="16">
    <w:abstractNumId w:val="5"/>
  </w:num>
  <w:num w:numId="17">
    <w:abstractNumId w:val="9"/>
  </w:num>
  <w:num w:numId="18">
    <w:abstractNumId w:val="10"/>
  </w:num>
  <w:num w:numId="19">
    <w:abstractNumId w:val="16"/>
  </w:num>
  <w:num w:numId="20">
    <w:abstractNumId w:val="22"/>
  </w:num>
  <w:num w:numId="21">
    <w:abstractNumId w:val="18"/>
  </w:num>
  <w:num w:numId="22">
    <w:abstractNumId w:val="12"/>
  </w:num>
  <w:num w:numId="23">
    <w:abstractNumId w:val="7"/>
  </w:num>
  <w:num w:numId="24">
    <w:abstractNumId w:val="4"/>
  </w:num>
  <w:num w:numId="25">
    <w:abstractNumId w:val="19"/>
  </w:num>
  <w:num w:numId="2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5"/>
  <w:defaultTabStop w:val="708"/>
  <w:characterSpacingControl w:val="doNotCompress"/>
  <w:footnotePr>
    <w:footnote w:id="0"/>
    <w:footnote w:id="1"/>
  </w:footnotePr>
  <w:endnotePr>
    <w:endnote w:id="0"/>
    <w:endnote w:id="1"/>
  </w:endnotePr>
  <w:compat>
    <w:useFELayout/>
  </w:compat>
  <w:rsids>
    <w:rsidRoot w:val="0037051D"/>
    <w:rsid w:val="000E73C4"/>
    <w:rsid w:val="00170101"/>
    <w:rsid w:val="001C32F8"/>
    <w:rsid w:val="003518BB"/>
    <w:rsid w:val="0037051D"/>
    <w:rsid w:val="00403EB9"/>
    <w:rsid w:val="004A2D15"/>
    <w:rsid w:val="00505AA2"/>
    <w:rsid w:val="005400D4"/>
    <w:rsid w:val="005475F3"/>
    <w:rsid w:val="005B4701"/>
    <w:rsid w:val="005F460E"/>
    <w:rsid w:val="00625D40"/>
    <w:rsid w:val="007531ED"/>
    <w:rsid w:val="007C434F"/>
    <w:rsid w:val="007C4B1B"/>
    <w:rsid w:val="00807617"/>
    <w:rsid w:val="008A20C2"/>
    <w:rsid w:val="008D23EF"/>
    <w:rsid w:val="0093159F"/>
    <w:rsid w:val="00993A05"/>
    <w:rsid w:val="00AF0893"/>
    <w:rsid w:val="00C161A8"/>
    <w:rsid w:val="00D1233B"/>
    <w:rsid w:val="00EA6F07"/>
    <w:rsid w:val="00EB6CCA"/>
    <w:rsid w:val="00F00A88"/>
    <w:rsid w:val="00F70228"/>
    <w:rsid w:val="00F70DC5"/>
    <w:rsid w:val="00F903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1ED"/>
  </w:style>
  <w:style w:type="paragraph" w:styleId="1">
    <w:name w:val="heading 1"/>
    <w:basedOn w:val="a"/>
    <w:next w:val="a"/>
    <w:link w:val="10"/>
    <w:uiPriority w:val="9"/>
    <w:qFormat/>
    <w:rsid w:val="00F70DC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F70DC5"/>
    <w:pPr>
      <w:spacing w:before="100" w:beforeAutospacing="1" w:after="58" w:line="240" w:lineRule="auto"/>
      <w:outlineLvl w:val="1"/>
    </w:pPr>
    <w:rPr>
      <w:rFonts w:ascii="Times New Roman" w:eastAsia="Times New Roman" w:hAnsi="Times New Roman" w:cs="Times New Roman"/>
      <w:b/>
      <w:bCs/>
      <w:color w:val="000000"/>
      <w:sz w:val="36"/>
      <w:szCs w:val="36"/>
    </w:rPr>
  </w:style>
  <w:style w:type="paragraph" w:styleId="7">
    <w:name w:val="heading 7"/>
    <w:basedOn w:val="a"/>
    <w:next w:val="a"/>
    <w:link w:val="70"/>
    <w:qFormat/>
    <w:rsid w:val="00505AA2"/>
    <w:pPr>
      <w:spacing w:before="240" w:after="60" w:line="240" w:lineRule="auto"/>
      <w:outlineLvl w:val="6"/>
    </w:pPr>
    <w:rPr>
      <w:rFonts w:ascii="Calibri" w:eastAsia="Times New Roman" w:hAnsi="Calibri"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37051D"/>
    <w:pPr>
      <w:spacing w:after="0" w:line="240" w:lineRule="auto"/>
    </w:pPr>
    <w:rPr>
      <w:rFonts w:ascii="Calibri" w:eastAsia="Calibri" w:hAnsi="Calibri" w:cs="Times New Roman"/>
      <w:lang w:eastAsia="en-US"/>
    </w:rPr>
  </w:style>
  <w:style w:type="paragraph" w:customStyle="1" w:styleId="Standard">
    <w:name w:val="Standard"/>
    <w:rsid w:val="0037051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5">
    <w:name w:val="Normal (Web)"/>
    <w:basedOn w:val="a"/>
    <w:rsid w:val="0037051D"/>
    <w:pPr>
      <w:spacing w:before="100" w:beforeAutospacing="1" w:after="119" w:line="240" w:lineRule="auto"/>
    </w:pPr>
    <w:rPr>
      <w:rFonts w:ascii="Times New Roman" w:eastAsia="Times New Roman" w:hAnsi="Times New Roman" w:cs="Times New Roman"/>
      <w:sz w:val="24"/>
      <w:szCs w:val="24"/>
    </w:rPr>
  </w:style>
  <w:style w:type="paragraph" w:customStyle="1" w:styleId="11">
    <w:name w:val="1"/>
    <w:basedOn w:val="a"/>
    <w:rsid w:val="003705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F9031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rsid w:val="00F90315"/>
    <w:pPr>
      <w:widowControl w:val="0"/>
      <w:autoSpaceDE w:val="0"/>
      <w:autoSpaceDN w:val="0"/>
      <w:adjustRightInd w:val="0"/>
      <w:spacing w:after="0" w:line="240" w:lineRule="auto"/>
      <w:ind w:right="19772" w:firstLine="720"/>
    </w:pPr>
    <w:rPr>
      <w:rFonts w:ascii="Arial" w:eastAsia="Times New Roman" w:hAnsi="Arial" w:cs="Arial"/>
      <w:sz w:val="20"/>
      <w:szCs w:val="20"/>
      <w:lang w:eastAsia="en-US"/>
    </w:rPr>
  </w:style>
  <w:style w:type="paragraph" w:customStyle="1" w:styleId="ConsPlusTitle">
    <w:name w:val="ConsPlusTitle"/>
    <w:rsid w:val="00F90315"/>
    <w:pPr>
      <w:widowControl w:val="0"/>
      <w:autoSpaceDE w:val="0"/>
      <w:autoSpaceDN w:val="0"/>
      <w:adjustRightInd w:val="0"/>
      <w:spacing w:after="0" w:line="240" w:lineRule="auto"/>
    </w:pPr>
    <w:rPr>
      <w:rFonts w:ascii="Arial" w:eastAsia="Times New Roman" w:hAnsi="Arial" w:cs="Arial"/>
      <w:b/>
      <w:bCs/>
      <w:sz w:val="20"/>
      <w:szCs w:val="20"/>
    </w:rPr>
  </w:style>
  <w:style w:type="character" w:styleId="a6">
    <w:name w:val="Hyperlink"/>
    <w:basedOn w:val="a0"/>
    <w:rsid w:val="00F90315"/>
    <w:rPr>
      <w:b w:val="0"/>
      <w:bCs w:val="0"/>
      <w:strike w:val="0"/>
      <w:dstrike w:val="0"/>
      <w:color w:val="1B57B1"/>
      <w:u w:val="none"/>
      <w:effect w:val="none"/>
    </w:rPr>
  </w:style>
  <w:style w:type="paragraph" w:customStyle="1" w:styleId="ConsPlusNonformat">
    <w:name w:val="ConsPlusNonformat"/>
    <w:rsid w:val="00F90315"/>
    <w:pPr>
      <w:autoSpaceDE w:val="0"/>
      <w:autoSpaceDN w:val="0"/>
      <w:adjustRightInd w:val="0"/>
      <w:spacing w:after="0" w:line="240" w:lineRule="auto"/>
    </w:pPr>
    <w:rPr>
      <w:rFonts w:ascii="Courier New" w:eastAsia="Times New Roman" w:hAnsi="Courier New" w:cs="Courier New"/>
      <w:sz w:val="20"/>
      <w:szCs w:val="20"/>
    </w:rPr>
  </w:style>
  <w:style w:type="paragraph" w:styleId="a7">
    <w:name w:val="Balloon Text"/>
    <w:basedOn w:val="a"/>
    <w:link w:val="a8"/>
    <w:unhideWhenUsed/>
    <w:rsid w:val="00F90315"/>
    <w:pPr>
      <w:spacing w:after="0" w:line="240" w:lineRule="auto"/>
    </w:pPr>
    <w:rPr>
      <w:rFonts w:ascii="Tahoma" w:hAnsi="Tahoma" w:cs="Tahoma"/>
      <w:sz w:val="16"/>
      <w:szCs w:val="16"/>
    </w:rPr>
  </w:style>
  <w:style w:type="character" w:customStyle="1" w:styleId="a8">
    <w:name w:val="Текст выноски Знак"/>
    <w:basedOn w:val="a0"/>
    <w:link w:val="a7"/>
    <w:rsid w:val="00F90315"/>
    <w:rPr>
      <w:rFonts w:ascii="Tahoma" w:hAnsi="Tahoma" w:cs="Tahoma"/>
      <w:sz w:val="16"/>
      <w:szCs w:val="16"/>
    </w:rPr>
  </w:style>
  <w:style w:type="character" w:customStyle="1" w:styleId="70">
    <w:name w:val="Заголовок 7 Знак"/>
    <w:basedOn w:val="a0"/>
    <w:link w:val="7"/>
    <w:rsid w:val="00505AA2"/>
    <w:rPr>
      <w:rFonts w:ascii="Calibri" w:eastAsia="Times New Roman" w:hAnsi="Calibri" w:cs="Times New Roman"/>
      <w:sz w:val="24"/>
      <w:szCs w:val="24"/>
    </w:rPr>
  </w:style>
  <w:style w:type="paragraph" w:styleId="a9">
    <w:name w:val="header"/>
    <w:basedOn w:val="a"/>
    <w:link w:val="aa"/>
    <w:uiPriority w:val="99"/>
    <w:semiHidden/>
    <w:unhideWhenUsed/>
    <w:rsid w:val="003518B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518BB"/>
  </w:style>
  <w:style w:type="paragraph" w:styleId="ab">
    <w:name w:val="footer"/>
    <w:basedOn w:val="a"/>
    <w:link w:val="ac"/>
    <w:uiPriority w:val="99"/>
    <w:unhideWhenUsed/>
    <w:rsid w:val="003518B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518BB"/>
  </w:style>
  <w:style w:type="paragraph" w:customStyle="1" w:styleId="12">
    <w:name w:val="Без интервала1"/>
    <w:rsid w:val="00993A05"/>
    <w:pPr>
      <w:widowControl w:val="0"/>
      <w:suppressAutoHyphens/>
      <w:spacing w:after="0" w:line="240" w:lineRule="auto"/>
      <w:ind w:firstLine="539"/>
      <w:jc w:val="center"/>
    </w:pPr>
    <w:rPr>
      <w:rFonts w:ascii="Calibri" w:eastAsia="Calibri" w:hAnsi="Calibri" w:cs="Calibri"/>
      <w:lang w:eastAsia="hi-IN" w:bidi="hi-IN"/>
    </w:rPr>
  </w:style>
  <w:style w:type="paragraph" w:customStyle="1" w:styleId="Pro-TabName">
    <w:name w:val="Pro-Tab Name"/>
    <w:basedOn w:val="a"/>
    <w:rsid w:val="00993A05"/>
    <w:pPr>
      <w:keepNext/>
      <w:widowControl w:val="0"/>
      <w:suppressAutoHyphens/>
      <w:spacing w:before="240" w:after="120" w:line="200" w:lineRule="atLeast"/>
      <w:ind w:firstLine="539"/>
      <w:jc w:val="center"/>
    </w:pPr>
    <w:rPr>
      <w:rFonts w:ascii="Tahoma" w:eastAsia="Tahoma" w:hAnsi="Tahoma" w:cs="Tahoma"/>
      <w:b/>
      <w:bCs/>
      <w:color w:val="C41C16"/>
      <w:sz w:val="16"/>
      <w:szCs w:val="16"/>
      <w:lang w:eastAsia="hi-IN" w:bidi="hi-IN"/>
    </w:rPr>
  </w:style>
  <w:style w:type="paragraph" w:customStyle="1" w:styleId="ConsCell">
    <w:name w:val="ConsCell"/>
    <w:rsid w:val="00993A05"/>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printj">
    <w:name w:val="printj"/>
    <w:basedOn w:val="a"/>
    <w:rsid w:val="00993A0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WW-heading1">
    <w:name w:val="WW-heading 1"/>
    <w:basedOn w:val="a"/>
    <w:next w:val="a"/>
    <w:rsid w:val="000E73C4"/>
    <w:pPr>
      <w:keepNext/>
      <w:widowControl w:val="0"/>
      <w:suppressAutoHyphens/>
      <w:overflowPunct w:val="0"/>
      <w:autoSpaceDE w:val="0"/>
      <w:ind w:left="720" w:hanging="360"/>
      <w:jc w:val="right"/>
      <w:textAlignment w:val="baseline"/>
    </w:pPr>
    <w:rPr>
      <w:rFonts w:ascii="Calibri" w:eastAsia="Calibri" w:hAnsi="Calibri" w:cs="Calibri"/>
      <w:sz w:val="28"/>
      <w:szCs w:val="28"/>
      <w:lang w:eastAsia="hi-IN" w:bidi="hi-IN"/>
    </w:rPr>
  </w:style>
  <w:style w:type="character" w:customStyle="1" w:styleId="a4">
    <w:name w:val="Без интервала Знак"/>
    <w:link w:val="a3"/>
    <w:uiPriority w:val="1"/>
    <w:locked/>
    <w:rsid w:val="00EA6F07"/>
    <w:rPr>
      <w:rFonts w:ascii="Calibri" w:eastAsia="Calibri" w:hAnsi="Calibri" w:cs="Times New Roman"/>
      <w:lang w:eastAsia="en-US"/>
    </w:rPr>
  </w:style>
  <w:style w:type="character" w:customStyle="1" w:styleId="10">
    <w:name w:val="Заголовок 1 Знак"/>
    <w:basedOn w:val="a0"/>
    <w:link w:val="1"/>
    <w:uiPriority w:val="9"/>
    <w:rsid w:val="00F70DC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70DC5"/>
    <w:rPr>
      <w:rFonts w:ascii="Times New Roman" w:eastAsia="Times New Roman" w:hAnsi="Times New Roman" w:cs="Times New Roman"/>
      <w:b/>
      <w:bCs/>
      <w:color w:val="000000"/>
      <w:sz w:val="36"/>
      <w:szCs w:val="36"/>
    </w:rPr>
  </w:style>
  <w:style w:type="paragraph" w:customStyle="1" w:styleId="western">
    <w:name w:val="western"/>
    <w:basedOn w:val="a"/>
    <w:rsid w:val="00F70DC5"/>
    <w:pPr>
      <w:spacing w:before="100" w:beforeAutospacing="1" w:after="115" w:line="240" w:lineRule="auto"/>
    </w:pPr>
    <w:rPr>
      <w:rFonts w:ascii="Times New Roman" w:eastAsia="Times New Roman" w:hAnsi="Times New Roman" w:cs="Times New Roman"/>
      <w:color w:val="000000"/>
      <w:sz w:val="24"/>
      <w:szCs w:val="24"/>
    </w:rPr>
  </w:style>
  <w:style w:type="character" w:customStyle="1" w:styleId="highlighthighlightactive">
    <w:name w:val="highlight highlight_active"/>
    <w:basedOn w:val="a0"/>
    <w:rsid w:val="00F70DC5"/>
  </w:style>
  <w:style w:type="character" w:styleId="ad">
    <w:name w:val="Strong"/>
    <w:basedOn w:val="a0"/>
    <w:qFormat/>
    <w:rsid w:val="00F70DC5"/>
    <w:rPr>
      <w:b/>
      <w:bCs/>
    </w:rPr>
  </w:style>
  <w:style w:type="character" w:styleId="ae">
    <w:name w:val="Emphasis"/>
    <w:basedOn w:val="a0"/>
    <w:qFormat/>
    <w:rsid w:val="00F70DC5"/>
    <w:rPr>
      <w:i/>
      <w:iCs/>
    </w:rPr>
  </w:style>
  <w:style w:type="paragraph" w:customStyle="1" w:styleId="cjk">
    <w:name w:val="cjk"/>
    <w:basedOn w:val="a"/>
    <w:rsid w:val="00F70DC5"/>
    <w:pPr>
      <w:spacing w:before="100" w:beforeAutospacing="1" w:after="115" w:line="240" w:lineRule="auto"/>
    </w:pPr>
    <w:rPr>
      <w:rFonts w:ascii="Times New Roman" w:eastAsia="Times New Roman" w:hAnsi="Times New Roman" w:cs="Times New Roman"/>
      <w:color w:val="000000"/>
      <w:sz w:val="24"/>
      <w:szCs w:val="24"/>
    </w:rPr>
  </w:style>
  <w:style w:type="paragraph" w:customStyle="1" w:styleId="ctl">
    <w:name w:val="ctl"/>
    <w:basedOn w:val="a"/>
    <w:rsid w:val="00F70DC5"/>
    <w:pPr>
      <w:spacing w:before="100" w:beforeAutospacing="1" w:after="115" w:line="240" w:lineRule="auto"/>
    </w:pPr>
    <w:rPr>
      <w:rFonts w:ascii="Times New Roman" w:eastAsia="Times New Roman" w:hAnsi="Times New Roman" w:cs="Times New Roman"/>
      <w:color w:val="000000"/>
      <w:sz w:val="24"/>
      <w:szCs w:val="24"/>
    </w:rPr>
  </w:style>
  <w:style w:type="character" w:styleId="af">
    <w:name w:val="FollowedHyperlink"/>
    <w:basedOn w:val="a0"/>
    <w:rsid w:val="00F70DC5"/>
    <w:rPr>
      <w:color w:val="0000FF"/>
      <w:u w:val="single"/>
    </w:rPr>
  </w:style>
</w:styles>
</file>

<file path=word/webSettings.xml><?xml version="1.0" encoding="utf-8"?>
<w:webSettings xmlns:r="http://schemas.openxmlformats.org/officeDocument/2006/relationships" xmlns:w="http://schemas.openxmlformats.org/wordprocessingml/2006/main">
  <w:divs>
    <w:div w:id="21833072">
      <w:bodyDiv w:val="1"/>
      <w:marLeft w:val="0"/>
      <w:marRight w:val="0"/>
      <w:marTop w:val="0"/>
      <w:marBottom w:val="0"/>
      <w:divBdr>
        <w:top w:val="none" w:sz="0" w:space="0" w:color="auto"/>
        <w:left w:val="none" w:sz="0" w:space="0" w:color="auto"/>
        <w:bottom w:val="none" w:sz="0" w:space="0" w:color="auto"/>
        <w:right w:val="none" w:sz="0" w:space="0" w:color="auto"/>
      </w:divBdr>
    </w:div>
    <w:div w:id="365568943">
      <w:bodyDiv w:val="1"/>
      <w:marLeft w:val="0"/>
      <w:marRight w:val="0"/>
      <w:marTop w:val="0"/>
      <w:marBottom w:val="0"/>
      <w:divBdr>
        <w:top w:val="none" w:sz="0" w:space="0" w:color="auto"/>
        <w:left w:val="none" w:sz="0" w:space="0" w:color="auto"/>
        <w:bottom w:val="none" w:sz="0" w:space="0" w:color="auto"/>
        <w:right w:val="none" w:sz="0" w:space="0" w:color="auto"/>
      </w:divBdr>
    </w:div>
    <w:div w:id="1203666329">
      <w:bodyDiv w:val="1"/>
      <w:marLeft w:val="0"/>
      <w:marRight w:val="0"/>
      <w:marTop w:val="0"/>
      <w:marBottom w:val="0"/>
      <w:divBdr>
        <w:top w:val="none" w:sz="0" w:space="0" w:color="auto"/>
        <w:left w:val="none" w:sz="0" w:space="0" w:color="auto"/>
        <w:bottom w:val="none" w:sz="0" w:space="0" w:color="auto"/>
        <w:right w:val="none" w:sz="0" w:space="0" w:color="auto"/>
      </w:divBdr>
    </w:div>
    <w:div w:id="162522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 Type="http://schemas.openxmlformats.org/officeDocument/2006/relationships/hyperlink" Target="consultantplus://offline/ref=C6421762D7E36260AD357A14F0854CD4045D9052D817410ED2D030B102lDDBG" TargetMode="External"/><Relationship Id="rId4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6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4"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3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07"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26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32" Type="http://schemas.openxmlformats.org/officeDocument/2006/relationships/footer" Target="footer1.xml"/><Relationship Id="rId5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4"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5" Type="http://schemas.openxmlformats.org/officeDocument/2006/relationships/webSettings" Target="webSettings.xml"/><Relationship Id="rId95"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6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 Type="http://schemas.openxmlformats.org/officeDocument/2006/relationships/hyperlink" Target="consultantplus://offline/ref=F8F51F0B40CE54AD73A85080D3EFD82E12EB048C79A354AE634BA11906B8518DF3C3BDE9192E0C1010r6G" TargetMode="External"/><Relationship Id="rId4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64"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3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85"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5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33" Type="http://schemas.openxmlformats.org/officeDocument/2006/relationships/hyperlink" Target="consultantplus://offline/ref=9C31DDD6E3DF0C84BC9792FDC6569EB163B94A3A71B5382450C78116D6G8X3L" TargetMode="External"/><Relationship Id="rId108"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54"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5"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6"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4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6" Type="http://schemas.openxmlformats.org/officeDocument/2006/relationships/footnotes" Target="footnotes.xml"/><Relationship Id="rId23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 Type="http://schemas.openxmlformats.org/officeDocument/2006/relationships/hyperlink" Target="consultantplus://offline/ref=BFB2E22061A0CB9878485BDB52BDA62B31E201BB4D73207C74EE1F9BC719kCN" TargetMode="External"/><Relationship Id="rId11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7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4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6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65"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6"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3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3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 Type="http://schemas.openxmlformats.org/officeDocument/2006/relationships/hyperlink" Target="consultantplus://offline/ref=BFB2E22061A0CB9878485BDB52BDA62B31E201BB4D70207C74EE1F9BC719kCN" TargetMode="External"/><Relationship Id="rId3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26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34" Type="http://schemas.openxmlformats.org/officeDocument/2006/relationships/hyperlink" Target="consultantplus://offline/ref=9C31DDD6E3DF0C84BC9792FDC6569EB163BA4A3C73B2382450C78116D683C6CC651EA28A78F0B6BDGBXDL" TargetMode="External"/><Relationship Id="rId5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55"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6"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7"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2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2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7" Type="http://schemas.openxmlformats.org/officeDocument/2006/relationships/endnotes" Target="endnotes.xml"/><Relationship Id="rId7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6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 Type="http://schemas.openxmlformats.org/officeDocument/2006/relationships/numbering" Target="numbering.xml"/><Relationship Id="rId29" Type="http://schemas.openxmlformats.org/officeDocument/2006/relationships/hyperlink" Target="consultantplus://offline/ref=3886373B07D1A1BE96BEC973003F0777279F8A3C35D60D2F6560E6D5E4473B10C62690156Cq41AG" TargetMode="External"/><Relationship Id="rId25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7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 Type="http://schemas.openxmlformats.org/officeDocument/2006/relationships/hyperlink" Target="consultantplus://offline/ref=BFB2E22061A0CB9878485BDB52BDA62B32EB09B84E72207C74EE1F9BC719kCN" TargetMode="External"/><Relationship Id="rId4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4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66"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7"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3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3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6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5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 Type="http://schemas.openxmlformats.org/officeDocument/2006/relationships/hyperlink" Target="consultantplus://offline/ref=C6421762D7E36260AD357A14F0854CD4045D9052D814410ED2D030B102lDDBG" TargetMode="External"/><Relationship Id="rId22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 Type="http://schemas.openxmlformats.org/officeDocument/2006/relationships/hyperlink" Target="consultantplus://offline/ref=064F4E9BB5DAF995B2E28A55507BEDA441AD74C04DC360BD8BEF002E94sFMAI" TargetMode="External"/><Relationship Id="rId30" Type="http://schemas.openxmlformats.org/officeDocument/2006/relationships/hyperlink" Target="consultantplus://offline/ref=3886373B07D1A1BE96BEC973003F0777279C8B3E3AD30D2F6560E6D5E4q417G" TargetMode="External"/><Relationship Id="rId35" Type="http://schemas.openxmlformats.org/officeDocument/2006/relationships/hyperlink" Target="consultantplus://offline/ref=9C31DDD6E3DF0C84BC978CF0D03AC2BE65B0153374B233760C94874189D3C09925G5XEL" TargetMode="External"/><Relationship Id="rId56"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7"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5"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8" Type="http://schemas.openxmlformats.org/officeDocument/2006/relationships/image" Target="media/image1.png"/><Relationship Id="rId5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8"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3" Type="http://schemas.openxmlformats.org/officeDocument/2006/relationships/styles" Target="styles.xml"/><Relationship Id="rId21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 Type="http://schemas.openxmlformats.org/officeDocument/2006/relationships/hyperlink" Target="consultantplus://offline/ref=BFB2E22061A0CB9878485BDB52BDA62B31E201BB4D70207C74EE1F9BC719kCN" TargetMode="External"/><Relationship Id="rId4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67"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3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72" Type="http://schemas.openxmlformats.org/officeDocument/2006/relationships/hyperlink" Target="consultantplus://offline/ref=064F4E9BB5DAF995B2E28A55507BEDA441AD74C04DC360BD8BEF002E94sFMAI" TargetMode="External"/><Relationship Id="rId20" Type="http://schemas.openxmlformats.org/officeDocument/2006/relationships/hyperlink" Target="consultantplus://offline/ref=C6421762D7E36260AD357A14F0854CD407549851DB15410ED2D030B102lDDBG" TargetMode="External"/><Relationship Id="rId4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6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8"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3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 Type="http://schemas.openxmlformats.org/officeDocument/2006/relationships/hyperlink" Target="consultantplus://offline/ref=F8F51F0B40CE54AD73A85080D3EFD82E12EB048C79A354AE634BA11906B8518DF3C3BDE9192E0C1010r6G" TargetMode="External"/><Relationship Id="rId36" Type="http://schemas.openxmlformats.org/officeDocument/2006/relationships/hyperlink" Target="consultantplus://offline/ref=9C31DDD6E3DF0C84BC9792FDC6569EB163BA4A3C73B2382450C78116D683C6CC651EA28A78F0B6BAGBX3L" TargetMode="External"/><Relationship Id="rId57"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6"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31" Type="http://schemas.openxmlformats.org/officeDocument/2006/relationships/hyperlink" Target="consultantplus://offline/ref=3886373B07D1A1BE96BEC973003F0777279F8E3B31DD0D2F6560E6D5E4473B10C6269011684A8132q015G" TargetMode="External"/><Relationship Id="rId5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8"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4"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4" Type="http://schemas.openxmlformats.org/officeDocument/2006/relationships/settings" Target="settings.xml"/><Relationship Id="rId9"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 Type="http://schemas.openxmlformats.org/officeDocument/2006/relationships/hyperlink" Target="consultantplus://offline/ref=C6421762D7E36260AD357A14F0854CD4045D9052D814410ED2D030B102lDDBG" TargetMode="External"/><Relationship Id="rId23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73" Type="http://schemas.openxmlformats.org/officeDocument/2006/relationships/footer" Target="footer2.xml"/><Relationship Id="rId4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68"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8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3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5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0"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 Type="http://schemas.openxmlformats.org/officeDocument/2006/relationships/hyperlink" Target="consultantplus://offline/ref=BFB2E22061A0CB9878485BDB52BDA62B31E201BB4D73207C74EE1F9BC719kCN" TargetMode="External"/><Relationship Id="rId22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37" Type="http://schemas.openxmlformats.org/officeDocument/2006/relationships/hyperlink" Target="consultantplus://offline/ref=9C31DDD6E3DF0C84BC9792FDC6569EB163BA4A3C73B2382450C78116D683C6CC651EA28A78F0B6BAGBX3L" TargetMode="External"/><Relationship Id="rId58"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7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2"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4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9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6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1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74" Type="http://schemas.openxmlformats.org/officeDocument/2006/relationships/fontTable" Target="fontTable.xml"/><Relationship Id="rId27" Type="http://schemas.openxmlformats.org/officeDocument/2006/relationships/hyperlink" Target="consultantplus://offline/ref=C6421762D7E36260AD357A14F0854CD407549851DB15410ED2D030B102lDDBG" TargetMode="External"/><Relationship Id="rId48"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6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3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8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5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9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01"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2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4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6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7" Type="http://schemas.openxmlformats.org/officeDocument/2006/relationships/hyperlink" Target="consultantplus://offline/ref=BFB2E22061A0CB9878485BDB52BDA62B32EB09B84E72207C74EE1F9BC719kCN" TargetMode="External"/><Relationship Id="rId38" Type="http://schemas.openxmlformats.org/officeDocument/2006/relationships/hyperlink" Target="http://base.garant.ru/70408460/1/" TargetMode="External"/><Relationship Id="rId5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03"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2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70"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91"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45"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66"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87"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1" Type="http://schemas.openxmlformats.org/officeDocument/2006/relationships/customXml" Target="../customXml/item1.xml"/><Relationship Id="rId212"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33"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5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8" Type="http://schemas.openxmlformats.org/officeDocument/2006/relationships/hyperlink" Target="consultantplus://offline/ref=C6421762D7E36260AD357A14F0854CD4045D9052D817410ED2D030B102lDDBG" TargetMode="External"/><Relationship Id="rId49" Type="http://schemas.openxmlformats.org/officeDocument/2006/relationships/hyperlink" Target="http://hghltd.yandex.net/yandbtm?text=%D0%9F%D1%80%D0%B0%D0%B2%D0%B8%D0%BB%D0%B0%20%D1%80%D0%B0%D0%B1%D0%BE%D1%82%D1%8B%20%D1%81%20%D0%BE%D0%B1%D0%B5%D0%B7%D0%BB%D0%B8%D1%87%D0%B5%D0%BD%D0%BD%D1%8B%D0%BC%D0%B8%20%D0%B4%D0%B0%D0%BD%D0%BD%D1%8B%D0%BC%D0%B8&amp;url=http%3A%2F%2Fdtek.avo.ru%2Ffiles%2F12_Pravila_raboty_s_obezlichennymi_dannymi.doc&amp;fmode=envelope&amp;lr=5&amp;l10n=ru&amp;mime=doc&amp;sign=4d30331c31944882d7b69a6e48640769&amp;keyno=0" TargetMode="External"/><Relationship Id="rId114" Type="http://schemas.openxmlformats.org/officeDocument/2006/relationships/hyperlink" Target="http://hghltd.yandex.net/yandbtm?text=%D0%9F%D0%BE%D1%80%D1%8F%D0%B4%D0%BE%D0%BA%20%D0%B4%D0%BE%D1%81%D1%82%D1%83%D0%BF%D0%B0%20%D1%81%D0%BB%D1%83%D0%B6%D0%B0%D1%89%D0%B8%D1%85%20%D0%BC%D1%83%D0%BD%D0%B8%D1%86%D0%B8%D0%BF%D0%B0%D0%BB%D1%8C%D0%BD%D0%BE%D0%B3%D0%BE%20%D0%BE%D1%80%D0%B3%D0%B0%D0%BD%D0%B0%20%D0%B2%20%D0%BF%D0%BE%D0%BC%D0%B5%D1%89%D0%B5%D0%BD%D0%B8%D1%8F%2C%20%2C%20%D0%B2%20%D0%BA%D0%BE%D1%82%D0%BE%D1%80%D1%8B%D1%85%20%D0%B2%D0%B5%D0%B4%D0%B5%D1%82%D1%81%D1%8F%20%D0%BE%D0%B1%D1%80%D0%B0%D0%B1%D0%BE%D1%82%D0%BA%D0%B0%20%D0%BF%D0%B5%D1%80%D1%81%D0%BE%D0%BD%D0%B0%D0%BB%D1%8C%D0%BD%D1%8B%D1%85%20%D0%B4%D0%B0%D0%BD%D0%BD%D1%8B%D1%85&amp;url=http%3A%2F%2Fgorodkuzneck.ru%2Fdownload%2Fdoc2_text_411_15879_poryadokdostupa.doc&amp;fmode=envelope&amp;lr=5&amp;l10n=ru&amp;mime=doc&amp;sign=01f56c2be6b0c85536ee784ead7ab2d9&amp;keyno=0" TargetMode="External"/><Relationship Id="rId27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049935-13AB-404F-9E3C-8C1806EC6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80765</Words>
  <Characters>460362</Characters>
  <Application>Microsoft Office Word</Application>
  <DocSecurity>0</DocSecurity>
  <Lines>3836</Lines>
  <Paragraphs>1080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Doc02</dc:creator>
  <cp:keywords/>
  <dc:description/>
  <cp:lastModifiedBy>Doc02</cp:lastModifiedBy>
  <cp:revision>14</cp:revision>
  <dcterms:created xsi:type="dcterms:W3CDTF">2017-12-07T06:30:00Z</dcterms:created>
  <dcterms:modified xsi:type="dcterms:W3CDTF">2018-01-12T10:57:00Z</dcterms:modified>
</cp:coreProperties>
</file>